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C89" w:rsidRDefault="00F17464" w:rsidP="00A660FC">
      <w:pPr>
        <w:spacing w:line="276" w:lineRule="auto"/>
        <w:jc w:val="center"/>
        <w:rPr>
          <w:rFonts w:ascii="Arial" w:eastAsia="Times New Roman" w:hAnsi="Arial" w:cs="Arial"/>
          <w:b/>
          <w:iCs/>
          <w:color w:val="000000" w:themeColor="text1"/>
          <w:sz w:val="28"/>
          <w:szCs w:val="28"/>
        </w:rPr>
      </w:pPr>
      <w:r w:rsidRPr="00F17464">
        <w:rPr>
          <w:rFonts w:ascii="Arial" w:eastAsia="Times New Roman" w:hAnsi="Arial" w:cs="Arial"/>
          <w:b/>
          <w:iCs/>
          <w:color w:val="000000" w:themeColor="text1"/>
          <w:sz w:val="28"/>
          <w:szCs w:val="28"/>
        </w:rPr>
        <w:t xml:space="preserve">National Vocational Certificate Level </w:t>
      </w:r>
      <w:r w:rsidR="00A660FC">
        <w:rPr>
          <w:rFonts w:ascii="Arial" w:eastAsia="Times New Roman" w:hAnsi="Arial" w:cs="Arial"/>
          <w:b/>
          <w:iCs/>
          <w:color w:val="000000" w:themeColor="text1"/>
          <w:sz w:val="28"/>
          <w:szCs w:val="28"/>
        </w:rPr>
        <w:t>4</w:t>
      </w:r>
      <w:r w:rsidRPr="00F17464">
        <w:rPr>
          <w:rFonts w:ascii="Arial" w:eastAsia="Times New Roman" w:hAnsi="Arial" w:cs="Arial"/>
          <w:b/>
          <w:iCs/>
          <w:color w:val="000000" w:themeColor="text1"/>
          <w:sz w:val="28"/>
          <w:szCs w:val="28"/>
        </w:rPr>
        <w:t xml:space="preserve"> in Electrical Technology</w:t>
      </w:r>
    </w:p>
    <w:p w:rsidR="00E265F5" w:rsidRPr="00E265F5" w:rsidRDefault="00E265F5" w:rsidP="00A660FC">
      <w:pPr>
        <w:spacing w:line="276" w:lineRule="auto"/>
        <w:jc w:val="center"/>
        <w:rPr>
          <w:rFonts w:ascii="Arial" w:eastAsia="Times New Roman" w:hAnsi="Arial" w:cs="Arial"/>
          <w:b/>
          <w:iCs/>
          <w:color w:val="000000" w:themeColor="text1"/>
          <w:sz w:val="28"/>
          <w:szCs w:val="28"/>
        </w:rPr>
      </w:pPr>
      <w:r w:rsidRPr="00E265F5">
        <w:rPr>
          <w:rFonts w:ascii="Arial" w:eastAsia="Times New Roman" w:hAnsi="Arial" w:cs="Arial"/>
          <w:b/>
          <w:iCs/>
          <w:color w:val="000000" w:themeColor="text1"/>
          <w:sz w:val="28"/>
          <w:szCs w:val="28"/>
        </w:rPr>
        <w:t>(</w:t>
      </w:r>
      <w:r w:rsidR="00A660FC">
        <w:rPr>
          <w:rFonts w:ascii="Arial" w:eastAsia="Times New Roman" w:hAnsi="Arial" w:cs="Arial"/>
          <w:b/>
          <w:iCs/>
          <w:color w:val="000000" w:themeColor="text1"/>
          <w:sz w:val="28"/>
          <w:szCs w:val="28"/>
        </w:rPr>
        <w:t>Industrial Electrician</w:t>
      </w:r>
      <w:r w:rsidRPr="00E265F5">
        <w:rPr>
          <w:rFonts w:ascii="Arial" w:eastAsia="Times New Roman" w:hAnsi="Arial" w:cs="Arial"/>
          <w:b/>
          <w:iCs/>
          <w:color w:val="000000" w:themeColor="text1"/>
          <w:sz w:val="28"/>
          <w:szCs w:val="28"/>
        </w:rPr>
        <w:t>)</w:t>
      </w:r>
    </w:p>
    <w:p w:rsidR="00E265F5" w:rsidRPr="00F17464" w:rsidRDefault="00E265F5" w:rsidP="00F17464">
      <w:pPr>
        <w:spacing w:line="276" w:lineRule="auto"/>
        <w:jc w:val="center"/>
        <w:rPr>
          <w:rFonts w:ascii="Arial" w:eastAsia="Times New Roman" w:hAnsi="Arial" w:cs="Arial"/>
          <w:b/>
          <w:iCs/>
          <w:color w:val="000000" w:themeColor="text1"/>
        </w:rPr>
      </w:pPr>
    </w:p>
    <w:p w:rsidR="00202C89" w:rsidRPr="00EC6BCD" w:rsidRDefault="00202C89" w:rsidP="00202C89">
      <w:pPr>
        <w:ind w:left="360" w:hanging="14"/>
        <w:jc w:val="center"/>
        <w:rPr>
          <w:rFonts w:ascii="Arial" w:hAnsi="Arial" w:cs="Arial"/>
          <w:b/>
          <w:sz w:val="36"/>
          <w:szCs w:val="44"/>
        </w:rPr>
      </w:pPr>
      <w:r w:rsidRPr="00EC6BCD">
        <w:rPr>
          <w:rFonts w:ascii="Arial" w:hAnsi="Arial" w:cs="Arial"/>
          <w:noProof/>
          <w:color w:val="000000" w:themeColor="text1"/>
        </w:rPr>
        <w:drawing>
          <wp:inline distT="0" distB="0" distL="0" distR="0" wp14:anchorId="4479681B" wp14:editId="009BB465">
            <wp:extent cx="2124075" cy="1590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extLst>
                        <a:ext uri="{28A0092B-C50C-407E-A947-70E740481C1C}">
                          <a14:useLocalDpi xmlns:a14="http://schemas.microsoft.com/office/drawing/2010/main" val="0"/>
                        </a:ext>
                      </a:extLst>
                    </a:blip>
                    <a:stretch>
                      <a:fillRect/>
                    </a:stretch>
                  </pic:blipFill>
                  <pic:spPr>
                    <a:xfrm>
                      <a:off x="0" y="0"/>
                      <a:ext cx="2124644" cy="1591101"/>
                    </a:xfrm>
                    <a:prstGeom prst="rect">
                      <a:avLst/>
                    </a:prstGeom>
                  </pic:spPr>
                </pic:pic>
              </a:graphicData>
            </a:graphic>
          </wp:inline>
        </w:drawing>
      </w:r>
      <w:r w:rsidRPr="00EC6BCD">
        <w:rPr>
          <w:rFonts w:ascii="Arial" w:hAnsi="Arial" w:cs="Arial"/>
          <w:noProof/>
          <w:color w:val="000000" w:themeColor="text1"/>
        </w:rPr>
        <w:drawing>
          <wp:inline distT="0" distB="0" distL="0" distR="0" wp14:anchorId="70643F56" wp14:editId="50DEAC5F">
            <wp:extent cx="2143125" cy="1593850"/>
            <wp:effectExtent l="0" t="0" r="952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46691" cy="1596502"/>
                    </a:xfrm>
                    <a:prstGeom prst="rect">
                      <a:avLst/>
                    </a:prstGeom>
                  </pic:spPr>
                </pic:pic>
              </a:graphicData>
            </a:graphic>
          </wp:inline>
        </w:drawing>
      </w:r>
      <w:r w:rsidRPr="00EC6BCD">
        <w:rPr>
          <w:rFonts w:ascii="Arial" w:hAnsi="Arial" w:cs="Arial"/>
          <w:noProof/>
          <w:color w:val="000000" w:themeColor="text1"/>
        </w:rPr>
        <w:drawing>
          <wp:inline distT="0" distB="0" distL="0" distR="0" wp14:anchorId="09878DB5" wp14:editId="30542063">
            <wp:extent cx="2238375" cy="1591945"/>
            <wp:effectExtent l="0" t="0" r="952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extLst>
                        <a:ext uri="{28A0092B-C50C-407E-A947-70E740481C1C}">
                          <a14:useLocalDpi xmlns:a14="http://schemas.microsoft.com/office/drawing/2010/main" val="0"/>
                        </a:ext>
                      </a:extLst>
                    </a:blip>
                    <a:stretch>
                      <a:fillRect/>
                    </a:stretch>
                  </pic:blipFill>
                  <pic:spPr>
                    <a:xfrm>
                      <a:off x="0" y="0"/>
                      <a:ext cx="2238990" cy="1592382"/>
                    </a:xfrm>
                    <a:prstGeom prst="rect">
                      <a:avLst/>
                    </a:prstGeom>
                  </pic:spPr>
                </pic:pic>
              </a:graphicData>
            </a:graphic>
          </wp:inline>
        </w:drawing>
      </w:r>
      <w:r w:rsidRPr="00EC6BCD">
        <w:rPr>
          <w:rFonts w:ascii="Arial" w:hAnsi="Arial" w:cs="Arial"/>
          <w:noProof/>
          <w:color w:val="000000" w:themeColor="text1"/>
        </w:rPr>
        <w:drawing>
          <wp:inline distT="0" distB="0" distL="0" distR="0" wp14:anchorId="266B4252" wp14:editId="7BDBFAC8">
            <wp:extent cx="2066925" cy="16002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1">
                      <a:extLst>
                        <a:ext uri="{28A0092B-C50C-407E-A947-70E740481C1C}">
                          <a14:useLocalDpi xmlns:a14="http://schemas.microsoft.com/office/drawing/2010/main" val="0"/>
                        </a:ext>
                      </a:extLst>
                    </a:blip>
                    <a:stretch>
                      <a:fillRect/>
                    </a:stretch>
                  </pic:blipFill>
                  <pic:spPr>
                    <a:xfrm>
                      <a:off x="0" y="0"/>
                      <a:ext cx="2066925" cy="1600200"/>
                    </a:xfrm>
                    <a:prstGeom prst="rect">
                      <a:avLst/>
                    </a:prstGeom>
                  </pic:spPr>
                </pic:pic>
              </a:graphicData>
            </a:graphic>
          </wp:inline>
        </w:drawing>
      </w:r>
      <w:r w:rsidRPr="00EC6BCD">
        <w:rPr>
          <w:rFonts w:ascii="Arial" w:hAnsi="Arial" w:cs="Arial"/>
          <w:noProof/>
          <w:color w:val="000000" w:themeColor="text1"/>
        </w:rPr>
        <w:drawing>
          <wp:inline distT="0" distB="0" distL="0" distR="0" wp14:anchorId="4130D74C" wp14:editId="09C05634">
            <wp:extent cx="2133600" cy="16021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2">
                      <a:extLst>
                        <a:ext uri="{28A0092B-C50C-407E-A947-70E740481C1C}">
                          <a14:useLocalDpi xmlns:a14="http://schemas.microsoft.com/office/drawing/2010/main" val="0"/>
                        </a:ext>
                      </a:extLst>
                    </a:blip>
                    <a:stretch>
                      <a:fillRect/>
                    </a:stretch>
                  </pic:blipFill>
                  <pic:spPr>
                    <a:xfrm>
                      <a:off x="0" y="0"/>
                      <a:ext cx="2131084" cy="1600216"/>
                    </a:xfrm>
                    <a:prstGeom prst="rect">
                      <a:avLst/>
                    </a:prstGeom>
                  </pic:spPr>
                </pic:pic>
              </a:graphicData>
            </a:graphic>
          </wp:inline>
        </w:drawing>
      </w:r>
      <w:r w:rsidRPr="00EC6BCD">
        <w:rPr>
          <w:rFonts w:ascii="Arial" w:hAnsi="Arial" w:cs="Arial"/>
          <w:noProof/>
          <w:color w:val="000000" w:themeColor="text1"/>
        </w:rPr>
        <w:drawing>
          <wp:inline distT="0" distB="0" distL="0" distR="0" wp14:anchorId="32B7C955" wp14:editId="4FB37D72">
            <wp:extent cx="2152650" cy="15995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3">
                      <a:extLst>
                        <a:ext uri="{28A0092B-C50C-407E-A947-70E740481C1C}">
                          <a14:useLocalDpi xmlns:a14="http://schemas.microsoft.com/office/drawing/2010/main" val="0"/>
                        </a:ext>
                      </a:extLst>
                    </a:blip>
                    <a:stretch>
                      <a:fillRect/>
                    </a:stretch>
                  </pic:blipFill>
                  <pic:spPr>
                    <a:xfrm>
                      <a:off x="0" y="0"/>
                      <a:ext cx="2218316" cy="1648359"/>
                    </a:xfrm>
                    <a:prstGeom prst="rect">
                      <a:avLst/>
                    </a:prstGeom>
                  </pic:spPr>
                </pic:pic>
              </a:graphicData>
            </a:graphic>
          </wp:inline>
        </w:drawing>
      </w:r>
      <w:r w:rsidRPr="00EC6BCD">
        <w:rPr>
          <w:rFonts w:ascii="Arial" w:hAnsi="Arial" w:cs="Arial"/>
          <w:noProof/>
          <w:color w:val="000000" w:themeColor="text1"/>
        </w:rPr>
        <w:drawing>
          <wp:inline distT="0" distB="0" distL="0" distR="0" wp14:anchorId="33E067C4" wp14:editId="42F98C84">
            <wp:extent cx="2257425" cy="1603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4">
                      <a:extLst>
                        <a:ext uri="{28A0092B-C50C-407E-A947-70E740481C1C}">
                          <a14:useLocalDpi xmlns:a14="http://schemas.microsoft.com/office/drawing/2010/main" val="0"/>
                        </a:ext>
                      </a:extLst>
                    </a:blip>
                    <a:stretch>
                      <a:fillRect/>
                    </a:stretch>
                  </pic:blipFill>
                  <pic:spPr>
                    <a:xfrm>
                      <a:off x="0" y="0"/>
                      <a:ext cx="2307267" cy="1638776"/>
                    </a:xfrm>
                    <a:prstGeom prst="rect">
                      <a:avLst/>
                    </a:prstGeom>
                  </pic:spPr>
                </pic:pic>
              </a:graphicData>
            </a:graphic>
          </wp:inline>
        </w:drawing>
      </w:r>
      <w:r w:rsidRPr="00EC6BCD">
        <w:rPr>
          <w:rFonts w:ascii="Arial" w:hAnsi="Arial" w:cs="Arial"/>
          <w:noProof/>
          <w:color w:val="000000" w:themeColor="text1"/>
        </w:rPr>
        <w:drawing>
          <wp:inline distT="0" distB="0" distL="0" distR="0" wp14:anchorId="7A907446" wp14:editId="12C996D8">
            <wp:extent cx="2038350" cy="159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5">
                      <a:extLst>
                        <a:ext uri="{28A0092B-C50C-407E-A947-70E740481C1C}">
                          <a14:useLocalDpi xmlns:a14="http://schemas.microsoft.com/office/drawing/2010/main" val="0"/>
                        </a:ext>
                      </a:extLst>
                    </a:blip>
                    <a:stretch>
                      <a:fillRect/>
                    </a:stretch>
                  </pic:blipFill>
                  <pic:spPr>
                    <a:xfrm>
                      <a:off x="0" y="0"/>
                      <a:ext cx="2088175" cy="1636062"/>
                    </a:xfrm>
                    <a:prstGeom prst="rect">
                      <a:avLst/>
                    </a:prstGeom>
                  </pic:spPr>
                </pic:pic>
              </a:graphicData>
            </a:graphic>
          </wp:inline>
        </w:drawing>
      </w:r>
    </w:p>
    <w:p w:rsidR="00202C89" w:rsidRPr="00EC6BCD" w:rsidRDefault="00202C89" w:rsidP="00202C89">
      <w:pPr>
        <w:spacing w:line="276" w:lineRule="auto"/>
        <w:jc w:val="center"/>
        <w:rPr>
          <w:rFonts w:ascii="Arial" w:hAnsi="Arial" w:cs="Arial"/>
          <w:b/>
          <w:sz w:val="36"/>
          <w:szCs w:val="44"/>
        </w:rPr>
      </w:pPr>
    </w:p>
    <w:p w:rsidR="00202C89" w:rsidRPr="00EC6BCD" w:rsidRDefault="00202C89" w:rsidP="00202C89">
      <w:pPr>
        <w:jc w:val="center"/>
        <w:rPr>
          <w:rFonts w:ascii="Arial" w:hAnsi="Arial" w:cs="Arial"/>
          <w:b/>
          <w:sz w:val="36"/>
          <w:szCs w:val="44"/>
        </w:rPr>
      </w:pPr>
      <w:r w:rsidRPr="00EC6BCD">
        <w:rPr>
          <w:rFonts w:ascii="Arial" w:hAnsi="Arial" w:cs="Arial"/>
          <w:b/>
          <w:sz w:val="36"/>
          <w:szCs w:val="44"/>
        </w:rPr>
        <w:t>(Curriculum)</w:t>
      </w:r>
    </w:p>
    <w:p w:rsidR="00202C89" w:rsidRPr="00EC6BCD" w:rsidRDefault="00202C89" w:rsidP="00202C89">
      <w:pPr>
        <w:jc w:val="center"/>
        <w:rPr>
          <w:rFonts w:ascii="Arial" w:hAnsi="Arial" w:cs="Arial"/>
          <w:b/>
          <w:sz w:val="36"/>
          <w:szCs w:val="44"/>
        </w:rPr>
      </w:pPr>
      <w:r w:rsidRPr="00EC6BCD">
        <w:rPr>
          <w:rFonts w:ascii="Arial" w:hAnsi="Arial" w:cs="Arial"/>
          <w:b/>
          <w:sz w:val="36"/>
          <w:szCs w:val="44"/>
        </w:rPr>
        <w:t>National Vocational and Technical Training Commission (NAVTTC)</w:t>
      </w:r>
    </w:p>
    <w:p w:rsidR="00202C89" w:rsidRPr="00EC6BCD" w:rsidRDefault="00202C89" w:rsidP="00202C89">
      <w:pPr>
        <w:spacing w:line="276" w:lineRule="auto"/>
        <w:jc w:val="center"/>
        <w:rPr>
          <w:rFonts w:ascii="Arial" w:hAnsi="Arial" w:cs="Arial"/>
          <w:b/>
          <w:sz w:val="36"/>
          <w:szCs w:val="44"/>
        </w:rPr>
      </w:pPr>
      <w:r w:rsidRPr="00EC6BCD">
        <w:rPr>
          <w:rFonts w:ascii="Arial" w:hAnsi="Arial" w:cs="Arial"/>
          <w:b/>
          <w:sz w:val="36"/>
          <w:szCs w:val="44"/>
        </w:rPr>
        <w:t>Government of Pakistan</w:t>
      </w:r>
    </w:p>
    <w:p w:rsidR="00202C89" w:rsidRPr="00EC6BCD" w:rsidRDefault="00202C89" w:rsidP="00202C89">
      <w:pPr>
        <w:spacing w:line="276" w:lineRule="auto"/>
        <w:jc w:val="center"/>
        <w:rPr>
          <w:rFonts w:ascii="Arial" w:hAnsi="Arial" w:cs="Arial"/>
          <w:highlight w:val="yellow"/>
        </w:rPr>
      </w:pPr>
      <w:r w:rsidRPr="00EC6BCD">
        <w:rPr>
          <w:rFonts w:ascii="Arial" w:eastAsia="Calibri" w:hAnsi="Arial" w:cs="Arial"/>
          <w:noProof/>
        </w:rPr>
        <w:lastRenderedPageBreak/>
        <mc:AlternateContent>
          <mc:Choice Requires="wpg">
            <w:drawing>
              <wp:anchor distT="0" distB="0" distL="114300" distR="114300" simplePos="0" relativeHeight="251657728" behindDoc="0" locked="0" layoutInCell="1" allowOverlap="1" wp14:anchorId="5AACA838" wp14:editId="2CBE5EB0">
                <wp:simplePos x="0" y="0"/>
                <wp:positionH relativeFrom="page">
                  <wp:posOffset>914400</wp:posOffset>
                </wp:positionH>
                <wp:positionV relativeFrom="page">
                  <wp:posOffset>6649720</wp:posOffset>
                </wp:positionV>
                <wp:extent cx="1880870" cy="207645"/>
                <wp:effectExtent l="0" t="1270" r="0" b="635"/>
                <wp:wrapTopAndBottom/>
                <wp:docPr id="12"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0870" cy="207645"/>
                          <a:chOff x="9144" y="66499"/>
                          <a:chExt cx="18808" cy="2079"/>
                        </a:xfrm>
                      </wpg:grpSpPr>
                      <wps:wsp>
                        <wps:cNvPr id="13" name="Rectangle 10"/>
                        <wps:cNvSpPr>
                          <a:spLocks noChangeArrowheads="1"/>
                        </wps:cNvSpPr>
                        <wps:spPr bwMode="auto">
                          <a:xfrm>
                            <a:off x="914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31DD" w:rsidRDefault="005331DD" w:rsidP="00202C89">
                              <w:pPr>
                                <w:spacing w:line="276" w:lineRule="auto"/>
                              </w:pPr>
                            </w:p>
                          </w:txbxContent>
                        </wps:txbx>
                        <wps:bodyPr rot="0" vert="horz" wrap="square" lIns="0" tIns="0" rIns="0" bIns="0" anchor="t" anchorCtr="0" upright="1">
                          <a:noAutofit/>
                        </wps:bodyPr>
                      </wps:wsp>
                      <wps:wsp>
                        <wps:cNvPr id="14" name="Rectangle 11"/>
                        <wps:cNvSpPr>
                          <a:spLocks noChangeArrowheads="1"/>
                        </wps:cNvSpPr>
                        <wps:spPr bwMode="auto">
                          <a:xfrm>
                            <a:off x="2743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331DD" w:rsidRDefault="005331DD" w:rsidP="00202C89">
                              <w:pPr>
                                <w:spacing w:line="276" w:lineRule="auto"/>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AACA838" id="Group 101440" o:spid="_x0000_s1026" style="position:absolute;left:0;text-align:left;margin-left:1in;margin-top:523.6pt;width:148.1pt;height:16.35pt;z-index:251657728;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5331DD" w:rsidRDefault="005331DD" w:rsidP="00202C89">
                        <w:pPr>
                          <w:spacing w:line="276" w:lineRule="auto"/>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5331DD" w:rsidRDefault="005331DD" w:rsidP="00202C89">
                        <w:pPr>
                          <w:spacing w:line="276" w:lineRule="auto"/>
                        </w:pPr>
                      </w:p>
                    </w:txbxContent>
                  </v:textbox>
                </v:rect>
                <w10:wrap type="topAndBottom" anchorx="page" anchory="page"/>
              </v:group>
            </w:pict>
          </mc:Fallback>
        </mc:AlternateContent>
      </w:r>
    </w:p>
    <w:sdt>
      <w:sdtPr>
        <w:rPr>
          <w:rFonts w:asciiTheme="minorHAnsi" w:eastAsiaTheme="minorHAnsi" w:hAnsiTheme="minorHAnsi" w:cstheme="minorBidi"/>
          <w:b w:val="0"/>
          <w:bCs w:val="0"/>
          <w:color w:val="auto"/>
          <w:sz w:val="20"/>
          <w:szCs w:val="22"/>
          <w:lang w:eastAsia="en-US"/>
        </w:rPr>
        <w:id w:val="-1698298845"/>
        <w:docPartObj>
          <w:docPartGallery w:val="Table of Contents"/>
          <w:docPartUnique/>
        </w:docPartObj>
      </w:sdtPr>
      <w:sdtEndPr>
        <w:rPr>
          <w:noProof/>
        </w:rPr>
      </w:sdtEndPr>
      <w:sdtContent>
        <w:p w:rsidR="002474DF" w:rsidRDefault="002474DF">
          <w:pPr>
            <w:pStyle w:val="TOCHeading"/>
          </w:pPr>
          <w:r>
            <w:t>Table of Contents</w:t>
          </w:r>
        </w:p>
        <w:p w:rsidR="0037302E" w:rsidRDefault="002474DF">
          <w:pPr>
            <w:pStyle w:val="TOC1"/>
            <w:rPr>
              <w:rFonts w:asciiTheme="minorHAnsi" w:eastAsiaTheme="minorEastAsia" w:hAnsiTheme="minorHAnsi" w:cstheme="minorBidi"/>
              <w:b w:val="0"/>
              <w:bCs w:val="0"/>
              <w:sz w:val="22"/>
              <w:lang w:val="en-US"/>
            </w:rPr>
          </w:pPr>
          <w:r>
            <w:fldChar w:fldCharType="begin"/>
          </w:r>
          <w:r>
            <w:instrText xml:space="preserve"> TOC \o "1-3" \h \z \u </w:instrText>
          </w:r>
          <w:r>
            <w:fldChar w:fldCharType="separate"/>
          </w:r>
          <w:hyperlink w:anchor="_Toc111625810" w:history="1">
            <w:r w:rsidR="0037302E" w:rsidRPr="007D50F7">
              <w:rPr>
                <w:rStyle w:val="Hyperlink"/>
              </w:rPr>
              <w:t xml:space="preserve">1. </w:t>
            </w:r>
            <w:r w:rsidR="0037302E">
              <w:rPr>
                <w:rFonts w:asciiTheme="minorHAnsi" w:eastAsiaTheme="minorEastAsia" w:hAnsiTheme="minorHAnsi" w:cstheme="minorBidi"/>
                <w:b w:val="0"/>
                <w:bCs w:val="0"/>
                <w:sz w:val="22"/>
                <w:lang w:val="en-US"/>
              </w:rPr>
              <w:tab/>
            </w:r>
            <w:r w:rsidR="0037302E" w:rsidRPr="007D50F7">
              <w:rPr>
                <w:rStyle w:val="Hyperlink"/>
              </w:rPr>
              <w:t>Introduction</w:t>
            </w:r>
            <w:r w:rsidR="0037302E">
              <w:rPr>
                <w:webHidden/>
              </w:rPr>
              <w:tab/>
            </w:r>
            <w:r w:rsidR="0037302E">
              <w:rPr>
                <w:webHidden/>
              </w:rPr>
              <w:fldChar w:fldCharType="begin"/>
            </w:r>
            <w:r w:rsidR="0037302E">
              <w:rPr>
                <w:webHidden/>
              </w:rPr>
              <w:instrText xml:space="preserve"> PAGEREF _Toc111625810 \h </w:instrText>
            </w:r>
            <w:r w:rsidR="0037302E">
              <w:rPr>
                <w:webHidden/>
              </w:rPr>
            </w:r>
            <w:r w:rsidR="0037302E">
              <w:rPr>
                <w:webHidden/>
              </w:rPr>
              <w:fldChar w:fldCharType="separate"/>
            </w:r>
            <w:r w:rsidR="0037302E">
              <w:rPr>
                <w:webHidden/>
              </w:rPr>
              <w:t>5</w:t>
            </w:r>
            <w:r w:rsidR="0037302E">
              <w:rPr>
                <w:webHidden/>
              </w:rPr>
              <w:fldChar w:fldCharType="end"/>
            </w:r>
          </w:hyperlink>
        </w:p>
        <w:p w:rsidR="0037302E" w:rsidRDefault="00D24D91">
          <w:pPr>
            <w:pStyle w:val="TOC2"/>
            <w:rPr>
              <w:rFonts w:eastAsiaTheme="minorEastAsia"/>
              <w:noProof/>
              <w:sz w:val="22"/>
            </w:rPr>
          </w:pPr>
          <w:hyperlink w:anchor="_Toc111625811" w:history="1">
            <w:r w:rsidR="0037302E" w:rsidRPr="007D50F7">
              <w:rPr>
                <w:rStyle w:val="Hyperlink"/>
                <w:noProof/>
              </w:rPr>
              <w:t>1.1.</w:t>
            </w:r>
            <w:r w:rsidR="0037302E">
              <w:rPr>
                <w:rFonts w:eastAsiaTheme="minorEastAsia"/>
                <w:noProof/>
                <w:sz w:val="22"/>
              </w:rPr>
              <w:tab/>
            </w:r>
            <w:r w:rsidR="0037302E" w:rsidRPr="007D50F7">
              <w:rPr>
                <w:rStyle w:val="Hyperlink"/>
                <w:noProof/>
              </w:rPr>
              <w:t>Purpose of the Training Program:</w:t>
            </w:r>
            <w:r w:rsidR="0037302E">
              <w:rPr>
                <w:noProof/>
                <w:webHidden/>
              </w:rPr>
              <w:tab/>
            </w:r>
            <w:r w:rsidR="0037302E">
              <w:rPr>
                <w:noProof/>
                <w:webHidden/>
              </w:rPr>
              <w:fldChar w:fldCharType="begin"/>
            </w:r>
            <w:r w:rsidR="0037302E">
              <w:rPr>
                <w:noProof/>
                <w:webHidden/>
              </w:rPr>
              <w:instrText xml:space="preserve"> PAGEREF _Toc111625811 \h </w:instrText>
            </w:r>
            <w:r w:rsidR="0037302E">
              <w:rPr>
                <w:noProof/>
                <w:webHidden/>
              </w:rPr>
            </w:r>
            <w:r w:rsidR="0037302E">
              <w:rPr>
                <w:noProof/>
                <w:webHidden/>
              </w:rPr>
              <w:fldChar w:fldCharType="separate"/>
            </w:r>
            <w:r w:rsidR="0037302E">
              <w:rPr>
                <w:noProof/>
                <w:webHidden/>
              </w:rPr>
              <w:t>6</w:t>
            </w:r>
            <w:r w:rsidR="0037302E">
              <w:rPr>
                <w:noProof/>
                <w:webHidden/>
              </w:rPr>
              <w:fldChar w:fldCharType="end"/>
            </w:r>
          </w:hyperlink>
        </w:p>
        <w:p w:rsidR="0037302E" w:rsidRDefault="00D24D91">
          <w:pPr>
            <w:pStyle w:val="TOC2"/>
            <w:rPr>
              <w:rFonts w:eastAsiaTheme="minorEastAsia"/>
              <w:noProof/>
              <w:sz w:val="22"/>
            </w:rPr>
          </w:pPr>
          <w:hyperlink w:anchor="_Toc111625812" w:history="1">
            <w:r w:rsidR="0037302E" w:rsidRPr="007D50F7">
              <w:rPr>
                <w:rStyle w:val="Hyperlink"/>
                <w:noProof/>
              </w:rPr>
              <w:t>1.2.</w:t>
            </w:r>
            <w:r w:rsidR="0037302E">
              <w:rPr>
                <w:rFonts w:eastAsiaTheme="minorEastAsia"/>
                <w:noProof/>
                <w:sz w:val="22"/>
              </w:rPr>
              <w:tab/>
            </w:r>
            <w:r w:rsidR="0037302E" w:rsidRPr="007D50F7">
              <w:rPr>
                <w:rStyle w:val="Hyperlink"/>
                <w:noProof/>
              </w:rPr>
              <w:t>Overall Objectives of Training Program</w:t>
            </w:r>
            <w:r w:rsidR="0037302E">
              <w:rPr>
                <w:noProof/>
                <w:webHidden/>
              </w:rPr>
              <w:tab/>
            </w:r>
            <w:r w:rsidR="0037302E">
              <w:rPr>
                <w:noProof/>
                <w:webHidden/>
              </w:rPr>
              <w:fldChar w:fldCharType="begin"/>
            </w:r>
            <w:r w:rsidR="0037302E">
              <w:rPr>
                <w:noProof/>
                <w:webHidden/>
              </w:rPr>
              <w:instrText xml:space="preserve"> PAGEREF _Toc111625812 \h </w:instrText>
            </w:r>
            <w:r w:rsidR="0037302E">
              <w:rPr>
                <w:noProof/>
                <w:webHidden/>
              </w:rPr>
            </w:r>
            <w:r w:rsidR="0037302E">
              <w:rPr>
                <w:noProof/>
                <w:webHidden/>
              </w:rPr>
              <w:fldChar w:fldCharType="separate"/>
            </w:r>
            <w:r w:rsidR="0037302E">
              <w:rPr>
                <w:noProof/>
                <w:webHidden/>
              </w:rPr>
              <w:t>7</w:t>
            </w:r>
            <w:r w:rsidR="0037302E">
              <w:rPr>
                <w:noProof/>
                <w:webHidden/>
              </w:rPr>
              <w:fldChar w:fldCharType="end"/>
            </w:r>
          </w:hyperlink>
        </w:p>
        <w:p w:rsidR="0037302E" w:rsidRDefault="00D24D91">
          <w:pPr>
            <w:pStyle w:val="TOC2"/>
            <w:rPr>
              <w:rFonts w:eastAsiaTheme="minorEastAsia"/>
              <w:noProof/>
              <w:sz w:val="22"/>
            </w:rPr>
          </w:pPr>
          <w:hyperlink w:anchor="_Toc111625813" w:history="1">
            <w:r w:rsidR="0037302E" w:rsidRPr="007D50F7">
              <w:rPr>
                <w:rStyle w:val="Hyperlink"/>
                <w:noProof/>
              </w:rPr>
              <w:t>1.3.</w:t>
            </w:r>
            <w:r w:rsidR="0037302E">
              <w:rPr>
                <w:rFonts w:eastAsiaTheme="minorEastAsia"/>
                <w:noProof/>
                <w:sz w:val="22"/>
              </w:rPr>
              <w:tab/>
            </w:r>
            <w:r w:rsidR="0037302E" w:rsidRPr="007D50F7">
              <w:rPr>
                <w:rStyle w:val="Hyperlink"/>
                <w:noProof/>
              </w:rPr>
              <w:t>Competencies to be gained after Completion of Course</w:t>
            </w:r>
            <w:r w:rsidR="0037302E">
              <w:rPr>
                <w:noProof/>
                <w:webHidden/>
              </w:rPr>
              <w:tab/>
            </w:r>
            <w:r w:rsidR="0037302E">
              <w:rPr>
                <w:noProof/>
                <w:webHidden/>
              </w:rPr>
              <w:fldChar w:fldCharType="begin"/>
            </w:r>
            <w:r w:rsidR="0037302E">
              <w:rPr>
                <w:noProof/>
                <w:webHidden/>
              </w:rPr>
              <w:instrText xml:space="preserve"> PAGEREF _Toc111625813 \h </w:instrText>
            </w:r>
            <w:r w:rsidR="0037302E">
              <w:rPr>
                <w:noProof/>
                <w:webHidden/>
              </w:rPr>
            </w:r>
            <w:r w:rsidR="0037302E">
              <w:rPr>
                <w:noProof/>
                <w:webHidden/>
              </w:rPr>
              <w:fldChar w:fldCharType="separate"/>
            </w:r>
            <w:r w:rsidR="0037302E">
              <w:rPr>
                <w:noProof/>
                <w:webHidden/>
              </w:rPr>
              <w:t>8</w:t>
            </w:r>
            <w:r w:rsidR="0037302E">
              <w:rPr>
                <w:noProof/>
                <w:webHidden/>
              </w:rPr>
              <w:fldChar w:fldCharType="end"/>
            </w:r>
          </w:hyperlink>
        </w:p>
        <w:p w:rsidR="0037302E" w:rsidRDefault="00D24D91">
          <w:pPr>
            <w:pStyle w:val="TOC2"/>
            <w:rPr>
              <w:rFonts w:eastAsiaTheme="minorEastAsia"/>
              <w:noProof/>
              <w:sz w:val="22"/>
            </w:rPr>
          </w:pPr>
          <w:hyperlink w:anchor="_Toc111625814" w:history="1">
            <w:r w:rsidR="0037302E" w:rsidRPr="007D50F7">
              <w:rPr>
                <w:rStyle w:val="Hyperlink"/>
                <w:noProof/>
              </w:rPr>
              <w:t>1.4.</w:t>
            </w:r>
            <w:r w:rsidR="0037302E">
              <w:rPr>
                <w:rFonts w:eastAsiaTheme="minorEastAsia"/>
                <w:noProof/>
                <w:sz w:val="22"/>
              </w:rPr>
              <w:tab/>
            </w:r>
            <w:r w:rsidR="0037302E" w:rsidRPr="007D50F7">
              <w:rPr>
                <w:rStyle w:val="Hyperlink"/>
                <w:noProof/>
              </w:rPr>
              <w:t>Entry Level of Trainees</w:t>
            </w:r>
            <w:r w:rsidR="0037302E">
              <w:rPr>
                <w:noProof/>
                <w:webHidden/>
              </w:rPr>
              <w:tab/>
            </w:r>
            <w:r w:rsidR="0037302E">
              <w:rPr>
                <w:noProof/>
                <w:webHidden/>
              </w:rPr>
              <w:fldChar w:fldCharType="begin"/>
            </w:r>
            <w:r w:rsidR="0037302E">
              <w:rPr>
                <w:noProof/>
                <w:webHidden/>
              </w:rPr>
              <w:instrText xml:space="preserve"> PAGEREF _Toc111625814 \h </w:instrText>
            </w:r>
            <w:r w:rsidR="0037302E">
              <w:rPr>
                <w:noProof/>
                <w:webHidden/>
              </w:rPr>
            </w:r>
            <w:r w:rsidR="0037302E">
              <w:rPr>
                <w:noProof/>
                <w:webHidden/>
              </w:rPr>
              <w:fldChar w:fldCharType="separate"/>
            </w:r>
            <w:r w:rsidR="0037302E">
              <w:rPr>
                <w:noProof/>
                <w:webHidden/>
              </w:rPr>
              <w:t>10</w:t>
            </w:r>
            <w:r w:rsidR="0037302E">
              <w:rPr>
                <w:noProof/>
                <w:webHidden/>
              </w:rPr>
              <w:fldChar w:fldCharType="end"/>
            </w:r>
          </w:hyperlink>
        </w:p>
        <w:p w:rsidR="0037302E" w:rsidRDefault="00D24D91">
          <w:pPr>
            <w:pStyle w:val="TOC2"/>
            <w:rPr>
              <w:rFonts w:eastAsiaTheme="minorEastAsia"/>
              <w:noProof/>
              <w:sz w:val="22"/>
            </w:rPr>
          </w:pPr>
          <w:hyperlink w:anchor="_Toc111625815" w:history="1">
            <w:r w:rsidR="0037302E" w:rsidRPr="007D50F7">
              <w:rPr>
                <w:rStyle w:val="Hyperlink"/>
                <w:noProof/>
              </w:rPr>
              <w:t>1.5.</w:t>
            </w:r>
            <w:r w:rsidR="0037302E">
              <w:rPr>
                <w:rFonts w:eastAsiaTheme="minorEastAsia"/>
                <w:noProof/>
                <w:sz w:val="22"/>
              </w:rPr>
              <w:tab/>
            </w:r>
            <w:r w:rsidR="0037302E" w:rsidRPr="007D50F7">
              <w:rPr>
                <w:rStyle w:val="Hyperlink"/>
                <w:noProof/>
              </w:rPr>
              <w:t>Minimum Qualification for Teachers</w:t>
            </w:r>
            <w:r w:rsidR="0037302E">
              <w:rPr>
                <w:noProof/>
                <w:webHidden/>
              </w:rPr>
              <w:tab/>
            </w:r>
            <w:r w:rsidR="0037302E">
              <w:rPr>
                <w:noProof/>
                <w:webHidden/>
              </w:rPr>
              <w:fldChar w:fldCharType="begin"/>
            </w:r>
            <w:r w:rsidR="0037302E">
              <w:rPr>
                <w:noProof/>
                <w:webHidden/>
              </w:rPr>
              <w:instrText xml:space="preserve"> PAGEREF _Toc111625815 \h </w:instrText>
            </w:r>
            <w:r w:rsidR="0037302E">
              <w:rPr>
                <w:noProof/>
                <w:webHidden/>
              </w:rPr>
            </w:r>
            <w:r w:rsidR="0037302E">
              <w:rPr>
                <w:noProof/>
                <w:webHidden/>
              </w:rPr>
              <w:fldChar w:fldCharType="separate"/>
            </w:r>
            <w:r w:rsidR="0037302E">
              <w:rPr>
                <w:noProof/>
                <w:webHidden/>
              </w:rPr>
              <w:t>10</w:t>
            </w:r>
            <w:r w:rsidR="0037302E">
              <w:rPr>
                <w:noProof/>
                <w:webHidden/>
              </w:rPr>
              <w:fldChar w:fldCharType="end"/>
            </w:r>
          </w:hyperlink>
        </w:p>
        <w:p w:rsidR="0037302E" w:rsidRDefault="00D24D91">
          <w:pPr>
            <w:pStyle w:val="TOC2"/>
            <w:rPr>
              <w:rFonts w:eastAsiaTheme="minorEastAsia"/>
              <w:noProof/>
              <w:sz w:val="22"/>
            </w:rPr>
          </w:pPr>
          <w:hyperlink w:anchor="_Toc111625816" w:history="1">
            <w:r w:rsidR="0037302E" w:rsidRPr="007D50F7">
              <w:rPr>
                <w:rStyle w:val="Hyperlink"/>
                <w:noProof/>
              </w:rPr>
              <w:t>1.6.</w:t>
            </w:r>
            <w:r w:rsidR="0037302E">
              <w:rPr>
                <w:rFonts w:eastAsiaTheme="minorEastAsia"/>
                <w:noProof/>
                <w:sz w:val="22"/>
              </w:rPr>
              <w:tab/>
            </w:r>
            <w:r w:rsidR="0037302E" w:rsidRPr="007D50F7">
              <w:rPr>
                <w:rStyle w:val="Hyperlink"/>
                <w:noProof/>
              </w:rPr>
              <w:t>Medium of Instruction</w:t>
            </w:r>
            <w:r w:rsidR="0037302E">
              <w:rPr>
                <w:noProof/>
                <w:webHidden/>
              </w:rPr>
              <w:tab/>
            </w:r>
            <w:r w:rsidR="0037302E">
              <w:rPr>
                <w:noProof/>
                <w:webHidden/>
              </w:rPr>
              <w:fldChar w:fldCharType="begin"/>
            </w:r>
            <w:r w:rsidR="0037302E">
              <w:rPr>
                <w:noProof/>
                <w:webHidden/>
              </w:rPr>
              <w:instrText xml:space="preserve"> PAGEREF _Toc111625816 \h </w:instrText>
            </w:r>
            <w:r w:rsidR="0037302E">
              <w:rPr>
                <w:noProof/>
                <w:webHidden/>
              </w:rPr>
            </w:r>
            <w:r w:rsidR="0037302E">
              <w:rPr>
                <w:noProof/>
                <w:webHidden/>
              </w:rPr>
              <w:fldChar w:fldCharType="separate"/>
            </w:r>
            <w:r w:rsidR="0037302E">
              <w:rPr>
                <w:noProof/>
                <w:webHidden/>
              </w:rPr>
              <w:t>10</w:t>
            </w:r>
            <w:r w:rsidR="0037302E">
              <w:rPr>
                <w:noProof/>
                <w:webHidden/>
              </w:rPr>
              <w:fldChar w:fldCharType="end"/>
            </w:r>
          </w:hyperlink>
        </w:p>
        <w:p w:rsidR="0037302E" w:rsidRDefault="00D24D91">
          <w:pPr>
            <w:pStyle w:val="TOC2"/>
            <w:rPr>
              <w:rFonts w:eastAsiaTheme="minorEastAsia"/>
              <w:noProof/>
              <w:sz w:val="22"/>
            </w:rPr>
          </w:pPr>
          <w:hyperlink w:anchor="_Toc111625817" w:history="1">
            <w:r w:rsidR="0037302E" w:rsidRPr="007D50F7">
              <w:rPr>
                <w:rStyle w:val="Hyperlink"/>
                <w:noProof/>
              </w:rPr>
              <w:t>1.7.</w:t>
            </w:r>
            <w:r w:rsidR="0037302E">
              <w:rPr>
                <w:rFonts w:eastAsiaTheme="minorEastAsia"/>
                <w:noProof/>
                <w:sz w:val="22"/>
              </w:rPr>
              <w:tab/>
            </w:r>
            <w:r w:rsidR="0037302E" w:rsidRPr="007D50F7">
              <w:rPr>
                <w:rStyle w:val="Hyperlink"/>
                <w:noProof/>
              </w:rPr>
              <w:t>Duration of the Course:</w:t>
            </w:r>
            <w:r w:rsidR="0037302E">
              <w:rPr>
                <w:noProof/>
                <w:webHidden/>
              </w:rPr>
              <w:tab/>
            </w:r>
            <w:r w:rsidR="0037302E">
              <w:rPr>
                <w:noProof/>
                <w:webHidden/>
              </w:rPr>
              <w:fldChar w:fldCharType="begin"/>
            </w:r>
            <w:r w:rsidR="0037302E">
              <w:rPr>
                <w:noProof/>
                <w:webHidden/>
              </w:rPr>
              <w:instrText xml:space="preserve"> PAGEREF _Toc111625817 \h </w:instrText>
            </w:r>
            <w:r w:rsidR="0037302E">
              <w:rPr>
                <w:noProof/>
                <w:webHidden/>
              </w:rPr>
            </w:r>
            <w:r w:rsidR="0037302E">
              <w:rPr>
                <w:noProof/>
                <w:webHidden/>
              </w:rPr>
              <w:fldChar w:fldCharType="separate"/>
            </w:r>
            <w:r w:rsidR="0037302E">
              <w:rPr>
                <w:noProof/>
                <w:webHidden/>
              </w:rPr>
              <w:t>10</w:t>
            </w:r>
            <w:r w:rsidR="0037302E">
              <w:rPr>
                <w:noProof/>
                <w:webHidden/>
              </w:rPr>
              <w:fldChar w:fldCharType="end"/>
            </w:r>
          </w:hyperlink>
        </w:p>
        <w:p w:rsidR="0037302E" w:rsidRDefault="00D24D91">
          <w:pPr>
            <w:pStyle w:val="TOC2"/>
            <w:rPr>
              <w:rFonts w:eastAsiaTheme="minorEastAsia"/>
              <w:noProof/>
              <w:sz w:val="22"/>
            </w:rPr>
          </w:pPr>
          <w:hyperlink w:anchor="_Toc111625818" w:history="1">
            <w:r w:rsidR="0037302E" w:rsidRPr="007D50F7">
              <w:rPr>
                <w:rStyle w:val="Hyperlink"/>
                <w:noProof/>
              </w:rPr>
              <w:t>1.8.</w:t>
            </w:r>
            <w:r w:rsidR="0037302E">
              <w:rPr>
                <w:rFonts w:eastAsiaTheme="minorEastAsia"/>
                <w:noProof/>
                <w:sz w:val="22"/>
              </w:rPr>
              <w:tab/>
            </w:r>
            <w:r w:rsidR="0037302E" w:rsidRPr="007D50F7">
              <w:rPr>
                <w:rStyle w:val="Hyperlink"/>
                <w:noProof/>
              </w:rPr>
              <w:t>Description and structure of the course</w:t>
            </w:r>
            <w:r w:rsidR="0037302E">
              <w:rPr>
                <w:noProof/>
                <w:webHidden/>
              </w:rPr>
              <w:tab/>
            </w:r>
            <w:r w:rsidR="0037302E">
              <w:rPr>
                <w:noProof/>
                <w:webHidden/>
              </w:rPr>
              <w:fldChar w:fldCharType="begin"/>
            </w:r>
            <w:r w:rsidR="0037302E">
              <w:rPr>
                <w:noProof/>
                <w:webHidden/>
              </w:rPr>
              <w:instrText xml:space="preserve"> PAGEREF _Toc111625818 \h </w:instrText>
            </w:r>
            <w:r w:rsidR="0037302E">
              <w:rPr>
                <w:noProof/>
                <w:webHidden/>
              </w:rPr>
            </w:r>
            <w:r w:rsidR="0037302E">
              <w:rPr>
                <w:noProof/>
                <w:webHidden/>
              </w:rPr>
              <w:fldChar w:fldCharType="separate"/>
            </w:r>
            <w:r w:rsidR="0037302E">
              <w:rPr>
                <w:noProof/>
                <w:webHidden/>
              </w:rPr>
              <w:t>12</w:t>
            </w:r>
            <w:r w:rsidR="0037302E">
              <w:rPr>
                <w:noProof/>
                <w:webHidden/>
              </w:rPr>
              <w:fldChar w:fldCharType="end"/>
            </w:r>
          </w:hyperlink>
        </w:p>
        <w:p w:rsidR="0037302E" w:rsidRDefault="00D24D91">
          <w:pPr>
            <w:pStyle w:val="TOC2"/>
            <w:rPr>
              <w:rFonts w:eastAsiaTheme="minorEastAsia"/>
              <w:noProof/>
              <w:sz w:val="22"/>
            </w:rPr>
          </w:pPr>
          <w:hyperlink w:anchor="_Toc111625819" w:history="1">
            <w:r w:rsidR="0037302E" w:rsidRPr="007D50F7">
              <w:rPr>
                <w:rStyle w:val="Hyperlink"/>
                <w:noProof/>
              </w:rPr>
              <w:t>1.9.</w:t>
            </w:r>
            <w:r w:rsidR="0037302E">
              <w:rPr>
                <w:rFonts w:eastAsiaTheme="minorEastAsia"/>
                <w:noProof/>
                <w:sz w:val="22"/>
              </w:rPr>
              <w:tab/>
            </w:r>
            <w:r w:rsidR="0037302E" w:rsidRPr="007D50F7">
              <w:rPr>
                <w:rStyle w:val="Hyperlink"/>
                <w:noProof/>
              </w:rPr>
              <w:t>Overview of the Curriculum for Electrical Technology (Level 1-5)</w:t>
            </w:r>
            <w:r w:rsidR="0037302E">
              <w:rPr>
                <w:noProof/>
                <w:webHidden/>
              </w:rPr>
              <w:tab/>
            </w:r>
            <w:r w:rsidR="0037302E">
              <w:rPr>
                <w:noProof/>
                <w:webHidden/>
              </w:rPr>
              <w:fldChar w:fldCharType="begin"/>
            </w:r>
            <w:r w:rsidR="0037302E">
              <w:rPr>
                <w:noProof/>
                <w:webHidden/>
              </w:rPr>
              <w:instrText xml:space="preserve"> PAGEREF _Toc111625819 \h </w:instrText>
            </w:r>
            <w:r w:rsidR="0037302E">
              <w:rPr>
                <w:noProof/>
                <w:webHidden/>
              </w:rPr>
            </w:r>
            <w:r w:rsidR="0037302E">
              <w:rPr>
                <w:noProof/>
                <w:webHidden/>
              </w:rPr>
              <w:fldChar w:fldCharType="separate"/>
            </w:r>
            <w:r w:rsidR="0037302E">
              <w:rPr>
                <w:noProof/>
                <w:webHidden/>
              </w:rPr>
              <w:t>16</w:t>
            </w:r>
            <w:r w:rsidR="0037302E">
              <w:rPr>
                <w:noProof/>
                <w:webHidden/>
              </w:rPr>
              <w:fldChar w:fldCharType="end"/>
            </w:r>
          </w:hyperlink>
        </w:p>
        <w:p w:rsidR="0037302E" w:rsidRDefault="00D24D91">
          <w:pPr>
            <w:pStyle w:val="TOC2"/>
            <w:rPr>
              <w:rFonts w:eastAsiaTheme="minorEastAsia"/>
              <w:noProof/>
              <w:sz w:val="22"/>
            </w:rPr>
          </w:pPr>
          <w:hyperlink w:anchor="_Toc111625820" w:history="1">
            <w:r w:rsidR="0037302E" w:rsidRPr="007D50F7">
              <w:rPr>
                <w:rStyle w:val="Hyperlink"/>
                <w:noProof/>
              </w:rPr>
              <w:t>1.10.</w:t>
            </w:r>
            <w:r w:rsidR="0037302E">
              <w:rPr>
                <w:rFonts w:eastAsiaTheme="minorEastAsia"/>
                <w:noProof/>
                <w:sz w:val="22"/>
              </w:rPr>
              <w:tab/>
            </w:r>
            <w:r w:rsidR="0037302E" w:rsidRPr="007D50F7">
              <w:rPr>
                <w:rStyle w:val="Hyperlink"/>
                <w:noProof/>
              </w:rPr>
              <w:t>Detail of Modules.</w:t>
            </w:r>
            <w:r w:rsidR="0037302E">
              <w:rPr>
                <w:noProof/>
                <w:webHidden/>
              </w:rPr>
              <w:tab/>
            </w:r>
            <w:r w:rsidR="0037302E">
              <w:rPr>
                <w:noProof/>
                <w:webHidden/>
              </w:rPr>
              <w:fldChar w:fldCharType="begin"/>
            </w:r>
            <w:r w:rsidR="0037302E">
              <w:rPr>
                <w:noProof/>
                <w:webHidden/>
              </w:rPr>
              <w:instrText xml:space="preserve"> PAGEREF _Toc111625820 \h </w:instrText>
            </w:r>
            <w:r w:rsidR="0037302E">
              <w:rPr>
                <w:noProof/>
                <w:webHidden/>
              </w:rPr>
            </w:r>
            <w:r w:rsidR="0037302E">
              <w:rPr>
                <w:noProof/>
                <w:webHidden/>
              </w:rPr>
              <w:fldChar w:fldCharType="separate"/>
            </w:r>
            <w:r w:rsidR="0037302E">
              <w:rPr>
                <w:noProof/>
                <w:webHidden/>
              </w:rPr>
              <w:t>52</w:t>
            </w:r>
            <w:r w:rsidR="0037302E">
              <w:rPr>
                <w:noProof/>
                <w:webHidden/>
              </w:rPr>
              <w:fldChar w:fldCharType="end"/>
            </w:r>
          </w:hyperlink>
        </w:p>
        <w:p w:rsidR="0037302E" w:rsidRDefault="00D24D91">
          <w:pPr>
            <w:pStyle w:val="TOC2"/>
            <w:rPr>
              <w:rFonts w:eastAsiaTheme="minorEastAsia"/>
              <w:noProof/>
              <w:sz w:val="22"/>
            </w:rPr>
          </w:pPr>
          <w:hyperlink w:anchor="_Toc111625821" w:history="1">
            <w:r w:rsidR="0037302E" w:rsidRPr="007D50F7">
              <w:rPr>
                <w:rStyle w:val="Hyperlink"/>
                <w:rFonts w:ascii="Arial" w:eastAsia="Arial" w:hAnsi="Arial" w:cs="Arial"/>
                <w:b/>
                <w:bCs/>
                <w:noProof/>
                <w:lang w:val="pt-PT"/>
              </w:rPr>
              <w:t>Computer Operator (Electrical)</w:t>
            </w:r>
            <w:r w:rsidR="0037302E">
              <w:rPr>
                <w:noProof/>
                <w:webHidden/>
              </w:rPr>
              <w:tab/>
            </w:r>
            <w:r w:rsidR="0037302E">
              <w:rPr>
                <w:noProof/>
                <w:webHidden/>
              </w:rPr>
              <w:fldChar w:fldCharType="begin"/>
            </w:r>
            <w:r w:rsidR="0037302E">
              <w:rPr>
                <w:noProof/>
                <w:webHidden/>
              </w:rPr>
              <w:instrText xml:space="preserve"> PAGEREF _Toc111625821 \h </w:instrText>
            </w:r>
            <w:r w:rsidR="0037302E">
              <w:rPr>
                <w:noProof/>
                <w:webHidden/>
              </w:rPr>
            </w:r>
            <w:r w:rsidR="0037302E">
              <w:rPr>
                <w:noProof/>
                <w:webHidden/>
              </w:rPr>
              <w:fldChar w:fldCharType="separate"/>
            </w:r>
            <w:r w:rsidR="0037302E">
              <w:rPr>
                <w:noProof/>
                <w:webHidden/>
              </w:rPr>
              <w:t>52</w:t>
            </w:r>
            <w:r w:rsidR="0037302E">
              <w:rPr>
                <w:noProof/>
                <w:webHidden/>
              </w:rPr>
              <w:fldChar w:fldCharType="end"/>
            </w:r>
          </w:hyperlink>
        </w:p>
        <w:p w:rsidR="0037302E" w:rsidRDefault="00D24D91">
          <w:pPr>
            <w:pStyle w:val="TOC3"/>
            <w:tabs>
              <w:tab w:val="left" w:pos="1320"/>
              <w:tab w:val="right" w:leader="dot" w:pos="13949"/>
            </w:tabs>
            <w:rPr>
              <w:rFonts w:eastAsiaTheme="minorEastAsia" w:cstheme="minorBidi"/>
              <w:noProof/>
            </w:rPr>
          </w:pPr>
          <w:hyperlink w:anchor="_Toc111625822" w:history="1">
            <w:r w:rsidR="0037302E" w:rsidRPr="007D50F7">
              <w:rPr>
                <w:rStyle w:val="Hyperlink"/>
                <w:noProof/>
              </w:rPr>
              <w:t>1.10.1.</w:t>
            </w:r>
            <w:r w:rsidR="0037302E">
              <w:rPr>
                <w:rFonts w:eastAsiaTheme="minorEastAsia" w:cstheme="minorBidi"/>
                <w:noProof/>
              </w:rPr>
              <w:tab/>
            </w:r>
            <w:r w:rsidR="0037302E" w:rsidRPr="007D50F7">
              <w:rPr>
                <w:rStyle w:val="Hyperlink"/>
                <w:noProof/>
              </w:rPr>
              <w:t>Select Computer Specification and Work with Windows</w:t>
            </w:r>
            <w:r w:rsidR="0037302E">
              <w:rPr>
                <w:noProof/>
                <w:webHidden/>
              </w:rPr>
              <w:tab/>
            </w:r>
            <w:r w:rsidR="0037302E">
              <w:rPr>
                <w:noProof/>
                <w:webHidden/>
              </w:rPr>
              <w:fldChar w:fldCharType="begin"/>
            </w:r>
            <w:r w:rsidR="0037302E">
              <w:rPr>
                <w:noProof/>
                <w:webHidden/>
              </w:rPr>
              <w:instrText xml:space="preserve"> PAGEREF _Toc111625822 \h </w:instrText>
            </w:r>
            <w:r w:rsidR="0037302E">
              <w:rPr>
                <w:noProof/>
                <w:webHidden/>
              </w:rPr>
            </w:r>
            <w:r w:rsidR="0037302E">
              <w:rPr>
                <w:noProof/>
                <w:webHidden/>
              </w:rPr>
              <w:fldChar w:fldCharType="separate"/>
            </w:r>
            <w:r w:rsidR="0037302E">
              <w:rPr>
                <w:noProof/>
                <w:webHidden/>
              </w:rPr>
              <w:t>52</w:t>
            </w:r>
            <w:r w:rsidR="0037302E">
              <w:rPr>
                <w:noProof/>
                <w:webHidden/>
              </w:rPr>
              <w:fldChar w:fldCharType="end"/>
            </w:r>
          </w:hyperlink>
        </w:p>
        <w:p w:rsidR="0037302E" w:rsidRDefault="00D24D91">
          <w:pPr>
            <w:pStyle w:val="TOC3"/>
            <w:tabs>
              <w:tab w:val="left" w:pos="1320"/>
              <w:tab w:val="right" w:leader="dot" w:pos="13949"/>
            </w:tabs>
            <w:rPr>
              <w:rFonts w:eastAsiaTheme="minorEastAsia" w:cstheme="minorBidi"/>
              <w:noProof/>
            </w:rPr>
          </w:pPr>
          <w:hyperlink w:anchor="_Toc111625823" w:history="1">
            <w:r w:rsidR="0037302E" w:rsidRPr="007D50F7">
              <w:rPr>
                <w:rStyle w:val="Hyperlink"/>
                <w:noProof/>
              </w:rPr>
              <w:t>1.10.2.</w:t>
            </w:r>
            <w:r w:rsidR="0037302E">
              <w:rPr>
                <w:rFonts w:eastAsiaTheme="minorEastAsia" w:cstheme="minorBidi"/>
                <w:noProof/>
              </w:rPr>
              <w:tab/>
            </w:r>
            <w:r w:rsidR="0037302E" w:rsidRPr="007D50F7">
              <w:rPr>
                <w:rStyle w:val="Hyperlink"/>
                <w:noProof/>
              </w:rPr>
              <w:t>Process Data with MS Office</w:t>
            </w:r>
            <w:r w:rsidR="0037302E">
              <w:rPr>
                <w:noProof/>
                <w:webHidden/>
              </w:rPr>
              <w:tab/>
            </w:r>
            <w:r w:rsidR="0037302E">
              <w:rPr>
                <w:noProof/>
                <w:webHidden/>
              </w:rPr>
              <w:fldChar w:fldCharType="begin"/>
            </w:r>
            <w:r w:rsidR="0037302E">
              <w:rPr>
                <w:noProof/>
                <w:webHidden/>
              </w:rPr>
              <w:instrText xml:space="preserve"> PAGEREF _Toc111625823 \h </w:instrText>
            </w:r>
            <w:r w:rsidR="0037302E">
              <w:rPr>
                <w:noProof/>
                <w:webHidden/>
              </w:rPr>
            </w:r>
            <w:r w:rsidR="0037302E">
              <w:rPr>
                <w:noProof/>
                <w:webHidden/>
              </w:rPr>
              <w:fldChar w:fldCharType="separate"/>
            </w:r>
            <w:r w:rsidR="0037302E">
              <w:rPr>
                <w:noProof/>
                <w:webHidden/>
              </w:rPr>
              <w:t>55</w:t>
            </w:r>
            <w:r w:rsidR="0037302E">
              <w:rPr>
                <w:noProof/>
                <w:webHidden/>
              </w:rPr>
              <w:fldChar w:fldCharType="end"/>
            </w:r>
          </w:hyperlink>
        </w:p>
        <w:p w:rsidR="0037302E" w:rsidRDefault="00D24D91">
          <w:pPr>
            <w:pStyle w:val="TOC3"/>
            <w:tabs>
              <w:tab w:val="left" w:pos="1320"/>
              <w:tab w:val="right" w:leader="dot" w:pos="13949"/>
            </w:tabs>
            <w:rPr>
              <w:rFonts w:eastAsiaTheme="minorEastAsia" w:cstheme="minorBidi"/>
              <w:noProof/>
            </w:rPr>
          </w:pPr>
          <w:hyperlink w:anchor="_Toc111625824" w:history="1">
            <w:r w:rsidR="0037302E" w:rsidRPr="007D50F7">
              <w:rPr>
                <w:rStyle w:val="Hyperlink"/>
                <w:noProof/>
              </w:rPr>
              <w:t>1.10.3.</w:t>
            </w:r>
            <w:r w:rsidR="0037302E">
              <w:rPr>
                <w:rFonts w:eastAsiaTheme="minorEastAsia" w:cstheme="minorBidi"/>
                <w:noProof/>
              </w:rPr>
              <w:tab/>
            </w:r>
            <w:r w:rsidR="0037302E" w:rsidRPr="007D50F7">
              <w:rPr>
                <w:rStyle w:val="Hyperlink"/>
                <w:noProof/>
              </w:rPr>
              <w:t>Carryout Basic Programming</w:t>
            </w:r>
            <w:r w:rsidR="0037302E">
              <w:rPr>
                <w:noProof/>
                <w:webHidden/>
              </w:rPr>
              <w:tab/>
            </w:r>
            <w:r w:rsidR="0037302E">
              <w:rPr>
                <w:noProof/>
                <w:webHidden/>
              </w:rPr>
              <w:fldChar w:fldCharType="begin"/>
            </w:r>
            <w:r w:rsidR="0037302E">
              <w:rPr>
                <w:noProof/>
                <w:webHidden/>
              </w:rPr>
              <w:instrText xml:space="preserve"> PAGEREF _Toc111625824 \h </w:instrText>
            </w:r>
            <w:r w:rsidR="0037302E">
              <w:rPr>
                <w:noProof/>
                <w:webHidden/>
              </w:rPr>
            </w:r>
            <w:r w:rsidR="0037302E">
              <w:rPr>
                <w:noProof/>
                <w:webHidden/>
              </w:rPr>
              <w:fldChar w:fldCharType="separate"/>
            </w:r>
            <w:r w:rsidR="0037302E">
              <w:rPr>
                <w:noProof/>
                <w:webHidden/>
              </w:rPr>
              <w:t>59</w:t>
            </w:r>
            <w:r w:rsidR="0037302E">
              <w:rPr>
                <w:noProof/>
                <w:webHidden/>
              </w:rPr>
              <w:fldChar w:fldCharType="end"/>
            </w:r>
          </w:hyperlink>
        </w:p>
        <w:p w:rsidR="0037302E" w:rsidRDefault="00D24D91">
          <w:pPr>
            <w:pStyle w:val="TOC3"/>
            <w:tabs>
              <w:tab w:val="left" w:pos="1320"/>
              <w:tab w:val="right" w:leader="dot" w:pos="13949"/>
            </w:tabs>
            <w:rPr>
              <w:rFonts w:eastAsiaTheme="minorEastAsia" w:cstheme="minorBidi"/>
              <w:noProof/>
            </w:rPr>
          </w:pPr>
          <w:hyperlink w:anchor="_Toc111625825" w:history="1">
            <w:r w:rsidR="0037302E" w:rsidRPr="007D50F7">
              <w:rPr>
                <w:rStyle w:val="Hyperlink"/>
                <w:noProof/>
              </w:rPr>
              <w:t>1.10.4.</w:t>
            </w:r>
            <w:r w:rsidR="0037302E">
              <w:rPr>
                <w:rFonts w:eastAsiaTheme="minorEastAsia" w:cstheme="minorBidi"/>
                <w:noProof/>
              </w:rPr>
              <w:tab/>
            </w:r>
            <w:r w:rsidR="0037302E" w:rsidRPr="007D50F7">
              <w:rPr>
                <w:rStyle w:val="Hyperlink"/>
                <w:noProof/>
              </w:rPr>
              <w:t>Perform Internet Browsing</w:t>
            </w:r>
            <w:r w:rsidR="0037302E">
              <w:rPr>
                <w:noProof/>
                <w:webHidden/>
              </w:rPr>
              <w:tab/>
            </w:r>
            <w:r w:rsidR="0037302E">
              <w:rPr>
                <w:noProof/>
                <w:webHidden/>
              </w:rPr>
              <w:fldChar w:fldCharType="begin"/>
            </w:r>
            <w:r w:rsidR="0037302E">
              <w:rPr>
                <w:noProof/>
                <w:webHidden/>
              </w:rPr>
              <w:instrText xml:space="preserve"> PAGEREF _Toc111625825 \h </w:instrText>
            </w:r>
            <w:r w:rsidR="0037302E">
              <w:rPr>
                <w:noProof/>
                <w:webHidden/>
              </w:rPr>
            </w:r>
            <w:r w:rsidR="0037302E">
              <w:rPr>
                <w:noProof/>
                <w:webHidden/>
              </w:rPr>
              <w:fldChar w:fldCharType="separate"/>
            </w:r>
            <w:r w:rsidR="0037302E">
              <w:rPr>
                <w:noProof/>
                <w:webHidden/>
              </w:rPr>
              <w:t>62</w:t>
            </w:r>
            <w:r w:rsidR="0037302E">
              <w:rPr>
                <w:noProof/>
                <w:webHidden/>
              </w:rPr>
              <w:fldChar w:fldCharType="end"/>
            </w:r>
          </w:hyperlink>
        </w:p>
        <w:p w:rsidR="0037302E" w:rsidRDefault="00D24D91">
          <w:pPr>
            <w:pStyle w:val="TOC3"/>
            <w:tabs>
              <w:tab w:val="left" w:pos="1320"/>
              <w:tab w:val="right" w:leader="dot" w:pos="13949"/>
            </w:tabs>
            <w:rPr>
              <w:rFonts w:eastAsiaTheme="minorEastAsia" w:cstheme="minorBidi"/>
              <w:noProof/>
            </w:rPr>
          </w:pPr>
          <w:hyperlink w:anchor="_Toc111625831" w:history="1">
            <w:r w:rsidR="0037302E" w:rsidRPr="007D50F7">
              <w:rPr>
                <w:rStyle w:val="Hyperlink"/>
                <w:noProof/>
                <w:lang w:val="pt-PT"/>
              </w:rPr>
              <w:t>1.10.5.</w:t>
            </w:r>
            <w:r w:rsidR="0037302E">
              <w:rPr>
                <w:rFonts w:eastAsiaTheme="minorEastAsia" w:cstheme="minorBidi"/>
                <w:noProof/>
              </w:rPr>
              <w:tab/>
            </w:r>
            <w:r w:rsidR="0037302E" w:rsidRPr="007D50F7">
              <w:rPr>
                <w:rStyle w:val="Hyperlink"/>
                <w:noProof/>
              </w:rPr>
              <w:t>Perform the Different Engineering Curves Used in Various Mechanisms</w:t>
            </w:r>
            <w:r w:rsidR="0037302E">
              <w:rPr>
                <w:noProof/>
                <w:webHidden/>
              </w:rPr>
              <w:tab/>
            </w:r>
            <w:r w:rsidR="0037302E">
              <w:rPr>
                <w:noProof/>
                <w:webHidden/>
              </w:rPr>
              <w:fldChar w:fldCharType="begin"/>
            </w:r>
            <w:r w:rsidR="0037302E">
              <w:rPr>
                <w:noProof/>
                <w:webHidden/>
              </w:rPr>
              <w:instrText xml:space="preserve"> PAGEREF _Toc111625831 \h </w:instrText>
            </w:r>
            <w:r w:rsidR="0037302E">
              <w:rPr>
                <w:noProof/>
                <w:webHidden/>
              </w:rPr>
            </w:r>
            <w:r w:rsidR="0037302E">
              <w:rPr>
                <w:noProof/>
                <w:webHidden/>
              </w:rPr>
              <w:fldChar w:fldCharType="separate"/>
            </w:r>
            <w:r w:rsidR="0037302E">
              <w:rPr>
                <w:noProof/>
                <w:webHidden/>
              </w:rPr>
              <w:t>65</w:t>
            </w:r>
            <w:r w:rsidR="0037302E">
              <w:rPr>
                <w:noProof/>
                <w:webHidden/>
              </w:rPr>
              <w:fldChar w:fldCharType="end"/>
            </w:r>
          </w:hyperlink>
        </w:p>
        <w:p w:rsidR="0037302E" w:rsidRDefault="00D24D91">
          <w:pPr>
            <w:pStyle w:val="TOC3"/>
            <w:tabs>
              <w:tab w:val="left" w:pos="1320"/>
              <w:tab w:val="right" w:leader="dot" w:pos="13949"/>
            </w:tabs>
            <w:rPr>
              <w:rFonts w:eastAsiaTheme="minorEastAsia" w:cstheme="minorBidi"/>
              <w:noProof/>
            </w:rPr>
          </w:pPr>
          <w:hyperlink w:anchor="_Toc111625832" w:history="1">
            <w:r w:rsidR="0037302E" w:rsidRPr="007D50F7">
              <w:rPr>
                <w:rStyle w:val="Hyperlink"/>
                <w:noProof/>
              </w:rPr>
              <w:t>1.10.6.</w:t>
            </w:r>
            <w:r w:rsidR="0037302E">
              <w:rPr>
                <w:rFonts w:eastAsiaTheme="minorEastAsia" w:cstheme="minorBidi"/>
                <w:noProof/>
              </w:rPr>
              <w:tab/>
            </w:r>
            <w:r w:rsidR="0037302E" w:rsidRPr="007D50F7">
              <w:rPr>
                <w:rStyle w:val="Hyperlink"/>
                <w:noProof/>
              </w:rPr>
              <w:t>Perform Multi-View Drawings</w:t>
            </w:r>
            <w:r w:rsidR="0037302E">
              <w:rPr>
                <w:noProof/>
                <w:webHidden/>
              </w:rPr>
              <w:tab/>
            </w:r>
            <w:r w:rsidR="0037302E">
              <w:rPr>
                <w:noProof/>
                <w:webHidden/>
              </w:rPr>
              <w:fldChar w:fldCharType="begin"/>
            </w:r>
            <w:r w:rsidR="0037302E">
              <w:rPr>
                <w:noProof/>
                <w:webHidden/>
              </w:rPr>
              <w:instrText xml:space="preserve"> PAGEREF _Toc111625832 \h </w:instrText>
            </w:r>
            <w:r w:rsidR="0037302E">
              <w:rPr>
                <w:noProof/>
                <w:webHidden/>
              </w:rPr>
            </w:r>
            <w:r w:rsidR="0037302E">
              <w:rPr>
                <w:noProof/>
                <w:webHidden/>
              </w:rPr>
              <w:fldChar w:fldCharType="separate"/>
            </w:r>
            <w:r w:rsidR="0037302E">
              <w:rPr>
                <w:noProof/>
                <w:webHidden/>
              </w:rPr>
              <w:t>73</w:t>
            </w:r>
            <w:r w:rsidR="0037302E">
              <w:rPr>
                <w:noProof/>
                <w:webHidden/>
              </w:rPr>
              <w:fldChar w:fldCharType="end"/>
            </w:r>
          </w:hyperlink>
        </w:p>
        <w:p w:rsidR="0037302E" w:rsidRDefault="00D24D91">
          <w:pPr>
            <w:pStyle w:val="TOC3"/>
            <w:tabs>
              <w:tab w:val="left" w:pos="1320"/>
              <w:tab w:val="right" w:leader="dot" w:pos="13949"/>
            </w:tabs>
            <w:rPr>
              <w:rFonts w:eastAsiaTheme="minorEastAsia" w:cstheme="minorBidi"/>
              <w:noProof/>
            </w:rPr>
          </w:pPr>
          <w:hyperlink w:anchor="_Toc111625833" w:history="1">
            <w:r w:rsidR="0037302E" w:rsidRPr="007D50F7">
              <w:rPr>
                <w:rStyle w:val="Hyperlink"/>
                <w:noProof/>
              </w:rPr>
              <w:t>1.10.7.</w:t>
            </w:r>
            <w:r w:rsidR="0037302E">
              <w:rPr>
                <w:rFonts w:eastAsiaTheme="minorEastAsia" w:cstheme="minorBidi"/>
                <w:noProof/>
              </w:rPr>
              <w:tab/>
            </w:r>
            <w:r w:rsidR="0037302E" w:rsidRPr="007D50F7">
              <w:rPr>
                <w:rStyle w:val="Hyperlink"/>
                <w:noProof/>
              </w:rPr>
              <w:t>Draw Production Drawing</w:t>
            </w:r>
            <w:r w:rsidR="0037302E">
              <w:rPr>
                <w:noProof/>
                <w:webHidden/>
              </w:rPr>
              <w:tab/>
            </w:r>
            <w:r w:rsidR="0037302E">
              <w:rPr>
                <w:noProof/>
                <w:webHidden/>
              </w:rPr>
              <w:fldChar w:fldCharType="begin"/>
            </w:r>
            <w:r w:rsidR="0037302E">
              <w:rPr>
                <w:noProof/>
                <w:webHidden/>
              </w:rPr>
              <w:instrText xml:space="preserve"> PAGEREF _Toc111625833 \h </w:instrText>
            </w:r>
            <w:r w:rsidR="0037302E">
              <w:rPr>
                <w:noProof/>
                <w:webHidden/>
              </w:rPr>
            </w:r>
            <w:r w:rsidR="0037302E">
              <w:rPr>
                <w:noProof/>
                <w:webHidden/>
              </w:rPr>
              <w:fldChar w:fldCharType="separate"/>
            </w:r>
            <w:r w:rsidR="0037302E">
              <w:rPr>
                <w:noProof/>
                <w:webHidden/>
              </w:rPr>
              <w:t>80</w:t>
            </w:r>
            <w:r w:rsidR="0037302E">
              <w:rPr>
                <w:noProof/>
                <w:webHidden/>
              </w:rPr>
              <w:fldChar w:fldCharType="end"/>
            </w:r>
          </w:hyperlink>
        </w:p>
        <w:p w:rsidR="0037302E" w:rsidRDefault="00D24D91">
          <w:pPr>
            <w:pStyle w:val="TOC3"/>
            <w:tabs>
              <w:tab w:val="left" w:pos="1320"/>
              <w:tab w:val="right" w:leader="dot" w:pos="13949"/>
            </w:tabs>
            <w:rPr>
              <w:rFonts w:eastAsiaTheme="minorEastAsia" w:cstheme="minorBidi"/>
              <w:noProof/>
            </w:rPr>
          </w:pPr>
          <w:hyperlink w:anchor="_Toc111625834" w:history="1">
            <w:r w:rsidR="0037302E" w:rsidRPr="007D50F7">
              <w:rPr>
                <w:rStyle w:val="Hyperlink"/>
                <w:noProof/>
              </w:rPr>
              <w:t>1.10.8.</w:t>
            </w:r>
            <w:r w:rsidR="0037302E">
              <w:rPr>
                <w:rFonts w:eastAsiaTheme="minorEastAsia" w:cstheme="minorBidi"/>
                <w:noProof/>
              </w:rPr>
              <w:tab/>
            </w:r>
            <w:r w:rsidR="0037302E" w:rsidRPr="007D50F7">
              <w:rPr>
                <w:rStyle w:val="Hyperlink"/>
                <w:noProof/>
              </w:rPr>
              <w:t>Design and Simulate the Electronic Circuit by Using Computer Aided Design (CAD) Software</w:t>
            </w:r>
            <w:r w:rsidR="0037302E">
              <w:rPr>
                <w:noProof/>
                <w:webHidden/>
              </w:rPr>
              <w:tab/>
            </w:r>
            <w:r w:rsidR="0037302E">
              <w:rPr>
                <w:noProof/>
                <w:webHidden/>
              </w:rPr>
              <w:fldChar w:fldCharType="begin"/>
            </w:r>
            <w:r w:rsidR="0037302E">
              <w:rPr>
                <w:noProof/>
                <w:webHidden/>
              </w:rPr>
              <w:instrText xml:space="preserve"> PAGEREF _Toc111625834 \h </w:instrText>
            </w:r>
            <w:r w:rsidR="0037302E">
              <w:rPr>
                <w:noProof/>
                <w:webHidden/>
              </w:rPr>
            </w:r>
            <w:r w:rsidR="0037302E">
              <w:rPr>
                <w:noProof/>
                <w:webHidden/>
              </w:rPr>
              <w:fldChar w:fldCharType="separate"/>
            </w:r>
            <w:r w:rsidR="0037302E">
              <w:rPr>
                <w:noProof/>
                <w:webHidden/>
              </w:rPr>
              <w:t>84</w:t>
            </w:r>
            <w:r w:rsidR="0037302E">
              <w:rPr>
                <w:noProof/>
                <w:webHidden/>
              </w:rPr>
              <w:fldChar w:fldCharType="end"/>
            </w:r>
          </w:hyperlink>
        </w:p>
        <w:p w:rsidR="0037302E" w:rsidRDefault="00D24D91">
          <w:pPr>
            <w:pStyle w:val="TOC2"/>
            <w:rPr>
              <w:rFonts w:eastAsiaTheme="minorEastAsia"/>
              <w:noProof/>
              <w:sz w:val="22"/>
            </w:rPr>
          </w:pPr>
          <w:hyperlink w:anchor="_Toc111625835" w:history="1">
            <w:r w:rsidR="0037302E" w:rsidRPr="007D50F7">
              <w:rPr>
                <w:rStyle w:val="Hyperlink"/>
                <w:rFonts w:ascii="Arial" w:eastAsia="Arial" w:hAnsi="Arial" w:cs="Arial"/>
                <w:b/>
                <w:bCs/>
                <w:noProof/>
                <w:lang w:val="pt-PT"/>
              </w:rPr>
              <w:t>DC Machine Operator</w:t>
            </w:r>
            <w:r w:rsidR="0037302E">
              <w:rPr>
                <w:noProof/>
                <w:webHidden/>
              </w:rPr>
              <w:tab/>
            </w:r>
            <w:r w:rsidR="0037302E">
              <w:rPr>
                <w:noProof/>
                <w:webHidden/>
              </w:rPr>
              <w:fldChar w:fldCharType="begin"/>
            </w:r>
            <w:r w:rsidR="0037302E">
              <w:rPr>
                <w:noProof/>
                <w:webHidden/>
              </w:rPr>
              <w:instrText xml:space="preserve"> PAGEREF _Toc111625835 \h </w:instrText>
            </w:r>
            <w:r w:rsidR="0037302E">
              <w:rPr>
                <w:noProof/>
                <w:webHidden/>
              </w:rPr>
            </w:r>
            <w:r w:rsidR="0037302E">
              <w:rPr>
                <w:noProof/>
                <w:webHidden/>
              </w:rPr>
              <w:fldChar w:fldCharType="separate"/>
            </w:r>
            <w:r w:rsidR="0037302E">
              <w:rPr>
                <w:noProof/>
                <w:webHidden/>
              </w:rPr>
              <w:t>90</w:t>
            </w:r>
            <w:r w:rsidR="0037302E">
              <w:rPr>
                <w:noProof/>
                <w:webHidden/>
              </w:rPr>
              <w:fldChar w:fldCharType="end"/>
            </w:r>
          </w:hyperlink>
        </w:p>
        <w:p w:rsidR="0037302E" w:rsidRDefault="00D24D91">
          <w:pPr>
            <w:pStyle w:val="TOC3"/>
            <w:tabs>
              <w:tab w:val="left" w:pos="1320"/>
              <w:tab w:val="right" w:leader="dot" w:pos="13949"/>
            </w:tabs>
            <w:rPr>
              <w:rFonts w:eastAsiaTheme="minorEastAsia" w:cstheme="minorBidi"/>
              <w:noProof/>
            </w:rPr>
          </w:pPr>
          <w:hyperlink w:anchor="_Toc111625836" w:history="1">
            <w:r w:rsidR="0037302E" w:rsidRPr="007D50F7">
              <w:rPr>
                <w:rStyle w:val="Hyperlink"/>
                <w:noProof/>
              </w:rPr>
              <w:t>1.10.9.</w:t>
            </w:r>
            <w:r w:rsidR="0037302E">
              <w:rPr>
                <w:rFonts w:eastAsiaTheme="minorEastAsia" w:cstheme="minorBidi"/>
                <w:noProof/>
              </w:rPr>
              <w:tab/>
            </w:r>
            <w:r w:rsidR="0037302E" w:rsidRPr="007D50F7">
              <w:rPr>
                <w:rStyle w:val="Hyperlink"/>
                <w:noProof/>
              </w:rPr>
              <w:t>Verify Basic Laws of Electrical Machines</w:t>
            </w:r>
            <w:r w:rsidR="0037302E">
              <w:rPr>
                <w:noProof/>
                <w:webHidden/>
              </w:rPr>
              <w:tab/>
            </w:r>
            <w:r w:rsidR="0037302E">
              <w:rPr>
                <w:noProof/>
                <w:webHidden/>
              </w:rPr>
              <w:fldChar w:fldCharType="begin"/>
            </w:r>
            <w:r w:rsidR="0037302E">
              <w:rPr>
                <w:noProof/>
                <w:webHidden/>
              </w:rPr>
              <w:instrText xml:space="preserve"> PAGEREF _Toc111625836 \h </w:instrText>
            </w:r>
            <w:r w:rsidR="0037302E">
              <w:rPr>
                <w:noProof/>
                <w:webHidden/>
              </w:rPr>
            </w:r>
            <w:r w:rsidR="0037302E">
              <w:rPr>
                <w:noProof/>
                <w:webHidden/>
              </w:rPr>
              <w:fldChar w:fldCharType="separate"/>
            </w:r>
            <w:r w:rsidR="0037302E">
              <w:rPr>
                <w:noProof/>
                <w:webHidden/>
              </w:rPr>
              <w:t>90</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37" w:history="1">
            <w:r w:rsidR="0037302E" w:rsidRPr="007D50F7">
              <w:rPr>
                <w:rStyle w:val="Hyperlink"/>
                <w:noProof/>
              </w:rPr>
              <w:t>1.10.10.</w:t>
            </w:r>
            <w:r w:rsidR="0037302E">
              <w:rPr>
                <w:rFonts w:eastAsiaTheme="minorEastAsia" w:cstheme="minorBidi"/>
                <w:noProof/>
              </w:rPr>
              <w:tab/>
            </w:r>
            <w:r w:rsidR="0037302E" w:rsidRPr="007D50F7">
              <w:rPr>
                <w:rStyle w:val="Hyperlink"/>
                <w:noProof/>
              </w:rPr>
              <w:t>Analyze DC Generators</w:t>
            </w:r>
            <w:r w:rsidR="0037302E">
              <w:rPr>
                <w:noProof/>
                <w:webHidden/>
              </w:rPr>
              <w:tab/>
            </w:r>
            <w:r w:rsidR="0037302E">
              <w:rPr>
                <w:noProof/>
                <w:webHidden/>
              </w:rPr>
              <w:fldChar w:fldCharType="begin"/>
            </w:r>
            <w:r w:rsidR="0037302E">
              <w:rPr>
                <w:noProof/>
                <w:webHidden/>
              </w:rPr>
              <w:instrText xml:space="preserve"> PAGEREF _Toc111625837 \h </w:instrText>
            </w:r>
            <w:r w:rsidR="0037302E">
              <w:rPr>
                <w:noProof/>
                <w:webHidden/>
              </w:rPr>
            </w:r>
            <w:r w:rsidR="0037302E">
              <w:rPr>
                <w:noProof/>
                <w:webHidden/>
              </w:rPr>
              <w:fldChar w:fldCharType="separate"/>
            </w:r>
            <w:r w:rsidR="0037302E">
              <w:rPr>
                <w:noProof/>
                <w:webHidden/>
              </w:rPr>
              <w:t>95</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38" w:history="1">
            <w:r w:rsidR="0037302E" w:rsidRPr="007D50F7">
              <w:rPr>
                <w:rStyle w:val="Hyperlink"/>
                <w:noProof/>
              </w:rPr>
              <w:t>1.10.11.</w:t>
            </w:r>
            <w:r w:rsidR="0037302E">
              <w:rPr>
                <w:rFonts w:eastAsiaTheme="minorEastAsia" w:cstheme="minorBidi"/>
                <w:noProof/>
              </w:rPr>
              <w:tab/>
            </w:r>
            <w:r w:rsidR="0037302E" w:rsidRPr="007D50F7">
              <w:rPr>
                <w:rStyle w:val="Hyperlink"/>
                <w:noProof/>
              </w:rPr>
              <w:t>Perform Tests on DC Generators</w:t>
            </w:r>
            <w:r w:rsidR="0037302E">
              <w:rPr>
                <w:noProof/>
                <w:webHidden/>
              </w:rPr>
              <w:tab/>
            </w:r>
            <w:r w:rsidR="0037302E">
              <w:rPr>
                <w:noProof/>
                <w:webHidden/>
              </w:rPr>
              <w:fldChar w:fldCharType="begin"/>
            </w:r>
            <w:r w:rsidR="0037302E">
              <w:rPr>
                <w:noProof/>
                <w:webHidden/>
              </w:rPr>
              <w:instrText xml:space="preserve"> PAGEREF _Toc111625838 \h </w:instrText>
            </w:r>
            <w:r w:rsidR="0037302E">
              <w:rPr>
                <w:noProof/>
                <w:webHidden/>
              </w:rPr>
            </w:r>
            <w:r w:rsidR="0037302E">
              <w:rPr>
                <w:noProof/>
                <w:webHidden/>
              </w:rPr>
              <w:fldChar w:fldCharType="separate"/>
            </w:r>
            <w:r w:rsidR="0037302E">
              <w:rPr>
                <w:noProof/>
                <w:webHidden/>
              </w:rPr>
              <w:t>105</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39" w:history="1">
            <w:r w:rsidR="0037302E" w:rsidRPr="007D50F7">
              <w:rPr>
                <w:rStyle w:val="Hyperlink"/>
                <w:noProof/>
              </w:rPr>
              <w:t>1.10.12.</w:t>
            </w:r>
            <w:r w:rsidR="0037302E">
              <w:rPr>
                <w:rFonts w:eastAsiaTheme="minorEastAsia" w:cstheme="minorBidi"/>
                <w:noProof/>
              </w:rPr>
              <w:tab/>
            </w:r>
            <w:r w:rsidR="0037302E" w:rsidRPr="007D50F7">
              <w:rPr>
                <w:rStyle w:val="Hyperlink"/>
                <w:noProof/>
              </w:rPr>
              <w:t>Analyze DC Motor</w:t>
            </w:r>
            <w:r w:rsidR="0037302E">
              <w:rPr>
                <w:noProof/>
                <w:webHidden/>
              </w:rPr>
              <w:tab/>
            </w:r>
            <w:r w:rsidR="0037302E">
              <w:rPr>
                <w:noProof/>
                <w:webHidden/>
              </w:rPr>
              <w:fldChar w:fldCharType="begin"/>
            </w:r>
            <w:r w:rsidR="0037302E">
              <w:rPr>
                <w:noProof/>
                <w:webHidden/>
              </w:rPr>
              <w:instrText xml:space="preserve"> PAGEREF _Toc111625839 \h </w:instrText>
            </w:r>
            <w:r w:rsidR="0037302E">
              <w:rPr>
                <w:noProof/>
                <w:webHidden/>
              </w:rPr>
            </w:r>
            <w:r w:rsidR="0037302E">
              <w:rPr>
                <w:noProof/>
                <w:webHidden/>
              </w:rPr>
              <w:fldChar w:fldCharType="separate"/>
            </w:r>
            <w:r w:rsidR="0037302E">
              <w:rPr>
                <w:noProof/>
                <w:webHidden/>
              </w:rPr>
              <w:t>115</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40" w:history="1">
            <w:r w:rsidR="0037302E" w:rsidRPr="007D50F7">
              <w:rPr>
                <w:rStyle w:val="Hyperlink"/>
                <w:noProof/>
              </w:rPr>
              <w:t>1.10.13.</w:t>
            </w:r>
            <w:r w:rsidR="0037302E">
              <w:rPr>
                <w:rFonts w:eastAsiaTheme="minorEastAsia" w:cstheme="minorBidi"/>
                <w:noProof/>
              </w:rPr>
              <w:tab/>
            </w:r>
            <w:r w:rsidR="0037302E" w:rsidRPr="007D50F7">
              <w:rPr>
                <w:rStyle w:val="Hyperlink"/>
                <w:noProof/>
              </w:rPr>
              <w:t>Perform Tests on DC Motors.</w:t>
            </w:r>
            <w:r w:rsidR="0037302E">
              <w:rPr>
                <w:noProof/>
                <w:webHidden/>
              </w:rPr>
              <w:tab/>
            </w:r>
            <w:r w:rsidR="0037302E">
              <w:rPr>
                <w:noProof/>
                <w:webHidden/>
              </w:rPr>
              <w:fldChar w:fldCharType="begin"/>
            </w:r>
            <w:r w:rsidR="0037302E">
              <w:rPr>
                <w:noProof/>
                <w:webHidden/>
              </w:rPr>
              <w:instrText xml:space="preserve"> PAGEREF _Toc111625840 \h </w:instrText>
            </w:r>
            <w:r w:rsidR="0037302E">
              <w:rPr>
                <w:noProof/>
                <w:webHidden/>
              </w:rPr>
            </w:r>
            <w:r w:rsidR="0037302E">
              <w:rPr>
                <w:noProof/>
                <w:webHidden/>
              </w:rPr>
              <w:fldChar w:fldCharType="separate"/>
            </w:r>
            <w:r w:rsidR="0037302E">
              <w:rPr>
                <w:noProof/>
                <w:webHidden/>
              </w:rPr>
              <w:t>119</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41" w:history="1">
            <w:r w:rsidR="0037302E" w:rsidRPr="007D50F7">
              <w:rPr>
                <w:rStyle w:val="Hyperlink"/>
                <w:noProof/>
              </w:rPr>
              <w:t>1.10.14.</w:t>
            </w:r>
            <w:r w:rsidR="0037302E">
              <w:rPr>
                <w:rFonts w:eastAsiaTheme="minorEastAsia" w:cstheme="minorBidi"/>
                <w:noProof/>
              </w:rPr>
              <w:tab/>
            </w:r>
            <w:r w:rsidR="0037302E" w:rsidRPr="007D50F7">
              <w:rPr>
                <w:rStyle w:val="Hyperlink"/>
                <w:noProof/>
              </w:rPr>
              <w:t>Repair/Maintenance and servicing of DC Motors and DC Generator</w:t>
            </w:r>
            <w:r w:rsidR="0037302E">
              <w:rPr>
                <w:noProof/>
                <w:webHidden/>
              </w:rPr>
              <w:tab/>
            </w:r>
            <w:r w:rsidR="0037302E">
              <w:rPr>
                <w:noProof/>
                <w:webHidden/>
              </w:rPr>
              <w:fldChar w:fldCharType="begin"/>
            </w:r>
            <w:r w:rsidR="0037302E">
              <w:rPr>
                <w:noProof/>
                <w:webHidden/>
              </w:rPr>
              <w:instrText xml:space="preserve"> PAGEREF _Toc111625841 \h </w:instrText>
            </w:r>
            <w:r w:rsidR="0037302E">
              <w:rPr>
                <w:noProof/>
                <w:webHidden/>
              </w:rPr>
            </w:r>
            <w:r w:rsidR="0037302E">
              <w:rPr>
                <w:noProof/>
                <w:webHidden/>
              </w:rPr>
              <w:fldChar w:fldCharType="separate"/>
            </w:r>
            <w:r w:rsidR="0037302E">
              <w:rPr>
                <w:noProof/>
                <w:webHidden/>
              </w:rPr>
              <w:t>129</w:t>
            </w:r>
            <w:r w:rsidR="0037302E">
              <w:rPr>
                <w:noProof/>
                <w:webHidden/>
              </w:rPr>
              <w:fldChar w:fldCharType="end"/>
            </w:r>
          </w:hyperlink>
        </w:p>
        <w:p w:rsidR="0037302E" w:rsidRDefault="00D24D91">
          <w:pPr>
            <w:pStyle w:val="TOC2"/>
            <w:rPr>
              <w:rFonts w:eastAsiaTheme="minorEastAsia"/>
              <w:noProof/>
              <w:sz w:val="22"/>
            </w:rPr>
          </w:pPr>
          <w:hyperlink w:anchor="_Toc111625842" w:history="1">
            <w:r w:rsidR="0037302E" w:rsidRPr="007D50F7">
              <w:rPr>
                <w:rStyle w:val="Hyperlink"/>
                <w:rFonts w:ascii="Arial" w:eastAsia="Arial" w:hAnsi="Arial" w:cs="Arial"/>
                <w:b/>
                <w:bCs/>
                <w:noProof/>
                <w:lang w:val="pt-PT"/>
              </w:rPr>
              <w:t>Transformer Winding Supervisor</w:t>
            </w:r>
            <w:r w:rsidR="0037302E">
              <w:rPr>
                <w:noProof/>
                <w:webHidden/>
              </w:rPr>
              <w:tab/>
            </w:r>
            <w:r w:rsidR="0037302E">
              <w:rPr>
                <w:noProof/>
                <w:webHidden/>
              </w:rPr>
              <w:fldChar w:fldCharType="begin"/>
            </w:r>
            <w:r w:rsidR="0037302E">
              <w:rPr>
                <w:noProof/>
                <w:webHidden/>
              </w:rPr>
              <w:instrText xml:space="preserve"> PAGEREF _Toc111625842 \h </w:instrText>
            </w:r>
            <w:r w:rsidR="0037302E">
              <w:rPr>
                <w:noProof/>
                <w:webHidden/>
              </w:rPr>
            </w:r>
            <w:r w:rsidR="0037302E">
              <w:rPr>
                <w:noProof/>
                <w:webHidden/>
              </w:rPr>
              <w:fldChar w:fldCharType="separate"/>
            </w:r>
            <w:r w:rsidR="0037302E">
              <w:rPr>
                <w:noProof/>
                <w:webHidden/>
              </w:rPr>
              <w:t>134</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43" w:history="1">
            <w:r w:rsidR="0037302E" w:rsidRPr="007D50F7">
              <w:rPr>
                <w:rStyle w:val="Hyperlink"/>
                <w:noProof/>
              </w:rPr>
              <w:t>1.10.15.</w:t>
            </w:r>
            <w:r w:rsidR="0037302E">
              <w:rPr>
                <w:rFonts w:eastAsiaTheme="minorEastAsia" w:cstheme="minorBidi"/>
                <w:noProof/>
              </w:rPr>
              <w:tab/>
            </w:r>
            <w:r w:rsidR="0037302E" w:rsidRPr="007D50F7">
              <w:rPr>
                <w:rStyle w:val="Hyperlink"/>
                <w:noProof/>
              </w:rPr>
              <w:t>Verify Basic Laws of Electrical Machines</w:t>
            </w:r>
            <w:r w:rsidR="0037302E">
              <w:rPr>
                <w:noProof/>
                <w:webHidden/>
              </w:rPr>
              <w:tab/>
            </w:r>
            <w:r w:rsidR="0037302E">
              <w:rPr>
                <w:noProof/>
                <w:webHidden/>
              </w:rPr>
              <w:fldChar w:fldCharType="begin"/>
            </w:r>
            <w:r w:rsidR="0037302E">
              <w:rPr>
                <w:noProof/>
                <w:webHidden/>
              </w:rPr>
              <w:instrText xml:space="preserve"> PAGEREF _Toc111625843 \h </w:instrText>
            </w:r>
            <w:r w:rsidR="0037302E">
              <w:rPr>
                <w:noProof/>
                <w:webHidden/>
              </w:rPr>
            </w:r>
            <w:r w:rsidR="0037302E">
              <w:rPr>
                <w:noProof/>
                <w:webHidden/>
              </w:rPr>
              <w:fldChar w:fldCharType="separate"/>
            </w:r>
            <w:r w:rsidR="0037302E">
              <w:rPr>
                <w:noProof/>
                <w:webHidden/>
              </w:rPr>
              <w:t>135</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44" w:history="1">
            <w:r w:rsidR="0037302E" w:rsidRPr="007D50F7">
              <w:rPr>
                <w:rStyle w:val="Hyperlink"/>
                <w:noProof/>
              </w:rPr>
              <w:t>1.10.16.</w:t>
            </w:r>
            <w:r w:rsidR="0037302E">
              <w:rPr>
                <w:rFonts w:eastAsiaTheme="minorEastAsia" w:cstheme="minorBidi"/>
                <w:noProof/>
              </w:rPr>
              <w:tab/>
            </w:r>
            <w:r w:rsidR="0037302E" w:rsidRPr="007D50F7">
              <w:rPr>
                <w:rStyle w:val="Hyperlink"/>
                <w:noProof/>
              </w:rPr>
              <w:t>Operate Single Phase Transformer</w:t>
            </w:r>
            <w:r w:rsidR="0037302E">
              <w:rPr>
                <w:noProof/>
                <w:webHidden/>
              </w:rPr>
              <w:tab/>
            </w:r>
            <w:r w:rsidR="0037302E">
              <w:rPr>
                <w:noProof/>
                <w:webHidden/>
              </w:rPr>
              <w:fldChar w:fldCharType="begin"/>
            </w:r>
            <w:r w:rsidR="0037302E">
              <w:rPr>
                <w:noProof/>
                <w:webHidden/>
              </w:rPr>
              <w:instrText xml:space="preserve"> PAGEREF _Toc111625844 \h </w:instrText>
            </w:r>
            <w:r w:rsidR="0037302E">
              <w:rPr>
                <w:noProof/>
                <w:webHidden/>
              </w:rPr>
            </w:r>
            <w:r w:rsidR="0037302E">
              <w:rPr>
                <w:noProof/>
                <w:webHidden/>
              </w:rPr>
              <w:fldChar w:fldCharType="separate"/>
            </w:r>
            <w:r w:rsidR="0037302E">
              <w:rPr>
                <w:noProof/>
                <w:webHidden/>
              </w:rPr>
              <w:t>140</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45" w:history="1">
            <w:r w:rsidR="0037302E" w:rsidRPr="007D50F7">
              <w:rPr>
                <w:rStyle w:val="Hyperlink"/>
                <w:noProof/>
              </w:rPr>
              <w:t>1.10.17.</w:t>
            </w:r>
            <w:r w:rsidR="0037302E">
              <w:rPr>
                <w:rFonts w:eastAsiaTheme="minorEastAsia" w:cstheme="minorBidi"/>
                <w:noProof/>
              </w:rPr>
              <w:tab/>
            </w:r>
            <w:r w:rsidR="0037302E" w:rsidRPr="007D50F7">
              <w:rPr>
                <w:rStyle w:val="Hyperlink"/>
                <w:noProof/>
              </w:rPr>
              <w:t>Perform Tests on Single Phase Transformer</w:t>
            </w:r>
            <w:r w:rsidR="0037302E">
              <w:rPr>
                <w:noProof/>
                <w:webHidden/>
              </w:rPr>
              <w:tab/>
            </w:r>
            <w:r w:rsidR="0037302E">
              <w:rPr>
                <w:noProof/>
                <w:webHidden/>
              </w:rPr>
              <w:fldChar w:fldCharType="begin"/>
            </w:r>
            <w:r w:rsidR="0037302E">
              <w:rPr>
                <w:noProof/>
                <w:webHidden/>
              </w:rPr>
              <w:instrText xml:space="preserve"> PAGEREF _Toc111625845 \h </w:instrText>
            </w:r>
            <w:r w:rsidR="0037302E">
              <w:rPr>
                <w:noProof/>
                <w:webHidden/>
              </w:rPr>
            </w:r>
            <w:r w:rsidR="0037302E">
              <w:rPr>
                <w:noProof/>
                <w:webHidden/>
              </w:rPr>
              <w:fldChar w:fldCharType="separate"/>
            </w:r>
            <w:r w:rsidR="0037302E">
              <w:rPr>
                <w:noProof/>
                <w:webHidden/>
              </w:rPr>
              <w:t>145</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46" w:history="1">
            <w:r w:rsidR="0037302E" w:rsidRPr="007D50F7">
              <w:rPr>
                <w:rStyle w:val="Hyperlink"/>
                <w:noProof/>
              </w:rPr>
              <w:t>1.10.18.</w:t>
            </w:r>
            <w:r w:rsidR="0037302E">
              <w:rPr>
                <w:rFonts w:eastAsiaTheme="minorEastAsia" w:cstheme="minorBidi"/>
                <w:noProof/>
              </w:rPr>
              <w:tab/>
            </w:r>
            <w:r w:rsidR="0037302E" w:rsidRPr="007D50F7">
              <w:rPr>
                <w:rStyle w:val="Hyperlink"/>
                <w:noProof/>
              </w:rPr>
              <w:t>Operate Auto Transformer</w:t>
            </w:r>
            <w:r w:rsidR="0037302E">
              <w:rPr>
                <w:noProof/>
                <w:webHidden/>
              </w:rPr>
              <w:tab/>
            </w:r>
            <w:r w:rsidR="0037302E">
              <w:rPr>
                <w:noProof/>
                <w:webHidden/>
              </w:rPr>
              <w:fldChar w:fldCharType="begin"/>
            </w:r>
            <w:r w:rsidR="0037302E">
              <w:rPr>
                <w:noProof/>
                <w:webHidden/>
              </w:rPr>
              <w:instrText xml:space="preserve"> PAGEREF _Toc111625846 \h </w:instrText>
            </w:r>
            <w:r w:rsidR="0037302E">
              <w:rPr>
                <w:noProof/>
                <w:webHidden/>
              </w:rPr>
            </w:r>
            <w:r w:rsidR="0037302E">
              <w:rPr>
                <w:noProof/>
                <w:webHidden/>
              </w:rPr>
              <w:fldChar w:fldCharType="separate"/>
            </w:r>
            <w:r w:rsidR="0037302E">
              <w:rPr>
                <w:noProof/>
                <w:webHidden/>
              </w:rPr>
              <w:t>150</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47" w:history="1">
            <w:r w:rsidR="0037302E" w:rsidRPr="007D50F7">
              <w:rPr>
                <w:rStyle w:val="Hyperlink"/>
                <w:noProof/>
              </w:rPr>
              <w:t>1.10.19.</w:t>
            </w:r>
            <w:r w:rsidR="0037302E">
              <w:rPr>
                <w:rFonts w:eastAsiaTheme="minorEastAsia" w:cstheme="minorBidi"/>
                <w:noProof/>
              </w:rPr>
              <w:tab/>
            </w:r>
            <w:r w:rsidR="0037302E" w:rsidRPr="007D50F7">
              <w:rPr>
                <w:rStyle w:val="Hyperlink"/>
                <w:noProof/>
              </w:rPr>
              <w:t>Perform Tests on Auto Transformer.</w:t>
            </w:r>
            <w:r w:rsidR="0037302E">
              <w:rPr>
                <w:noProof/>
                <w:webHidden/>
              </w:rPr>
              <w:tab/>
            </w:r>
            <w:r w:rsidR="0037302E">
              <w:rPr>
                <w:noProof/>
                <w:webHidden/>
              </w:rPr>
              <w:fldChar w:fldCharType="begin"/>
            </w:r>
            <w:r w:rsidR="0037302E">
              <w:rPr>
                <w:noProof/>
                <w:webHidden/>
              </w:rPr>
              <w:instrText xml:space="preserve"> PAGEREF _Toc111625847 \h </w:instrText>
            </w:r>
            <w:r w:rsidR="0037302E">
              <w:rPr>
                <w:noProof/>
                <w:webHidden/>
              </w:rPr>
            </w:r>
            <w:r w:rsidR="0037302E">
              <w:rPr>
                <w:noProof/>
                <w:webHidden/>
              </w:rPr>
              <w:fldChar w:fldCharType="separate"/>
            </w:r>
            <w:r w:rsidR="0037302E">
              <w:rPr>
                <w:noProof/>
                <w:webHidden/>
              </w:rPr>
              <w:t>152</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48" w:history="1">
            <w:r w:rsidR="0037302E" w:rsidRPr="007D50F7">
              <w:rPr>
                <w:rStyle w:val="Hyperlink"/>
                <w:noProof/>
              </w:rPr>
              <w:t>1.10.20.</w:t>
            </w:r>
            <w:r w:rsidR="0037302E">
              <w:rPr>
                <w:rFonts w:eastAsiaTheme="minorEastAsia" w:cstheme="minorBidi"/>
                <w:noProof/>
              </w:rPr>
              <w:tab/>
            </w:r>
            <w:r w:rsidR="0037302E" w:rsidRPr="007D50F7">
              <w:rPr>
                <w:rStyle w:val="Hyperlink"/>
                <w:noProof/>
              </w:rPr>
              <w:t>Operate Three Phase Transformer</w:t>
            </w:r>
            <w:r w:rsidR="0037302E">
              <w:rPr>
                <w:noProof/>
                <w:webHidden/>
              </w:rPr>
              <w:tab/>
            </w:r>
            <w:r w:rsidR="0037302E">
              <w:rPr>
                <w:noProof/>
                <w:webHidden/>
              </w:rPr>
              <w:fldChar w:fldCharType="begin"/>
            </w:r>
            <w:r w:rsidR="0037302E">
              <w:rPr>
                <w:noProof/>
                <w:webHidden/>
              </w:rPr>
              <w:instrText xml:space="preserve"> PAGEREF _Toc111625848 \h </w:instrText>
            </w:r>
            <w:r w:rsidR="0037302E">
              <w:rPr>
                <w:noProof/>
                <w:webHidden/>
              </w:rPr>
            </w:r>
            <w:r w:rsidR="0037302E">
              <w:rPr>
                <w:noProof/>
                <w:webHidden/>
              </w:rPr>
              <w:fldChar w:fldCharType="separate"/>
            </w:r>
            <w:r w:rsidR="0037302E">
              <w:rPr>
                <w:noProof/>
                <w:webHidden/>
              </w:rPr>
              <w:t>156</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49" w:history="1">
            <w:r w:rsidR="0037302E" w:rsidRPr="007D50F7">
              <w:rPr>
                <w:rStyle w:val="Hyperlink"/>
                <w:noProof/>
              </w:rPr>
              <w:t>1.10.21.</w:t>
            </w:r>
            <w:r w:rsidR="0037302E">
              <w:rPr>
                <w:rFonts w:eastAsiaTheme="minorEastAsia" w:cstheme="minorBidi"/>
                <w:noProof/>
              </w:rPr>
              <w:tab/>
            </w:r>
            <w:r w:rsidR="0037302E" w:rsidRPr="007D50F7">
              <w:rPr>
                <w:rStyle w:val="Hyperlink"/>
                <w:noProof/>
              </w:rPr>
              <w:t>Identify Vector Group of Three Phase Transformer</w:t>
            </w:r>
            <w:r w:rsidR="0037302E">
              <w:rPr>
                <w:noProof/>
                <w:webHidden/>
              </w:rPr>
              <w:tab/>
            </w:r>
            <w:r w:rsidR="0037302E">
              <w:rPr>
                <w:noProof/>
                <w:webHidden/>
              </w:rPr>
              <w:fldChar w:fldCharType="begin"/>
            </w:r>
            <w:r w:rsidR="0037302E">
              <w:rPr>
                <w:noProof/>
                <w:webHidden/>
              </w:rPr>
              <w:instrText xml:space="preserve"> PAGEREF _Toc111625849 \h </w:instrText>
            </w:r>
            <w:r w:rsidR="0037302E">
              <w:rPr>
                <w:noProof/>
                <w:webHidden/>
              </w:rPr>
            </w:r>
            <w:r w:rsidR="0037302E">
              <w:rPr>
                <w:noProof/>
                <w:webHidden/>
              </w:rPr>
              <w:fldChar w:fldCharType="separate"/>
            </w:r>
            <w:r w:rsidR="0037302E">
              <w:rPr>
                <w:noProof/>
                <w:webHidden/>
              </w:rPr>
              <w:t>164</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50" w:history="1">
            <w:r w:rsidR="0037302E" w:rsidRPr="007D50F7">
              <w:rPr>
                <w:rStyle w:val="Hyperlink"/>
                <w:noProof/>
              </w:rPr>
              <w:t>1.10.22.</w:t>
            </w:r>
            <w:r w:rsidR="0037302E">
              <w:rPr>
                <w:rFonts w:eastAsiaTheme="minorEastAsia" w:cstheme="minorBidi"/>
                <w:noProof/>
              </w:rPr>
              <w:tab/>
            </w:r>
            <w:r w:rsidR="0037302E" w:rsidRPr="007D50F7">
              <w:rPr>
                <w:rStyle w:val="Hyperlink"/>
                <w:noProof/>
              </w:rPr>
              <w:t>Repair/ Maintenance and Service of Transformer</w:t>
            </w:r>
            <w:r w:rsidR="0037302E">
              <w:rPr>
                <w:noProof/>
                <w:webHidden/>
              </w:rPr>
              <w:tab/>
            </w:r>
            <w:r w:rsidR="0037302E">
              <w:rPr>
                <w:noProof/>
                <w:webHidden/>
              </w:rPr>
              <w:fldChar w:fldCharType="begin"/>
            </w:r>
            <w:r w:rsidR="0037302E">
              <w:rPr>
                <w:noProof/>
                <w:webHidden/>
              </w:rPr>
              <w:instrText xml:space="preserve"> PAGEREF _Toc111625850 \h </w:instrText>
            </w:r>
            <w:r w:rsidR="0037302E">
              <w:rPr>
                <w:noProof/>
                <w:webHidden/>
              </w:rPr>
            </w:r>
            <w:r w:rsidR="0037302E">
              <w:rPr>
                <w:noProof/>
                <w:webHidden/>
              </w:rPr>
              <w:fldChar w:fldCharType="separate"/>
            </w:r>
            <w:r w:rsidR="0037302E">
              <w:rPr>
                <w:noProof/>
                <w:webHidden/>
              </w:rPr>
              <w:t>167</w:t>
            </w:r>
            <w:r w:rsidR="0037302E">
              <w:rPr>
                <w:noProof/>
                <w:webHidden/>
              </w:rPr>
              <w:fldChar w:fldCharType="end"/>
            </w:r>
          </w:hyperlink>
        </w:p>
        <w:p w:rsidR="0037302E" w:rsidRDefault="00D24D91">
          <w:pPr>
            <w:pStyle w:val="TOC2"/>
            <w:rPr>
              <w:rFonts w:eastAsiaTheme="minorEastAsia"/>
              <w:noProof/>
              <w:sz w:val="22"/>
            </w:rPr>
          </w:pPr>
          <w:hyperlink w:anchor="_Toc111625851" w:history="1">
            <w:r w:rsidR="0037302E" w:rsidRPr="007D50F7">
              <w:rPr>
                <w:rStyle w:val="Hyperlink"/>
                <w:rFonts w:ascii="Arial" w:eastAsia="Arial" w:hAnsi="Arial" w:cs="Arial"/>
                <w:b/>
                <w:bCs/>
                <w:noProof/>
                <w:lang w:val="pt-PT"/>
              </w:rPr>
              <w:t>Industrial Electrician</w:t>
            </w:r>
            <w:r w:rsidR="0037302E">
              <w:rPr>
                <w:noProof/>
                <w:webHidden/>
              </w:rPr>
              <w:tab/>
            </w:r>
            <w:r w:rsidR="0037302E">
              <w:rPr>
                <w:noProof/>
                <w:webHidden/>
              </w:rPr>
              <w:fldChar w:fldCharType="begin"/>
            </w:r>
            <w:r w:rsidR="0037302E">
              <w:rPr>
                <w:noProof/>
                <w:webHidden/>
              </w:rPr>
              <w:instrText xml:space="preserve"> PAGEREF _Toc111625851 \h </w:instrText>
            </w:r>
            <w:r w:rsidR="0037302E">
              <w:rPr>
                <w:noProof/>
                <w:webHidden/>
              </w:rPr>
            </w:r>
            <w:r w:rsidR="0037302E">
              <w:rPr>
                <w:noProof/>
                <w:webHidden/>
              </w:rPr>
              <w:fldChar w:fldCharType="separate"/>
            </w:r>
            <w:r w:rsidR="0037302E">
              <w:rPr>
                <w:noProof/>
                <w:webHidden/>
              </w:rPr>
              <w:t>171</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52" w:history="1">
            <w:r w:rsidR="0037302E" w:rsidRPr="007D50F7">
              <w:rPr>
                <w:rStyle w:val="Hyperlink"/>
                <w:noProof/>
              </w:rPr>
              <w:t>1.10.23.</w:t>
            </w:r>
            <w:r w:rsidR="0037302E">
              <w:rPr>
                <w:rFonts w:eastAsiaTheme="minorEastAsia" w:cstheme="minorBidi"/>
                <w:noProof/>
              </w:rPr>
              <w:tab/>
            </w:r>
            <w:r w:rsidR="0037302E" w:rsidRPr="007D50F7">
              <w:rPr>
                <w:rStyle w:val="Hyperlink"/>
                <w:noProof/>
              </w:rPr>
              <w:t>Maintain Tools &amp; Equipment for Three Phase</w:t>
            </w:r>
            <w:r w:rsidR="0037302E">
              <w:rPr>
                <w:noProof/>
                <w:webHidden/>
              </w:rPr>
              <w:tab/>
            </w:r>
            <w:r w:rsidR="0037302E">
              <w:rPr>
                <w:noProof/>
                <w:webHidden/>
              </w:rPr>
              <w:fldChar w:fldCharType="begin"/>
            </w:r>
            <w:r w:rsidR="0037302E">
              <w:rPr>
                <w:noProof/>
                <w:webHidden/>
              </w:rPr>
              <w:instrText xml:space="preserve"> PAGEREF _Toc111625852 \h </w:instrText>
            </w:r>
            <w:r w:rsidR="0037302E">
              <w:rPr>
                <w:noProof/>
                <w:webHidden/>
              </w:rPr>
            </w:r>
            <w:r w:rsidR="0037302E">
              <w:rPr>
                <w:noProof/>
                <w:webHidden/>
              </w:rPr>
              <w:fldChar w:fldCharType="separate"/>
            </w:r>
            <w:r w:rsidR="0037302E">
              <w:rPr>
                <w:noProof/>
                <w:webHidden/>
              </w:rPr>
              <w:t>171</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53" w:history="1">
            <w:r w:rsidR="0037302E" w:rsidRPr="007D50F7">
              <w:rPr>
                <w:rStyle w:val="Hyperlink"/>
                <w:noProof/>
              </w:rPr>
              <w:t>1.10.24.</w:t>
            </w:r>
            <w:r w:rsidR="0037302E">
              <w:rPr>
                <w:rFonts w:eastAsiaTheme="minorEastAsia" w:cstheme="minorBidi"/>
                <w:noProof/>
              </w:rPr>
              <w:tab/>
            </w:r>
            <w:r w:rsidR="0037302E" w:rsidRPr="007D50F7">
              <w:rPr>
                <w:rStyle w:val="Hyperlink"/>
                <w:noProof/>
              </w:rPr>
              <w:t>Make Cable/Wire Joints for Three Phase</w:t>
            </w:r>
            <w:r w:rsidR="0037302E">
              <w:rPr>
                <w:noProof/>
                <w:webHidden/>
              </w:rPr>
              <w:tab/>
            </w:r>
            <w:r w:rsidR="0037302E">
              <w:rPr>
                <w:noProof/>
                <w:webHidden/>
              </w:rPr>
              <w:fldChar w:fldCharType="begin"/>
            </w:r>
            <w:r w:rsidR="0037302E">
              <w:rPr>
                <w:noProof/>
                <w:webHidden/>
              </w:rPr>
              <w:instrText xml:space="preserve"> PAGEREF _Toc111625853 \h </w:instrText>
            </w:r>
            <w:r w:rsidR="0037302E">
              <w:rPr>
                <w:noProof/>
                <w:webHidden/>
              </w:rPr>
            </w:r>
            <w:r w:rsidR="0037302E">
              <w:rPr>
                <w:noProof/>
                <w:webHidden/>
              </w:rPr>
              <w:fldChar w:fldCharType="separate"/>
            </w:r>
            <w:r w:rsidR="0037302E">
              <w:rPr>
                <w:noProof/>
                <w:webHidden/>
              </w:rPr>
              <w:t>175</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54" w:history="1">
            <w:r w:rsidR="0037302E" w:rsidRPr="007D50F7">
              <w:rPr>
                <w:rStyle w:val="Hyperlink"/>
                <w:noProof/>
              </w:rPr>
              <w:t>1.10.25.</w:t>
            </w:r>
            <w:r w:rsidR="0037302E">
              <w:rPr>
                <w:rFonts w:eastAsiaTheme="minorEastAsia" w:cstheme="minorBidi"/>
                <w:noProof/>
              </w:rPr>
              <w:tab/>
            </w:r>
            <w:r w:rsidR="0037302E" w:rsidRPr="007D50F7">
              <w:rPr>
                <w:rStyle w:val="Hyperlink"/>
                <w:noProof/>
              </w:rPr>
              <w:t>Prepare and Install Distribution Boards for Three Phase</w:t>
            </w:r>
            <w:r w:rsidR="0037302E">
              <w:rPr>
                <w:noProof/>
                <w:webHidden/>
              </w:rPr>
              <w:tab/>
            </w:r>
            <w:r w:rsidR="0037302E">
              <w:rPr>
                <w:noProof/>
                <w:webHidden/>
              </w:rPr>
              <w:fldChar w:fldCharType="begin"/>
            </w:r>
            <w:r w:rsidR="0037302E">
              <w:rPr>
                <w:noProof/>
                <w:webHidden/>
              </w:rPr>
              <w:instrText xml:space="preserve"> PAGEREF _Toc111625854 \h </w:instrText>
            </w:r>
            <w:r w:rsidR="0037302E">
              <w:rPr>
                <w:noProof/>
                <w:webHidden/>
              </w:rPr>
            </w:r>
            <w:r w:rsidR="0037302E">
              <w:rPr>
                <w:noProof/>
                <w:webHidden/>
              </w:rPr>
              <w:fldChar w:fldCharType="separate"/>
            </w:r>
            <w:r w:rsidR="0037302E">
              <w:rPr>
                <w:noProof/>
                <w:webHidden/>
              </w:rPr>
              <w:t>179</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55" w:history="1">
            <w:r w:rsidR="0037302E" w:rsidRPr="007D50F7">
              <w:rPr>
                <w:rStyle w:val="Hyperlink"/>
                <w:noProof/>
              </w:rPr>
              <w:t>1.10.26.</w:t>
            </w:r>
            <w:r w:rsidR="0037302E">
              <w:rPr>
                <w:rFonts w:eastAsiaTheme="minorEastAsia" w:cstheme="minorBidi"/>
                <w:noProof/>
              </w:rPr>
              <w:tab/>
            </w:r>
            <w:r w:rsidR="0037302E" w:rsidRPr="007D50F7">
              <w:rPr>
                <w:rStyle w:val="Hyperlink"/>
                <w:noProof/>
              </w:rPr>
              <w:t>Install Three Phase Electrical Wiring</w:t>
            </w:r>
            <w:r w:rsidR="0037302E">
              <w:rPr>
                <w:noProof/>
                <w:webHidden/>
              </w:rPr>
              <w:tab/>
            </w:r>
            <w:r w:rsidR="0037302E">
              <w:rPr>
                <w:noProof/>
                <w:webHidden/>
              </w:rPr>
              <w:fldChar w:fldCharType="begin"/>
            </w:r>
            <w:r w:rsidR="0037302E">
              <w:rPr>
                <w:noProof/>
                <w:webHidden/>
              </w:rPr>
              <w:instrText xml:space="preserve"> PAGEREF _Toc111625855 \h </w:instrText>
            </w:r>
            <w:r w:rsidR="0037302E">
              <w:rPr>
                <w:noProof/>
                <w:webHidden/>
              </w:rPr>
            </w:r>
            <w:r w:rsidR="0037302E">
              <w:rPr>
                <w:noProof/>
                <w:webHidden/>
              </w:rPr>
              <w:fldChar w:fldCharType="separate"/>
            </w:r>
            <w:r w:rsidR="0037302E">
              <w:rPr>
                <w:noProof/>
                <w:webHidden/>
              </w:rPr>
              <w:t>182</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56" w:history="1">
            <w:r w:rsidR="0037302E" w:rsidRPr="007D50F7">
              <w:rPr>
                <w:rStyle w:val="Hyperlink"/>
                <w:noProof/>
              </w:rPr>
              <w:t>1.10.27.</w:t>
            </w:r>
            <w:r w:rsidR="0037302E">
              <w:rPr>
                <w:rFonts w:eastAsiaTheme="minorEastAsia" w:cstheme="minorBidi"/>
                <w:noProof/>
              </w:rPr>
              <w:tab/>
            </w:r>
            <w:r w:rsidR="0037302E" w:rsidRPr="007D50F7">
              <w:rPr>
                <w:rStyle w:val="Hyperlink"/>
                <w:noProof/>
              </w:rPr>
              <w:t>Install Three Phase Complex Electrical Wiring</w:t>
            </w:r>
            <w:r w:rsidR="0037302E">
              <w:rPr>
                <w:noProof/>
                <w:webHidden/>
              </w:rPr>
              <w:tab/>
            </w:r>
            <w:r w:rsidR="0037302E">
              <w:rPr>
                <w:noProof/>
                <w:webHidden/>
              </w:rPr>
              <w:fldChar w:fldCharType="begin"/>
            </w:r>
            <w:r w:rsidR="0037302E">
              <w:rPr>
                <w:noProof/>
                <w:webHidden/>
              </w:rPr>
              <w:instrText xml:space="preserve"> PAGEREF _Toc111625856 \h </w:instrText>
            </w:r>
            <w:r w:rsidR="0037302E">
              <w:rPr>
                <w:noProof/>
                <w:webHidden/>
              </w:rPr>
            </w:r>
            <w:r w:rsidR="0037302E">
              <w:rPr>
                <w:noProof/>
                <w:webHidden/>
              </w:rPr>
              <w:fldChar w:fldCharType="separate"/>
            </w:r>
            <w:r w:rsidR="0037302E">
              <w:rPr>
                <w:noProof/>
                <w:webHidden/>
              </w:rPr>
              <w:t>188</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57" w:history="1">
            <w:r w:rsidR="0037302E" w:rsidRPr="007D50F7">
              <w:rPr>
                <w:rStyle w:val="Hyperlink"/>
                <w:noProof/>
              </w:rPr>
              <w:t>1.10.28.</w:t>
            </w:r>
            <w:r w:rsidR="0037302E">
              <w:rPr>
                <w:rFonts w:eastAsiaTheme="minorEastAsia" w:cstheme="minorBidi"/>
                <w:noProof/>
              </w:rPr>
              <w:tab/>
            </w:r>
            <w:r w:rsidR="0037302E" w:rsidRPr="007D50F7">
              <w:rPr>
                <w:rStyle w:val="Hyperlink"/>
                <w:noProof/>
              </w:rPr>
              <w:t>Perform Testing of Electrical Wiring</w:t>
            </w:r>
            <w:r w:rsidR="0037302E">
              <w:rPr>
                <w:noProof/>
                <w:webHidden/>
              </w:rPr>
              <w:tab/>
            </w:r>
            <w:r w:rsidR="0037302E">
              <w:rPr>
                <w:noProof/>
                <w:webHidden/>
              </w:rPr>
              <w:fldChar w:fldCharType="begin"/>
            </w:r>
            <w:r w:rsidR="0037302E">
              <w:rPr>
                <w:noProof/>
                <w:webHidden/>
              </w:rPr>
              <w:instrText xml:space="preserve"> PAGEREF _Toc111625857 \h </w:instrText>
            </w:r>
            <w:r w:rsidR="0037302E">
              <w:rPr>
                <w:noProof/>
                <w:webHidden/>
              </w:rPr>
            </w:r>
            <w:r w:rsidR="0037302E">
              <w:rPr>
                <w:noProof/>
                <w:webHidden/>
              </w:rPr>
              <w:fldChar w:fldCharType="separate"/>
            </w:r>
            <w:r w:rsidR="0037302E">
              <w:rPr>
                <w:noProof/>
                <w:webHidden/>
              </w:rPr>
              <w:t>200</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58" w:history="1">
            <w:r w:rsidR="0037302E" w:rsidRPr="007D50F7">
              <w:rPr>
                <w:rStyle w:val="Hyperlink"/>
                <w:noProof/>
              </w:rPr>
              <w:t>1.10.29.</w:t>
            </w:r>
            <w:r w:rsidR="0037302E">
              <w:rPr>
                <w:rFonts w:eastAsiaTheme="minorEastAsia" w:cstheme="minorBidi"/>
                <w:noProof/>
              </w:rPr>
              <w:tab/>
            </w:r>
            <w:r w:rsidR="0037302E" w:rsidRPr="007D50F7">
              <w:rPr>
                <w:rStyle w:val="Hyperlink"/>
                <w:noProof/>
              </w:rPr>
              <w:t>Diagnose Electrical Fault in Generator</w:t>
            </w:r>
            <w:r w:rsidR="0037302E">
              <w:rPr>
                <w:noProof/>
                <w:webHidden/>
              </w:rPr>
              <w:tab/>
            </w:r>
            <w:r w:rsidR="0037302E">
              <w:rPr>
                <w:noProof/>
                <w:webHidden/>
              </w:rPr>
              <w:fldChar w:fldCharType="begin"/>
            </w:r>
            <w:r w:rsidR="0037302E">
              <w:rPr>
                <w:noProof/>
                <w:webHidden/>
              </w:rPr>
              <w:instrText xml:space="preserve"> PAGEREF _Toc111625858 \h </w:instrText>
            </w:r>
            <w:r w:rsidR="0037302E">
              <w:rPr>
                <w:noProof/>
                <w:webHidden/>
              </w:rPr>
            </w:r>
            <w:r w:rsidR="0037302E">
              <w:rPr>
                <w:noProof/>
                <w:webHidden/>
              </w:rPr>
              <w:fldChar w:fldCharType="separate"/>
            </w:r>
            <w:r w:rsidR="0037302E">
              <w:rPr>
                <w:noProof/>
                <w:webHidden/>
              </w:rPr>
              <w:t>211</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59" w:history="1">
            <w:r w:rsidR="0037302E" w:rsidRPr="007D50F7">
              <w:rPr>
                <w:rStyle w:val="Hyperlink"/>
                <w:noProof/>
              </w:rPr>
              <w:t>1.10.30.</w:t>
            </w:r>
            <w:r w:rsidR="0037302E">
              <w:rPr>
                <w:rFonts w:eastAsiaTheme="minorEastAsia" w:cstheme="minorBidi"/>
                <w:noProof/>
              </w:rPr>
              <w:tab/>
            </w:r>
            <w:r w:rsidR="0037302E" w:rsidRPr="007D50F7">
              <w:rPr>
                <w:rStyle w:val="Hyperlink"/>
                <w:noProof/>
              </w:rPr>
              <w:t>Repair/ Maintenance of Electrical Installations for Three Phase</w:t>
            </w:r>
            <w:r w:rsidR="0037302E">
              <w:rPr>
                <w:noProof/>
                <w:webHidden/>
              </w:rPr>
              <w:tab/>
            </w:r>
            <w:r w:rsidR="0037302E">
              <w:rPr>
                <w:noProof/>
                <w:webHidden/>
              </w:rPr>
              <w:fldChar w:fldCharType="begin"/>
            </w:r>
            <w:r w:rsidR="0037302E">
              <w:rPr>
                <w:noProof/>
                <w:webHidden/>
              </w:rPr>
              <w:instrText xml:space="preserve"> PAGEREF _Toc111625859 \h </w:instrText>
            </w:r>
            <w:r w:rsidR="0037302E">
              <w:rPr>
                <w:noProof/>
                <w:webHidden/>
              </w:rPr>
            </w:r>
            <w:r w:rsidR="0037302E">
              <w:rPr>
                <w:noProof/>
                <w:webHidden/>
              </w:rPr>
              <w:fldChar w:fldCharType="separate"/>
            </w:r>
            <w:r w:rsidR="0037302E">
              <w:rPr>
                <w:noProof/>
                <w:webHidden/>
              </w:rPr>
              <w:t>217</w:t>
            </w:r>
            <w:r w:rsidR="0037302E">
              <w:rPr>
                <w:noProof/>
                <w:webHidden/>
              </w:rPr>
              <w:fldChar w:fldCharType="end"/>
            </w:r>
          </w:hyperlink>
        </w:p>
        <w:p w:rsidR="0037302E" w:rsidRDefault="00D24D91">
          <w:pPr>
            <w:pStyle w:val="TOC3"/>
            <w:tabs>
              <w:tab w:val="left" w:pos="1540"/>
              <w:tab w:val="right" w:leader="dot" w:pos="13949"/>
            </w:tabs>
            <w:rPr>
              <w:rFonts w:eastAsiaTheme="minorEastAsia" w:cstheme="minorBidi"/>
              <w:noProof/>
            </w:rPr>
          </w:pPr>
          <w:hyperlink w:anchor="_Toc111625860" w:history="1">
            <w:r w:rsidR="0037302E" w:rsidRPr="007D50F7">
              <w:rPr>
                <w:rStyle w:val="Hyperlink"/>
                <w:noProof/>
              </w:rPr>
              <w:t>1.10.31.</w:t>
            </w:r>
            <w:r w:rsidR="0037302E">
              <w:rPr>
                <w:rFonts w:eastAsiaTheme="minorEastAsia" w:cstheme="minorBidi"/>
                <w:noProof/>
              </w:rPr>
              <w:tab/>
            </w:r>
            <w:r w:rsidR="0037302E" w:rsidRPr="007D50F7">
              <w:rPr>
                <w:rStyle w:val="Hyperlink"/>
                <w:noProof/>
              </w:rPr>
              <w:t>Carry Out Manual Electrical Planning and Estimation</w:t>
            </w:r>
            <w:r w:rsidR="0037302E">
              <w:rPr>
                <w:noProof/>
                <w:webHidden/>
              </w:rPr>
              <w:tab/>
            </w:r>
            <w:r w:rsidR="0037302E">
              <w:rPr>
                <w:noProof/>
                <w:webHidden/>
              </w:rPr>
              <w:fldChar w:fldCharType="begin"/>
            </w:r>
            <w:r w:rsidR="0037302E">
              <w:rPr>
                <w:noProof/>
                <w:webHidden/>
              </w:rPr>
              <w:instrText xml:space="preserve"> PAGEREF _Toc111625860 \h </w:instrText>
            </w:r>
            <w:r w:rsidR="0037302E">
              <w:rPr>
                <w:noProof/>
                <w:webHidden/>
              </w:rPr>
            </w:r>
            <w:r w:rsidR="0037302E">
              <w:rPr>
                <w:noProof/>
                <w:webHidden/>
              </w:rPr>
              <w:fldChar w:fldCharType="separate"/>
            </w:r>
            <w:r w:rsidR="0037302E">
              <w:rPr>
                <w:noProof/>
                <w:webHidden/>
              </w:rPr>
              <w:t>221</w:t>
            </w:r>
            <w:r w:rsidR="0037302E">
              <w:rPr>
                <w:noProof/>
                <w:webHidden/>
              </w:rPr>
              <w:fldChar w:fldCharType="end"/>
            </w:r>
          </w:hyperlink>
        </w:p>
        <w:p w:rsidR="0037302E" w:rsidRDefault="00D24D91">
          <w:pPr>
            <w:pStyle w:val="TOC1"/>
            <w:rPr>
              <w:rFonts w:asciiTheme="minorHAnsi" w:eastAsiaTheme="minorEastAsia" w:hAnsiTheme="minorHAnsi" w:cstheme="minorBidi"/>
              <w:b w:val="0"/>
              <w:bCs w:val="0"/>
              <w:sz w:val="22"/>
              <w:lang w:val="en-US"/>
            </w:rPr>
          </w:pPr>
          <w:hyperlink w:anchor="_Toc111625861" w:history="1">
            <w:r w:rsidR="0037302E" w:rsidRPr="007D50F7">
              <w:rPr>
                <w:rStyle w:val="Hyperlink"/>
              </w:rPr>
              <w:t>List of Personal Protective Equipment</w:t>
            </w:r>
            <w:r w:rsidR="0037302E">
              <w:rPr>
                <w:webHidden/>
              </w:rPr>
              <w:tab/>
            </w:r>
            <w:r w:rsidR="0037302E">
              <w:rPr>
                <w:webHidden/>
              </w:rPr>
              <w:fldChar w:fldCharType="begin"/>
            </w:r>
            <w:r w:rsidR="0037302E">
              <w:rPr>
                <w:webHidden/>
              </w:rPr>
              <w:instrText xml:space="preserve"> PAGEREF _Toc111625861 \h </w:instrText>
            </w:r>
            <w:r w:rsidR="0037302E">
              <w:rPr>
                <w:webHidden/>
              </w:rPr>
            </w:r>
            <w:r w:rsidR="0037302E">
              <w:rPr>
                <w:webHidden/>
              </w:rPr>
              <w:fldChar w:fldCharType="separate"/>
            </w:r>
            <w:r w:rsidR="0037302E">
              <w:rPr>
                <w:webHidden/>
              </w:rPr>
              <w:t>229</w:t>
            </w:r>
            <w:r w:rsidR="0037302E">
              <w:rPr>
                <w:webHidden/>
              </w:rPr>
              <w:fldChar w:fldCharType="end"/>
            </w:r>
          </w:hyperlink>
        </w:p>
        <w:p w:rsidR="0037302E" w:rsidRDefault="00D24D91">
          <w:pPr>
            <w:pStyle w:val="TOC1"/>
            <w:rPr>
              <w:rFonts w:asciiTheme="minorHAnsi" w:eastAsiaTheme="minorEastAsia" w:hAnsiTheme="minorHAnsi" w:cstheme="minorBidi"/>
              <w:b w:val="0"/>
              <w:bCs w:val="0"/>
              <w:sz w:val="22"/>
              <w:lang w:val="en-US"/>
            </w:rPr>
          </w:pPr>
          <w:hyperlink w:anchor="_Toc111625862" w:history="1">
            <w:r w:rsidR="0037302E" w:rsidRPr="007D50F7">
              <w:rPr>
                <w:rStyle w:val="Hyperlink"/>
              </w:rPr>
              <w:t>Complete List of Tools, Equipment, Machines and Consumables</w:t>
            </w:r>
            <w:r w:rsidR="0037302E">
              <w:rPr>
                <w:webHidden/>
              </w:rPr>
              <w:tab/>
            </w:r>
            <w:r w:rsidR="0037302E">
              <w:rPr>
                <w:webHidden/>
              </w:rPr>
              <w:fldChar w:fldCharType="begin"/>
            </w:r>
            <w:r w:rsidR="0037302E">
              <w:rPr>
                <w:webHidden/>
              </w:rPr>
              <w:instrText xml:space="preserve"> PAGEREF _Toc111625862 \h </w:instrText>
            </w:r>
            <w:r w:rsidR="0037302E">
              <w:rPr>
                <w:webHidden/>
              </w:rPr>
            </w:r>
            <w:r w:rsidR="0037302E">
              <w:rPr>
                <w:webHidden/>
              </w:rPr>
              <w:fldChar w:fldCharType="separate"/>
            </w:r>
            <w:r w:rsidR="0037302E">
              <w:rPr>
                <w:webHidden/>
              </w:rPr>
              <w:t>230</w:t>
            </w:r>
            <w:r w:rsidR="0037302E">
              <w:rPr>
                <w:webHidden/>
              </w:rPr>
              <w:fldChar w:fldCharType="end"/>
            </w:r>
          </w:hyperlink>
        </w:p>
        <w:p w:rsidR="002474DF" w:rsidRDefault="002474DF">
          <w:r>
            <w:rPr>
              <w:b/>
              <w:bCs/>
              <w:noProof/>
            </w:rPr>
            <w:fldChar w:fldCharType="end"/>
          </w:r>
        </w:p>
      </w:sdtContent>
    </w:sdt>
    <w:p w:rsidR="00202C89" w:rsidRPr="00EC6BCD" w:rsidRDefault="00202C89" w:rsidP="00202C89">
      <w:pPr>
        <w:spacing w:after="160" w:line="259" w:lineRule="auto"/>
        <w:rPr>
          <w:rFonts w:ascii="Arial" w:hAnsi="Arial" w:cs="Arial"/>
          <w:highlight w:val="yellow"/>
        </w:rPr>
      </w:pPr>
      <w:r w:rsidRPr="00EC6BCD">
        <w:rPr>
          <w:rFonts w:ascii="Arial" w:hAnsi="Arial" w:cs="Arial"/>
          <w:highlight w:val="yellow"/>
        </w:rPr>
        <w:br w:type="page"/>
      </w:r>
    </w:p>
    <w:p w:rsidR="00202C89" w:rsidRPr="00195232" w:rsidRDefault="00202C89" w:rsidP="00195232">
      <w:pPr>
        <w:pStyle w:val="Heading1"/>
      </w:pPr>
      <w:bookmarkStart w:id="0" w:name="_Toc111625810"/>
      <w:r w:rsidRPr="00195232">
        <w:lastRenderedPageBreak/>
        <w:t xml:space="preserve">1. </w:t>
      </w:r>
      <w:r w:rsidRPr="00195232">
        <w:tab/>
        <w:t>Introduction</w:t>
      </w:r>
      <w:bookmarkEnd w:id="0"/>
    </w:p>
    <w:p w:rsidR="00202C89" w:rsidRPr="00EC6BCD" w:rsidRDefault="00202C89" w:rsidP="007C6CFF">
      <w:pPr>
        <w:spacing w:line="360" w:lineRule="auto"/>
        <w:ind w:right="270"/>
        <w:jc w:val="both"/>
        <w:rPr>
          <w:rFonts w:ascii="Arial" w:hAnsi="Arial" w:cs="Arial"/>
          <w:color w:val="000000" w:themeColor="text1"/>
          <w:sz w:val="22"/>
          <w:shd w:val="clear" w:color="auto" w:fill="FFFFFF"/>
        </w:rPr>
      </w:pPr>
      <w:r w:rsidRPr="00EC6BCD">
        <w:rPr>
          <w:rFonts w:ascii="Arial" w:hAnsi="Arial" w:cs="Arial"/>
          <w:bCs/>
          <w:color w:val="000000" w:themeColor="text1"/>
          <w:sz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EC6BCD">
        <w:rPr>
          <w:rFonts w:ascii="Arial" w:hAnsi="Arial" w:cs="Arial"/>
          <w:color w:val="000000" w:themeColor="text1"/>
          <w:sz w:val="22"/>
          <w:shd w:val="clear" w:color="auto" w:fill="FFFFFF"/>
        </w:rPr>
        <w:t>Scope and demand of Electrical engineers, supervisors, operator, and technician is very high in Pakistan due to fast growing economic zone like CPEC. There are more job opportunities for electrical technician and supervisors in Pakistan than any other field of engineering. Pakistan is still facing energy crises, for need for more power houses, renewable energy sources is being felt which will definitely result in more demand of electrical engineers.</w:t>
      </w:r>
    </w:p>
    <w:p w:rsidR="00202C89" w:rsidRPr="00EC6BCD" w:rsidRDefault="00202C89" w:rsidP="007C6CFF">
      <w:pPr>
        <w:spacing w:line="360" w:lineRule="auto"/>
        <w:ind w:right="270"/>
        <w:jc w:val="both"/>
        <w:rPr>
          <w:rFonts w:ascii="Arial" w:hAnsi="Arial" w:cs="Arial"/>
          <w:color w:val="000000" w:themeColor="text1"/>
          <w:sz w:val="22"/>
          <w:shd w:val="clear" w:color="auto" w:fill="FFFFFF"/>
        </w:rPr>
      </w:pPr>
      <w:r w:rsidRPr="00EC6BCD">
        <w:rPr>
          <w:rFonts w:ascii="Arial" w:hAnsi="Arial" w:cs="Arial"/>
          <w:color w:val="000000" w:themeColor="text1"/>
          <w:sz w:val="22"/>
          <w:shd w:val="clear" w:color="auto" w:fill="FFFFFF"/>
        </w:rPr>
        <w:t>CBT based level 5 course in Electrical Technology with updated concepts, not only allows students to equip with growing Industrial trends but will be beneficial in capturing the job market across the globe. The course is divided into sub fields like electronics, computer engineering, power engineering, telecommunications, control systems, and microelectronics. Many of these sub disciplines overlap with other engineering branches, spanning a huge number of specializations such as hardware engineering, power electronics, avionics, Electrical and nanotechnology.</w:t>
      </w:r>
    </w:p>
    <w:p w:rsidR="00202C89" w:rsidRPr="00EC6BCD" w:rsidRDefault="00202C89" w:rsidP="007C6CFF">
      <w:pPr>
        <w:spacing w:line="360" w:lineRule="auto"/>
        <w:ind w:right="270"/>
        <w:jc w:val="both"/>
        <w:rPr>
          <w:rFonts w:ascii="Arial" w:hAnsi="Arial" w:cs="Arial"/>
          <w:i/>
          <w:iCs/>
          <w:color w:val="000000" w:themeColor="text1"/>
          <w:sz w:val="22"/>
        </w:rPr>
      </w:pPr>
      <w:r w:rsidRPr="00EC6BCD">
        <w:rPr>
          <w:rFonts w:ascii="Arial" w:hAnsi="Arial" w:cs="Arial"/>
          <w:i/>
          <w:iCs/>
          <w:color w:val="000000" w:themeColor="text1"/>
          <w:sz w:val="22"/>
        </w:rPr>
        <w:t>Pakistan can boost economic growth</w:t>
      </w:r>
      <w:r w:rsidR="007C6CFF">
        <w:rPr>
          <w:rFonts w:ascii="Arial" w:hAnsi="Arial" w:cs="Arial"/>
          <w:i/>
          <w:iCs/>
          <w:color w:val="000000" w:themeColor="text1"/>
          <w:sz w:val="22"/>
        </w:rPr>
        <w:t xml:space="preserve"> and job creation by overcoming </w:t>
      </w:r>
      <w:r w:rsidRPr="00EC6BCD">
        <w:rPr>
          <w:rFonts w:ascii="Arial" w:hAnsi="Arial" w:cs="Arial"/>
          <w:i/>
          <w:iCs/>
          <w:color w:val="000000" w:themeColor="text1"/>
          <w:sz w:val="22"/>
        </w:rPr>
        <w:t>ineff</w:t>
      </w:r>
      <w:r w:rsidR="007C6CFF">
        <w:rPr>
          <w:rFonts w:ascii="Arial" w:hAnsi="Arial" w:cs="Arial"/>
          <w:i/>
          <w:iCs/>
          <w:color w:val="000000" w:themeColor="text1"/>
          <w:sz w:val="22"/>
        </w:rPr>
        <w:t xml:space="preserve">iciencies in its power sector, </w:t>
      </w:r>
      <w:r w:rsidRPr="00EC6BCD">
        <w:rPr>
          <w:rFonts w:ascii="Arial" w:hAnsi="Arial" w:cs="Arial"/>
          <w:i/>
          <w:iCs/>
          <w:color w:val="000000" w:themeColor="text1"/>
          <w:sz w:val="22"/>
        </w:rPr>
        <w:t>Reforms that address these distortions can make better use of existing facilities. These need to focus on eliminating waste, promoting the shift towards cleaner energy</w:t>
      </w:r>
      <w:r w:rsidR="007C6CFF">
        <w:rPr>
          <w:rFonts w:ascii="Arial" w:hAnsi="Arial" w:cs="Arial"/>
          <w:i/>
          <w:iCs/>
          <w:color w:val="000000" w:themeColor="text1"/>
          <w:sz w:val="22"/>
        </w:rPr>
        <w:t xml:space="preserve"> and </w:t>
      </w:r>
      <w:r w:rsidRPr="00EC6BCD">
        <w:rPr>
          <w:rFonts w:ascii="Arial" w:hAnsi="Arial" w:cs="Arial"/>
          <w:i/>
          <w:iCs/>
          <w:color w:val="000000" w:themeColor="text1"/>
          <w:sz w:val="22"/>
        </w:rPr>
        <w:t>attracting private investments.”</w:t>
      </w:r>
    </w:p>
    <w:p w:rsidR="00593489" w:rsidRPr="00EC6BCD" w:rsidRDefault="00202C89" w:rsidP="00C57708">
      <w:pPr>
        <w:pStyle w:val="NormalWeb"/>
        <w:shd w:val="clear" w:color="auto" w:fill="FFFFFF"/>
        <w:spacing w:before="0" w:beforeAutospacing="0" w:after="240" w:afterAutospacing="0" w:line="360" w:lineRule="auto"/>
        <w:ind w:right="270"/>
        <w:jc w:val="both"/>
        <w:rPr>
          <w:rFonts w:ascii="Arial" w:hAnsi="Arial" w:cs="Arial"/>
          <w:color w:val="000000" w:themeColor="text1"/>
          <w:sz w:val="22"/>
        </w:rPr>
      </w:pPr>
      <w:r w:rsidRPr="00EC6BCD">
        <w:rPr>
          <w:rFonts w:ascii="Arial" w:hAnsi="Arial" w:cs="Arial"/>
          <w:i/>
          <w:iCs/>
          <w:color w:val="000000" w:themeColor="text1"/>
          <w:sz w:val="22"/>
        </w:rPr>
        <w:t>“Power sector reform should be a top priority, as few other reforms could yield economic gains of a similar magnitude so quickly, base</w:t>
      </w:r>
      <w:r w:rsidR="007C6CFF">
        <w:rPr>
          <w:rFonts w:ascii="Arial" w:hAnsi="Arial" w:cs="Arial"/>
          <w:i/>
          <w:iCs/>
          <w:color w:val="000000" w:themeColor="text1"/>
          <w:sz w:val="22"/>
        </w:rPr>
        <w:t xml:space="preserve">d on findings from this report, </w:t>
      </w:r>
      <w:r w:rsidR="007C6CFF">
        <w:rPr>
          <w:rFonts w:ascii="Arial" w:hAnsi="Arial" w:cs="Arial"/>
          <w:color w:val="000000" w:themeColor="text1"/>
          <w:sz w:val="22"/>
        </w:rPr>
        <w:t xml:space="preserve">and says </w:t>
      </w:r>
      <w:r w:rsidRPr="00EC6BCD">
        <w:rPr>
          <w:rFonts w:ascii="Arial" w:hAnsi="Arial" w:cs="Arial"/>
          <w:bCs/>
          <w:color w:val="000000" w:themeColor="text1"/>
          <w:sz w:val="22"/>
        </w:rPr>
        <w:t xml:space="preserve">Fan Zhang, Senior Economist at the World </w:t>
      </w:r>
      <w:r w:rsidR="007C6CFF" w:rsidRPr="00EC6BCD">
        <w:rPr>
          <w:rFonts w:ascii="Arial" w:hAnsi="Arial" w:cs="Arial"/>
          <w:bCs/>
          <w:color w:val="000000" w:themeColor="text1"/>
          <w:sz w:val="22"/>
        </w:rPr>
        <w:t>Bank</w:t>
      </w:r>
      <w:r w:rsidR="007C6CFF" w:rsidRPr="00EC6BCD">
        <w:rPr>
          <w:rFonts w:ascii="Arial" w:hAnsi="Arial" w:cs="Arial"/>
          <w:color w:val="000000" w:themeColor="text1"/>
          <w:sz w:val="22"/>
        </w:rPr>
        <w:t>.</w:t>
      </w:r>
      <w:r w:rsidR="007C6CFF" w:rsidRPr="00EC6BCD">
        <w:rPr>
          <w:rFonts w:ascii="Arial" w:hAnsi="Arial" w:cs="Arial"/>
          <w:i/>
          <w:iCs/>
          <w:color w:val="000000" w:themeColor="text1"/>
          <w:sz w:val="22"/>
        </w:rPr>
        <w:t xml:space="preserve"> If</w:t>
      </w:r>
      <w:r w:rsidRPr="00EC6BCD">
        <w:rPr>
          <w:rFonts w:ascii="Arial" w:hAnsi="Arial" w:cs="Arial"/>
          <w:i/>
          <w:iCs/>
          <w:color w:val="000000" w:themeColor="text1"/>
          <w:sz w:val="22"/>
        </w:rPr>
        <w:t xml:space="preserve"> well designed, these reforms will directly benefit the poor by increasing access, improving reliability, and reducing cost and pollution.”</w:t>
      </w:r>
      <w:r w:rsidR="00E54F43" w:rsidRPr="00EC6BCD">
        <w:rPr>
          <w:rFonts w:ascii="Arial" w:hAnsi="Arial" w:cs="Arial"/>
          <w:color w:val="000000" w:themeColor="text1"/>
          <w:sz w:val="22"/>
        </w:rPr>
        <w:br w:type="page"/>
      </w:r>
    </w:p>
    <w:p w:rsidR="00202C89" w:rsidRPr="00976A00" w:rsidRDefault="00202C89" w:rsidP="00110C3F">
      <w:pPr>
        <w:pStyle w:val="Heading2"/>
      </w:pPr>
      <w:bookmarkStart w:id="1" w:name="_Toc111625811"/>
      <w:r w:rsidRPr="00976A00">
        <w:lastRenderedPageBreak/>
        <w:t>Purpose of the Training Program:</w:t>
      </w:r>
      <w:bookmarkEnd w:id="1"/>
    </w:p>
    <w:p w:rsidR="00202C89" w:rsidRPr="00C57708" w:rsidRDefault="00202C89" w:rsidP="00966C7D">
      <w:pPr>
        <w:pStyle w:val="m3634761738003977812ydpcb3d5509msonormal"/>
        <w:shd w:val="clear" w:color="auto" w:fill="FFFFFF"/>
        <w:spacing w:before="0" w:beforeAutospacing="0" w:after="0" w:line="360" w:lineRule="auto"/>
        <w:jc w:val="both"/>
        <w:rPr>
          <w:rFonts w:ascii="Arial" w:hAnsi="Arial" w:cs="Arial"/>
          <w:color w:val="000000" w:themeColor="text1"/>
          <w:sz w:val="22"/>
        </w:rPr>
      </w:pPr>
      <w:r w:rsidRPr="00C57708">
        <w:rPr>
          <w:rFonts w:ascii="Arial" w:hAnsi="Arial" w:cs="Arial"/>
          <w:color w:val="000000" w:themeColor="text1"/>
          <w:sz w:val="22"/>
        </w:rPr>
        <w:t xml:space="preserve">The purpose of the training is to set the high professional standards for the Electrical technological sector. The specific objectives of developing these qualifications are as under: </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Improve the professional competence of the trainees</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Provide opportunities for recognition of the skills attained through formal or informal pathways</w:t>
      </w:r>
    </w:p>
    <w:p w:rsidR="00202C89" w:rsidRPr="00C57708"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Improve the quality and effectiveness of the training and assessment for Electrical Technological sector</w:t>
      </w:r>
    </w:p>
    <w:p w:rsidR="00202C89" w:rsidRDefault="00202C89" w:rsidP="00966C7D">
      <w:pPr>
        <w:pStyle w:val="m3634761738003977812ydpcb3d5509msonormal"/>
        <w:numPr>
          <w:ilvl w:val="0"/>
          <w:numId w:val="18"/>
        </w:numPr>
        <w:shd w:val="clear" w:color="auto" w:fill="FFFFFF"/>
        <w:spacing w:before="0" w:beforeAutospacing="0" w:after="0" w:afterAutospacing="0" w:line="360" w:lineRule="auto"/>
        <w:ind w:left="630" w:hanging="630"/>
        <w:jc w:val="both"/>
        <w:rPr>
          <w:rFonts w:ascii="Arial" w:hAnsi="Arial" w:cs="Arial"/>
          <w:color w:val="000000" w:themeColor="text1"/>
          <w:sz w:val="22"/>
        </w:rPr>
      </w:pPr>
      <w:r w:rsidRPr="00C57708">
        <w:rPr>
          <w:rFonts w:ascii="Arial" w:hAnsi="Arial" w:cs="Arial"/>
          <w:color w:val="000000" w:themeColor="text1"/>
          <w:sz w:val="22"/>
        </w:rPr>
        <w:t>Enabling / helping / facilitating the existing workforce to indulge themselves in new technologies and methods.</w:t>
      </w:r>
    </w:p>
    <w:p w:rsidR="00C57708" w:rsidRPr="00C57708" w:rsidRDefault="00C57708" w:rsidP="00966C7D">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sz w:val="22"/>
        </w:rPr>
      </w:pPr>
    </w:p>
    <w:p w:rsidR="00202C89"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Calibri" w:hAnsi="Arial" w:cs="Arial"/>
          <w:color w:val="000000" w:themeColor="text1"/>
          <w:sz w:val="22"/>
          <w:lang w:val="en-GB"/>
        </w:rPr>
        <w:t>Based upon this demand of industry, these competency</w:t>
      </w:r>
      <w:r w:rsidRPr="00C57708">
        <w:rPr>
          <w:rFonts w:ascii="Cambria Math" w:eastAsia="Calibri" w:hAnsi="Cambria Math" w:cs="Cambria Math"/>
          <w:color w:val="000000" w:themeColor="text1"/>
          <w:sz w:val="22"/>
          <w:lang w:val="en-GB"/>
        </w:rPr>
        <w:t>‐</w:t>
      </w:r>
      <w:r w:rsidRPr="00C57708">
        <w:rPr>
          <w:rFonts w:ascii="Arial" w:eastAsia="Calibri" w:hAnsi="Arial" w:cs="Arial"/>
          <w:color w:val="000000" w:themeColor="text1"/>
          <w:sz w:val="22"/>
          <w:lang w:val="en-GB"/>
        </w:rPr>
        <w:t>based qualifications for Electrical Technology are developed under National Vocational Qualification Framework (Level 1 to 5). The qualifications mainly cover competencies along with related knowledge and professional attitude which is essential for getting a job or self-employed.</w:t>
      </w:r>
    </w:p>
    <w:p w:rsidR="00202C89"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Calibri" w:hAnsi="Arial" w:cs="Arial"/>
          <w:color w:val="000000" w:themeColor="text1"/>
          <w:sz w:val="22"/>
          <w:lang w:val="en-GB"/>
        </w:rPr>
        <w:t xml:space="preserve">The qualifications are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w:t>
      </w:r>
      <w:r w:rsidRPr="00C57708">
        <w:rPr>
          <w:rFonts w:ascii="Arial" w:eastAsia="Times New Roman" w:hAnsi="Arial" w:cs="Arial"/>
          <w:color w:val="000000" w:themeColor="text1"/>
          <w:sz w:val="22"/>
        </w:rPr>
        <w:t>The National Vocational &amp; Technical Training Commission (NAVTTC) has approved the Qualification Development Committee (QDC) for Textile Chefs Technology.</w:t>
      </w:r>
      <w:r w:rsidRPr="00C57708">
        <w:rPr>
          <w:rFonts w:ascii="Arial" w:eastAsia="Calibri" w:hAnsi="Arial" w:cs="Arial"/>
          <w:color w:val="000000" w:themeColor="text1"/>
          <w:sz w:val="22"/>
          <w:lang w:val="en-GB"/>
        </w:rPr>
        <w:t xml:space="preserve">The QDC consists </w:t>
      </w:r>
      <w:r w:rsidRPr="00C57708">
        <w:rPr>
          <w:rFonts w:ascii="Arial" w:eastAsia="Times New Roman" w:hAnsi="Arial" w:cs="Arial"/>
          <w:color w:val="000000" w:themeColor="text1"/>
          <w:sz w:val="22"/>
        </w:rPr>
        <w:t xml:space="preserve">experts from the relevant industries from different geographical locations across Pakistan and academicians who were consulted during the development process to ensure input and ownership of all the stakeholders. The National </w:t>
      </w:r>
      <w:r w:rsidR="00694CE2">
        <w:rPr>
          <w:rFonts w:ascii="Arial" w:eastAsia="Times New Roman" w:hAnsi="Arial" w:cs="Arial"/>
          <w:color w:val="000000" w:themeColor="text1"/>
          <w:sz w:val="22"/>
        </w:rPr>
        <w:t>Module</w:t>
      </w:r>
      <w:r w:rsidRPr="00C57708">
        <w:rPr>
          <w:rFonts w:ascii="Arial" w:eastAsia="Times New Roman" w:hAnsi="Arial" w:cs="Arial"/>
          <w:color w:val="000000" w:themeColor="text1"/>
          <w:sz w:val="22"/>
        </w:rPr>
        <w:t xml:space="preserve">s could be used as a referral document for the development of curricula to be used by training institutions. </w:t>
      </w:r>
    </w:p>
    <w:p w:rsidR="00E54F43" w:rsidRPr="00C57708" w:rsidRDefault="00202C89" w:rsidP="00966C7D">
      <w:pPr>
        <w:autoSpaceDE w:val="0"/>
        <w:autoSpaceDN w:val="0"/>
        <w:adjustRightInd w:val="0"/>
        <w:spacing w:line="360" w:lineRule="auto"/>
        <w:ind w:right="270"/>
        <w:jc w:val="both"/>
        <w:rPr>
          <w:rFonts w:ascii="Arial" w:eastAsia="Calibri" w:hAnsi="Arial" w:cs="Arial"/>
          <w:color w:val="000000" w:themeColor="text1"/>
          <w:sz w:val="22"/>
          <w:lang w:val="en-GB"/>
        </w:rPr>
      </w:pPr>
      <w:r w:rsidRPr="00C57708">
        <w:rPr>
          <w:rFonts w:ascii="Arial" w:eastAsia="Times New Roman" w:hAnsi="Arial" w:cs="Arial"/>
          <w:color w:val="000000" w:themeColor="text1"/>
          <w:sz w:val="22"/>
        </w:rPr>
        <w:t xml:space="preserve">The purpose of the training is to provide skilled manpower to improve the quality of value added products of industrial sector. </w:t>
      </w:r>
      <w:r w:rsidRPr="00C57708">
        <w:rPr>
          <w:rFonts w:ascii="Arial" w:eastAsia="Calibri" w:hAnsi="Arial" w:cs="Arial"/>
          <w:color w:val="000000" w:themeColor="text1"/>
          <w:sz w:val="22"/>
          <w:lang w:val="en-GB"/>
        </w:rPr>
        <w:t xml:space="preserve">This training will provide the basic skills to the trainees in the field of Electrical and convert it into value added product which is acceptable by International </w:t>
      </w:r>
      <w:r w:rsidRPr="00C57708">
        <w:rPr>
          <w:rFonts w:ascii="Arial" w:eastAsia="Calibri" w:hAnsi="Arial" w:cs="Arial"/>
          <w:color w:val="000000" w:themeColor="text1"/>
          <w:sz w:val="22"/>
          <w:lang w:val="en-GB"/>
        </w:rPr>
        <w:lastRenderedPageBreak/>
        <w:t>market reducing the line losses and fit-in a skilled graduate into National Vocational Qualification Framework for his / her vertical career progression and qualification equivalencies at par with acceptable international standards.</w:t>
      </w:r>
    </w:p>
    <w:p w:rsidR="00E54F43" w:rsidRPr="00EC6BCD" w:rsidRDefault="00E54F43" w:rsidP="00966C7D">
      <w:pPr>
        <w:spacing w:after="160" w:line="360" w:lineRule="auto"/>
        <w:rPr>
          <w:rFonts w:ascii="Arial" w:eastAsia="Calibri" w:hAnsi="Arial" w:cs="Arial"/>
          <w:color w:val="000000" w:themeColor="text1"/>
          <w:sz w:val="22"/>
          <w:lang w:val="en-GB"/>
        </w:rPr>
      </w:pPr>
    </w:p>
    <w:p w:rsidR="00202C89" w:rsidRPr="00976A00" w:rsidRDefault="00202C89" w:rsidP="00966C7D">
      <w:pPr>
        <w:pStyle w:val="Heading2"/>
        <w:spacing w:line="360" w:lineRule="auto"/>
      </w:pPr>
      <w:bookmarkStart w:id="2" w:name="_Toc111625812"/>
      <w:r w:rsidRPr="00976A00">
        <w:t>Overall Objectives of Training Program</w:t>
      </w:r>
      <w:bookmarkEnd w:id="2"/>
    </w:p>
    <w:p w:rsidR="00202C89" w:rsidRPr="00EC6BCD" w:rsidRDefault="00202C89" w:rsidP="00BB3239">
      <w:pPr>
        <w:spacing w:line="360" w:lineRule="auto"/>
        <w:rPr>
          <w:rFonts w:ascii="Arial" w:hAnsi="Arial" w:cs="Arial"/>
          <w:sz w:val="22"/>
        </w:rPr>
      </w:pPr>
      <w:r w:rsidRPr="00EC6BCD">
        <w:rPr>
          <w:rFonts w:ascii="Arial" w:hAnsi="Arial" w:cs="Arial"/>
          <w:sz w:val="22"/>
        </w:rPr>
        <w:t xml:space="preserve">The Electrical qualifications of level </w:t>
      </w:r>
      <w:r w:rsidR="00BB3239">
        <w:rPr>
          <w:rFonts w:ascii="Arial" w:hAnsi="Arial" w:cs="Arial"/>
          <w:sz w:val="22"/>
        </w:rPr>
        <w:t>4</w:t>
      </w:r>
      <w:r w:rsidRPr="00EC6BCD">
        <w:rPr>
          <w:rFonts w:ascii="Arial" w:hAnsi="Arial" w:cs="Arial"/>
          <w:sz w:val="22"/>
        </w:rPr>
        <w:t xml:space="preserve"> consists of both the theoretical and practical details and having the follo</w:t>
      </w:r>
      <w:r w:rsidR="00F17464">
        <w:rPr>
          <w:rFonts w:ascii="Arial" w:hAnsi="Arial" w:cs="Arial"/>
          <w:sz w:val="22"/>
        </w:rPr>
        <w:t>wing Occupations:</w:t>
      </w:r>
    </w:p>
    <w:p w:rsidR="00DB7A8E" w:rsidRDefault="00DB7A8E" w:rsidP="00BB3239">
      <w:pPr>
        <w:pStyle w:val="ListParagraph"/>
        <w:numPr>
          <w:ilvl w:val="0"/>
          <w:numId w:val="255"/>
        </w:numPr>
        <w:spacing w:after="160" w:line="360" w:lineRule="auto"/>
        <w:rPr>
          <w:rFonts w:ascii="Arial" w:hAnsi="Arial" w:cs="Arial"/>
          <w:sz w:val="22"/>
        </w:rPr>
      </w:pPr>
      <w:r>
        <w:rPr>
          <w:rFonts w:ascii="Arial" w:hAnsi="Arial" w:cs="Arial"/>
          <w:sz w:val="22"/>
        </w:rPr>
        <w:t>Industrial Electrician</w:t>
      </w:r>
      <w:bookmarkStart w:id="3" w:name="_GoBack"/>
      <w:bookmarkEnd w:id="3"/>
    </w:p>
    <w:p w:rsidR="00BB3239" w:rsidRPr="00BB3239" w:rsidRDefault="00BB3239" w:rsidP="00BB3239">
      <w:pPr>
        <w:pStyle w:val="ListParagraph"/>
        <w:numPr>
          <w:ilvl w:val="0"/>
          <w:numId w:val="255"/>
        </w:numPr>
        <w:spacing w:after="160" w:line="360" w:lineRule="auto"/>
        <w:rPr>
          <w:rFonts w:ascii="Arial" w:hAnsi="Arial" w:cs="Arial"/>
          <w:sz w:val="22"/>
        </w:rPr>
      </w:pPr>
      <w:r w:rsidRPr="00BB3239">
        <w:rPr>
          <w:rFonts w:ascii="Arial" w:hAnsi="Arial" w:cs="Arial"/>
          <w:sz w:val="22"/>
        </w:rPr>
        <w:t>Computer Operator-Electrical</w:t>
      </w:r>
    </w:p>
    <w:p w:rsidR="00BB3239" w:rsidRPr="00BB3239" w:rsidRDefault="00BB3239" w:rsidP="00BB3239">
      <w:pPr>
        <w:pStyle w:val="ListParagraph"/>
        <w:numPr>
          <w:ilvl w:val="0"/>
          <w:numId w:val="222"/>
        </w:numPr>
        <w:spacing w:after="160" w:line="360" w:lineRule="auto"/>
        <w:rPr>
          <w:rFonts w:ascii="Arial" w:hAnsi="Arial" w:cs="Arial"/>
          <w:sz w:val="22"/>
        </w:rPr>
      </w:pPr>
      <w:r w:rsidRPr="00BB3239">
        <w:rPr>
          <w:rFonts w:ascii="Arial" w:hAnsi="Arial" w:cs="Arial"/>
          <w:sz w:val="22"/>
        </w:rPr>
        <w:t>DC Machine Operator</w:t>
      </w:r>
    </w:p>
    <w:p w:rsidR="00F17464" w:rsidRPr="00BB3239" w:rsidRDefault="00BB3239" w:rsidP="00BB3239">
      <w:pPr>
        <w:pStyle w:val="ListParagraph"/>
        <w:numPr>
          <w:ilvl w:val="0"/>
          <w:numId w:val="222"/>
        </w:numPr>
        <w:spacing w:after="160" w:line="360" w:lineRule="auto"/>
        <w:rPr>
          <w:rFonts w:ascii="Arial" w:eastAsiaTheme="majorEastAsia" w:hAnsi="Arial" w:cs="Arial"/>
          <w:b/>
          <w:bCs/>
          <w:sz w:val="26"/>
          <w:szCs w:val="26"/>
        </w:rPr>
      </w:pPr>
      <w:r w:rsidRPr="00BB3239">
        <w:rPr>
          <w:rFonts w:ascii="Arial" w:hAnsi="Arial" w:cs="Arial"/>
          <w:sz w:val="22"/>
        </w:rPr>
        <w:t>Transformer Winding Supervisor</w:t>
      </w:r>
      <w:r w:rsidR="00F17464">
        <w:br w:type="page"/>
      </w:r>
    </w:p>
    <w:p w:rsidR="00202C89" w:rsidRPr="00976A00" w:rsidRDefault="00EF5FD7" w:rsidP="00966C7D">
      <w:pPr>
        <w:pStyle w:val="Heading2"/>
        <w:spacing w:line="360" w:lineRule="auto"/>
      </w:pPr>
      <w:bookmarkStart w:id="4" w:name="_Toc111625813"/>
      <w:r w:rsidRPr="00976A00">
        <w:lastRenderedPageBreak/>
        <w:t xml:space="preserve">Competencies to be </w:t>
      </w:r>
      <w:r w:rsidR="00684803" w:rsidRPr="00976A00">
        <w:t>g</w:t>
      </w:r>
      <w:r w:rsidR="00C57708" w:rsidRPr="00976A00">
        <w:t>ained</w:t>
      </w:r>
      <w:r w:rsidR="00202C89" w:rsidRPr="00976A00">
        <w:t xml:space="preserve"> after Completion of Course</w:t>
      </w:r>
      <w:bookmarkEnd w:id="4"/>
    </w:p>
    <w:p w:rsidR="00202C89" w:rsidRPr="00EC6BCD" w:rsidRDefault="00202C89" w:rsidP="00966C7D">
      <w:pPr>
        <w:pStyle w:val="ListParagraph"/>
        <w:spacing w:line="360" w:lineRule="auto"/>
        <w:ind w:hanging="720"/>
        <w:rPr>
          <w:rFonts w:ascii="Arial" w:hAnsi="Arial" w:cs="Arial"/>
          <w:sz w:val="22"/>
        </w:rPr>
      </w:pPr>
      <w:r w:rsidRPr="00EC6BCD">
        <w:rPr>
          <w:rFonts w:ascii="Arial" w:hAnsi="Arial" w:cs="Arial"/>
          <w:sz w:val="22"/>
        </w:rPr>
        <w:t xml:space="preserve"> </w:t>
      </w:r>
      <w:r w:rsidRPr="00EC6BCD">
        <w:rPr>
          <w:rFonts w:ascii="Arial" w:hAnsi="Arial" w:cs="Arial"/>
          <w:sz w:val="22"/>
        </w:rPr>
        <w:tab/>
        <w:t xml:space="preserve">Detail of the </w:t>
      </w:r>
      <w:r w:rsidR="00694CE2">
        <w:rPr>
          <w:rFonts w:ascii="Arial" w:hAnsi="Arial" w:cs="Arial"/>
          <w:sz w:val="22"/>
        </w:rPr>
        <w:t>module</w:t>
      </w:r>
      <w:r w:rsidRPr="00EC6BCD">
        <w:rPr>
          <w:rFonts w:ascii="Arial" w:hAnsi="Arial" w:cs="Arial"/>
          <w:sz w:val="22"/>
        </w:rPr>
        <w:t>s included in qualification are given below:</w:t>
      </w:r>
    </w:p>
    <w:p w:rsidR="00BB3239" w:rsidRPr="001411A7" w:rsidRDefault="00BB3239" w:rsidP="00BB3239">
      <w:pPr>
        <w:spacing w:line="360" w:lineRule="auto"/>
        <w:ind w:right="270"/>
        <w:rPr>
          <w:rFonts w:ascii="Arial" w:hAnsi="Arial" w:cs="Arial"/>
          <w:sz w:val="22"/>
        </w:rPr>
      </w:pPr>
      <w:bookmarkStart w:id="5" w:name="_Toc111625814"/>
      <w:r w:rsidRPr="001411A7">
        <w:rPr>
          <w:rFonts w:ascii="Arial" w:hAnsi="Arial" w:cs="Arial"/>
          <w:b/>
          <w:i/>
          <w:sz w:val="22"/>
        </w:rPr>
        <w:t>Computer Operator-Electrical</w:t>
      </w:r>
    </w:p>
    <w:p w:rsidR="00BB3239" w:rsidRPr="001411A7" w:rsidRDefault="00BB3239" w:rsidP="00BB3239">
      <w:pPr>
        <w:pStyle w:val="ListParagraph"/>
        <w:numPr>
          <w:ilvl w:val="0"/>
          <w:numId w:val="251"/>
        </w:numPr>
        <w:spacing w:line="360" w:lineRule="auto"/>
        <w:ind w:right="270"/>
        <w:rPr>
          <w:rFonts w:ascii="Arial" w:hAnsi="Arial" w:cs="Arial"/>
          <w:sz w:val="22"/>
        </w:rPr>
      </w:pPr>
      <w:r w:rsidRPr="001411A7">
        <w:rPr>
          <w:rFonts w:ascii="Arial" w:hAnsi="Arial" w:cs="Arial"/>
          <w:sz w:val="22"/>
        </w:rPr>
        <w:t>Select Computer Specification and Work with Windows.</w:t>
      </w:r>
    </w:p>
    <w:p w:rsidR="00BB3239" w:rsidRPr="001411A7" w:rsidRDefault="00BB3239" w:rsidP="00BB3239">
      <w:pPr>
        <w:pStyle w:val="ListParagraph"/>
        <w:numPr>
          <w:ilvl w:val="0"/>
          <w:numId w:val="251"/>
        </w:numPr>
        <w:spacing w:line="360" w:lineRule="auto"/>
        <w:ind w:right="270"/>
        <w:rPr>
          <w:rFonts w:ascii="Arial" w:hAnsi="Arial" w:cs="Arial"/>
          <w:sz w:val="22"/>
        </w:rPr>
      </w:pPr>
      <w:r w:rsidRPr="001411A7">
        <w:rPr>
          <w:rFonts w:ascii="Arial" w:hAnsi="Arial" w:cs="Arial"/>
          <w:sz w:val="22"/>
        </w:rPr>
        <w:t>Process Data with MS Office.</w:t>
      </w:r>
    </w:p>
    <w:p w:rsidR="00BB3239" w:rsidRPr="001411A7" w:rsidRDefault="00BB3239" w:rsidP="00BB3239">
      <w:pPr>
        <w:pStyle w:val="ListParagraph"/>
        <w:numPr>
          <w:ilvl w:val="0"/>
          <w:numId w:val="251"/>
        </w:numPr>
        <w:spacing w:line="360" w:lineRule="auto"/>
        <w:ind w:right="270"/>
        <w:rPr>
          <w:rFonts w:ascii="Arial" w:hAnsi="Arial" w:cs="Arial"/>
          <w:sz w:val="22"/>
        </w:rPr>
      </w:pPr>
      <w:r w:rsidRPr="001411A7">
        <w:rPr>
          <w:rFonts w:ascii="Arial" w:hAnsi="Arial" w:cs="Arial"/>
          <w:sz w:val="22"/>
        </w:rPr>
        <w:t>Carryout Basic Programming</w:t>
      </w:r>
    </w:p>
    <w:p w:rsidR="00BB3239" w:rsidRPr="001411A7" w:rsidRDefault="00BB3239" w:rsidP="00BB3239">
      <w:pPr>
        <w:pStyle w:val="ListParagraph"/>
        <w:numPr>
          <w:ilvl w:val="0"/>
          <w:numId w:val="251"/>
        </w:numPr>
        <w:spacing w:line="360" w:lineRule="auto"/>
        <w:ind w:right="270"/>
        <w:rPr>
          <w:rFonts w:ascii="Arial" w:hAnsi="Arial" w:cs="Arial"/>
          <w:sz w:val="22"/>
        </w:rPr>
      </w:pPr>
      <w:r w:rsidRPr="001411A7">
        <w:rPr>
          <w:rFonts w:ascii="Arial" w:hAnsi="Arial" w:cs="Arial"/>
          <w:sz w:val="22"/>
        </w:rPr>
        <w:t xml:space="preserve">Explore Electrical </w:t>
      </w:r>
    </w:p>
    <w:p w:rsidR="00BB3239" w:rsidRPr="001411A7" w:rsidRDefault="00BB3239" w:rsidP="00BB3239">
      <w:pPr>
        <w:pStyle w:val="ListParagraph"/>
        <w:numPr>
          <w:ilvl w:val="0"/>
          <w:numId w:val="251"/>
        </w:numPr>
        <w:spacing w:line="360" w:lineRule="auto"/>
        <w:ind w:right="270"/>
        <w:rPr>
          <w:rFonts w:ascii="Arial" w:hAnsi="Arial" w:cs="Arial"/>
          <w:sz w:val="22"/>
        </w:rPr>
      </w:pPr>
      <w:r w:rsidRPr="001411A7">
        <w:rPr>
          <w:rFonts w:ascii="Arial" w:hAnsi="Arial" w:cs="Arial"/>
          <w:sz w:val="22"/>
        </w:rPr>
        <w:t>Perform The Different Engineering Curves Used in Various Mechanism.</w:t>
      </w:r>
    </w:p>
    <w:p w:rsidR="00BB3239" w:rsidRPr="001411A7" w:rsidRDefault="00BB3239" w:rsidP="00BB3239">
      <w:pPr>
        <w:pStyle w:val="ListParagraph"/>
        <w:numPr>
          <w:ilvl w:val="0"/>
          <w:numId w:val="251"/>
        </w:numPr>
        <w:spacing w:line="360" w:lineRule="auto"/>
        <w:ind w:right="270"/>
        <w:rPr>
          <w:rFonts w:ascii="Arial" w:hAnsi="Arial" w:cs="Arial"/>
          <w:sz w:val="22"/>
        </w:rPr>
      </w:pPr>
      <w:r w:rsidRPr="001411A7">
        <w:rPr>
          <w:rFonts w:ascii="Arial" w:hAnsi="Arial" w:cs="Arial"/>
          <w:sz w:val="22"/>
        </w:rPr>
        <w:t>Perform Multi-View Drawings.</w:t>
      </w:r>
    </w:p>
    <w:p w:rsidR="00BB3239" w:rsidRPr="001411A7" w:rsidRDefault="00BB3239" w:rsidP="00BB3239">
      <w:pPr>
        <w:pStyle w:val="ListParagraph"/>
        <w:numPr>
          <w:ilvl w:val="0"/>
          <w:numId w:val="251"/>
        </w:numPr>
        <w:spacing w:line="360" w:lineRule="auto"/>
        <w:ind w:right="270"/>
        <w:rPr>
          <w:rFonts w:ascii="Arial" w:hAnsi="Arial" w:cs="Arial"/>
          <w:sz w:val="22"/>
        </w:rPr>
      </w:pPr>
      <w:r w:rsidRPr="001411A7">
        <w:rPr>
          <w:rFonts w:ascii="Arial" w:hAnsi="Arial" w:cs="Arial"/>
          <w:sz w:val="22"/>
        </w:rPr>
        <w:t>Draw Production Drawing.</w:t>
      </w:r>
    </w:p>
    <w:p w:rsidR="00BB3239" w:rsidRPr="001411A7" w:rsidRDefault="00BB3239" w:rsidP="00BB3239">
      <w:pPr>
        <w:pStyle w:val="ListParagraph"/>
        <w:numPr>
          <w:ilvl w:val="0"/>
          <w:numId w:val="251"/>
        </w:numPr>
        <w:spacing w:line="360" w:lineRule="auto"/>
        <w:ind w:right="270"/>
        <w:rPr>
          <w:rFonts w:ascii="Arial" w:hAnsi="Arial" w:cs="Arial"/>
          <w:sz w:val="22"/>
        </w:rPr>
      </w:pPr>
      <w:r w:rsidRPr="001411A7">
        <w:rPr>
          <w:rFonts w:ascii="Arial" w:hAnsi="Arial" w:cs="Arial"/>
          <w:sz w:val="22"/>
        </w:rPr>
        <w:t>Design and Simulate the Electronic Circuit by Using Computer-Aided Design (Cad) Software</w:t>
      </w:r>
    </w:p>
    <w:p w:rsidR="00BB3239" w:rsidRPr="001411A7" w:rsidRDefault="00BB3239" w:rsidP="00BB3239">
      <w:pPr>
        <w:spacing w:line="360" w:lineRule="auto"/>
        <w:ind w:right="270"/>
        <w:rPr>
          <w:rFonts w:ascii="Arial" w:hAnsi="Arial" w:cs="Arial"/>
          <w:sz w:val="22"/>
        </w:rPr>
      </w:pPr>
    </w:p>
    <w:p w:rsidR="00BB3239" w:rsidRPr="001411A7" w:rsidRDefault="00BB3239" w:rsidP="00BB3239">
      <w:pPr>
        <w:spacing w:line="360" w:lineRule="auto"/>
        <w:ind w:right="270"/>
        <w:rPr>
          <w:rFonts w:ascii="Arial" w:hAnsi="Arial" w:cs="Arial"/>
          <w:sz w:val="22"/>
        </w:rPr>
      </w:pPr>
      <w:r w:rsidRPr="001411A7">
        <w:rPr>
          <w:rFonts w:ascii="Arial" w:hAnsi="Arial" w:cs="Arial"/>
          <w:b/>
          <w:i/>
          <w:sz w:val="22"/>
        </w:rPr>
        <w:t>DC Machine Operator</w:t>
      </w:r>
    </w:p>
    <w:p w:rsidR="00BB3239" w:rsidRPr="001411A7" w:rsidRDefault="00BB3239" w:rsidP="00BB3239">
      <w:pPr>
        <w:pStyle w:val="ListParagraph"/>
        <w:numPr>
          <w:ilvl w:val="0"/>
          <w:numId w:val="252"/>
        </w:numPr>
        <w:spacing w:line="360" w:lineRule="auto"/>
        <w:ind w:right="270"/>
        <w:rPr>
          <w:rFonts w:ascii="Arial" w:hAnsi="Arial" w:cs="Arial"/>
          <w:sz w:val="22"/>
        </w:rPr>
      </w:pPr>
      <w:r w:rsidRPr="001411A7">
        <w:rPr>
          <w:rFonts w:ascii="Arial" w:hAnsi="Arial" w:cs="Arial"/>
          <w:sz w:val="22"/>
        </w:rPr>
        <w:t>Verify Basic Laws of Electrical Machines</w:t>
      </w:r>
    </w:p>
    <w:p w:rsidR="00BB3239" w:rsidRPr="001411A7" w:rsidRDefault="00BB3239" w:rsidP="00BB3239">
      <w:pPr>
        <w:pStyle w:val="ListParagraph"/>
        <w:numPr>
          <w:ilvl w:val="0"/>
          <w:numId w:val="252"/>
        </w:numPr>
        <w:tabs>
          <w:tab w:val="left" w:pos="3819"/>
        </w:tabs>
        <w:spacing w:line="360" w:lineRule="auto"/>
        <w:ind w:right="270"/>
        <w:rPr>
          <w:rFonts w:ascii="Arial" w:hAnsi="Arial" w:cs="Arial"/>
          <w:sz w:val="22"/>
        </w:rPr>
      </w:pPr>
      <w:r w:rsidRPr="001411A7">
        <w:rPr>
          <w:rFonts w:ascii="Arial" w:hAnsi="Arial" w:cs="Arial"/>
          <w:sz w:val="22"/>
        </w:rPr>
        <w:t>Analyze Dc Generators</w:t>
      </w:r>
      <w:r w:rsidRPr="001411A7">
        <w:rPr>
          <w:rFonts w:ascii="Arial" w:hAnsi="Arial" w:cs="Arial"/>
          <w:sz w:val="22"/>
        </w:rPr>
        <w:tab/>
      </w:r>
    </w:p>
    <w:p w:rsidR="00BB3239" w:rsidRPr="001411A7" w:rsidRDefault="00BB3239" w:rsidP="00BB3239">
      <w:pPr>
        <w:pStyle w:val="ListParagraph"/>
        <w:numPr>
          <w:ilvl w:val="0"/>
          <w:numId w:val="252"/>
        </w:numPr>
        <w:spacing w:line="360" w:lineRule="auto"/>
        <w:ind w:right="270"/>
        <w:rPr>
          <w:rFonts w:ascii="Arial" w:hAnsi="Arial" w:cs="Arial"/>
          <w:sz w:val="22"/>
        </w:rPr>
      </w:pPr>
      <w:r w:rsidRPr="001411A7">
        <w:rPr>
          <w:rFonts w:ascii="Arial" w:hAnsi="Arial" w:cs="Arial"/>
          <w:sz w:val="22"/>
        </w:rPr>
        <w:t xml:space="preserve">Perform Tests On Dc Generators </w:t>
      </w:r>
    </w:p>
    <w:p w:rsidR="00BB3239" w:rsidRPr="001411A7" w:rsidRDefault="00BB3239" w:rsidP="00BB3239">
      <w:pPr>
        <w:pStyle w:val="ListParagraph"/>
        <w:numPr>
          <w:ilvl w:val="0"/>
          <w:numId w:val="252"/>
        </w:numPr>
        <w:spacing w:line="360" w:lineRule="auto"/>
        <w:ind w:right="270"/>
        <w:rPr>
          <w:rFonts w:ascii="Arial" w:hAnsi="Arial" w:cs="Arial"/>
          <w:sz w:val="22"/>
        </w:rPr>
      </w:pPr>
      <w:r w:rsidRPr="001411A7">
        <w:rPr>
          <w:rFonts w:ascii="Arial" w:hAnsi="Arial" w:cs="Arial"/>
          <w:sz w:val="22"/>
        </w:rPr>
        <w:t>Analyze Dc Motors</w:t>
      </w:r>
    </w:p>
    <w:p w:rsidR="00BB3239" w:rsidRPr="001411A7" w:rsidRDefault="00BB3239" w:rsidP="00BB3239">
      <w:pPr>
        <w:pStyle w:val="ListParagraph"/>
        <w:numPr>
          <w:ilvl w:val="0"/>
          <w:numId w:val="252"/>
        </w:numPr>
        <w:spacing w:line="360" w:lineRule="auto"/>
        <w:ind w:right="270"/>
        <w:rPr>
          <w:rFonts w:ascii="Arial" w:hAnsi="Arial" w:cs="Arial"/>
          <w:sz w:val="22"/>
        </w:rPr>
      </w:pPr>
      <w:r w:rsidRPr="001411A7">
        <w:rPr>
          <w:rFonts w:ascii="Arial" w:hAnsi="Arial" w:cs="Arial"/>
          <w:sz w:val="22"/>
        </w:rPr>
        <w:t xml:space="preserve">Perform Tests On Dc Motors </w:t>
      </w:r>
    </w:p>
    <w:p w:rsidR="00BB3239" w:rsidRPr="001411A7" w:rsidRDefault="00BB3239" w:rsidP="00BB3239">
      <w:pPr>
        <w:pStyle w:val="ListParagraph"/>
        <w:numPr>
          <w:ilvl w:val="0"/>
          <w:numId w:val="252"/>
        </w:numPr>
        <w:spacing w:line="360" w:lineRule="auto"/>
        <w:ind w:right="270"/>
        <w:rPr>
          <w:rFonts w:ascii="Arial" w:hAnsi="Arial" w:cs="Arial"/>
          <w:sz w:val="22"/>
        </w:rPr>
      </w:pPr>
      <w:r w:rsidRPr="001411A7">
        <w:rPr>
          <w:rFonts w:ascii="Arial" w:hAnsi="Arial" w:cs="Arial"/>
          <w:sz w:val="22"/>
        </w:rPr>
        <w:t>Repair/ Maintenance and Service of Dc Motors and Dc Generators.</w:t>
      </w:r>
    </w:p>
    <w:p w:rsidR="00BB3239" w:rsidRPr="001411A7" w:rsidRDefault="00BB3239" w:rsidP="00BB3239">
      <w:pPr>
        <w:spacing w:line="360" w:lineRule="auto"/>
        <w:ind w:right="270"/>
        <w:rPr>
          <w:rFonts w:ascii="Arial" w:hAnsi="Arial" w:cs="Arial"/>
          <w:b/>
          <w:i/>
          <w:sz w:val="22"/>
        </w:rPr>
      </w:pPr>
    </w:p>
    <w:p w:rsidR="00BB3239" w:rsidRPr="001411A7" w:rsidRDefault="00BB3239" w:rsidP="00BB3239">
      <w:pPr>
        <w:spacing w:line="360" w:lineRule="auto"/>
        <w:ind w:right="270"/>
        <w:rPr>
          <w:rFonts w:ascii="Arial" w:hAnsi="Arial" w:cs="Arial"/>
          <w:sz w:val="22"/>
        </w:rPr>
      </w:pPr>
      <w:r w:rsidRPr="001411A7">
        <w:rPr>
          <w:rFonts w:ascii="Arial" w:hAnsi="Arial" w:cs="Arial"/>
          <w:b/>
          <w:i/>
          <w:sz w:val="22"/>
        </w:rPr>
        <w:lastRenderedPageBreak/>
        <w:t>Transformer Winding Supervisor</w:t>
      </w:r>
    </w:p>
    <w:p w:rsidR="00BB3239" w:rsidRPr="001411A7" w:rsidRDefault="00BB3239" w:rsidP="00BB3239">
      <w:pPr>
        <w:pStyle w:val="ListParagraph"/>
        <w:numPr>
          <w:ilvl w:val="0"/>
          <w:numId w:val="253"/>
        </w:numPr>
        <w:spacing w:line="360" w:lineRule="auto"/>
        <w:ind w:right="270"/>
        <w:rPr>
          <w:rFonts w:ascii="Arial" w:hAnsi="Arial" w:cs="Arial"/>
          <w:sz w:val="22"/>
        </w:rPr>
      </w:pPr>
      <w:r w:rsidRPr="001411A7">
        <w:rPr>
          <w:rFonts w:ascii="Arial" w:hAnsi="Arial" w:cs="Arial"/>
          <w:sz w:val="22"/>
        </w:rPr>
        <w:t>Verify Basic Laws of Electrical Machines</w:t>
      </w:r>
    </w:p>
    <w:p w:rsidR="00BB3239" w:rsidRPr="001411A7" w:rsidRDefault="00BB3239" w:rsidP="00BB3239">
      <w:pPr>
        <w:pStyle w:val="ListParagraph"/>
        <w:numPr>
          <w:ilvl w:val="0"/>
          <w:numId w:val="253"/>
        </w:numPr>
        <w:spacing w:line="360" w:lineRule="auto"/>
        <w:ind w:right="270"/>
        <w:rPr>
          <w:rFonts w:ascii="Arial" w:hAnsi="Arial" w:cs="Arial"/>
          <w:sz w:val="22"/>
        </w:rPr>
      </w:pPr>
      <w:r w:rsidRPr="001411A7">
        <w:rPr>
          <w:rFonts w:ascii="Arial" w:hAnsi="Arial" w:cs="Arial"/>
          <w:sz w:val="22"/>
        </w:rPr>
        <w:t>Operate Single Phase Transformer</w:t>
      </w:r>
    </w:p>
    <w:p w:rsidR="00BB3239" w:rsidRPr="001411A7" w:rsidRDefault="00BB3239" w:rsidP="00BB3239">
      <w:pPr>
        <w:pStyle w:val="ListParagraph"/>
        <w:numPr>
          <w:ilvl w:val="0"/>
          <w:numId w:val="253"/>
        </w:numPr>
        <w:spacing w:line="360" w:lineRule="auto"/>
        <w:ind w:right="270"/>
        <w:rPr>
          <w:rFonts w:ascii="Arial" w:hAnsi="Arial" w:cs="Arial"/>
          <w:sz w:val="22"/>
        </w:rPr>
      </w:pPr>
      <w:r w:rsidRPr="001411A7">
        <w:rPr>
          <w:rFonts w:ascii="Arial" w:hAnsi="Arial" w:cs="Arial"/>
          <w:sz w:val="22"/>
        </w:rPr>
        <w:t>Perform Tests On Single Phase Transformer.</w:t>
      </w:r>
    </w:p>
    <w:p w:rsidR="00BB3239" w:rsidRPr="001411A7" w:rsidRDefault="00BB3239" w:rsidP="00BB3239">
      <w:pPr>
        <w:pStyle w:val="ListParagraph"/>
        <w:numPr>
          <w:ilvl w:val="0"/>
          <w:numId w:val="253"/>
        </w:numPr>
        <w:spacing w:line="360" w:lineRule="auto"/>
        <w:ind w:right="270"/>
        <w:rPr>
          <w:rFonts w:ascii="Arial" w:hAnsi="Arial" w:cs="Arial"/>
          <w:sz w:val="22"/>
        </w:rPr>
      </w:pPr>
      <w:r w:rsidRPr="001411A7">
        <w:rPr>
          <w:rFonts w:ascii="Arial" w:hAnsi="Arial" w:cs="Arial"/>
          <w:sz w:val="22"/>
        </w:rPr>
        <w:t>Operate Auto Transformer.</w:t>
      </w:r>
    </w:p>
    <w:p w:rsidR="00BB3239" w:rsidRPr="001411A7" w:rsidRDefault="00BB3239" w:rsidP="00BB3239">
      <w:pPr>
        <w:pStyle w:val="ListParagraph"/>
        <w:numPr>
          <w:ilvl w:val="0"/>
          <w:numId w:val="253"/>
        </w:numPr>
        <w:spacing w:line="360" w:lineRule="auto"/>
        <w:ind w:right="270"/>
        <w:rPr>
          <w:rFonts w:ascii="Arial" w:hAnsi="Arial" w:cs="Arial"/>
          <w:sz w:val="22"/>
        </w:rPr>
      </w:pPr>
      <w:r w:rsidRPr="001411A7">
        <w:rPr>
          <w:rFonts w:ascii="Arial" w:hAnsi="Arial" w:cs="Arial"/>
          <w:sz w:val="22"/>
        </w:rPr>
        <w:t>Perform Tests On Auto Transformer.</w:t>
      </w:r>
    </w:p>
    <w:p w:rsidR="00BB3239" w:rsidRPr="001411A7" w:rsidRDefault="00BB3239" w:rsidP="00BB3239">
      <w:pPr>
        <w:pStyle w:val="ListParagraph"/>
        <w:numPr>
          <w:ilvl w:val="0"/>
          <w:numId w:val="253"/>
        </w:numPr>
        <w:spacing w:line="360" w:lineRule="auto"/>
        <w:ind w:right="270"/>
        <w:rPr>
          <w:rFonts w:ascii="Arial" w:hAnsi="Arial" w:cs="Arial"/>
          <w:sz w:val="22"/>
        </w:rPr>
      </w:pPr>
      <w:r w:rsidRPr="001411A7">
        <w:rPr>
          <w:rFonts w:ascii="Arial" w:hAnsi="Arial" w:cs="Arial"/>
          <w:sz w:val="22"/>
        </w:rPr>
        <w:t>Operate Three Phase Transformer.</w:t>
      </w:r>
    </w:p>
    <w:p w:rsidR="00BB3239" w:rsidRPr="001411A7" w:rsidRDefault="00BB3239" w:rsidP="00BB3239">
      <w:pPr>
        <w:pStyle w:val="ListParagraph"/>
        <w:numPr>
          <w:ilvl w:val="0"/>
          <w:numId w:val="253"/>
        </w:numPr>
        <w:spacing w:line="360" w:lineRule="auto"/>
        <w:ind w:right="270"/>
        <w:rPr>
          <w:rFonts w:ascii="Arial" w:hAnsi="Arial" w:cs="Arial"/>
          <w:sz w:val="22"/>
        </w:rPr>
      </w:pPr>
      <w:r w:rsidRPr="001411A7">
        <w:rPr>
          <w:rFonts w:ascii="Arial" w:hAnsi="Arial" w:cs="Arial"/>
          <w:sz w:val="22"/>
        </w:rPr>
        <w:t>Identify Vector Group of Three Phase Transformer</w:t>
      </w:r>
    </w:p>
    <w:p w:rsidR="00BB3239" w:rsidRPr="001411A7" w:rsidRDefault="00BB3239" w:rsidP="00BB3239">
      <w:pPr>
        <w:pStyle w:val="ListParagraph"/>
        <w:numPr>
          <w:ilvl w:val="0"/>
          <w:numId w:val="253"/>
        </w:numPr>
        <w:spacing w:line="360" w:lineRule="auto"/>
        <w:ind w:right="270"/>
        <w:rPr>
          <w:rFonts w:ascii="Arial" w:hAnsi="Arial" w:cs="Arial"/>
          <w:sz w:val="22"/>
        </w:rPr>
      </w:pPr>
      <w:r w:rsidRPr="001411A7">
        <w:rPr>
          <w:rFonts w:ascii="Arial" w:hAnsi="Arial" w:cs="Arial"/>
          <w:sz w:val="22"/>
        </w:rPr>
        <w:t>Repair/ Maintenance and Service of Transformer</w:t>
      </w:r>
    </w:p>
    <w:p w:rsidR="00BB3239" w:rsidRPr="001411A7" w:rsidRDefault="00BB3239" w:rsidP="00BB3239">
      <w:pPr>
        <w:spacing w:line="360" w:lineRule="auto"/>
        <w:ind w:right="270"/>
        <w:rPr>
          <w:rFonts w:ascii="Arial" w:hAnsi="Arial" w:cs="Arial"/>
          <w:sz w:val="22"/>
        </w:rPr>
      </w:pPr>
    </w:p>
    <w:p w:rsidR="00BB3239" w:rsidRPr="001411A7" w:rsidRDefault="00BB3239" w:rsidP="00BB3239">
      <w:pPr>
        <w:spacing w:line="360" w:lineRule="auto"/>
        <w:ind w:right="270"/>
        <w:rPr>
          <w:rFonts w:ascii="Arial" w:hAnsi="Arial" w:cs="Arial"/>
          <w:b/>
          <w:i/>
          <w:sz w:val="22"/>
        </w:rPr>
      </w:pPr>
      <w:r w:rsidRPr="001411A7">
        <w:rPr>
          <w:rFonts w:ascii="Arial" w:hAnsi="Arial" w:cs="Arial"/>
          <w:b/>
          <w:i/>
          <w:sz w:val="22"/>
        </w:rPr>
        <w:t>Soft Skills</w:t>
      </w:r>
    </w:p>
    <w:p w:rsidR="00BB3239" w:rsidRPr="001411A7" w:rsidRDefault="00BB3239" w:rsidP="00BB3239">
      <w:pPr>
        <w:pStyle w:val="ListParagraph"/>
        <w:numPr>
          <w:ilvl w:val="0"/>
          <w:numId w:val="254"/>
        </w:numPr>
        <w:spacing w:line="360" w:lineRule="auto"/>
        <w:ind w:right="270"/>
        <w:rPr>
          <w:rFonts w:ascii="Arial" w:hAnsi="Arial" w:cs="Arial"/>
          <w:sz w:val="22"/>
        </w:rPr>
      </w:pPr>
      <w:r w:rsidRPr="001411A7">
        <w:rPr>
          <w:rFonts w:ascii="Arial" w:hAnsi="Arial" w:cs="Arial"/>
          <w:sz w:val="22"/>
        </w:rPr>
        <w:t xml:space="preserve">Develop Workplace Policy and Procedures for Sustainability </w:t>
      </w:r>
    </w:p>
    <w:p w:rsidR="00BB3239" w:rsidRPr="001411A7" w:rsidRDefault="00BB3239" w:rsidP="00BB3239">
      <w:pPr>
        <w:pStyle w:val="ListParagraph"/>
        <w:numPr>
          <w:ilvl w:val="0"/>
          <w:numId w:val="254"/>
        </w:numPr>
        <w:spacing w:line="360" w:lineRule="auto"/>
        <w:ind w:right="270"/>
        <w:rPr>
          <w:rFonts w:ascii="Arial" w:hAnsi="Arial" w:cs="Arial"/>
          <w:sz w:val="22"/>
        </w:rPr>
      </w:pPr>
      <w:r w:rsidRPr="001411A7">
        <w:rPr>
          <w:rFonts w:ascii="Arial" w:hAnsi="Arial" w:cs="Arial"/>
          <w:sz w:val="22"/>
        </w:rPr>
        <w:t>Maintain Professionalism in the Workplace</w:t>
      </w:r>
    </w:p>
    <w:p w:rsidR="00BB3239" w:rsidRPr="001411A7" w:rsidRDefault="00BB3239" w:rsidP="00BB3239">
      <w:pPr>
        <w:pStyle w:val="ListParagraph"/>
        <w:numPr>
          <w:ilvl w:val="0"/>
          <w:numId w:val="254"/>
        </w:numPr>
        <w:spacing w:line="360" w:lineRule="auto"/>
        <w:ind w:right="270"/>
        <w:rPr>
          <w:rFonts w:ascii="Arial" w:hAnsi="Arial" w:cs="Arial"/>
          <w:sz w:val="22"/>
        </w:rPr>
      </w:pPr>
      <w:r w:rsidRPr="001411A7">
        <w:rPr>
          <w:rFonts w:ascii="Arial" w:hAnsi="Arial" w:cs="Arial"/>
          <w:sz w:val="22"/>
        </w:rPr>
        <w:t>Manage Personal Work Priorities and Professional Development</w:t>
      </w:r>
    </w:p>
    <w:p w:rsidR="00BB3239" w:rsidRPr="001411A7" w:rsidRDefault="00BB3239" w:rsidP="00BB3239">
      <w:pPr>
        <w:pStyle w:val="ListParagraph"/>
        <w:numPr>
          <w:ilvl w:val="0"/>
          <w:numId w:val="254"/>
        </w:numPr>
        <w:spacing w:line="360" w:lineRule="auto"/>
        <w:ind w:right="270"/>
        <w:rPr>
          <w:rFonts w:ascii="Arial" w:hAnsi="Arial" w:cs="Arial"/>
          <w:sz w:val="22"/>
        </w:rPr>
      </w:pPr>
      <w:r w:rsidRPr="001411A7">
        <w:rPr>
          <w:rFonts w:ascii="Arial" w:hAnsi="Arial" w:cs="Arial"/>
          <w:sz w:val="22"/>
        </w:rPr>
        <w:t>Manage Workforce Planning</w:t>
      </w:r>
    </w:p>
    <w:p w:rsidR="00BB3239" w:rsidRPr="001411A7" w:rsidRDefault="00BB3239" w:rsidP="00BB3239">
      <w:pPr>
        <w:pStyle w:val="ListParagraph"/>
        <w:numPr>
          <w:ilvl w:val="0"/>
          <w:numId w:val="254"/>
        </w:numPr>
        <w:spacing w:line="360" w:lineRule="auto"/>
        <w:ind w:right="270"/>
        <w:rPr>
          <w:rFonts w:ascii="Arial" w:hAnsi="Arial" w:cs="Arial"/>
          <w:sz w:val="22"/>
        </w:rPr>
      </w:pPr>
      <w:r w:rsidRPr="001411A7">
        <w:rPr>
          <w:rFonts w:ascii="Arial" w:hAnsi="Arial" w:cs="Arial"/>
          <w:sz w:val="22"/>
        </w:rPr>
        <w:t>Undertake Project Work</w:t>
      </w:r>
    </w:p>
    <w:p w:rsidR="00BB3239" w:rsidRPr="001411A7" w:rsidRDefault="00BB3239" w:rsidP="00BB3239">
      <w:pPr>
        <w:pStyle w:val="ListParagraph"/>
        <w:numPr>
          <w:ilvl w:val="0"/>
          <w:numId w:val="254"/>
        </w:numPr>
        <w:spacing w:line="360" w:lineRule="auto"/>
        <w:ind w:right="270"/>
        <w:rPr>
          <w:rFonts w:ascii="Arial" w:hAnsi="Arial" w:cs="Arial"/>
          <w:sz w:val="22"/>
        </w:rPr>
      </w:pPr>
      <w:r w:rsidRPr="001411A7">
        <w:rPr>
          <w:rFonts w:ascii="Arial" w:hAnsi="Arial" w:cs="Arial"/>
          <w:sz w:val="22"/>
        </w:rPr>
        <w:t>Prepare and Implement Negotiation</w:t>
      </w:r>
    </w:p>
    <w:p w:rsidR="00BB3239" w:rsidRPr="001411A7" w:rsidRDefault="00BB3239" w:rsidP="00BB3239">
      <w:pPr>
        <w:pStyle w:val="ListParagraph"/>
        <w:numPr>
          <w:ilvl w:val="0"/>
          <w:numId w:val="254"/>
        </w:numPr>
        <w:spacing w:line="360" w:lineRule="auto"/>
        <w:ind w:right="270"/>
        <w:rPr>
          <w:rFonts w:ascii="Arial" w:hAnsi="Arial" w:cs="Arial"/>
          <w:sz w:val="22"/>
        </w:rPr>
      </w:pPr>
      <w:r w:rsidRPr="001411A7">
        <w:rPr>
          <w:rFonts w:ascii="Arial" w:hAnsi="Arial" w:cs="Arial"/>
          <w:sz w:val="22"/>
        </w:rPr>
        <w:t>Manage Meetings</w:t>
      </w:r>
    </w:p>
    <w:p w:rsidR="00BB3239" w:rsidRPr="001411A7" w:rsidRDefault="00BB3239" w:rsidP="00BB3239">
      <w:pPr>
        <w:pStyle w:val="ListParagraph"/>
        <w:numPr>
          <w:ilvl w:val="0"/>
          <w:numId w:val="254"/>
        </w:numPr>
        <w:spacing w:line="360" w:lineRule="auto"/>
        <w:ind w:right="270"/>
        <w:rPr>
          <w:rFonts w:ascii="Arial" w:hAnsi="Arial" w:cs="Arial"/>
          <w:sz w:val="22"/>
        </w:rPr>
      </w:pPr>
      <w:r w:rsidRPr="001411A7">
        <w:rPr>
          <w:rFonts w:ascii="Arial" w:hAnsi="Arial" w:cs="Arial"/>
          <w:sz w:val="22"/>
        </w:rPr>
        <w:t>Organize Schedules</w:t>
      </w:r>
    </w:p>
    <w:p w:rsidR="00BB3239" w:rsidRPr="001411A7" w:rsidRDefault="00BB3239" w:rsidP="00BB3239">
      <w:pPr>
        <w:pStyle w:val="ListParagraph"/>
        <w:numPr>
          <w:ilvl w:val="0"/>
          <w:numId w:val="254"/>
        </w:numPr>
        <w:spacing w:line="360" w:lineRule="auto"/>
        <w:ind w:right="270"/>
        <w:rPr>
          <w:rFonts w:ascii="Arial" w:hAnsi="Arial" w:cs="Arial"/>
          <w:sz w:val="22"/>
        </w:rPr>
      </w:pPr>
      <w:r w:rsidRPr="001411A7">
        <w:rPr>
          <w:rFonts w:ascii="Arial" w:hAnsi="Arial" w:cs="Arial"/>
          <w:sz w:val="22"/>
        </w:rPr>
        <w:t>Identify and Communicate Trends in Career Development</w:t>
      </w:r>
    </w:p>
    <w:p w:rsidR="00BB3239" w:rsidRPr="001411A7" w:rsidRDefault="00BB3239" w:rsidP="00BB3239">
      <w:pPr>
        <w:pStyle w:val="ListParagraph"/>
        <w:numPr>
          <w:ilvl w:val="0"/>
          <w:numId w:val="254"/>
        </w:numPr>
        <w:spacing w:line="360" w:lineRule="auto"/>
        <w:ind w:right="270"/>
        <w:rPr>
          <w:rFonts w:ascii="Arial" w:hAnsi="Arial" w:cs="Arial"/>
          <w:sz w:val="22"/>
        </w:rPr>
      </w:pPr>
      <w:r w:rsidRPr="001411A7">
        <w:rPr>
          <w:rFonts w:ascii="Arial" w:hAnsi="Arial" w:cs="Arial"/>
          <w:sz w:val="22"/>
        </w:rPr>
        <w:lastRenderedPageBreak/>
        <w:t>Apply Specialist Interpersonal and Counseling Interview Skills</w:t>
      </w:r>
    </w:p>
    <w:p w:rsidR="00202C89" w:rsidRPr="00976A00" w:rsidRDefault="00202C89" w:rsidP="00966C7D">
      <w:pPr>
        <w:pStyle w:val="Heading2"/>
        <w:spacing w:line="360" w:lineRule="auto"/>
      </w:pPr>
      <w:r w:rsidRPr="00110C3F">
        <w:t>Entry</w:t>
      </w:r>
      <w:r w:rsidRPr="00976A00">
        <w:t xml:space="preserve"> Level of Trainees</w:t>
      </w:r>
      <w:bookmarkEnd w:id="5"/>
    </w:p>
    <w:p w:rsidR="00966C7D" w:rsidRPr="004A6CD3" w:rsidRDefault="00966C7D" w:rsidP="00D2713B">
      <w:pPr>
        <w:spacing w:line="360" w:lineRule="auto"/>
        <w:ind w:right="270"/>
        <w:rPr>
          <w:rFonts w:asciiTheme="minorBidi" w:hAnsiTheme="minorBidi"/>
          <w:color w:val="000000" w:themeColor="text1"/>
          <w:sz w:val="22"/>
        </w:rPr>
      </w:pPr>
      <w:bookmarkStart w:id="6" w:name="_Toc498349742"/>
      <w:bookmarkStart w:id="7" w:name="_Toc498517879"/>
      <w:bookmarkStart w:id="8" w:name="_Toc501024847"/>
      <w:bookmarkStart w:id="9" w:name="_Toc501030847"/>
      <w:bookmarkStart w:id="10" w:name="_Toc519761910"/>
      <w:r w:rsidRPr="00B40AC5">
        <w:rPr>
          <w:rFonts w:asciiTheme="minorBidi" w:hAnsiTheme="minorBidi"/>
          <w:bCs/>
          <w:color w:val="000000" w:themeColor="text1"/>
          <w:sz w:val="22"/>
        </w:rPr>
        <w:t>The entry</w:t>
      </w:r>
      <w:r>
        <w:rPr>
          <w:rFonts w:asciiTheme="minorBidi" w:hAnsiTheme="minorBidi"/>
          <w:bCs/>
          <w:color w:val="000000" w:themeColor="text1"/>
          <w:sz w:val="22"/>
        </w:rPr>
        <w:t xml:space="preserve"> level</w:t>
      </w:r>
      <w:r w:rsidRPr="00B40AC5">
        <w:rPr>
          <w:rFonts w:asciiTheme="minorBidi" w:hAnsiTheme="minorBidi"/>
          <w:bCs/>
          <w:color w:val="000000" w:themeColor="text1"/>
          <w:sz w:val="22"/>
        </w:rPr>
        <w:t xml:space="preserve"> for </w:t>
      </w:r>
      <w:r w:rsidRPr="007D5682">
        <w:rPr>
          <w:rFonts w:asciiTheme="minorBidi" w:hAnsiTheme="minorBidi"/>
          <w:bCs/>
          <w:color w:val="000000" w:themeColor="text1"/>
          <w:sz w:val="22"/>
        </w:rPr>
        <w:t xml:space="preserve">National Vocational Certificate Level </w:t>
      </w:r>
      <w:r w:rsidR="00D2713B">
        <w:rPr>
          <w:rFonts w:asciiTheme="minorBidi" w:hAnsiTheme="minorBidi"/>
          <w:bCs/>
          <w:color w:val="000000" w:themeColor="text1"/>
          <w:sz w:val="22"/>
        </w:rPr>
        <w:t>4</w:t>
      </w:r>
      <w:r w:rsidRPr="007D5682">
        <w:rPr>
          <w:rFonts w:asciiTheme="minorBidi" w:hAnsiTheme="minorBidi"/>
          <w:bCs/>
          <w:color w:val="000000" w:themeColor="text1"/>
          <w:sz w:val="22"/>
        </w:rPr>
        <w:t xml:space="preserve"> in </w:t>
      </w:r>
      <w:r w:rsidRPr="00B40AC5">
        <w:rPr>
          <w:rFonts w:asciiTheme="minorBidi" w:hAnsiTheme="minorBidi"/>
          <w:bCs/>
          <w:color w:val="000000" w:themeColor="text1"/>
          <w:sz w:val="22"/>
        </w:rPr>
        <w:t xml:space="preserve">Electrical Technology </w:t>
      </w:r>
      <w:r>
        <w:rPr>
          <w:rFonts w:asciiTheme="minorBidi" w:hAnsiTheme="minorBidi"/>
          <w:bCs/>
          <w:color w:val="000000" w:themeColor="text1"/>
          <w:sz w:val="22"/>
        </w:rPr>
        <w:t>is:</w:t>
      </w:r>
      <w:r w:rsidRPr="00B40AC5">
        <w:rPr>
          <w:rFonts w:asciiTheme="minorBidi" w:hAnsiTheme="minorBidi"/>
          <w:bCs/>
          <w:color w:val="000000" w:themeColor="text1"/>
          <w:sz w:val="22"/>
        </w:rPr>
        <w:t xml:space="preserve"> </w:t>
      </w:r>
      <w:bookmarkEnd w:id="6"/>
      <w:bookmarkEnd w:id="7"/>
      <w:bookmarkEnd w:id="8"/>
      <w:bookmarkEnd w:id="9"/>
      <w:bookmarkEnd w:id="10"/>
    </w:p>
    <w:p w:rsidR="002772F2" w:rsidRPr="00461218" w:rsidRDefault="002772F2" w:rsidP="00461218">
      <w:pPr>
        <w:spacing w:after="160" w:line="259" w:lineRule="auto"/>
        <w:ind w:right="270"/>
        <w:rPr>
          <w:rFonts w:asciiTheme="minorBidi" w:hAnsiTheme="minorBidi"/>
          <w:color w:val="000000" w:themeColor="text1"/>
          <w:sz w:val="22"/>
        </w:rPr>
      </w:pPr>
      <w:r w:rsidRPr="00461218">
        <w:rPr>
          <w:rFonts w:asciiTheme="minorBidi" w:hAnsiTheme="minorBidi"/>
          <w:bCs/>
          <w:color w:val="000000" w:themeColor="text1"/>
          <w:sz w:val="22"/>
        </w:rPr>
        <w:t xml:space="preserve">A person having </w:t>
      </w:r>
      <w:r w:rsidRPr="00461218">
        <w:rPr>
          <w:rFonts w:asciiTheme="minorBidi" w:hAnsiTheme="minorBidi"/>
          <w:b/>
          <w:bCs/>
          <w:color w:val="000000" w:themeColor="text1"/>
          <w:sz w:val="22"/>
        </w:rPr>
        <w:t xml:space="preserve">National Vocational Certificate Level </w:t>
      </w:r>
      <w:r w:rsidR="00D2713B" w:rsidRPr="00461218">
        <w:rPr>
          <w:rFonts w:asciiTheme="minorBidi" w:hAnsiTheme="minorBidi"/>
          <w:b/>
          <w:bCs/>
          <w:color w:val="000000" w:themeColor="text1"/>
          <w:sz w:val="22"/>
        </w:rPr>
        <w:t>3</w:t>
      </w:r>
      <w:r w:rsidRPr="00461218">
        <w:rPr>
          <w:rFonts w:asciiTheme="minorBidi" w:hAnsiTheme="minorBidi"/>
          <w:b/>
          <w:bCs/>
          <w:color w:val="000000" w:themeColor="text1"/>
          <w:sz w:val="22"/>
        </w:rPr>
        <w:t xml:space="preserve"> in Electrical Technology</w:t>
      </w:r>
    </w:p>
    <w:p w:rsidR="00202C89" w:rsidRPr="00976A00" w:rsidRDefault="00202C89" w:rsidP="00966C7D">
      <w:pPr>
        <w:pStyle w:val="Heading2"/>
        <w:spacing w:line="360" w:lineRule="auto"/>
      </w:pPr>
      <w:bookmarkStart w:id="11" w:name="_Toc111625815"/>
      <w:r w:rsidRPr="00976A00">
        <w:t>Minimum Qualification for Teachers</w:t>
      </w:r>
      <w:bookmarkEnd w:id="11"/>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B.Sc. / B.E. in Electrical Engineering.</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 xml:space="preserve">4 Years B. Tech in Electrical Technology with 3 Years teaching experience. </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D. A. E. in Electrical Technology with 7 Years teaching experience</w:t>
      </w:r>
    </w:p>
    <w:p w:rsidR="00202C89" w:rsidRPr="00EC6BCD" w:rsidRDefault="00202C89" w:rsidP="00966C7D">
      <w:pPr>
        <w:numPr>
          <w:ilvl w:val="0"/>
          <w:numId w:val="17"/>
        </w:numPr>
        <w:spacing w:line="360" w:lineRule="auto"/>
        <w:ind w:left="1170" w:hanging="10"/>
        <w:jc w:val="both"/>
        <w:rPr>
          <w:rFonts w:ascii="Arial" w:hAnsi="Arial" w:cs="Arial"/>
          <w:color w:val="0D0D0D" w:themeColor="text1" w:themeTint="F2"/>
          <w:sz w:val="22"/>
        </w:rPr>
      </w:pPr>
      <w:r w:rsidRPr="00EC6BCD">
        <w:rPr>
          <w:rFonts w:ascii="Arial" w:hAnsi="Arial" w:cs="Arial"/>
          <w:color w:val="0D0D0D" w:themeColor="text1" w:themeTint="F2"/>
          <w:sz w:val="22"/>
        </w:rPr>
        <w:t xml:space="preserve">Must be able to communicate effectively </w:t>
      </w:r>
    </w:p>
    <w:p w:rsidR="00202C89" w:rsidRPr="00976A00" w:rsidRDefault="00202C89" w:rsidP="00966C7D">
      <w:pPr>
        <w:pStyle w:val="Heading2"/>
        <w:spacing w:line="360" w:lineRule="auto"/>
      </w:pPr>
      <w:bookmarkStart w:id="12" w:name="_Toc111625816"/>
      <w:r w:rsidRPr="00976A00">
        <w:t>Medium of Instruction</w:t>
      </w:r>
      <w:bookmarkEnd w:id="12"/>
    </w:p>
    <w:p w:rsidR="00202C89" w:rsidRPr="00EC6BCD" w:rsidRDefault="00202C89" w:rsidP="00966C7D">
      <w:pPr>
        <w:spacing w:line="360" w:lineRule="auto"/>
        <w:ind w:left="1077" w:firstLine="363"/>
        <w:rPr>
          <w:rFonts w:ascii="Arial" w:hAnsi="Arial" w:cs="Arial"/>
          <w:color w:val="0D0D0D" w:themeColor="text1" w:themeTint="F2"/>
          <w:sz w:val="22"/>
        </w:rPr>
      </w:pPr>
      <w:r w:rsidRPr="00EC6BCD">
        <w:rPr>
          <w:rFonts w:ascii="Arial" w:hAnsi="Arial" w:cs="Arial"/>
          <w:color w:val="0D0D0D" w:themeColor="text1" w:themeTint="F2"/>
          <w:sz w:val="22"/>
        </w:rPr>
        <w:t>English, and Urdu.</w:t>
      </w:r>
    </w:p>
    <w:p w:rsidR="00202C89" w:rsidRPr="00976A00" w:rsidRDefault="00202C89" w:rsidP="00966C7D">
      <w:pPr>
        <w:pStyle w:val="Heading2"/>
        <w:spacing w:line="360" w:lineRule="auto"/>
      </w:pPr>
      <w:bookmarkStart w:id="13" w:name="_Toc111625817"/>
      <w:r w:rsidRPr="00976A00">
        <w:t>Duration of the Course:</w:t>
      </w:r>
      <w:bookmarkEnd w:id="13"/>
    </w:p>
    <w:p w:rsidR="00202C89" w:rsidRPr="00EC6BCD" w:rsidRDefault="00202C89" w:rsidP="00ED69E4">
      <w:pPr>
        <w:spacing w:line="360" w:lineRule="auto"/>
        <w:ind w:left="1440"/>
        <w:rPr>
          <w:rFonts w:ascii="Arial" w:hAnsi="Arial" w:cs="Arial"/>
          <w:color w:val="0D0D0D" w:themeColor="text1" w:themeTint="F2"/>
          <w:sz w:val="22"/>
        </w:rPr>
      </w:pPr>
      <w:r w:rsidRPr="00EC6BCD">
        <w:rPr>
          <w:rFonts w:ascii="Arial" w:hAnsi="Arial" w:cs="Arial"/>
          <w:color w:val="0D0D0D" w:themeColor="text1" w:themeTint="F2"/>
          <w:sz w:val="22"/>
        </w:rPr>
        <w:t>The proposed curriculum is composed of</w:t>
      </w:r>
      <w:r w:rsidR="00ED69E4">
        <w:rPr>
          <w:rFonts w:ascii="Arial" w:hAnsi="Arial" w:cs="Arial"/>
          <w:color w:val="0D0D0D" w:themeColor="text1" w:themeTint="F2"/>
          <w:sz w:val="22"/>
        </w:rPr>
        <w:t xml:space="preserve"> 39</w:t>
      </w:r>
      <w:r w:rsidRPr="00EC6BCD">
        <w:rPr>
          <w:rFonts w:ascii="Arial" w:hAnsi="Arial" w:cs="Arial"/>
          <w:b/>
          <w:bCs/>
          <w:color w:val="0D0D0D" w:themeColor="text1" w:themeTint="F2"/>
          <w:sz w:val="22"/>
        </w:rPr>
        <w:t xml:space="preserve"> modules</w:t>
      </w:r>
      <w:r w:rsidR="00461218">
        <w:rPr>
          <w:rFonts w:ascii="Arial" w:hAnsi="Arial" w:cs="Arial"/>
          <w:b/>
          <w:bCs/>
          <w:color w:val="0D0D0D" w:themeColor="text1" w:themeTint="F2"/>
          <w:sz w:val="22"/>
        </w:rPr>
        <w:t xml:space="preserve"> (Technical+Generic)</w:t>
      </w:r>
      <w:r w:rsidRPr="00EC6BCD">
        <w:rPr>
          <w:rFonts w:ascii="Arial" w:hAnsi="Arial" w:cs="Arial"/>
          <w:color w:val="0D0D0D" w:themeColor="text1" w:themeTint="F2"/>
          <w:sz w:val="22"/>
        </w:rPr>
        <w:t xml:space="preserve"> that will be covered in </w:t>
      </w:r>
      <w:r w:rsidR="00ED69E4">
        <w:rPr>
          <w:rFonts w:ascii="Arial" w:hAnsi="Arial" w:cs="Arial"/>
          <w:b/>
          <w:bCs/>
          <w:color w:val="0D0D0D" w:themeColor="text1" w:themeTint="F2"/>
          <w:sz w:val="22"/>
        </w:rPr>
        <w:t>1200</w:t>
      </w:r>
      <w:r w:rsidRPr="00EC6BCD">
        <w:rPr>
          <w:rFonts w:ascii="Arial" w:hAnsi="Arial" w:cs="Arial"/>
          <w:b/>
          <w:bCs/>
          <w:color w:val="0D0D0D" w:themeColor="text1" w:themeTint="F2"/>
          <w:sz w:val="22"/>
        </w:rPr>
        <w:t xml:space="preserve"> </w:t>
      </w:r>
      <w:r w:rsidR="00A25F77">
        <w:rPr>
          <w:rFonts w:ascii="Arial" w:hAnsi="Arial" w:cs="Arial"/>
          <w:b/>
          <w:bCs/>
          <w:color w:val="0D0D0D" w:themeColor="text1" w:themeTint="F2"/>
          <w:sz w:val="22"/>
        </w:rPr>
        <w:t>Contact</w:t>
      </w:r>
      <w:r w:rsidRPr="00EC6BCD">
        <w:rPr>
          <w:rFonts w:ascii="Arial" w:hAnsi="Arial" w:cs="Arial"/>
          <w:b/>
          <w:bCs/>
          <w:color w:val="0D0D0D" w:themeColor="text1" w:themeTint="F2"/>
          <w:sz w:val="22"/>
        </w:rPr>
        <w:t xml:space="preserve"> hours</w:t>
      </w:r>
      <w:r w:rsidRPr="00EC6BCD">
        <w:rPr>
          <w:rFonts w:ascii="Arial" w:hAnsi="Arial" w:cs="Arial"/>
          <w:color w:val="0D0D0D" w:themeColor="text1" w:themeTint="F2"/>
          <w:sz w:val="22"/>
        </w:rPr>
        <w:t xml:space="preserve">. Duration of the course is proposed to be Three years. </w:t>
      </w:r>
    </w:p>
    <w:p w:rsidR="00202C89" w:rsidRPr="00EC6BCD" w:rsidRDefault="00202C89" w:rsidP="00A65904">
      <w:pPr>
        <w:spacing w:line="360" w:lineRule="auto"/>
        <w:ind w:left="2970"/>
        <w:rPr>
          <w:rFonts w:ascii="Arial" w:hAnsi="Arial" w:cs="Arial"/>
          <w:color w:val="0D0D0D" w:themeColor="text1" w:themeTint="F2"/>
          <w:sz w:val="22"/>
        </w:rPr>
      </w:pPr>
      <w:r w:rsidRPr="00EC6BCD">
        <w:rPr>
          <w:rFonts w:ascii="Arial" w:hAnsi="Arial" w:cs="Arial"/>
          <w:color w:val="0D0D0D" w:themeColor="text1" w:themeTint="F2"/>
          <w:sz w:val="22"/>
        </w:rPr>
        <w:t>Level</w:t>
      </w:r>
      <w:r w:rsidR="00176196">
        <w:rPr>
          <w:rFonts w:ascii="Arial" w:hAnsi="Arial" w:cs="Arial"/>
          <w:color w:val="0D0D0D" w:themeColor="text1" w:themeTint="F2"/>
          <w:sz w:val="22"/>
        </w:rPr>
        <w:t xml:space="preserve">- </w:t>
      </w:r>
      <w:r w:rsidR="00A65904">
        <w:rPr>
          <w:rFonts w:ascii="Arial" w:hAnsi="Arial" w:cs="Arial"/>
          <w:color w:val="0D0D0D" w:themeColor="text1" w:themeTint="F2"/>
          <w:sz w:val="22"/>
        </w:rPr>
        <w:t>4</w:t>
      </w:r>
      <w:r w:rsidRPr="00EC6BCD">
        <w:rPr>
          <w:rFonts w:ascii="Arial" w:hAnsi="Arial" w:cs="Arial"/>
          <w:color w:val="0D0D0D" w:themeColor="text1" w:themeTint="F2"/>
          <w:sz w:val="22"/>
        </w:rPr>
        <w:t xml:space="preserve"> = </w:t>
      </w:r>
      <w:r w:rsidR="00A65904">
        <w:rPr>
          <w:rFonts w:ascii="Arial" w:hAnsi="Arial" w:cs="Arial"/>
          <w:color w:val="0D0D0D" w:themeColor="text1" w:themeTint="F2"/>
          <w:sz w:val="22"/>
        </w:rPr>
        <w:t>12</w:t>
      </w:r>
      <w:r w:rsidRPr="00EC6BCD">
        <w:rPr>
          <w:rFonts w:ascii="Arial" w:hAnsi="Arial" w:cs="Arial"/>
          <w:color w:val="0D0D0D" w:themeColor="text1" w:themeTint="F2"/>
          <w:sz w:val="22"/>
        </w:rPr>
        <w:t xml:space="preserve"> months.</w:t>
      </w:r>
    </w:p>
    <w:p w:rsidR="00202C89" w:rsidRPr="00EC6BCD" w:rsidRDefault="00202C89" w:rsidP="00966C7D">
      <w:pPr>
        <w:spacing w:line="360" w:lineRule="auto"/>
        <w:ind w:left="732" w:firstLine="708"/>
        <w:rPr>
          <w:rFonts w:ascii="Arial" w:hAnsi="Arial" w:cs="Arial"/>
          <w:color w:val="0D0D0D" w:themeColor="text1" w:themeTint="F2"/>
          <w:sz w:val="22"/>
        </w:rPr>
      </w:pPr>
      <w:r w:rsidRPr="00EC6BCD">
        <w:rPr>
          <w:rFonts w:ascii="Arial" w:hAnsi="Arial" w:cs="Arial"/>
          <w:color w:val="0D0D0D" w:themeColor="text1" w:themeTint="F2"/>
          <w:sz w:val="22"/>
        </w:rPr>
        <w:t xml:space="preserve">The distribution of contact hours is given below: </w:t>
      </w:r>
    </w:p>
    <w:p w:rsidR="00202C89" w:rsidRPr="00EC6BCD" w:rsidRDefault="00202C89" w:rsidP="00ED69E4">
      <w:pPr>
        <w:spacing w:line="360" w:lineRule="auto"/>
        <w:ind w:left="732" w:firstLine="708"/>
        <w:rPr>
          <w:rFonts w:ascii="Arial" w:hAnsi="Arial" w:cs="Arial"/>
          <w:b/>
          <w:bCs/>
          <w:color w:val="0D0D0D" w:themeColor="text1" w:themeTint="F2"/>
          <w:sz w:val="22"/>
        </w:rPr>
      </w:pPr>
      <w:r w:rsidRPr="00EC6BCD">
        <w:rPr>
          <w:rFonts w:ascii="Arial" w:hAnsi="Arial" w:cs="Arial"/>
          <w:b/>
          <w:color w:val="0D0D0D" w:themeColor="text1" w:themeTint="F2"/>
          <w:sz w:val="22"/>
        </w:rPr>
        <w:t>Total.</w:t>
      </w:r>
      <w:r w:rsidRPr="00EC6BCD">
        <w:rPr>
          <w:rFonts w:ascii="Arial" w:hAnsi="Arial" w:cs="Arial"/>
          <w:b/>
          <w:color w:val="0D0D0D" w:themeColor="text1" w:themeTint="F2"/>
          <w:sz w:val="22"/>
        </w:rPr>
        <w:tab/>
      </w:r>
      <w:r w:rsidRPr="00EC6BCD">
        <w:rPr>
          <w:rFonts w:ascii="Arial" w:hAnsi="Arial" w:cs="Arial"/>
          <w:b/>
          <w:color w:val="0D0D0D" w:themeColor="text1" w:themeTint="F2"/>
          <w:sz w:val="22"/>
        </w:rPr>
        <w:tab/>
      </w:r>
      <w:r w:rsidR="00ED69E4">
        <w:rPr>
          <w:rFonts w:ascii="Arial" w:hAnsi="Arial" w:cs="Arial"/>
          <w:b/>
          <w:bCs/>
          <w:color w:val="0D0D0D" w:themeColor="text1" w:themeTint="F2"/>
          <w:sz w:val="22"/>
        </w:rPr>
        <w:t>1200</w:t>
      </w:r>
      <w:r w:rsidRPr="00EC6BCD">
        <w:rPr>
          <w:rFonts w:ascii="Arial" w:hAnsi="Arial" w:cs="Arial"/>
          <w:b/>
          <w:bCs/>
          <w:color w:val="0D0D0D" w:themeColor="text1" w:themeTint="F2"/>
          <w:sz w:val="22"/>
        </w:rPr>
        <w:t xml:space="preserve"> hours. </w:t>
      </w:r>
    </w:p>
    <w:p w:rsidR="00202C89" w:rsidRPr="00EC6BCD" w:rsidRDefault="00DD4899" w:rsidP="00966C7D">
      <w:pPr>
        <w:spacing w:line="360" w:lineRule="auto"/>
        <w:ind w:left="732" w:firstLine="708"/>
        <w:rPr>
          <w:rFonts w:ascii="Arial" w:hAnsi="Arial" w:cs="Arial"/>
          <w:b/>
          <w:bCs/>
          <w:color w:val="0D0D0D" w:themeColor="text1" w:themeTint="F2"/>
          <w:sz w:val="22"/>
        </w:rPr>
      </w:pPr>
      <w:r>
        <w:rPr>
          <w:rFonts w:ascii="Arial" w:hAnsi="Arial" w:cs="Arial"/>
          <w:b/>
          <w:bCs/>
          <w:color w:val="0D0D0D" w:themeColor="text1" w:themeTint="F2"/>
          <w:sz w:val="22"/>
        </w:rPr>
        <w:t xml:space="preserve">Theory: </w:t>
      </w:r>
      <w:r w:rsidR="00202C89" w:rsidRPr="00EC6BCD">
        <w:rPr>
          <w:rFonts w:ascii="Arial" w:hAnsi="Arial" w:cs="Arial"/>
          <w:b/>
          <w:bCs/>
          <w:color w:val="0D0D0D" w:themeColor="text1" w:themeTint="F2"/>
          <w:sz w:val="22"/>
        </w:rPr>
        <w:tab/>
      </w:r>
      <w:r w:rsidR="00ED69E4">
        <w:rPr>
          <w:rFonts w:ascii="Arial" w:hAnsi="Arial" w:cs="Arial"/>
          <w:b/>
          <w:bCs/>
          <w:color w:val="0D0D0D" w:themeColor="text1" w:themeTint="F2"/>
          <w:sz w:val="22"/>
        </w:rPr>
        <w:t>240</w:t>
      </w:r>
      <w:r w:rsidR="00202C89" w:rsidRPr="00EC6BCD">
        <w:rPr>
          <w:rFonts w:ascii="Arial" w:hAnsi="Arial" w:cs="Arial"/>
          <w:b/>
          <w:bCs/>
          <w:color w:val="0D0D0D" w:themeColor="text1" w:themeTint="F2"/>
          <w:sz w:val="22"/>
        </w:rPr>
        <w:t xml:space="preserve"> hours (</w:t>
      </w:r>
      <w:r w:rsidR="00966C7D">
        <w:rPr>
          <w:rFonts w:ascii="Arial" w:hAnsi="Arial" w:cs="Arial"/>
          <w:b/>
          <w:bCs/>
          <w:color w:val="0D0D0D" w:themeColor="text1" w:themeTint="F2"/>
          <w:sz w:val="22"/>
        </w:rPr>
        <w:t>20</w:t>
      </w:r>
      <w:r w:rsidR="00202C89" w:rsidRPr="00EC6BCD">
        <w:rPr>
          <w:rFonts w:ascii="Arial" w:hAnsi="Arial" w:cs="Arial"/>
          <w:b/>
          <w:bCs/>
          <w:color w:val="0D0D0D" w:themeColor="text1" w:themeTint="F2"/>
          <w:sz w:val="22"/>
        </w:rPr>
        <w:t xml:space="preserve">%) </w:t>
      </w:r>
    </w:p>
    <w:p w:rsidR="00D52328" w:rsidRPr="00EC6BCD" w:rsidRDefault="00ED69E4" w:rsidP="00966C7D">
      <w:pPr>
        <w:spacing w:line="360" w:lineRule="auto"/>
        <w:ind w:left="732" w:firstLine="708"/>
        <w:rPr>
          <w:rFonts w:ascii="Arial" w:hAnsi="Arial" w:cs="Arial"/>
          <w:color w:val="0D0D0D" w:themeColor="text1" w:themeTint="F2"/>
          <w:sz w:val="22"/>
        </w:rPr>
      </w:pPr>
      <w:r>
        <w:rPr>
          <w:rFonts w:ascii="Arial" w:hAnsi="Arial" w:cs="Arial"/>
          <w:b/>
          <w:bCs/>
          <w:color w:val="0D0D0D" w:themeColor="text1" w:themeTint="F2"/>
          <w:sz w:val="22"/>
        </w:rPr>
        <w:lastRenderedPageBreak/>
        <w:t>Practical.</w:t>
      </w:r>
      <w:r>
        <w:rPr>
          <w:rFonts w:ascii="Arial" w:hAnsi="Arial" w:cs="Arial"/>
          <w:b/>
          <w:bCs/>
          <w:color w:val="0D0D0D" w:themeColor="text1" w:themeTint="F2"/>
          <w:sz w:val="22"/>
        </w:rPr>
        <w:tab/>
        <w:t>960</w:t>
      </w:r>
      <w:r w:rsidR="00202C89" w:rsidRPr="00EC6BCD">
        <w:rPr>
          <w:rFonts w:ascii="Arial" w:hAnsi="Arial" w:cs="Arial"/>
          <w:b/>
          <w:bCs/>
          <w:color w:val="0D0D0D" w:themeColor="text1" w:themeTint="F2"/>
          <w:sz w:val="22"/>
        </w:rPr>
        <w:t xml:space="preserve"> hours (</w:t>
      </w:r>
      <w:r w:rsidR="00966C7D">
        <w:rPr>
          <w:rFonts w:ascii="Arial" w:hAnsi="Arial" w:cs="Arial"/>
          <w:b/>
          <w:bCs/>
          <w:color w:val="0D0D0D" w:themeColor="text1" w:themeTint="F2"/>
          <w:sz w:val="22"/>
        </w:rPr>
        <w:t>80</w:t>
      </w:r>
      <w:r w:rsidR="00202C89" w:rsidRPr="00EC6BCD">
        <w:rPr>
          <w:rFonts w:ascii="Arial" w:hAnsi="Arial" w:cs="Arial"/>
          <w:b/>
          <w:bCs/>
          <w:color w:val="0D0D0D" w:themeColor="text1" w:themeTint="F2"/>
          <w:sz w:val="22"/>
        </w:rPr>
        <w:t>%)</w:t>
      </w:r>
      <w:r w:rsidR="00202C89" w:rsidRPr="00EC6BCD">
        <w:rPr>
          <w:rFonts w:ascii="Arial" w:hAnsi="Arial" w:cs="Arial"/>
          <w:color w:val="0D0D0D" w:themeColor="text1" w:themeTint="F2"/>
          <w:sz w:val="22"/>
        </w:rPr>
        <w:t xml:space="preserve"> </w:t>
      </w:r>
      <w:r w:rsidR="00D52328" w:rsidRPr="00EC6BCD">
        <w:rPr>
          <w:rFonts w:ascii="Arial" w:hAnsi="Arial" w:cs="Arial"/>
          <w:color w:val="0D0D0D" w:themeColor="text1" w:themeTint="F2"/>
          <w:sz w:val="22"/>
        </w:rPr>
        <w:br w:type="page"/>
      </w:r>
    </w:p>
    <w:p w:rsidR="00BC7FF0" w:rsidRPr="00976A00" w:rsidRDefault="00BC7FF0" w:rsidP="00110C3F">
      <w:pPr>
        <w:pStyle w:val="Heading2"/>
      </w:pPr>
      <w:bookmarkStart w:id="14" w:name="_Toc30602233"/>
      <w:bookmarkStart w:id="15" w:name="_Toc111625818"/>
      <w:r w:rsidRPr="00976A00">
        <w:lastRenderedPageBreak/>
        <w:t>Description and structure of the course</w:t>
      </w:r>
      <w:bookmarkEnd w:id="14"/>
      <w:bookmarkEnd w:id="15"/>
    </w:p>
    <w:p w:rsidR="00BC7FF0" w:rsidRPr="00C57708" w:rsidRDefault="00BC7FF0" w:rsidP="00BC7FF0">
      <w:pPr>
        <w:ind w:left="2"/>
        <w:rPr>
          <w:rFonts w:ascii="Arial" w:hAnsi="Arial" w:cs="Arial"/>
          <w:sz w:val="22"/>
        </w:rPr>
      </w:pPr>
      <w:r w:rsidRPr="00C57708">
        <w:rPr>
          <w:rFonts w:ascii="Arial" w:hAnsi="Arial" w:cs="Arial"/>
          <w:sz w:val="22"/>
        </w:rPr>
        <w:t>Following is the structure of the course:</w:t>
      </w:r>
    </w:p>
    <w:p w:rsidR="00BC7FF0" w:rsidRPr="00EC6BCD" w:rsidRDefault="00BC7FF0">
      <w:pPr>
        <w:rPr>
          <w:rFonts w:ascii="Arial" w:hAnsi="Arial" w:cs="Arial"/>
        </w:rPr>
      </w:pPr>
    </w:p>
    <w:tbl>
      <w:tblPr>
        <w:tblW w:w="5000" w:type="pct"/>
        <w:tblLook w:val="04A0" w:firstRow="1" w:lastRow="0" w:firstColumn="1" w:lastColumn="0" w:noHBand="0" w:noVBand="1"/>
      </w:tblPr>
      <w:tblGrid>
        <w:gridCol w:w="8159"/>
        <w:gridCol w:w="1467"/>
        <w:gridCol w:w="901"/>
        <w:gridCol w:w="1126"/>
        <w:gridCol w:w="542"/>
        <w:gridCol w:w="542"/>
        <w:gridCol w:w="650"/>
        <w:gridCol w:w="542"/>
      </w:tblGrid>
      <w:tr w:rsidR="00A65904" w:rsidRPr="00E145EE" w:rsidTr="00A65904">
        <w:trPr>
          <w:trHeight w:val="312"/>
        </w:trPr>
        <w:tc>
          <w:tcPr>
            <w:tcW w:w="1455"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65904" w:rsidRPr="00E145EE" w:rsidRDefault="00A65904" w:rsidP="005331DD">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Competency Standards</w:t>
            </w:r>
          </w:p>
        </w:tc>
        <w:tc>
          <w:tcPr>
            <w:tcW w:w="869"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65904" w:rsidRPr="00E145EE" w:rsidRDefault="00A65904" w:rsidP="005331DD">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Occupation</w:t>
            </w:r>
          </w:p>
        </w:tc>
        <w:tc>
          <w:tcPr>
            <w:tcW w:w="478"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65904" w:rsidRPr="00E145EE" w:rsidRDefault="00A65904" w:rsidP="005331DD">
            <w:pPr>
              <w:jc w:val="center"/>
              <w:rPr>
                <w:rFonts w:ascii="Arial" w:eastAsia="Times New Roman" w:hAnsi="Arial" w:cs="Arial"/>
                <w:b/>
                <w:bCs/>
                <w:color w:val="000000" w:themeColor="text1"/>
                <w:sz w:val="22"/>
              </w:rPr>
            </w:pPr>
            <w:r w:rsidRPr="00E145EE">
              <w:rPr>
                <w:rFonts w:ascii="Arial" w:eastAsia="Times New Roman" w:hAnsi="Arial" w:cs="Arial"/>
                <w:b/>
                <w:bCs/>
                <w:color w:val="000000" w:themeColor="text1"/>
                <w:sz w:val="22"/>
              </w:rPr>
              <w:t>NVQF Level</w:t>
            </w:r>
          </w:p>
        </w:tc>
        <w:tc>
          <w:tcPr>
            <w:tcW w:w="663"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65904" w:rsidRPr="00E145EE" w:rsidRDefault="00A65904" w:rsidP="005331DD">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Category</w:t>
            </w:r>
          </w:p>
        </w:tc>
        <w:tc>
          <w:tcPr>
            <w:tcW w:w="1158" w:type="pct"/>
            <w:gridSpan w:val="3"/>
            <w:tcBorders>
              <w:top w:val="single" w:sz="12" w:space="0" w:color="auto"/>
              <w:left w:val="nil"/>
              <w:bottom w:val="single" w:sz="12" w:space="0" w:color="auto"/>
              <w:right w:val="single" w:sz="12" w:space="0" w:color="auto"/>
            </w:tcBorders>
            <w:shd w:val="clear" w:color="auto" w:fill="auto"/>
            <w:vAlign w:val="center"/>
            <w:hideMark/>
          </w:tcPr>
          <w:p w:rsidR="00A65904" w:rsidRPr="00E145EE" w:rsidRDefault="00A65904" w:rsidP="005331DD">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Estimated Contact Hours</w:t>
            </w:r>
          </w:p>
        </w:tc>
        <w:tc>
          <w:tcPr>
            <w:tcW w:w="376"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65904" w:rsidRPr="00E145EE" w:rsidRDefault="00A65904" w:rsidP="005331DD">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Cr Hr</w:t>
            </w:r>
          </w:p>
        </w:tc>
      </w:tr>
      <w:tr w:rsidR="00A65904" w:rsidRPr="00E145EE" w:rsidTr="00A65904">
        <w:trPr>
          <w:trHeight w:val="312"/>
        </w:trPr>
        <w:tc>
          <w:tcPr>
            <w:tcW w:w="1455" w:type="pct"/>
            <w:vMerge/>
            <w:tcBorders>
              <w:top w:val="single" w:sz="12" w:space="0" w:color="auto"/>
              <w:left w:val="single" w:sz="12" w:space="0" w:color="auto"/>
              <w:bottom w:val="single" w:sz="12" w:space="0" w:color="auto"/>
              <w:right w:val="single" w:sz="12" w:space="0" w:color="auto"/>
            </w:tcBorders>
            <w:vAlign w:val="center"/>
            <w:hideMark/>
          </w:tcPr>
          <w:p w:rsidR="00A65904" w:rsidRPr="00E145EE" w:rsidRDefault="00A65904" w:rsidP="005331DD">
            <w:pPr>
              <w:rPr>
                <w:rFonts w:ascii="Arial" w:eastAsia="Times New Roman" w:hAnsi="Arial" w:cs="Arial"/>
                <w:b/>
                <w:bCs/>
                <w:color w:val="000000" w:themeColor="text1"/>
                <w:sz w:val="24"/>
                <w:szCs w:val="24"/>
              </w:rPr>
            </w:pPr>
          </w:p>
        </w:tc>
        <w:tc>
          <w:tcPr>
            <w:tcW w:w="869" w:type="pct"/>
            <w:vMerge/>
            <w:tcBorders>
              <w:top w:val="single" w:sz="12" w:space="0" w:color="auto"/>
              <w:left w:val="single" w:sz="12" w:space="0" w:color="auto"/>
              <w:bottom w:val="single" w:sz="12" w:space="0" w:color="auto"/>
              <w:right w:val="single" w:sz="12" w:space="0" w:color="auto"/>
            </w:tcBorders>
            <w:vAlign w:val="center"/>
            <w:hideMark/>
          </w:tcPr>
          <w:p w:rsidR="00A65904" w:rsidRPr="00E145EE" w:rsidRDefault="00A65904" w:rsidP="005331DD">
            <w:pPr>
              <w:rPr>
                <w:rFonts w:ascii="Arial" w:eastAsia="Times New Roman" w:hAnsi="Arial" w:cs="Arial"/>
                <w:b/>
                <w:bCs/>
                <w:color w:val="000000" w:themeColor="text1"/>
                <w:sz w:val="24"/>
                <w:szCs w:val="24"/>
              </w:rPr>
            </w:pPr>
          </w:p>
        </w:tc>
        <w:tc>
          <w:tcPr>
            <w:tcW w:w="478" w:type="pct"/>
            <w:vMerge/>
            <w:tcBorders>
              <w:top w:val="single" w:sz="12" w:space="0" w:color="auto"/>
              <w:left w:val="single" w:sz="12" w:space="0" w:color="auto"/>
              <w:bottom w:val="single" w:sz="12" w:space="0" w:color="auto"/>
              <w:right w:val="single" w:sz="12" w:space="0" w:color="auto"/>
            </w:tcBorders>
            <w:vAlign w:val="center"/>
            <w:hideMark/>
          </w:tcPr>
          <w:p w:rsidR="00A65904" w:rsidRPr="00E145EE" w:rsidRDefault="00A65904" w:rsidP="005331DD">
            <w:pPr>
              <w:rPr>
                <w:rFonts w:ascii="Arial" w:eastAsia="Times New Roman" w:hAnsi="Arial" w:cs="Arial"/>
                <w:b/>
                <w:bCs/>
                <w:color w:val="000000" w:themeColor="text1"/>
                <w:sz w:val="22"/>
              </w:rPr>
            </w:pPr>
          </w:p>
        </w:tc>
        <w:tc>
          <w:tcPr>
            <w:tcW w:w="663" w:type="pct"/>
            <w:vMerge/>
            <w:tcBorders>
              <w:top w:val="single" w:sz="12" w:space="0" w:color="auto"/>
              <w:left w:val="single" w:sz="12" w:space="0" w:color="auto"/>
              <w:bottom w:val="single" w:sz="12" w:space="0" w:color="auto"/>
              <w:right w:val="single" w:sz="12" w:space="0" w:color="auto"/>
            </w:tcBorders>
            <w:vAlign w:val="center"/>
            <w:hideMark/>
          </w:tcPr>
          <w:p w:rsidR="00A65904" w:rsidRPr="00E145EE" w:rsidRDefault="00A65904" w:rsidP="005331DD">
            <w:pPr>
              <w:rPr>
                <w:rFonts w:ascii="Arial" w:eastAsia="Times New Roman" w:hAnsi="Arial" w:cs="Arial"/>
                <w:b/>
                <w:bCs/>
                <w:color w:val="000000" w:themeColor="text1"/>
              </w:rPr>
            </w:pPr>
          </w:p>
        </w:tc>
        <w:tc>
          <w:tcPr>
            <w:tcW w:w="377" w:type="pct"/>
            <w:tcBorders>
              <w:top w:val="nil"/>
              <w:left w:val="nil"/>
              <w:bottom w:val="single" w:sz="12" w:space="0" w:color="auto"/>
              <w:right w:val="single" w:sz="12" w:space="0" w:color="auto"/>
            </w:tcBorders>
            <w:shd w:val="clear" w:color="auto" w:fill="auto"/>
            <w:vAlign w:val="center"/>
            <w:hideMark/>
          </w:tcPr>
          <w:p w:rsidR="00A65904" w:rsidRPr="00E145EE" w:rsidRDefault="00A65904" w:rsidP="005331DD">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Th</w:t>
            </w:r>
          </w:p>
        </w:tc>
        <w:tc>
          <w:tcPr>
            <w:tcW w:w="378" w:type="pct"/>
            <w:tcBorders>
              <w:top w:val="nil"/>
              <w:left w:val="nil"/>
              <w:bottom w:val="single" w:sz="12" w:space="0" w:color="auto"/>
              <w:right w:val="single" w:sz="12" w:space="0" w:color="auto"/>
            </w:tcBorders>
            <w:shd w:val="clear" w:color="auto" w:fill="auto"/>
            <w:vAlign w:val="center"/>
            <w:hideMark/>
          </w:tcPr>
          <w:p w:rsidR="00A65904" w:rsidRPr="00E145EE" w:rsidRDefault="00A65904" w:rsidP="005331DD">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Pr</w:t>
            </w:r>
          </w:p>
        </w:tc>
        <w:tc>
          <w:tcPr>
            <w:tcW w:w="403" w:type="pct"/>
            <w:tcBorders>
              <w:top w:val="nil"/>
              <w:left w:val="nil"/>
              <w:bottom w:val="single" w:sz="12" w:space="0" w:color="auto"/>
              <w:right w:val="single" w:sz="12" w:space="0" w:color="auto"/>
            </w:tcBorders>
            <w:shd w:val="clear" w:color="auto" w:fill="auto"/>
            <w:vAlign w:val="center"/>
            <w:hideMark/>
          </w:tcPr>
          <w:p w:rsidR="00A65904" w:rsidRPr="00E145EE" w:rsidRDefault="00A65904" w:rsidP="005331DD">
            <w:pPr>
              <w:jc w:val="center"/>
              <w:rPr>
                <w:rFonts w:ascii="Arial" w:eastAsia="Times New Roman" w:hAnsi="Arial" w:cs="Arial"/>
                <w:b/>
                <w:bCs/>
                <w:color w:val="000000" w:themeColor="text1"/>
              </w:rPr>
            </w:pPr>
            <w:r w:rsidRPr="00E145EE">
              <w:rPr>
                <w:rFonts w:ascii="Arial" w:eastAsia="Times New Roman" w:hAnsi="Arial" w:cs="Arial"/>
                <w:b/>
                <w:bCs/>
                <w:color w:val="000000" w:themeColor="text1"/>
              </w:rPr>
              <w:t>Total</w:t>
            </w:r>
          </w:p>
        </w:tc>
        <w:tc>
          <w:tcPr>
            <w:tcW w:w="376" w:type="pct"/>
            <w:vMerge/>
            <w:tcBorders>
              <w:top w:val="single" w:sz="12" w:space="0" w:color="auto"/>
              <w:left w:val="single" w:sz="12" w:space="0" w:color="auto"/>
              <w:bottom w:val="single" w:sz="12" w:space="0" w:color="auto"/>
              <w:right w:val="single" w:sz="12" w:space="0" w:color="auto"/>
            </w:tcBorders>
            <w:vAlign w:val="center"/>
            <w:hideMark/>
          </w:tcPr>
          <w:p w:rsidR="00A65904" w:rsidRPr="00E145EE" w:rsidRDefault="00A65904" w:rsidP="005331DD">
            <w:pPr>
              <w:rPr>
                <w:rFonts w:ascii="Arial" w:eastAsia="Times New Roman" w:hAnsi="Arial" w:cs="Arial"/>
                <w:b/>
                <w:bCs/>
                <w:color w:val="000000" w:themeColor="text1"/>
              </w:rPr>
            </w:pPr>
          </w:p>
        </w:tc>
      </w:tr>
      <w:tr w:rsidR="00A65904" w:rsidRPr="00E145EE" w:rsidTr="00A65904">
        <w:trPr>
          <w:trHeight w:val="1068"/>
        </w:trPr>
        <w:tc>
          <w:tcPr>
            <w:tcW w:w="5000" w:type="pct"/>
            <w:gridSpan w:val="8"/>
            <w:tcBorders>
              <w:top w:val="single" w:sz="8" w:space="0" w:color="auto"/>
              <w:left w:val="single" w:sz="8" w:space="0" w:color="auto"/>
              <w:bottom w:val="single" w:sz="8" w:space="0" w:color="auto"/>
              <w:right w:val="single" w:sz="8" w:space="0" w:color="000000"/>
            </w:tcBorders>
            <w:shd w:val="clear" w:color="000000" w:fill="5B9BD5"/>
            <w:vAlign w:val="center"/>
            <w:hideMark/>
          </w:tcPr>
          <w:p w:rsidR="00A65904" w:rsidRPr="00E145EE" w:rsidRDefault="00A65904" w:rsidP="005331DD">
            <w:pPr>
              <w:jc w:val="center"/>
              <w:rPr>
                <w:rFonts w:ascii="Arial" w:eastAsia="Times New Roman" w:hAnsi="Arial" w:cs="Arial"/>
                <w:b/>
                <w:bCs/>
                <w:color w:val="000000" w:themeColor="text1"/>
                <w:sz w:val="28"/>
                <w:szCs w:val="28"/>
                <w:u w:val="single"/>
              </w:rPr>
            </w:pPr>
            <w:r w:rsidRPr="00E145EE">
              <w:rPr>
                <w:rFonts w:ascii="Arial" w:eastAsia="Times New Roman" w:hAnsi="Arial" w:cs="Arial"/>
                <w:b/>
                <w:bCs/>
                <w:color w:val="000000" w:themeColor="text1"/>
                <w:sz w:val="28"/>
                <w:szCs w:val="28"/>
                <w:u w:val="single"/>
              </w:rPr>
              <w:t>Level 4</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Select Computer Specification and Work with Windows.</w:t>
            </w:r>
          </w:p>
        </w:tc>
        <w:tc>
          <w:tcPr>
            <w:tcW w:w="869" w:type="pct"/>
            <w:vMerge w:val="restart"/>
            <w:tcBorders>
              <w:top w:val="nil"/>
              <w:left w:val="single" w:sz="8" w:space="0" w:color="auto"/>
              <w:bottom w:val="single" w:sz="8" w:space="0" w:color="000000"/>
              <w:right w:val="single" w:sz="8" w:space="0" w:color="auto"/>
            </w:tcBorders>
            <w:shd w:val="clear" w:color="auto" w:fill="auto"/>
            <w:vAlign w:val="center"/>
            <w:hideMark/>
          </w:tcPr>
          <w:p w:rsidR="00A65904" w:rsidRPr="00E145EE" w:rsidRDefault="00A65904" w:rsidP="005331DD">
            <w:pPr>
              <w:jc w:val="center"/>
              <w:rPr>
                <w:rFonts w:ascii="Arial" w:eastAsia="Times New Roman" w:hAnsi="Arial" w:cs="Arial"/>
                <w:b/>
                <w:bCs/>
                <w:i/>
                <w:iCs/>
                <w:color w:val="000000" w:themeColor="text1"/>
                <w:sz w:val="24"/>
                <w:szCs w:val="24"/>
              </w:rPr>
            </w:pPr>
            <w:r w:rsidRPr="00E145EE">
              <w:rPr>
                <w:rFonts w:ascii="Arial" w:eastAsia="Times New Roman" w:hAnsi="Arial" w:cs="Arial"/>
                <w:b/>
                <w:bCs/>
                <w:i/>
                <w:iCs/>
                <w:color w:val="000000" w:themeColor="text1"/>
                <w:sz w:val="24"/>
                <w:szCs w:val="24"/>
              </w:rPr>
              <w:t>Computer Operator (Electrical)</w:t>
            </w: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Process Data with MS Office.</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Carryout Basic Programming</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 xml:space="preserve">Perform Internet Browsing </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18</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Perform The Different Engineering Curves Used in Various Mechanisms.</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Perform Multi-View Drawings.</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Draw Production Drawing.</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18</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Design and Simulate the Electronic Circuit by Using Computer-Aided Design (Cad) Software</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lastRenderedPageBreak/>
              <w:t>Verify Basic Laws of Electrical Machines</w:t>
            </w:r>
          </w:p>
        </w:tc>
        <w:tc>
          <w:tcPr>
            <w:tcW w:w="869" w:type="pct"/>
            <w:vMerge w:val="restart"/>
            <w:tcBorders>
              <w:top w:val="nil"/>
              <w:left w:val="single" w:sz="8" w:space="0" w:color="auto"/>
              <w:bottom w:val="single" w:sz="8" w:space="0" w:color="000000"/>
              <w:right w:val="single" w:sz="8" w:space="0" w:color="auto"/>
            </w:tcBorders>
            <w:shd w:val="clear" w:color="auto" w:fill="auto"/>
            <w:vAlign w:val="center"/>
            <w:hideMark/>
          </w:tcPr>
          <w:p w:rsidR="00A65904" w:rsidRPr="00E145EE" w:rsidRDefault="00A65904" w:rsidP="005331DD">
            <w:pPr>
              <w:jc w:val="center"/>
              <w:rPr>
                <w:rFonts w:ascii="Arial" w:eastAsia="Times New Roman" w:hAnsi="Arial" w:cs="Arial"/>
                <w:b/>
                <w:bCs/>
                <w:i/>
                <w:iCs/>
                <w:color w:val="000000" w:themeColor="text1"/>
                <w:sz w:val="24"/>
                <w:szCs w:val="24"/>
              </w:rPr>
            </w:pPr>
            <w:r w:rsidRPr="00E145EE">
              <w:rPr>
                <w:rFonts w:ascii="Arial" w:eastAsia="Times New Roman" w:hAnsi="Arial" w:cs="Arial"/>
                <w:b/>
                <w:bCs/>
                <w:i/>
                <w:iCs/>
                <w:color w:val="000000" w:themeColor="text1"/>
                <w:sz w:val="24"/>
                <w:szCs w:val="24"/>
              </w:rPr>
              <w:t>DC Machine Operator</w:t>
            </w: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Analyze Dc Generators</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 xml:space="preserve">Perform Tests On Dc Generators </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Analyze Dc Motors</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 xml:space="preserve">Perform Tests On Dc Motors </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Repair/ Maintenance and Service of Dc Motors and Dc Generators.</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Verify Basic Laws of Electrical Machines</w:t>
            </w:r>
          </w:p>
        </w:tc>
        <w:tc>
          <w:tcPr>
            <w:tcW w:w="869" w:type="pct"/>
            <w:vMerge w:val="restart"/>
            <w:tcBorders>
              <w:top w:val="nil"/>
              <w:left w:val="single" w:sz="8" w:space="0" w:color="auto"/>
              <w:bottom w:val="single" w:sz="8" w:space="0" w:color="000000"/>
              <w:right w:val="single" w:sz="8" w:space="0" w:color="auto"/>
            </w:tcBorders>
            <w:shd w:val="clear" w:color="auto" w:fill="auto"/>
            <w:vAlign w:val="center"/>
            <w:hideMark/>
          </w:tcPr>
          <w:p w:rsidR="00A65904" w:rsidRPr="00E145EE" w:rsidRDefault="00A65904" w:rsidP="005331DD">
            <w:pPr>
              <w:jc w:val="center"/>
              <w:rPr>
                <w:rFonts w:ascii="Arial" w:eastAsia="Times New Roman" w:hAnsi="Arial" w:cs="Arial"/>
                <w:b/>
                <w:bCs/>
                <w:i/>
                <w:iCs/>
                <w:color w:val="000000" w:themeColor="text1"/>
                <w:sz w:val="24"/>
                <w:szCs w:val="24"/>
              </w:rPr>
            </w:pPr>
            <w:r w:rsidRPr="00E145EE">
              <w:rPr>
                <w:rFonts w:ascii="Arial" w:eastAsia="Times New Roman" w:hAnsi="Arial" w:cs="Arial"/>
                <w:b/>
                <w:bCs/>
                <w:i/>
                <w:iCs/>
                <w:color w:val="000000" w:themeColor="text1"/>
                <w:sz w:val="24"/>
                <w:szCs w:val="24"/>
              </w:rPr>
              <w:t>Transformer Winding Supervisor</w:t>
            </w: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18</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Operate Single Phase Transformer</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18</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Perform Tests On Single Phase Transformer.</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Operate Auto Transformer.</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Perform Tests On Auto Transformer.</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36</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3.6</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Operate Three Phase Transformer.</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Identify Vector Group of Three Phase Transformer</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lastRenderedPageBreak/>
              <w:t>Repair/ Maintenance and Service of Transformer</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84"/>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Maintain Tools &amp; Equipment.</w:t>
            </w:r>
          </w:p>
        </w:tc>
        <w:tc>
          <w:tcPr>
            <w:tcW w:w="869" w:type="pct"/>
            <w:vMerge w:val="restart"/>
            <w:tcBorders>
              <w:top w:val="nil"/>
              <w:left w:val="single" w:sz="8" w:space="0" w:color="auto"/>
              <w:bottom w:val="single" w:sz="8" w:space="0" w:color="000000"/>
              <w:right w:val="single" w:sz="8" w:space="0" w:color="auto"/>
            </w:tcBorders>
            <w:shd w:val="clear" w:color="auto" w:fill="auto"/>
            <w:vAlign w:val="center"/>
            <w:hideMark/>
          </w:tcPr>
          <w:p w:rsidR="00A65904" w:rsidRPr="00E145EE" w:rsidRDefault="00A65904" w:rsidP="005331DD">
            <w:pPr>
              <w:jc w:val="center"/>
              <w:rPr>
                <w:rFonts w:ascii="Arial" w:eastAsia="Times New Roman" w:hAnsi="Arial" w:cs="Arial"/>
                <w:b/>
                <w:bCs/>
                <w:i/>
                <w:iCs/>
                <w:color w:val="000000" w:themeColor="text1"/>
                <w:sz w:val="24"/>
                <w:szCs w:val="24"/>
              </w:rPr>
            </w:pPr>
            <w:r w:rsidRPr="00E145EE">
              <w:rPr>
                <w:rFonts w:ascii="Arial" w:eastAsia="Times New Roman" w:hAnsi="Arial" w:cs="Arial"/>
                <w:b/>
                <w:bCs/>
                <w:i/>
                <w:iCs/>
                <w:color w:val="000000" w:themeColor="text1"/>
                <w:sz w:val="24"/>
                <w:szCs w:val="24"/>
              </w:rPr>
              <w:t>Industrial Electrician</w:t>
            </w: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2</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Make Cable/Wire Joints for three phase</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2</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Prepare and Install Distribution Boards for three phase</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2</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Install Three Phase Electrical Wiring</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Install Three Phase Complex Electrical Wiring</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Perform Testing of Electrical Three Phase Wiring</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Diagnose Electrical Fault in Generator</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Repair/ Maintenance of Electrical Installations</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12"/>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Carry Out Manual Electrical Planning and Estimation</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Level 3</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4"/>
                <w:szCs w:val="24"/>
              </w:rPr>
            </w:pPr>
            <w:r w:rsidRPr="00E145EE">
              <w:rPr>
                <w:rFonts w:ascii="Arial" w:eastAsia="Times New Roman" w:hAnsi="Arial" w:cs="Arial"/>
                <w:color w:val="000000" w:themeColor="text1"/>
                <w:sz w:val="24"/>
                <w:szCs w:val="24"/>
              </w:rPr>
              <w:t>Technical</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9</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r>
      <w:tr w:rsidR="00A65904" w:rsidRPr="00E145EE" w:rsidTr="00A65904">
        <w:trPr>
          <w:trHeight w:val="300"/>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 xml:space="preserve">Develop Workplace Policy and Procedures for Sustainability </w:t>
            </w:r>
          </w:p>
        </w:tc>
        <w:tc>
          <w:tcPr>
            <w:tcW w:w="869" w:type="pct"/>
            <w:vMerge w:val="restart"/>
            <w:tcBorders>
              <w:top w:val="nil"/>
              <w:left w:val="single" w:sz="8" w:space="0" w:color="auto"/>
              <w:bottom w:val="single" w:sz="8" w:space="0" w:color="000000"/>
              <w:right w:val="single" w:sz="8" w:space="0" w:color="auto"/>
            </w:tcBorders>
            <w:shd w:val="clear" w:color="auto" w:fill="auto"/>
            <w:vAlign w:val="center"/>
            <w:hideMark/>
          </w:tcPr>
          <w:p w:rsidR="00A65904" w:rsidRPr="00E145EE" w:rsidRDefault="00A65904" w:rsidP="005331DD">
            <w:pPr>
              <w:jc w:val="center"/>
              <w:rPr>
                <w:rFonts w:ascii="Arial" w:eastAsia="Times New Roman" w:hAnsi="Arial" w:cs="Arial"/>
                <w:b/>
                <w:bCs/>
                <w:i/>
                <w:iCs/>
                <w:color w:val="000000" w:themeColor="text1"/>
                <w:sz w:val="24"/>
                <w:szCs w:val="24"/>
              </w:rPr>
            </w:pPr>
            <w:r w:rsidRPr="00E145EE">
              <w:rPr>
                <w:rFonts w:ascii="Arial" w:eastAsia="Times New Roman" w:hAnsi="Arial" w:cs="Arial"/>
                <w:b/>
                <w:bCs/>
                <w:i/>
                <w:iCs/>
                <w:color w:val="000000" w:themeColor="text1"/>
                <w:sz w:val="24"/>
                <w:szCs w:val="24"/>
              </w:rPr>
              <w:t>Soft Skills</w:t>
            </w: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Generic</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r>
      <w:tr w:rsidR="00A65904" w:rsidRPr="00E145EE" w:rsidTr="00A65904">
        <w:trPr>
          <w:trHeight w:val="300"/>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Maintain Professionalism in the Workplace</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Generic</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00"/>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Manage Personal Work Priorities and Professional Development</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Generic</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00"/>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lastRenderedPageBreak/>
              <w:t>Manage Workforce Planning</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Generic</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r>
      <w:tr w:rsidR="00A65904" w:rsidRPr="00E145EE" w:rsidTr="00A65904">
        <w:trPr>
          <w:trHeight w:val="300"/>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Undertake Project Work</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Generic</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36</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3.6</w:t>
            </w:r>
          </w:p>
        </w:tc>
      </w:tr>
      <w:tr w:rsidR="00A65904" w:rsidRPr="00E145EE" w:rsidTr="00A65904">
        <w:trPr>
          <w:trHeight w:val="300"/>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Prepare and Implement Negotiation</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Generic</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00"/>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Manage Meetings</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Generic</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15</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r>
      <w:tr w:rsidR="00A65904" w:rsidRPr="00E145EE" w:rsidTr="00A65904">
        <w:trPr>
          <w:trHeight w:val="300"/>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Organize Schedules</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Generic</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15</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2.1</w:t>
            </w:r>
          </w:p>
        </w:tc>
      </w:tr>
      <w:tr w:rsidR="00A65904" w:rsidRPr="00E145EE" w:rsidTr="00A65904">
        <w:trPr>
          <w:trHeight w:val="300"/>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Identify and Communicate Trends in Career Development</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Generic</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24</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w:t>
            </w:r>
          </w:p>
        </w:tc>
      </w:tr>
      <w:tr w:rsidR="00A65904" w:rsidRPr="00E145EE" w:rsidTr="00A65904">
        <w:trPr>
          <w:trHeight w:val="300"/>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color w:val="000000" w:themeColor="text1"/>
                <w:sz w:val="22"/>
              </w:rPr>
            </w:pPr>
            <w:r w:rsidRPr="00E145EE">
              <w:rPr>
                <w:rFonts w:ascii="Arial" w:eastAsia="Times New Roman" w:hAnsi="Arial" w:cs="Arial"/>
                <w:color w:val="000000" w:themeColor="text1"/>
                <w:sz w:val="22"/>
              </w:rPr>
              <w:t>Apply Specialist Interpersonal and Counseling Interview Skills</w:t>
            </w:r>
          </w:p>
        </w:tc>
        <w:tc>
          <w:tcPr>
            <w:tcW w:w="869" w:type="pct"/>
            <w:vMerge/>
            <w:tcBorders>
              <w:top w:val="nil"/>
              <w:left w:val="single" w:sz="8" w:space="0" w:color="auto"/>
              <w:bottom w:val="single" w:sz="8" w:space="0" w:color="000000"/>
              <w:right w:val="single" w:sz="8" w:space="0" w:color="auto"/>
            </w:tcBorders>
            <w:vAlign w:val="center"/>
            <w:hideMark/>
          </w:tcPr>
          <w:p w:rsidR="00A65904" w:rsidRPr="00E145EE" w:rsidRDefault="00A65904" w:rsidP="005331DD">
            <w:pPr>
              <w:rPr>
                <w:rFonts w:ascii="Arial" w:eastAsia="Times New Roman" w:hAnsi="Arial" w:cs="Arial"/>
                <w:b/>
                <w:bCs/>
                <w:i/>
                <w:iCs/>
                <w:color w:val="000000" w:themeColor="text1"/>
                <w:sz w:val="24"/>
                <w:szCs w:val="24"/>
              </w:rPr>
            </w:pP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Level 4</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Generic</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6</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27</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3.3</w:t>
            </w:r>
          </w:p>
        </w:tc>
      </w:tr>
      <w:tr w:rsidR="00A65904" w:rsidRPr="00E145EE" w:rsidTr="00A65904">
        <w:trPr>
          <w:trHeight w:val="324"/>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b/>
                <w:bCs/>
                <w:color w:val="000000" w:themeColor="text1"/>
                <w:sz w:val="22"/>
              </w:rPr>
            </w:pPr>
            <w:r w:rsidRPr="00E145EE">
              <w:rPr>
                <w:rFonts w:ascii="Arial" w:eastAsia="Times New Roman" w:hAnsi="Arial" w:cs="Arial"/>
                <w:b/>
                <w:bCs/>
                <w:color w:val="000000" w:themeColor="text1"/>
                <w:sz w:val="22"/>
              </w:rPr>
              <w:t>Total</w:t>
            </w:r>
          </w:p>
        </w:tc>
        <w:tc>
          <w:tcPr>
            <w:tcW w:w="869"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b/>
                <w:bCs/>
                <w:color w:val="000000" w:themeColor="text1"/>
                <w:sz w:val="22"/>
              </w:rPr>
            </w:pPr>
            <w:r w:rsidRPr="00E145EE">
              <w:rPr>
                <w:rFonts w:ascii="Arial" w:eastAsia="Times New Roman" w:hAnsi="Arial" w:cs="Arial"/>
                <w:b/>
                <w:bCs/>
                <w:color w:val="000000" w:themeColor="text1"/>
                <w:sz w:val="22"/>
              </w:rPr>
              <w:t>240</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b/>
                <w:bCs/>
                <w:color w:val="000000" w:themeColor="text1"/>
                <w:sz w:val="22"/>
              </w:rPr>
            </w:pPr>
            <w:r w:rsidRPr="00E145EE">
              <w:rPr>
                <w:rFonts w:ascii="Arial" w:eastAsia="Times New Roman" w:hAnsi="Arial" w:cs="Arial"/>
                <w:b/>
                <w:bCs/>
                <w:color w:val="000000" w:themeColor="text1"/>
                <w:sz w:val="22"/>
              </w:rPr>
              <w:t>960</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b/>
                <w:bCs/>
                <w:color w:val="000000" w:themeColor="text1"/>
                <w:sz w:val="22"/>
              </w:rPr>
            </w:pPr>
            <w:r w:rsidRPr="00E145EE">
              <w:rPr>
                <w:rFonts w:ascii="Arial" w:eastAsia="Times New Roman" w:hAnsi="Arial" w:cs="Arial"/>
                <w:b/>
                <w:bCs/>
                <w:color w:val="000000" w:themeColor="text1"/>
                <w:sz w:val="22"/>
              </w:rPr>
              <w:t>1200</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b/>
                <w:bCs/>
                <w:color w:val="000000" w:themeColor="text1"/>
                <w:sz w:val="22"/>
              </w:rPr>
            </w:pPr>
            <w:r w:rsidRPr="00E145EE">
              <w:rPr>
                <w:rFonts w:ascii="Arial" w:eastAsia="Times New Roman" w:hAnsi="Arial" w:cs="Arial"/>
                <w:b/>
                <w:bCs/>
                <w:color w:val="000000" w:themeColor="text1"/>
                <w:sz w:val="22"/>
              </w:rPr>
              <w:t>120</w:t>
            </w:r>
          </w:p>
        </w:tc>
      </w:tr>
      <w:tr w:rsidR="00A65904" w:rsidRPr="00E145EE" w:rsidTr="00A65904">
        <w:trPr>
          <w:trHeight w:val="324"/>
        </w:trPr>
        <w:tc>
          <w:tcPr>
            <w:tcW w:w="1455" w:type="pct"/>
            <w:tcBorders>
              <w:top w:val="nil"/>
              <w:left w:val="single" w:sz="8" w:space="0" w:color="auto"/>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b/>
                <w:bCs/>
                <w:color w:val="000000" w:themeColor="text1"/>
                <w:sz w:val="22"/>
              </w:rPr>
            </w:pPr>
            <w:r w:rsidRPr="00E145EE">
              <w:rPr>
                <w:rFonts w:ascii="Arial" w:eastAsia="Times New Roman" w:hAnsi="Arial" w:cs="Arial"/>
                <w:b/>
                <w:bCs/>
                <w:color w:val="000000" w:themeColor="text1"/>
                <w:sz w:val="22"/>
              </w:rPr>
              <w:t>Percentage</w:t>
            </w:r>
          </w:p>
        </w:tc>
        <w:tc>
          <w:tcPr>
            <w:tcW w:w="869"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4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66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b/>
                <w:bCs/>
                <w:color w:val="000000" w:themeColor="text1"/>
                <w:sz w:val="24"/>
                <w:szCs w:val="24"/>
              </w:rPr>
            </w:pPr>
            <w:r w:rsidRPr="00E145EE">
              <w:rPr>
                <w:rFonts w:ascii="Arial" w:eastAsia="Times New Roman" w:hAnsi="Arial" w:cs="Arial"/>
                <w:b/>
                <w:bCs/>
                <w:color w:val="000000" w:themeColor="text1"/>
                <w:sz w:val="24"/>
                <w:szCs w:val="24"/>
              </w:rPr>
              <w:t> </w:t>
            </w:r>
          </w:p>
        </w:tc>
        <w:tc>
          <w:tcPr>
            <w:tcW w:w="377"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b/>
                <w:bCs/>
                <w:color w:val="000000" w:themeColor="text1"/>
                <w:sz w:val="22"/>
              </w:rPr>
            </w:pPr>
            <w:r w:rsidRPr="00E145EE">
              <w:rPr>
                <w:rFonts w:ascii="Arial" w:eastAsia="Times New Roman" w:hAnsi="Arial" w:cs="Arial"/>
                <w:b/>
                <w:bCs/>
                <w:color w:val="000000" w:themeColor="text1"/>
                <w:sz w:val="22"/>
              </w:rPr>
              <w:t>20</w:t>
            </w:r>
          </w:p>
        </w:tc>
        <w:tc>
          <w:tcPr>
            <w:tcW w:w="378"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b/>
                <w:bCs/>
                <w:color w:val="000000" w:themeColor="text1"/>
                <w:sz w:val="22"/>
              </w:rPr>
            </w:pPr>
            <w:r w:rsidRPr="00E145EE">
              <w:rPr>
                <w:rFonts w:ascii="Arial" w:eastAsia="Times New Roman" w:hAnsi="Arial" w:cs="Arial"/>
                <w:b/>
                <w:bCs/>
                <w:color w:val="000000" w:themeColor="text1"/>
                <w:sz w:val="22"/>
              </w:rPr>
              <w:t>80</w:t>
            </w:r>
          </w:p>
        </w:tc>
        <w:tc>
          <w:tcPr>
            <w:tcW w:w="403"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 </w:t>
            </w:r>
          </w:p>
        </w:tc>
        <w:tc>
          <w:tcPr>
            <w:tcW w:w="376" w:type="pct"/>
            <w:tcBorders>
              <w:top w:val="nil"/>
              <w:left w:val="nil"/>
              <w:bottom w:val="single" w:sz="8" w:space="0" w:color="auto"/>
              <w:right w:val="single" w:sz="8" w:space="0" w:color="auto"/>
            </w:tcBorders>
            <w:shd w:val="clear" w:color="auto" w:fill="auto"/>
            <w:noWrap/>
            <w:vAlign w:val="center"/>
            <w:hideMark/>
          </w:tcPr>
          <w:p w:rsidR="00A65904" w:rsidRPr="00E145EE" w:rsidRDefault="00A65904" w:rsidP="005331DD">
            <w:pPr>
              <w:jc w:val="center"/>
              <w:rPr>
                <w:rFonts w:ascii="Arial" w:eastAsia="Times New Roman" w:hAnsi="Arial" w:cs="Arial"/>
                <w:color w:val="000000" w:themeColor="text1"/>
                <w:sz w:val="22"/>
              </w:rPr>
            </w:pPr>
            <w:r w:rsidRPr="00E145EE">
              <w:rPr>
                <w:rFonts w:ascii="Arial" w:eastAsia="Times New Roman" w:hAnsi="Arial" w:cs="Arial"/>
                <w:color w:val="000000" w:themeColor="text1"/>
                <w:sz w:val="22"/>
              </w:rPr>
              <w:t> </w:t>
            </w:r>
          </w:p>
        </w:tc>
      </w:tr>
    </w:tbl>
    <w:p w:rsidR="00195232" w:rsidRPr="00110C3F" w:rsidRDefault="00D52328" w:rsidP="00110C3F">
      <w:pPr>
        <w:spacing w:after="160" w:line="259" w:lineRule="auto"/>
        <w:rPr>
          <w:rFonts w:ascii="Arial" w:hAnsi="Arial" w:cs="Arial"/>
        </w:rPr>
      </w:pPr>
      <w:r w:rsidRPr="00EC6BCD">
        <w:rPr>
          <w:rFonts w:ascii="Arial" w:hAnsi="Arial" w:cs="Arial"/>
        </w:rPr>
        <w:br w:type="page"/>
      </w:r>
      <w:bookmarkStart w:id="16" w:name="_Toc34671118"/>
      <w:bookmarkStart w:id="17" w:name="_Toc34672914"/>
      <w:bookmarkStart w:id="18" w:name="_Toc34673311"/>
      <w:bookmarkStart w:id="19" w:name="_Toc34673613"/>
      <w:bookmarkStart w:id="20" w:name="_Toc34675513"/>
      <w:bookmarkStart w:id="21" w:name="_Toc34675865"/>
      <w:bookmarkStart w:id="22" w:name="_Toc34676294"/>
      <w:bookmarkStart w:id="23" w:name="_Toc34677815"/>
      <w:bookmarkStart w:id="24" w:name="_Toc34678028"/>
      <w:bookmarkStart w:id="25" w:name="_Toc34678184"/>
      <w:bookmarkStart w:id="26" w:name="_Toc34679470"/>
      <w:bookmarkStart w:id="27" w:name="_Toc34680021"/>
      <w:bookmarkStart w:id="28" w:name="_Toc34680224"/>
      <w:bookmarkStart w:id="29" w:name="_Toc34680465"/>
      <w:bookmarkStart w:id="30" w:name="_Toc34683160"/>
      <w:bookmarkStart w:id="31" w:name="_Toc34683307"/>
      <w:bookmarkStart w:id="32" w:name="_Toc34683454"/>
      <w:bookmarkStart w:id="33" w:name="_Toc34851138"/>
      <w:bookmarkStart w:id="34" w:name="_Toc34851409"/>
      <w:bookmarkStart w:id="35" w:name="_Toc34851814"/>
      <w:bookmarkStart w:id="36" w:name="_Toc34852967"/>
      <w:bookmarkStart w:id="37" w:name="_Toc34853142"/>
      <w:bookmarkStart w:id="38" w:name="_Toc34854786"/>
      <w:bookmarkStart w:id="39" w:name="_Toc34854960"/>
      <w:bookmarkStart w:id="40" w:name="_Toc34856550"/>
      <w:bookmarkStart w:id="41" w:name="_Toc34856726"/>
      <w:bookmarkStart w:id="42" w:name="_Toc3488928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202C89" w:rsidRPr="00195232" w:rsidRDefault="00202C89" w:rsidP="00110C3F">
      <w:pPr>
        <w:pStyle w:val="Heading2"/>
      </w:pPr>
      <w:bookmarkStart w:id="43" w:name="_Toc111625819"/>
      <w:r w:rsidRPr="00195232">
        <w:lastRenderedPageBreak/>
        <w:t>Overview of the Curriculum for Electrical Technology</w:t>
      </w:r>
      <w:r w:rsidR="00AD56CA">
        <w:t xml:space="preserve"> (Level 1-5)</w:t>
      </w:r>
      <w:bookmarkEnd w:id="43"/>
    </w:p>
    <w:tbl>
      <w:tblPr>
        <w:tblStyle w:val="TableGrid0"/>
        <w:tblW w:w="14516"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3668"/>
        <w:gridCol w:w="22"/>
        <w:gridCol w:w="6168"/>
        <w:gridCol w:w="1620"/>
        <w:gridCol w:w="1508"/>
        <w:gridCol w:w="1530"/>
      </w:tblGrid>
      <w:tr w:rsidR="00202C89" w:rsidRPr="00EC6BCD" w:rsidTr="00F44AF9">
        <w:trPr>
          <w:trHeight w:val="512"/>
        </w:trPr>
        <w:tc>
          <w:tcPr>
            <w:tcW w:w="3668" w:type="dxa"/>
            <w:shd w:val="clear" w:color="auto" w:fill="E5B8B7"/>
            <w:vAlign w:val="center"/>
          </w:tcPr>
          <w:p w:rsidR="00202C89" w:rsidRPr="00EC6BCD" w:rsidRDefault="00202C89" w:rsidP="00C1134D">
            <w:pPr>
              <w:spacing w:line="276" w:lineRule="auto"/>
              <w:rPr>
                <w:rFonts w:ascii="Arial" w:hAnsi="Arial" w:cs="Arial"/>
                <w:sz w:val="22"/>
              </w:rPr>
            </w:pPr>
            <w:r w:rsidRPr="00EC6BCD">
              <w:rPr>
                <w:rFonts w:ascii="Arial" w:hAnsi="Arial" w:cs="Arial"/>
                <w:b/>
                <w:sz w:val="22"/>
              </w:rPr>
              <w:t xml:space="preserve">Module Title and Aim </w:t>
            </w:r>
          </w:p>
        </w:tc>
        <w:tc>
          <w:tcPr>
            <w:tcW w:w="6190" w:type="dxa"/>
            <w:gridSpan w:val="2"/>
            <w:shd w:val="clear" w:color="auto" w:fill="E5B8B7"/>
            <w:vAlign w:val="center"/>
          </w:tcPr>
          <w:p w:rsidR="00202C89" w:rsidRPr="00EC6BCD" w:rsidRDefault="00202C89" w:rsidP="00C1134D">
            <w:pPr>
              <w:spacing w:line="276" w:lineRule="auto"/>
              <w:ind w:left="1"/>
              <w:rPr>
                <w:rFonts w:ascii="Arial" w:hAnsi="Arial" w:cs="Arial"/>
                <w:sz w:val="22"/>
              </w:rPr>
            </w:pPr>
            <w:r w:rsidRPr="00EC6BCD">
              <w:rPr>
                <w:rFonts w:ascii="Arial" w:hAnsi="Arial" w:cs="Arial"/>
                <w:b/>
                <w:sz w:val="22"/>
              </w:rPr>
              <w:t xml:space="preserve">Learning Units </w:t>
            </w:r>
          </w:p>
        </w:tc>
        <w:tc>
          <w:tcPr>
            <w:tcW w:w="1620" w:type="dxa"/>
            <w:shd w:val="clear" w:color="auto" w:fill="E5B8B7"/>
          </w:tcPr>
          <w:p w:rsidR="00202C89" w:rsidRPr="00EC6BCD" w:rsidRDefault="00F44395" w:rsidP="00C1134D">
            <w:pPr>
              <w:spacing w:line="276" w:lineRule="auto"/>
              <w:jc w:val="center"/>
              <w:rPr>
                <w:rFonts w:ascii="Arial" w:hAnsi="Arial" w:cs="Arial"/>
              </w:rPr>
            </w:pPr>
            <w:r>
              <w:rPr>
                <w:rFonts w:ascii="Arial" w:hAnsi="Arial" w:cs="Arial"/>
                <w:b/>
              </w:rPr>
              <w:t>Th</w:t>
            </w:r>
            <w:r w:rsidR="00202C89" w:rsidRPr="00EC6BCD">
              <w:rPr>
                <w:rFonts w:ascii="Arial" w:hAnsi="Arial" w:cs="Arial"/>
                <w:b/>
                <w:vertAlign w:val="superscript"/>
              </w:rPr>
              <w:footnoteReference w:id="1"/>
            </w:r>
            <w:r w:rsidR="00202C89" w:rsidRPr="00EC6BCD">
              <w:rPr>
                <w:rFonts w:ascii="Arial" w:hAnsi="Arial" w:cs="Arial"/>
                <w:b/>
              </w:rPr>
              <w:t xml:space="preserve"> Days/hours </w:t>
            </w:r>
          </w:p>
        </w:tc>
        <w:tc>
          <w:tcPr>
            <w:tcW w:w="1508" w:type="dxa"/>
            <w:shd w:val="clear" w:color="auto" w:fill="E5B8B7"/>
          </w:tcPr>
          <w:p w:rsidR="00202C89" w:rsidRPr="00EC6BCD" w:rsidRDefault="00202C89" w:rsidP="00C1134D">
            <w:pPr>
              <w:spacing w:line="276" w:lineRule="auto"/>
              <w:jc w:val="center"/>
              <w:rPr>
                <w:rFonts w:ascii="Arial" w:hAnsi="Arial" w:cs="Arial"/>
              </w:rPr>
            </w:pPr>
            <w:r w:rsidRPr="00EC6BCD">
              <w:rPr>
                <w:rFonts w:ascii="Arial" w:hAnsi="Arial" w:cs="Arial"/>
                <w:b/>
              </w:rPr>
              <w:t>Workplace</w:t>
            </w:r>
            <w:r w:rsidRPr="00EC6BCD">
              <w:rPr>
                <w:rFonts w:ascii="Arial" w:hAnsi="Arial" w:cs="Arial"/>
                <w:b/>
                <w:vertAlign w:val="superscript"/>
              </w:rPr>
              <w:footnoteReference w:id="2"/>
            </w:r>
            <w:r w:rsidRPr="00EC6BCD">
              <w:rPr>
                <w:rFonts w:ascii="Arial" w:hAnsi="Arial" w:cs="Arial"/>
                <w:b/>
              </w:rPr>
              <w:t xml:space="preserve"> Days/hours </w:t>
            </w:r>
          </w:p>
        </w:tc>
        <w:tc>
          <w:tcPr>
            <w:tcW w:w="1530" w:type="dxa"/>
            <w:shd w:val="clear" w:color="auto" w:fill="E5B8B7"/>
          </w:tcPr>
          <w:p w:rsidR="00202C89" w:rsidRPr="00EC6BCD" w:rsidRDefault="00202C89" w:rsidP="00C1134D">
            <w:pPr>
              <w:spacing w:line="276" w:lineRule="auto"/>
              <w:jc w:val="center"/>
              <w:rPr>
                <w:rFonts w:ascii="Arial" w:hAnsi="Arial" w:cs="Arial"/>
              </w:rPr>
            </w:pPr>
            <w:r w:rsidRPr="00EC6BCD">
              <w:rPr>
                <w:rFonts w:ascii="Arial" w:hAnsi="Arial" w:cs="Arial"/>
                <w:b/>
              </w:rPr>
              <w:t xml:space="preserve">Timeframe of modules </w:t>
            </w:r>
          </w:p>
        </w:tc>
      </w:tr>
      <w:tr w:rsidR="00202C89" w:rsidRPr="00EC6BCD" w:rsidTr="00F44AF9">
        <w:trPr>
          <w:trHeight w:val="287"/>
        </w:trPr>
        <w:tc>
          <w:tcPr>
            <w:tcW w:w="3668" w:type="dxa"/>
            <w:vAlign w:val="center"/>
          </w:tcPr>
          <w:p w:rsidR="00946A9A" w:rsidRPr="00E33A5C" w:rsidRDefault="00946A9A"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3.1.1</w:t>
            </w:r>
          </w:p>
          <w:p w:rsidR="00202C89" w:rsidRPr="00E33A5C" w:rsidRDefault="00F831CB"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Maintain Occupational Health and Safety</w:t>
            </w:r>
          </w:p>
        </w:tc>
        <w:tc>
          <w:tcPr>
            <w:tcW w:w="6190" w:type="dxa"/>
            <w:gridSpan w:val="2"/>
            <w:shd w:val="clear" w:color="auto" w:fill="auto"/>
          </w:tcPr>
          <w:p w:rsidR="00202C89" w:rsidRPr="00F831CB" w:rsidRDefault="00F831CB" w:rsidP="0038380D">
            <w:pPr>
              <w:pStyle w:val="ListParagraph"/>
              <w:numPr>
                <w:ilvl w:val="0"/>
                <w:numId w:val="4"/>
              </w:numPr>
              <w:spacing w:line="360" w:lineRule="auto"/>
              <w:ind w:left="613" w:hanging="613"/>
              <w:jc w:val="both"/>
              <w:rPr>
                <w:rFonts w:ascii="Arial" w:hAnsi="Arial" w:cs="Arial"/>
                <w:sz w:val="22"/>
              </w:rPr>
            </w:pPr>
            <w:r w:rsidRPr="00F831CB">
              <w:rPr>
                <w:rFonts w:ascii="Arial" w:eastAsia="Calibri" w:hAnsi="Arial" w:cs="Arial"/>
                <w:color w:val="000000"/>
                <w:sz w:val="22"/>
              </w:rPr>
              <w:t>Ensure the use of personal protective equipment (PPE).</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Maintain First-aid Box</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Maintain Fire Extinguisher.</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Ensure Safeguard of Machines.</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Adopt company policies and procedures.</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Attain health &amp; safety training.</w:t>
            </w:r>
          </w:p>
          <w:p w:rsidR="00F831CB" w:rsidRPr="00F831CB"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Prepare for emergencies.</w:t>
            </w:r>
          </w:p>
          <w:p w:rsidR="00F831CB" w:rsidRPr="00EC6BCD" w:rsidRDefault="00F831CB" w:rsidP="0038380D">
            <w:pPr>
              <w:pStyle w:val="ListParagraph"/>
              <w:numPr>
                <w:ilvl w:val="0"/>
                <w:numId w:val="4"/>
              </w:numPr>
              <w:spacing w:line="360" w:lineRule="auto"/>
              <w:ind w:left="613" w:hanging="613"/>
              <w:jc w:val="both"/>
              <w:rPr>
                <w:rFonts w:ascii="Arial" w:hAnsi="Arial" w:cs="Arial"/>
                <w:sz w:val="22"/>
              </w:rPr>
            </w:pPr>
            <w:r w:rsidRPr="008C7116">
              <w:rPr>
                <w:rFonts w:ascii="Arial" w:hAnsi="Arial" w:cs="Arial"/>
                <w:color w:val="000000" w:themeColor="text1"/>
                <w:sz w:val="22"/>
              </w:rPr>
              <w:t>Respond to</w:t>
            </w:r>
            <w:r>
              <w:rPr>
                <w:rFonts w:ascii="Arial" w:hAnsi="Arial" w:cs="Arial"/>
                <w:color w:val="000000" w:themeColor="text1"/>
                <w:sz w:val="22"/>
              </w:rPr>
              <w:t xml:space="preserve"> emergencies</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60"/>
        </w:trPr>
        <w:tc>
          <w:tcPr>
            <w:tcW w:w="3668" w:type="dxa"/>
            <w:vAlign w:val="center"/>
          </w:tcPr>
          <w:p w:rsidR="00946A9A" w:rsidRPr="00E33A5C" w:rsidRDefault="00946A9A"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3.1.2</w:t>
            </w:r>
          </w:p>
          <w:p w:rsidR="00202C89" w:rsidRPr="00E33A5C" w:rsidRDefault="00F831CB"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Adopt Safety Regulation, Labour Protection Laws, Environmental Protection Laws at Workplace</w:t>
            </w:r>
          </w:p>
        </w:tc>
        <w:tc>
          <w:tcPr>
            <w:tcW w:w="6190" w:type="dxa"/>
            <w:gridSpan w:val="2"/>
            <w:shd w:val="clear" w:color="auto" w:fill="auto"/>
          </w:tcPr>
          <w:p w:rsidR="00202C89"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International Safety Standards in your work environment.</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National Safety Standards in your work environment</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International and National Labor Protection Laws</w:t>
            </w:r>
          </w:p>
          <w:p w:rsidR="00F831CB" w:rsidRPr="00F831CB"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Implement National and International Environmental protection laws.</w:t>
            </w:r>
          </w:p>
          <w:p w:rsidR="00F831CB" w:rsidRPr="000B2641" w:rsidRDefault="00F831CB"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lastRenderedPageBreak/>
              <w:t>Prepare for emergencies.</w:t>
            </w:r>
          </w:p>
          <w:p w:rsidR="000B2641" w:rsidRPr="000B2641" w:rsidRDefault="000B2641"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Respond to emergencies.</w:t>
            </w:r>
          </w:p>
          <w:p w:rsidR="000B2641" w:rsidRPr="00EC6BCD" w:rsidRDefault="000B2641" w:rsidP="0038380D">
            <w:pPr>
              <w:pStyle w:val="ListParagraph"/>
              <w:numPr>
                <w:ilvl w:val="0"/>
                <w:numId w:val="5"/>
              </w:numPr>
              <w:spacing w:line="360" w:lineRule="auto"/>
              <w:ind w:left="613" w:hanging="630"/>
              <w:rPr>
                <w:rFonts w:ascii="Arial" w:hAnsi="Arial" w:cs="Arial"/>
                <w:sz w:val="22"/>
              </w:rPr>
            </w:pPr>
            <w:r w:rsidRPr="008C7116">
              <w:rPr>
                <w:rFonts w:ascii="Arial" w:hAnsi="Arial" w:cs="Arial"/>
                <w:color w:val="000000" w:themeColor="text1"/>
                <w:sz w:val="22"/>
              </w:rPr>
              <w:t>Adopt company policies and procedures.</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40"/>
        </w:trPr>
        <w:tc>
          <w:tcPr>
            <w:tcW w:w="3668" w:type="dxa"/>
            <w:vAlign w:val="center"/>
          </w:tcPr>
          <w:p w:rsidR="00DD77B6" w:rsidRPr="00E33A5C" w:rsidRDefault="00DD77B6"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3.2.1</w:t>
            </w:r>
          </w:p>
          <w:p w:rsidR="00202C89" w:rsidRPr="00E33A5C" w:rsidRDefault="00BC372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Maintain Tools &amp; Equipment for Single Phase Wiring</w:t>
            </w:r>
          </w:p>
        </w:tc>
        <w:tc>
          <w:tcPr>
            <w:tcW w:w="6190" w:type="dxa"/>
            <w:gridSpan w:val="2"/>
            <w:shd w:val="clear" w:color="auto" w:fill="auto"/>
          </w:tcPr>
          <w:p w:rsidR="00202C89" w:rsidRDefault="00BC372D"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Arrange Tools and Equipment</w:t>
            </w:r>
          </w:p>
          <w:p w:rsidR="00BC372D" w:rsidRDefault="00BC372D"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Maintain Tool Box</w:t>
            </w:r>
          </w:p>
          <w:p w:rsidR="00B41AA5" w:rsidRDefault="00B41AA5" w:rsidP="0038380D">
            <w:pPr>
              <w:pStyle w:val="ListParagraph"/>
              <w:numPr>
                <w:ilvl w:val="0"/>
                <w:numId w:val="6"/>
              </w:numPr>
              <w:spacing w:line="360" w:lineRule="auto"/>
              <w:ind w:left="613" w:hanging="630"/>
              <w:rPr>
                <w:rFonts w:ascii="Arial" w:hAnsi="Arial" w:cs="Arial"/>
                <w:sz w:val="22"/>
              </w:rPr>
            </w:pPr>
            <w:r w:rsidRPr="00B41AA5">
              <w:rPr>
                <w:rFonts w:ascii="Arial" w:hAnsi="Arial" w:cs="Arial"/>
                <w:sz w:val="22"/>
              </w:rPr>
              <w:t>Insulate Tools and Equipment</w:t>
            </w:r>
          </w:p>
          <w:p w:rsidR="00B41AA5" w:rsidRDefault="00B41AA5"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Calibrate measuring tools</w:t>
            </w:r>
          </w:p>
          <w:p w:rsidR="00B41AA5" w:rsidRPr="00B41AA5" w:rsidRDefault="00B41AA5" w:rsidP="0038380D">
            <w:pPr>
              <w:pStyle w:val="ListParagraph"/>
              <w:numPr>
                <w:ilvl w:val="0"/>
                <w:numId w:val="6"/>
              </w:numPr>
              <w:spacing w:line="360" w:lineRule="auto"/>
              <w:ind w:left="613" w:hanging="630"/>
              <w:rPr>
                <w:rFonts w:ascii="Arial" w:hAnsi="Arial" w:cs="Arial"/>
                <w:sz w:val="22"/>
              </w:rPr>
            </w:pPr>
            <w:r w:rsidRPr="00EC6BCD">
              <w:rPr>
                <w:rFonts w:ascii="Arial" w:hAnsi="Arial" w:cs="Arial"/>
                <w:sz w:val="22"/>
              </w:rPr>
              <w:t>Manage Inventory of tools and equipment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60"/>
        </w:trPr>
        <w:tc>
          <w:tcPr>
            <w:tcW w:w="3668" w:type="dxa"/>
            <w:vAlign w:val="center"/>
          </w:tcPr>
          <w:p w:rsidR="00DD77B6" w:rsidRPr="00E33A5C" w:rsidRDefault="00DD77B6"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3.2.2</w:t>
            </w:r>
          </w:p>
          <w:p w:rsidR="00195DC8" w:rsidRPr="00E33A5C" w:rsidRDefault="00195DC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 Make Cable/Wire Joints for Single Phase Wiring</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Default="00195DC8"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Cross/Twist joint</w:t>
            </w:r>
          </w:p>
          <w:p w:rsidR="00195DC8"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Straight/Married joint</w:t>
            </w:r>
          </w:p>
          <w:p w:rsidR="00B238A1"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T-Joint</w:t>
            </w:r>
          </w:p>
          <w:p w:rsidR="00B238A1" w:rsidRDefault="00B238A1"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Rat-tail joint</w:t>
            </w:r>
          </w:p>
          <w:p w:rsidR="00FA5B99" w:rsidRPr="00EC6BCD" w:rsidRDefault="00FA5B99" w:rsidP="0038380D">
            <w:pPr>
              <w:pStyle w:val="ListParagraph"/>
              <w:numPr>
                <w:ilvl w:val="0"/>
                <w:numId w:val="7"/>
              </w:numPr>
              <w:spacing w:line="360" w:lineRule="auto"/>
              <w:ind w:left="613" w:hanging="613"/>
              <w:rPr>
                <w:rFonts w:ascii="Arial" w:hAnsi="Arial" w:cs="Arial"/>
                <w:sz w:val="22"/>
              </w:rPr>
            </w:pPr>
            <w:r w:rsidRPr="00791F09">
              <w:rPr>
                <w:rFonts w:ascii="Arial" w:hAnsi="Arial" w:cs="Arial"/>
                <w:sz w:val="22"/>
              </w:rPr>
              <w:t>Make Britannia joint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23"/>
        </w:trPr>
        <w:tc>
          <w:tcPr>
            <w:tcW w:w="3668" w:type="dxa"/>
            <w:vAlign w:val="center"/>
          </w:tcPr>
          <w:p w:rsidR="00017C83" w:rsidRPr="00E33A5C" w:rsidRDefault="00017C83"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3.2.3</w:t>
            </w:r>
          </w:p>
          <w:p w:rsidR="00202C89" w:rsidRPr="00E33A5C" w:rsidRDefault="00017C83"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Prepare and Install Distribution Boards for Single Phase Wiring.</w:t>
            </w:r>
          </w:p>
        </w:tc>
        <w:tc>
          <w:tcPr>
            <w:tcW w:w="6190" w:type="dxa"/>
            <w:gridSpan w:val="2"/>
            <w:shd w:val="clear" w:color="auto" w:fill="auto"/>
          </w:tcPr>
          <w:p w:rsidR="005007DD" w:rsidRPr="005007DD" w:rsidRDefault="005007DD" w:rsidP="0038380D">
            <w:pPr>
              <w:pStyle w:val="ListParagraph"/>
              <w:numPr>
                <w:ilvl w:val="0"/>
                <w:numId w:val="8"/>
              </w:numPr>
              <w:spacing w:line="360" w:lineRule="auto"/>
              <w:ind w:left="613" w:hanging="630"/>
              <w:rPr>
                <w:rFonts w:ascii="Arial" w:hAnsi="Arial" w:cs="Arial"/>
                <w:b/>
                <w:sz w:val="22"/>
              </w:rPr>
            </w:pPr>
            <w:r>
              <w:rPr>
                <w:rFonts w:ascii="Arial" w:hAnsi="Arial" w:cs="Arial"/>
                <w:sz w:val="22"/>
              </w:rPr>
              <w:t xml:space="preserve">  </w:t>
            </w:r>
            <w:r w:rsidRPr="005007DD">
              <w:rPr>
                <w:rFonts w:ascii="Arial" w:hAnsi="Arial" w:cs="Arial"/>
                <w:sz w:val="22"/>
              </w:rPr>
              <w:t>Prepare estimate for wiring material.</w:t>
            </w:r>
          </w:p>
          <w:p w:rsidR="005007DD" w:rsidRDefault="005007DD" w:rsidP="0038380D">
            <w:pPr>
              <w:pStyle w:val="ListParagraph"/>
              <w:numPr>
                <w:ilvl w:val="0"/>
                <w:numId w:val="8"/>
              </w:numPr>
              <w:spacing w:line="360" w:lineRule="auto"/>
              <w:ind w:left="613" w:hanging="630"/>
              <w:rPr>
                <w:rFonts w:ascii="Arial" w:hAnsi="Arial" w:cs="Arial"/>
                <w:sz w:val="22"/>
              </w:rPr>
            </w:pPr>
            <w:r w:rsidRPr="00791F09">
              <w:rPr>
                <w:rFonts w:ascii="Arial" w:hAnsi="Arial" w:cs="Arial"/>
                <w:sz w:val="22"/>
              </w:rPr>
              <w:t>Prepare Distribution Board</w:t>
            </w:r>
          </w:p>
          <w:p w:rsidR="00202C89" w:rsidRPr="005007DD" w:rsidRDefault="005007DD" w:rsidP="0038380D">
            <w:pPr>
              <w:pStyle w:val="ListParagraph"/>
              <w:numPr>
                <w:ilvl w:val="0"/>
                <w:numId w:val="8"/>
              </w:numPr>
              <w:spacing w:line="360" w:lineRule="auto"/>
              <w:ind w:left="613" w:hanging="630"/>
              <w:rPr>
                <w:rFonts w:ascii="Arial" w:hAnsi="Arial" w:cs="Arial"/>
                <w:b/>
                <w:sz w:val="22"/>
              </w:rPr>
            </w:pPr>
            <w:r w:rsidRPr="005007DD">
              <w:rPr>
                <w:rFonts w:ascii="Arial" w:hAnsi="Arial" w:cs="Arial"/>
                <w:b/>
                <w:sz w:val="22"/>
              </w:rPr>
              <w:t xml:space="preserve"> </w:t>
            </w:r>
            <w:r w:rsidRPr="005007DD">
              <w:rPr>
                <w:rFonts w:ascii="Arial" w:hAnsi="Arial" w:cs="Arial"/>
                <w:sz w:val="22"/>
              </w:rPr>
              <w:t>Install Distribution Board and wiring</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23"/>
        </w:trPr>
        <w:tc>
          <w:tcPr>
            <w:tcW w:w="3668" w:type="dxa"/>
            <w:vAlign w:val="center"/>
          </w:tcPr>
          <w:p w:rsidR="005007DD" w:rsidRPr="00E33A5C" w:rsidRDefault="005007D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3.2.4</w:t>
            </w:r>
          </w:p>
          <w:p w:rsidR="005007DD" w:rsidRPr="00E33A5C" w:rsidRDefault="005007DD"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 xml:space="preserve"> Carryout Basic Electrical Installation for Single Phase</w:t>
            </w:r>
          </w:p>
          <w:p w:rsidR="005007DD" w:rsidRPr="00E33A5C" w:rsidRDefault="005007DD" w:rsidP="00E33A5C">
            <w:pPr>
              <w:pStyle w:val="Normal2"/>
              <w:rPr>
                <w:rFonts w:eastAsiaTheme="minorEastAsia" w:cs="Arial"/>
                <w:b/>
                <w:color w:val="000000" w:themeColor="text1"/>
                <w:sz w:val="24"/>
                <w:szCs w:val="24"/>
                <w:lang w:val="en-US"/>
              </w:rPr>
            </w:pP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lastRenderedPageBreak/>
              <w:t>Perform Basic Electrical wiring</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Conduct wiring Test</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Lay Cables</w:t>
            </w:r>
          </w:p>
          <w:p w:rsidR="005007D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lastRenderedPageBreak/>
              <w:t>Perform single-phase Connection</w:t>
            </w:r>
          </w:p>
          <w:p w:rsidR="005007DD" w:rsidRPr="00EC6BCD" w:rsidRDefault="005007DD" w:rsidP="0038380D">
            <w:pPr>
              <w:pStyle w:val="ListParagraph"/>
              <w:numPr>
                <w:ilvl w:val="0"/>
                <w:numId w:val="9"/>
              </w:numPr>
              <w:spacing w:line="360" w:lineRule="auto"/>
              <w:ind w:left="613" w:hanging="630"/>
              <w:rPr>
                <w:rFonts w:ascii="Arial" w:hAnsi="Arial" w:cs="Arial"/>
                <w:sz w:val="22"/>
              </w:rPr>
            </w:pPr>
            <w:r w:rsidRPr="00791F09">
              <w:rPr>
                <w:rFonts w:ascii="Arial" w:hAnsi="Arial" w:cs="Arial"/>
                <w:sz w:val="22"/>
              </w:rPr>
              <w:t>Perform three phase Connection</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87"/>
        </w:trPr>
        <w:tc>
          <w:tcPr>
            <w:tcW w:w="3668" w:type="dxa"/>
            <w:vAlign w:val="center"/>
          </w:tcPr>
          <w:p w:rsidR="002C0670" w:rsidRPr="00E33A5C" w:rsidRDefault="002C0670" w:rsidP="002C067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3.2.5</w:t>
            </w:r>
          </w:p>
          <w:p w:rsidR="00202C89" w:rsidRPr="00E33A5C" w:rsidRDefault="002C0670" w:rsidP="002C067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Install Simple Single Phase Electrical Wiring</w:t>
            </w:r>
          </w:p>
        </w:tc>
        <w:tc>
          <w:tcPr>
            <w:tcW w:w="6190" w:type="dxa"/>
            <w:gridSpan w:val="2"/>
            <w:shd w:val="clear" w:color="auto" w:fill="auto"/>
          </w:tcPr>
          <w:p w:rsidR="00202C89"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single pole switch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single pole switch socket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two-way switch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series/</w:t>
            </w:r>
            <w:r>
              <w:rPr>
                <w:rFonts w:ascii="Arial" w:hAnsi="Arial" w:cs="Arial"/>
                <w:sz w:val="22"/>
              </w:rPr>
              <w:t xml:space="preserve"> </w:t>
            </w:r>
            <w:r w:rsidRPr="00791F09">
              <w:rPr>
                <w:rFonts w:ascii="Arial" w:hAnsi="Arial" w:cs="Arial"/>
                <w:sz w:val="22"/>
              </w:rPr>
              <w:t>test lamp circuit</w:t>
            </w:r>
          </w:p>
          <w:p w:rsidR="002C0670" w:rsidRPr="002C0670"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intermediate switch circuit.</w:t>
            </w:r>
          </w:p>
          <w:p w:rsidR="002C0670" w:rsidRPr="00EC6BCD" w:rsidRDefault="002C0670" w:rsidP="0038380D">
            <w:pPr>
              <w:pStyle w:val="ListParagraph"/>
              <w:numPr>
                <w:ilvl w:val="0"/>
                <w:numId w:val="10"/>
              </w:numPr>
              <w:spacing w:line="360" w:lineRule="auto"/>
              <w:ind w:left="613" w:hanging="630"/>
              <w:rPr>
                <w:rFonts w:ascii="Arial" w:hAnsi="Arial" w:cs="Arial"/>
                <w:b/>
                <w:sz w:val="22"/>
              </w:rPr>
            </w:pPr>
            <w:r w:rsidRPr="00791F09">
              <w:rPr>
                <w:rFonts w:ascii="Arial" w:hAnsi="Arial" w:cs="Arial"/>
                <w:sz w:val="22"/>
              </w:rPr>
              <w:t>Make of Tunnel circuit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E33A5C">
        <w:trPr>
          <w:trHeight w:val="260"/>
        </w:trPr>
        <w:tc>
          <w:tcPr>
            <w:tcW w:w="3668" w:type="dxa"/>
            <w:shd w:val="clear" w:color="auto" w:fill="FFFFFF" w:themeFill="background1"/>
            <w:vAlign w:val="center"/>
          </w:tcPr>
          <w:p w:rsidR="009529A0" w:rsidRPr="00E33A5C" w:rsidRDefault="009529A0" w:rsidP="009529A0">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3.2.6</w:t>
            </w:r>
          </w:p>
          <w:p w:rsidR="009529A0" w:rsidRPr="00E33A5C" w:rsidRDefault="009529A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Install Single Phase Complex Electrical Wiring </w:t>
            </w:r>
          </w:p>
          <w:p w:rsidR="00202C89" w:rsidRPr="00E33A5C" w:rsidRDefault="00202C89" w:rsidP="009529A0">
            <w:pPr>
              <w:spacing w:after="245" w:line="243" w:lineRule="auto"/>
              <w:ind w:left="50"/>
              <w:rPr>
                <w:rFonts w:ascii="Arial" w:hAnsi="Arial" w:cs="Arial"/>
                <w:b/>
                <w:color w:val="000000" w:themeColor="text1"/>
                <w:sz w:val="24"/>
                <w:szCs w:val="24"/>
              </w:rPr>
            </w:pPr>
          </w:p>
        </w:tc>
        <w:tc>
          <w:tcPr>
            <w:tcW w:w="6190" w:type="dxa"/>
            <w:gridSpan w:val="2"/>
            <w:shd w:val="clear" w:color="auto" w:fill="auto"/>
          </w:tcPr>
          <w:p w:rsidR="00202C89" w:rsidRPr="009529A0" w:rsidRDefault="009529A0" w:rsidP="0038380D">
            <w:pPr>
              <w:pStyle w:val="ListParagraph"/>
              <w:numPr>
                <w:ilvl w:val="0"/>
                <w:numId w:val="11"/>
              </w:numPr>
              <w:spacing w:line="360" w:lineRule="auto"/>
              <w:ind w:left="613" w:hanging="630"/>
              <w:rPr>
                <w:rFonts w:ascii="Arial" w:hAnsi="Arial" w:cs="Arial"/>
                <w:b/>
                <w:sz w:val="22"/>
              </w:rPr>
            </w:pPr>
            <w:r w:rsidRPr="00791F09">
              <w:rPr>
                <w:rFonts w:ascii="Arial" w:eastAsia="Times New Roman" w:hAnsi="Arial" w:cs="Arial"/>
                <w:color w:val="000000" w:themeColor="text1"/>
                <w:sz w:val="22"/>
                <w:lang w:val="en-AU"/>
              </w:rPr>
              <w:t>Design/Develop and Install Kitchen wiring</w:t>
            </w:r>
          </w:p>
          <w:p w:rsidR="009529A0" w:rsidRPr="009529A0"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Install Drawing room circuit</w:t>
            </w:r>
          </w:p>
          <w:p w:rsidR="009529A0" w:rsidRPr="009529A0"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Install Sleeping room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hall wiring.</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impulse switch</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Bell indicator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Install timer/time switch circuit</w:t>
            </w:r>
          </w:p>
          <w:p w:rsidR="009529A0" w:rsidRPr="009529A0" w:rsidRDefault="009529A0" w:rsidP="0038380D">
            <w:pPr>
              <w:pStyle w:val="ListParagraph"/>
              <w:numPr>
                <w:ilvl w:val="0"/>
                <w:numId w:val="11"/>
              </w:numPr>
              <w:spacing w:line="360" w:lineRule="auto"/>
              <w:ind w:left="613" w:hanging="630"/>
              <w:rPr>
                <w:rFonts w:ascii="Arial" w:eastAsia="Times New Roman" w:hAnsi="Arial" w:cs="Arial"/>
                <w:color w:val="000000" w:themeColor="text1"/>
                <w:sz w:val="22"/>
                <w:lang w:val="en-AU"/>
              </w:rPr>
            </w:pPr>
            <w:r w:rsidRPr="009529A0">
              <w:rPr>
                <w:rFonts w:ascii="Arial" w:eastAsia="Times New Roman" w:hAnsi="Arial" w:cs="Arial"/>
                <w:color w:val="000000" w:themeColor="text1"/>
                <w:sz w:val="22"/>
                <w:lang w:val="en-AU"/>
              </w:rPr>
              <w:t>Make fluorescent tube circuit and install</w:t>
            </w:r>
          </w:p>
          <w:p w:rsidR="009529A0" w:rsidRPr="00EC6BCD" w:rsidRDefault="009529A0" w:rsidP="0038380D">
            <w:pPr>
              <w:pStyle w:val="ListParagraph"/>
              <w:numPr>
                <w:ilvl w:val="0"/>
                <w:numId w:val="11"/>
              </w:numPr>
              <w:spacing w:line="360" w:lineRule="auto"/>
              <w:ind w:left="613" w:hanging="630"/>
              <w:rPr>
                <w:rFonts w:ascii="Arial" w:hAnsi="Arial" w:cs="Arial"/>
                <w:b/>
                <w:sz w:val="22"/>
              </w:rPr>
            </w:pPr>
            <w:r w:rsidRPr="009529A0">
              <w:rPr>
                <w:rFonts w:ascii="Arial" w:eastAsia="Times New Roman" w:hAnsi="Arial" w:cs="Arial"/>
                <w:color w:val="000000" w:themeColor="text1"/>
                <w:sz w:val="22"/>
                <w:lang w:val="en-AU"/>
              </w:rPr>
              <w:t>Perform Domestic Electrical Work</w:t>
            </w:r>
            <w:r w:rsidRPr="00791F09">
              <w:rPr>
                <w:rFonts w:ascii="Arial" w:eastAsia="Times New Roman" w:hAnsi="Arial" w:cs="Arial"/>
                <w:b/>
                <w:color w:val="000000" w:themeColor="text1"/>
                <w:sz w:val="22"/>
              </w:rPr>
              <w:t xml:space="preserve">  </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33"/>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3.2.7</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Perform Testing of Electrical Wiring</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Open Circuit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Short Circuit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Continuity/Loop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Visual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Insulation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Polarity Test</w:t>
            </w:r>
          </w:p>
          <w:p w:rsidR="00A40F65" w:rsidRPr="00A40F65"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Earth Resistance Test</w:t>
            </w:r>
          </w:p>
          <w:p w:rsidR="00A40F65" w:rsidRPr="00EC6BCD" w:rsidRDefault="00A40F65" w:rsidP="0038380D">
            <w:pPr>
              <w:pStyle w:val="ListParagraph"/>
              <w:numPr>
                <w:ilvl w:val="0"/>
                <w:numId w:val="12"/>
              </w:numPr>
              <w:spacing w:line="360" w:lineRule="auto"/>
              <w:ind w:hanging="721"/>
              <w:rPr>
                <w:rFonts w:ascii="Arial" w:hAnsi="Arial" w:cs="Arial"/>
                <w:b/>
                <w:sz w:val="22"/>
              </w:rPr>
            </w:pPr>
            <w:r w:rsidRPr="00E569D7">
              <w:rPr>
                <w:rFonts w:ascii="Arial" w:hAnsi="Arial" w:cs="Arial"/>
                <w:sz w:val="22"/>
              </w:rPr>
              <w:t>Perform Earth</w:t>
            </w:r>
            <w:r>
              <w:rPr>
                <w:rFonts w:ascii="Arial" w:hAnsi="Arial" w:cs="Arial"/>
                <w:sz w:val="22"/>
              </w:rPr>
              <w:t xml:space="preserve"> </w:t>
            </w:r>
            <w:r w:rsidRPr="00E569D7">
              <w:rPr>
                <w:rFonts w:ascii="Arial" w:hAnsi="Arial" w:cs="Arial"/>
                <w:sz w:val="22"/>
              </w:rPr>
              <w:t>leakage Test.</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287"/>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3.2.8</w:t>
            </w:r>
          </w:p>
          <w:p w:rsidR="00202C89"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of Electrical Installations in Single Phase</w:t>
            </w:r>
          </w:p>
        </w:tc>
        <w:tc>
          <w:tcPr>
            <w:tcW w:w="6190" w:type="dxa"/>
            <w:gridSpan w:val="2"/>
            <w:shd w:val="clear" w:color="auto" w:fill="auto"/>
          </w:tcPr>
          <w:p w:rsidR="00A40F65" w:rsidRDefault="00A40F65" w:rsidP="00EC66BB">
            <w:pPr>
              <w:pStyle w:val="ListParagraph"/>
              <w:numPr>
                <w:ilvl w:val="0"/>
                <w:numId w:val="22"/>
              </w:numPr>
              <w:spacing w:after="245" w:line="242" w:lineRule="auto"/>
              <w:rPr>
                <w:rFonts w:ascii="Arial" w:eastAsia="Calibri" w:hAnsi="Arial" w:cs="Arial"/>
                <w:sz w:val="22"/>
              </w:rPr>
            </w:pPr>
            <w:r>
              <w:rPr>
                <w:rFonts w:ascii="Arial" w:hAnsi="Arial" w:cs="Arial"/>
                <w:b/>
                <w:sz w:val="22"/>
              </w:rPr>
              <w:t xml:space="preserve"> </w:t>
            </w:r>
            <w:r w:rsidRPr="00A40F65">
              <w:rPr>
                <w:rFonts w:ascii="Arial" w:eastAsia="Calibri" w:hAnsi="Arial" w:cs="Arial"/>
                <w:sz w:val="22"/>
              </w:rPr>
              <w:t>Analyze Fault in Electrical Installations</w:t>
            </w:r>
          </w:p>
          <w:p w:rsidR="00A40F65" w:rsidRPr="00A40F65" w:rsidRDefault="00A40F65" w:rsidP="00EC66BB">
            <w:pPr>
              <w:pStyle w:val="ListParagraph"/>
              <w:numPr>
                <w:ilvl w:val="0"/>
                <w:numId w:val="22"/>
              </w:numPr>
              <w:spacing w:line="360" w:lineRule="auto"/>
              <w:rPr>
                <w:rFonts w:ascii="Arial" w:hAnsi="Arial" w:cs="Arial"/>
                <w:b/>
                <w:sz w:val="22"/>
              </w:rPr>
            </w:pPr>
            <w:r w:rsidRPr="00E569D7">
              <w:rPr>
                <w:rFonts w:ascii="Arial" w:hAnsi="Arial" w:cs="Arial"/>
                <w:sz w:val="22"/>
              </w:rPr>
              <w:t>Troubleshoot electrical</w:t>
            </w:r>
            <w:r>
              <w:rPr>
                <w:rFonts w:ascii="Arial" w:hAnsi="Arial" w:cs="Arial"/>
                <w:sz w:val="22"/>
              </w:rPr>
              <w:t xml:space="preserve"> </w:t>
            </w:r>
            <w:r w:rsidRPr="00E569D7">
              <w:rPr>
                <w:rFonts w:ascii="Arial" w:hAnsi="Arial" w:cs="Arial"/>
                <w:sz w:val="22"/>
              </w:rPr>
              <w:t>equipment’s</w:t>
            </w:r>
          </w:p>
          <w:p w:rsidR="00A40F65" w:rsidRPr="00A40F65" w:rsidRDefault="00A40F65" w:rsidP="00EC66BB">
            <w:pPr>
              <w:pStyle w:val="ListParagraph"/>
              <w:numPr>
                <w:ilvl w:val="0"/>
                <w:numId w:val="22"/>
              </w:numPr>
              <w:spacing w:after="245" w:line="242" w:lineRule="auto"/>
              <w:rPr>
                <w:rFonts w:ascii="Arial" w:eastAsia="Calibri" w:hAnsi="Arial" w:cs="Arial"/>
                <w:sz w:val="22"/>
              </w:rPr>
            </w:pPr>
            <w:r w:rsidRPr="00E569D7">
              <w:rPr>
                <w:rFonts w:ascii="Arial" w:hAnsi="Arial" w:cs="Arial"/>
                <w:sz w:val="22"/>
              </w:rPr>
              <w:t>Carry out Preventive Maintenance</w:t>
            </w:r>
          </w:p>
          <w:p w:rsidR="00A40F65" w:rsidRPr="00A40F65" w:rsidRDefault="00A40F65" w:rsidP="00A40F65">
            <w:pPr>
              <w:pStyle w:val="ListParagraph"/>
              <w:spacing w:after="245" w:line="242" w:lineRule="auto"/>
              <w:ind w:left="360"/>
              <w:rPr>
                <w:rFonts w:ascii="Arial" w:eastAsia="Calibri" w:hAnsi="Arial" w:cs="Arial"/>
                <w:sz w:val="22"/>
              </w:rPr>
            </w:pP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3.2.9</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and Service of Home Appliance</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D</w:t>
            </w:r>
            <w:r w:rsidRPr="00E569D7">
              <w:rPr>
                <w:rFonts w:ascii="Arial" w:hAnsi="Arial" w:cs="Arial"/>
                <w:color w:val="000000" w:themeColor="text1"/>
                <w:sz w:val="22"/>
              </w:rPr>
              <w:t>iagnose fault and repair electric iron</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Pedestal Fan and Ceiling Fan.</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Juicer and grinder</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Refrigerator /Air conditioner</w:t>
            </w:r>
          </w:p>
          <w:p w:rsidR="00A40F65" w:rsidRPr="00A40F65"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sandwich maker/toaster</w:t>
            </w:r>
          </w:p>
          <w:p w:rsidR="00A40F65" w:rsidRPr="00EC6BCD" w:rsidRDefault="00A40F65" w:rsidP="0038380D">
            <w:pPr>
              <w:pStyle w:val="ListParagraph"/>
              <w:numPr>
                <w:ilvl w:val="0"/>
                <w:numId w:val="13"/>
              </w:numPr>
              <w:spacing w:line="360" w:lineRule="auto"/>
              <w:ind w:hanging="721"/>
              <w:rPr>
                <w:rFonts w:ascii="Arial" w:hAnsi="Arial" w:cs="Arial"/>
                <w:b/>
                <w:sz w:val="22"/>
              </w:rPr>
            </w:pPr>
            <w:r w:rsidRPr="00E569D7">
              <w:rPr>
                <w:rFonts w:ascii="Arial" w:eastAsia="Times New Roman" w:hAnsi="Arial" w:cs="Arial"/>
                <w:color w:val="000000" w:themeColor="text1"/>
                <w:sz w:val="22"/>
              </w:rPr>
              <w:t>Repair/ maintenance of washing machine/dryer</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3.4.1</w:t>
            </w:r>
          </w:p>
          <w:p w:rsidR="00A40F65" w:rsidRPr="00E33A5C" w:rsidRDefault="00A40F65"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Operate Measuring Instruments</w:t>
            </w:r>
          </w:p>
          <w:p w:rsidR="00202C89" w:rsidRPr="00E33A5C" w:rsidRDefault="00202C89" w:rsidP="00E33A5C">
            <w:pPr>
              <w:pStyle w:val="Normal2"/>
              <w:rPr>
                <w:rFonts w:eastAsiaTheme="minorEastAsia" w:cs="Arial"/>
                <w:b/>
                <w:color w:val="000000" w:themeColor="text1"/>
                <w:sz w:val="24"/>
                <w:szCs w:val="24"/>
                <w:lang w:val="en-US"/>
              </w:rPr>
            </w:pPr>
          </w:p>
        </w:tc>
        <w:tc>
          <w:tcPr>
            <w:tcW w:w="6190" w:type="dxa"/>
            <w:gridSpan w:val="2"/>
            <w:shd w:val="clear" w:color="auto" w:fill="auto"/>
          </w:tcPr>
          <w:p w:rsidR="00202C89" w:rsidRPr="00A40F65" w:rsidRDefault="00A40F65" w:rsidP="0038380D">
            <w:pPr>
              <w:pStyle w:val="ListParagraph"/>
              <w:numPr>
                <w:ilvl w:val="0"/>
                <w:numId w:val="14"/>
              </w:numPr>
              <w:spacing w:line="360" w:lineRule="auto"/>
              <w:ind w:hanging="738"/>
              <w:jc w:val="both"/>
              <w:rPr>
                <w:rFonts w:ascii="Arial" w:hAnsi="Arial" w:cs="Arial"/>
                <w:b/>
                <w:sz w:val="22"/>
              </w:rPr>
            </w:pPr>
            <w:r w:rsidRPr="00E569D7">
              <w:rPr>
                <w:rFonts w:ascii="Arial" w:hAnsi="Arial" w:cs="Arial"/>
                <w:sz w:val="22"/>
              </w:rPr>
              <w:lastRenderedPageBreak/>
              <w:t>Operate Ampere meter.</w:t>
            </w:r>
          </w:p>
          <w:p w:rsidR="00A40F65" w:rsidRPr="00A40F65" w:rsidRDefault="00A40F65" w:rsidP="0038380D">
            <w:pPr>
              <w:pStyle w:val="ListParagraph"/>
              <w:numPr>
                <w:ilvl w:val="0"/>
                <w:numId w:val="14"/>
              </w:numPr>
              <w:spacing w:line="360" w:lineRule="auto"/>
              <w:ind w:hanging="738"/>
              <w:jc w:val="both"/>
              <w:rPr>
                <w:rFonts w:ascii="Arial" w:hAnsi="Arial" w:cs="Arial"/>
                <w:b/>
                <w:sz w:val="22"/>
              </w:rPr>
            </w:pPr>
            <w:r w:rsidRPr="00E569D7">
              <w:rPr>
                <w:rFonts w:ascii="Arial" w:hAnsi="Arial" w:cs="Arial"/>
                <w:sz w:val="22"/>
              </w:rPr>
              <w:t>Operate Volt meter.</w:t>
            </w:r>
          </w:p>
          <w:p w:rsidR="00A40F65" w:rsidRPr="00A40F65" w:rsidRDefault="00A40F65" w:rsidP="0038380D">
            <w:pPr>
              <w:pStyle w:val="ListParagraph"/>
              <w:numPr>
                <w:ilvl w:val="0"/>
                <w:numId w:val="14"/>
              </w:numPr>
              <w:spacing w:line="360" w:lineRule="auto"/>
              <w:ind w:hanging="738"/>
              <w:jc w:val="both"/>
              <w:rPr>
                <w:rFonts w:ascii="Arial" w:hAnsi="Arial" w:cs="Arial"/>
                <w:b/>
                <w:sz w:val="22"/>
              </w:rPr>
            </w:pPr>
            <w:r>
              <w:rPr>
                <w:rFonts w:ascii="Arial" w:hAnsi="Arial" w:cs="Arial"/>
                <w:sz w:val="22"/>
              </w:rPr>
              <w:lastRenderedPageBreak/>
              <w:t>Operate Ohm meter</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202C89" w:rsidRPr="00EC6BCD" w:rsidTr="00F44AF9">
        <w:trPr>
          <w:trHeight w:val="330"/>
        </w:trPr>
        <w:tc>
          <w:tcPr>
            <w:tcW w:w="3668" w:type="dxa"/>
            <w:vAlign w:val="center"/>
          </w:tcPr>
          <w:p w:rsidR="00F24E5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3.4.2</w:t>
            </w:r>
          </w:p>
          <w:p w:rsidR="00A40F6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Verify Ohm’s Law &amp; Kirchhoff’s Law by Implementing Series/Parallel Circuits</w:t>
            </w:r>
          </w:p>
          <w:p w:rsidR="00202C89" w:rsidRPr="00E33A5C" w:rsidRDefault="00202C89" w:rsidP="00F24E55">
            <w:pPr>
              <w:spacing w:after="245" w:line="243" w:lineRule="auto"/>
              <w:ind w:left="50"/>
              <w:rPr>
                <w:rFonts w:ascii="Arial" w:hAnsi="Arial" w:cs="Arial"/>
                <w:b/>
                <w:color w:val="000000" w:themeColor="text1"/>
                <w:sz w:val="24"/>
                <w:szCs w:val="24"/>
              </w:rPr>
            </w:pPr>
          </w:p>
        </w:tc>
        <w:tc>
          <w:tcPr>
            <w:tcW w:w="6190" w:type="dxa"/>
            <w:gridSpan w:val="2"/>
            <w:shd w:val="clear" w:color="auto" w:fill="auto"/>
          </w:tcPr>
          <w:p w:rsidR="00202C89"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Make series circuit and measure voltage and verify KVL.</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Make parallel circuit and measure current and verify KCL</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A40F65">
              <w:rPr>
                <w:rFonts w:ascii="Arial" w:hAnsi="Arial" w:cs="Arial"/>
                <w:sz w:val="22"/>
              </w:rPr>
              <w:t>Verify resistance of resistors</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Verify Ohm’s Law</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sz w:val="22"/>
              </w:rPr>
              <w:t>Measure resistance of Rheostat</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b/>
                <w:sz w:val="22"/>
              </w:rPr>
              <w:t>.</w:t>
            </w:r>
            <w:r w:rsidRPr="00E569D7">
              <w:rPr>
                <w:rFonts w:ascii="Arial" w:hAnsi="Arial" w:cs="Arial"/>
                <w:sz w:val="22"/>
              </w:rPr>
              <w:t xml:space="preserve"> Measu</w:t>
            </w:r>
            <w:r>
              <w:rPr>
                <w:rFonts w:ascii="Arial" w:hAnsi="Arial" w:cs="Arial"/>
                <w:sz w:val="22"/>
              </w:rPr>
              <w:t>re resistance by using M</w:t>
            </w:r>
            <w:r w:rsidRPr="00E569D7">
              <w:rPr>
                <w:rFonts w:ascii="Arial" w:hAnsi="Arial" w:cs="Arial"/>
                <w:sz w:val="22"/>
              </w:rPr>
              <w:t>ultimeter</w:t>
            </w:r>
          </w:p>
          <w:p w:rsidR="00A40F65" w:rsidRPr="00A40F65" w:rsidRDefault="00A40F65" w:rsidP="0038380D">
            <w:pPr>
              <w:pStyle w:val="ListParagraph"/>
              <w:numPr>
                <w:ilvl w:val="0"/>
                <w:numId w:val="15"/>
              </w:numPr>
              <w:spacing w:line="360" w:lineRule="auto"/>
              <w:ind w:hanging="721"/>
              <w:jc w:val="both"/>
              <w:rPr>
                <w:rFonts w:ascii="Arial" w:hAnsi="Arial" w:cs="Arial"/>
                <w:b/>
                <w:sz w:val="22"/>
              </w:rPr>
            </w:pPr>
            <w:r w:rsidRPr="00E569D7">
              <w:rPr>
                <w:rFonts w:ascii="Arial" w:hAnsi="Arial" w:cs="Arial"/>
                <w:b/>
                <w:sz w:val="22"/>
              </w:rPr>
              <w:t>.</w:t>
            </w:r>
            <w:r w:rsidRPr="00E569D7">
              <w:rPr>
                <w:rFonts w:ascii="Arial" w:hAnsi="Arial" w:cs="Arial"/>
                <w:sz w:val="22"/>
              </w:rPr>
              <w:t xml:space="preserve"> Measure resistance of incandescent lamp</w:t>
            </w:r>
          </w:p>
        </w:tc>
        <w:tc>
          <w:tcPr>
            <w:tcW w:w="1620" w:type="dxa"/>
            <w:shd w:val="clear" w:color="auto" w:fill="auto"/>
            <w:vAlign w:val="center"/>
          </w:tcPr>
          <w:p w:rsidR="00202C89" w:rsidRPr="00EC6BCD" w:rsidRDefault="00202C89" w:rsidP="00C1134D">
            <w:pPr>
              <w:spacing w:line="360" w:lineRule="auto"/>
              <w:jc w:val="center"/>
              <w:rPr>
                <w:rFonts w:ascii="Arial" w:hAnsi="Arial" w:cs="Arial"/>
                <w:b/>
                <w:bCs/>
              </w:rPr>
            </w:pPr>
          </w:p>
        </w:tc>
        <w:tc>
          <w:tcPr>
            <w:tcW w:w="1508" w:type="dxa"/>
            <w:shd w:val="clear" w:color="auto" w:fill="auto"/>
            <w:vAlign w:val="center"/>
          </w:tcPr>
          <w:p w:rsidR="00202C89" w:rsidRPr="00EC6BCD" w:rsidRDefault="00202C89" w:rsidP="00C1134D">
            <w:pPr>
              <w:spacing w:line="276" w:lineRule="auto"/>
              <w:jc w:val="center"/>
              <w:rPr>
                <w:rFonts w:ascii="Arial" w:hAnsi="Arial" w:cs="Arial"/>
                <w:b/>
                <w:bCs/>
              </w:rPr>
            </w:pPr>
          </w:p>
        </w:tc>
        <w:tc>
          <w:tcPr>
            <w:tcW w:w="1530" w:type="dxa"/>
            <w:shd w:val="clear" w:color="auto" w:fill="auto"/>
            <w:vAlign w:val="center"/>
          </w:tcPr>
          <w:p w:rsidR="00202C89" w:rsidRPr="00EC6BCD" w:rsidRDefault="00202C89"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3.4.3</w:t>
            </w:r>
          </w:p>
          <w:p w:rsidR="00A40F65" w:rsidRPr="00E33A5C" w:rsidRDefault="00A40F65"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Measure Electrical Power, Energy, Power Factor &amp; Determine Phase Sequence</w:t>
            </w:r>
          </w:p>
          <w:p w:rsidR="00F24E55" w:rsidRPr="00E33A5C" w:rsidRDefault="00F24E55" w:rsidP="00C1134D">
            <w:pPr>
              <w:spacing w:line="276" w:lineRule="auto"/>
              <w:ind w:left="1"/>
              <w:jc w:val="right"/>
              <w:rPr>
                <w:rFonts w:ascii="Arial" w:hAnsi="Arial" w:cs="Arial"/>
                <w:b/>
                <w:color w:val="000000" w:themeColor="text1"/>
                <w:sz w:val="24"/>
                <w:szCs w:val="24"/>
              </w:rPr>
            </w:pPr>
          </w:p>
        </w:tc>
        <w:tc>
          <w:tcPr>
            <w:tcW w:w="6168" w:type="dxa"/>
          </w:tcPr>
          <w:p w:rsidR="00F24E55" w:rsidRPr="00A40F65" w:rsidRDefault="00A40F65" w:rsidP="00EC66BB">
            <w:pPr>
              <w:pStyle w:val="ListParagraph"/>
              <w:numPr>
                <w:ilvl w:val="0"/>
                <w:numId w:val="131"/>
              </w:numPr>
              <w:spacing w:line="276" w:lineRule="auto"/>
              <w:rPr>
                <w:rFonts w:ascii="Arial" w:hAnsi="Arial" w:cs="Arial"/>
                <w:b/>
                <w:sz w:val="22"/>
              </w:rPr>
            </w:pPr>
            <w:r w:rsidRPr="00E569D7">
              <w:rPr>
                <w:rFonts w:ascii="Arial" w:hAnsi="Arial" w:cs="Arial"/>
                <w:sz w:val="22"/>
              </w:rPr>
              <w:t>Measure power using Multimeter  method</w:t>
            </w:r>
          </w:p>
          <w:p w:rsidR="00A40F65" w:rsidRPr="00A40F65" w:rsidRDefault="00A40F65" w:rsidP="00EC66BB">
            <w:pPr>
              <w:pStyle w:val="ListParagraph"/>
              <w:numPr>
                <w:ilvl w:val="0"/>
                <w:numId w:val="131"/>
              </w:numPr>
              <w:spacing w:line="276" w:lineRule="auto"/>
              <w:rPr>
                <w:rFonts w:ascii="Arial" w:hAnsi="Arial" w:cs="Arial"/>
                <w:b/>
                <w:sz w:val="22"/>
              </w:rPr>
            </w:pPr>
            <w:r w:rsidRPr="00E569D7">
              <w:rPr>
                <w:rFonts w:ascii="Arial" w:hAnsi="Arial" w:cs="Arial"/>
                <w:sz w:val="22"/>
              </w:rPr>
              <w:t>Measure power using Multimeter  method</w:t>
            </w:r>
          </w:p>
          <w:p w:rsidR="00A40F65" w:rsidRPr="00A40F65" w:rsidRDefault="00A40F65" w:rsidP="00EC66BB">
            <w:pPr>
              <w:pStyle w:val="ListParagraph"/>
              <w:numPr>
                <w:ilvl w:val="0"/>
                <w:numId w:val="131"/>
              </w:numPr>
              <w:spacing w:line="276" w:lineRule="auto"/>
              <w:rPr>
                <w:rFonts w:ascii="Arial" w:hAnsi="Arial" w:cs="Arial"/>
                <w:b/>
                <w:sz w:val="22"/>
              </w:rPr>
            </w:pPr>
            <w:r w:rsidRPr="00E569D7">
              <w:rPr>
                <w:rFonts w:ascii="Arial" w:hAnsi="Arial" w:cs="Arial"/>
                <w:sz w:val="22"/>
              </w:rPr>
              <w:t>Measure single phase AC Power</w:t>
            </w:r>
          </w:p>
          <w:p w:rsidR="00A40F65" w:rsidRPr="00B57893" w:rsidRDefault="00A40F65" w:rsidP="00EC66BB">
            <w:pPr>
              <w:pStyle w:val="ListParagraph"/>
              <w:numPr>
                <w:ilvl w:val="0"/>
                <w:numId w:val="131"/>
              </w:numPr>
              <w:spacing w:line="276" w:lineRule="auto"/>
              <w:rPr>
                <w:rFonts w:ascii="Arial" w:hAnsi="Arial" w:cs="Arial"/>
                <w:b/>
                <w:sz w:val="22"/>
              </w:rPr>
            </w:pPr>
            <w:r w:rsidRPr="00E569D7">
              <w:rPr>
                <w:rFonts w:ascii="Arial" w:hAnsi="Arial" w:cs="Arial"/>
                <w:sz w:val="22"/>
              </w:rPr>
              <w:t>Measure three phase AC Power.</w:t>
            </w:r>
          </w:p>
          <w:p w:rsidR="00B57893" w:rsidRPr="00B57893" w:rsidRDefault="00B57893" w:rsidP="00EC66BB">
            <w:pPr>
              <w:pStyle w:val="ListParagraph"/>
              <w:numPr>
                <w:ilvl w:val="0"/>
                <w:numId w:val="131"/>
              </w:numPr>
              <w:spacing w:line="276" w:lineRule="auto"/>
              <w:rPr>
                <w:rFonts w:ascii="Arial" w:hAnsi="Arial" w:cs="Arial"/>
                <w:b/>
                <w:sz w:val="22"/>
              </w:rPr>
            </w:pPr>
            <w:r w:rsidRPr="00E569D7">
              <w:rPr>
                <w:rFonts w:ascii="Arial" w:hAnsi="Arial" w:cs="Arial"/>
                <w:sz w:val="22"/>
              </w:rPr>
              <w:t>Measure consumed energy with Energy meter</w:t>
            </w:r>
          </w:p>
          <w:p w:rsidR="00B57893" w:rsidRPr="00B57893" w:rsidRDefault="00B57893" w:rsidP="00EC66BB">
            <w:pPr>
              <w:pStyle w:val="ListParagraph"/>
              <w:numPr>
                <w:ilvl w:val="0"/>
                <w:numId w:val="131"/>
              </w:numPr>
              <w:spacing w:line="276" w:lineRule="auto"/>
              <w:rPr>
                <w:rFonts w:ascii="Arial" w:hAnsi="Arial" w:cs="Arial"/>
                <w:b/>
                <w:sz w:val="22"/>
              </w:rPr>
            </w:pPr>
            <w:r w:rsidRPr="00E569D7">
              <w:rPr>
                <w:rFonts w:ascii="Arial" w:hAnsi="Arial" w:cs="Arial"/>
                <w:sz w:val="22"/>
              </w:rPr>
              <w:t>Measure power factor with voltmeter, ampere meter and watt meter</w:t>
            </w:r>
          </w:p>
          <w:p w:rsidR="00B57893" w:rsidRPr="00B57893" w:rsidRDefault="00B57893" w:rsidP="00EC66BB">
            <w:pPr>
              <w:pStyle w:val="ListParagraph"/>
              <w:numPr>
                <w:ilvl w:val="0"/>
                <w:numId w:val="131"/>
              </w:numPr>
              <w:spacing w:line="276" w:lineRule="auto"/>
              <w:rPr>
                <w:rFonts w:ascii="Arial" w:hAnsi="Arial" w:cs="Arial"/>
                <w:b/>
                <w:sz w:val="22"/>
              </w:rPr>
            </w:pPr>
            <w:r w:rsidRPr="00E569D7">
              <w:rPr>
                <w:rFonts w:ascii="Arial" w:hAnsi="Arial" w:cs="Arial"/>
                <w:sz w:val="22"/>
              </w:rPr>
              <w:t>Measure power factor with power factor</w:t>
            </w:r>
          </w:p>
          <w:p w:rsidR="00B57893" w:rsidRPr="00B57893" w:rsidRDefault="00B57893" w:rsidP="00EC66BB">
            <w:pPr>
              <w:pStyle w:val="ListParagraph"/>
              <w:numPr>
                <w:ilvl w:val="0"/>
                <w:numId w:val="131"/>
              </w:numPr>
              <w:spacing w:line="276" w:lineRule="auto"/>
              <w:rPr>
                <w:rFonts w:ascii="Arial" w:hAnsi="Arial" w:cs="Arial"/>
                <w:b/>
                <w:sz w:val="22"/>
              </w:rPr>
            </w:pPr>
            <w:r w:rsidRPr="00E569D7">
              <w:rPr>
                <w:rFonts w:ascii="Arial" w:hAnsi="Arial" w:cs="Arial"/>
                <w:color w:val="000000" w:themeColor="text1"/>
                <w:sz w:val="22"/>
              </w:rPr>
              <w:t>Improve power factor &amp; measure it with power factor meter</w:t>
            </w:r>
          </w:p>
          <w:p w:rsidR="00B57893" w:rsidRPr="00A40F65" w:rsidRDefault="00B57893" w:rsidP="00EC66BB">
            <w:pPr>
              <w:pStyle w:val="ListParagraph"/>
              <w:numPr>
                <w:ilvl w:val="0"/>
                <w:numId w:val="131"/>
              </w:numPr>
              <w:spacing w:line="276" w:lineRule="auto"/>
              <w:rPr>
                <w:rFonts w:ascii="Arial" w:hAnsi="Arial" w:cs="Arial"/>
                <w:b/>
                <w:sz w:val="22"/>
              </w:rPr>
            </w:pPr>
            <w:r w:rsidRPr="00B57893">
              <w:rPr>
                <w:rFonts w:ascii="Arial" w:hAnsi="Arial" w:cs="Arial"/>
                <w:color w:val="000000" w:themeColor="text1"/>
                <w:sz w:val="22"/>
              </w:rPr>
              <w:lastRenderedPageBreak/>
              <w:t>Determine phase sequence with phase sequence meter.</w:t>
            </w: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3.4.4</w:t>
            </w:r>
          </w:p>
          <w:p w:rsidR="00B57893"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Oscilloscope</w:t>
            </w:r>
          </w:p>
          <w:p w:rsidR="00F24E55" w:rsidRPr="00E33A5C" w:rsidRDefault="00F24E55" w:rsidP="00F24E55">
            <w:pPr>
              <w:spacing w:after="245" w:line="243" w:lineRule="auto"/>
              <w:ind w:left="50"/>
              <w:rPr>
                <w:rFonts w:ascii="Arial" w:hAnsi="Arial" w:cs="Arial"/>
                <w:b/>
                <w:color w:val="000000" w:themeColor="text1"/>
                <w:sz w:val="24"/>
                <w:szCs w:val="24"/>
              </w:rPr>
            </w:pPr>
          </w:p>
        </w:tc>
        <w:tc>
          <w:tcPr>
            <w:tcW w:w="6168" w:type="dxa"/>
          </w:tcPr>
          <w:p w:rsidR="00F24E55" w:rsidRPr="00B57893" w:rsidRDefault="00B57893" w:rsidP="00EC66BB">
            <w:pPr>
              <w:pStyle w:val="ListParagraph"/>
              <w:numPr>
                <w:ilvl w:val="0"/>
                <w:numId w:val="132"/>
              </w:numPr>
              <w:spacing w:line="276" w:lineRule="auto"/>
              <w:rPr>
                <w:rFonts w:ascii="Arial" w:hAnsi="Arial" w:cs="Arial"/>
                <w:b/>
                <w:sz w:val="22"/>
              </w:rPr>
            </w:pPr>
            <w:r w:rsidRPr="00721C34">
              <w:rPr>
                <w:rFonts w:ascii="Arial" w:hAnsi="Arial" w:cs="Arial"/>
                <w:sz w:val="22"/>
              </w:rPr>
              <w:t>Measure AC voltage with oscilloscope.</w:t>
            </w:r>
          </w:p>
          <w:p w:rsidR="00B57893" w:rsidRPr="00B57893" w:rsidRDefault="00B57893" w:rsidP="00EC66BB">
            <w:pPr>
              <w:pStyle w:val="ListParagraph"/>
              <w:numPr>
                <w:ilvl w:val="0"/>
                <w:numId w:val="132"/>
              </w:numPr>
              <w:spacing w:line="276" w:lineRule="auto"/>
              <w:rPr>
                <w:rFonts w:ascii="Arial" w:hAnsi="Arial" w:cs="Arial"/>
                <w:b/>
                <w:sz w:val="22"/>
              </w:rPr>
            </w:pPr>
            <w:r w:rsidRPr="00721C34">
              <w:rPr>
                <w:rFonts w:ascii="Arial" w:hAnsi="Arial" w:cs="Arial"/>
                <w:sz w:val="22"/>
              </w:rPr>
              <w:t>Measure current with oscilloscope</w:t>
            </w:r>
          </w:p>
          <w:p w:rsidR="00B57893" w:rsidRPr="00B57893" w:rsidRDefault="00B57893" w:rsidP="00EC66BB">
            <w:pPr>
              <w:pStyle w:val="ListParagraph"/>
              <w:numPr>
                <w:ilvl w:val="0"/>
                <w:numId w:val="132"/>
              </w:numPr>
              <w:spacing w:line="276" w:lineRule="auto"/>
              <w:rPr>
                <w:rFonts w:ascii="Arial" w:hAnsi="Arial" w:cs="Arial"/>
                <w:b/>
                <w:sz w:val="22"/>
              </w:rPr>
            </w:pPr>
            <w:r w:rsidRPr="00721C34">
              <w:rPr>
                <w:rFonts w:ascii="Arial" w:hAnsi="Arial" w:cs="Arial"/>
                <w:sz w:val="22"/>
              </w:rPr>
              <w:t xml:space="preserve">Measure frequency of AC signal with </w:t>
            </w:r>
            <w:r>
              <w:rPr>
                <w:rFonts w:ascii="Arial" w:hAnsi="Arial" w:cs="Arial"/>
                <w:sz w:val="22"/>
              </w:rPr>
              <w:t xml:space="preserve">    </w:t>
            </w:r>
            <w:r w:rsidRPr="00721C34">
              <w:rPr>
                <w:rFonts w:ascii="Arial" w:hAnsi="Arial" w:cs="Arial"/>
                <w:sz w:val="22"/>
              </w:rPr>
              <w:t>oscilloscope</w:t>
            </w:r>
          </w:p>
          <w:p w:rsidR="00B57893" w:rsidRPr="00B57893" w:rsidRDefault="00B57893" w:rsidP="00EC66BB">
            <w:pPr>
              <w:pStyle w:val="ListParagraph"/>
              <w:numPr>
                <w:ilvl w:val="0"/>
                <w:numId w:val="132"/>
              </w:numPr>
              <w:spacing w:line="276" w:lineRule="auto"/>
              <w:rPr>
                <w:rFonts w:ascii="Arial" w:hAnsi="Arial" w:cs="Arial"/>
                <w:b/>
                <w:sz w:val="22"/>
              </w:rPr>
            </w:pPr>
            <w:r w:rsidRPr="00B57893">
              <w:rPr>
                <w:rFonts w:ascii="Arial" w:hAnsi="Arial" w:cs="Arial"/>
                <w:sz w:val="22"/>
              </w:rPr>
              <w:t>Measure time period of AC</w:t>
            </w:r>
            <w:r>
              <w:rPr>
                <w:rFonts w:ascii="Arial" w:hAnsi="Arial" w:cs="Arial"/>
                <w:sz w:val="22"/>
              </w:rPr>
              <w:t xml:space="preserve"> </w:t>
            </w:r>
            <w:r w:rsidRPr="00B57893">
              <w:rPr>
                <w:rFonts w:ascii="Arial" w:hAnsi="Arial" w:cs="Arial"/>
                <w:sz w:val="22"/>
              </w:rPr>
              <w:t>signal with oscilloscope</w:t>
            </w:r>
          </w:p>
          <w:p w:rsidR="00B57893" w:rsidRPr="00B57893" w:rsidRDefault="00B57893" w:rsidP="00EC66BB">
            <w:pPr>
              <w:pStyle w:val="ListParagraph"/>
              <w:numPr>
                <w:ilvl w:val="0"/>
                <w:numId w:val="132"/>
              </w:numPr>
              <w:spacing w:line="276" w:lineRule="auto"/>
              <w:rPr>
                <w:rFonts w:ascii="Arial" w:hAnsi="Arial" w:cs="Arial"/>
                <w:sz w:val="22"/>
              </w:rPr>
            </w:pPr>
            <w:r w:rsidRPr="00B57893">
              <w:rPr>
                <w:rFonts w:ascii="Arial" w:hAnsi="Arial" w:cs="Arial"/>
                <w:sz w:val="22"/>
              </w:rPr>
              <w:t>Measure RMS value of AC signal with oscilloscope</w:t>
            </w:r>
          </w:p>
          <w:p w:rsidR="00B57893" w:rsidRPr="00B57893" w:rsidRDefault="00B57893" w:rsidP="00EC66BB">
            <w:pPr>
              <w:pStyle w:val="ListParagraph"/>
              <w:numPr>
                <w:ilvl w:val="0"/>
                <w:numId w:val="132"/>
              </w:numPr>
              <w:spacing w:line="276" w:lineRule="auto"/>
              <w:rPr>
                <w:rFonts w:ascii="Arial" w:hAnsi="Arial" w:cs="Arial"/>
                <w:sz w:val="22"/>
              </w:rPr>
            </w:pPr>
            <w:r w:rsidRPr="00B57893">
              <w:rPr>
                <w:rFonts w:ascii="Arial" w:hAnsi="Arial" w:cs="Arial"/>
                <w:sz w:val="22"/>
              </w:rPr>
              <w:t>Measure average value of AC signal with oscilloscope</w:t>
            </w:r>
          </w:p>
          <w:p w:rsidR="00B57893" w:rsidRPr="00B57893" w:rsidRDefault="00B57893" w:rsidP="00B57893">
            <w:pPr>
              <w:pStyle w:val="ListParagraph"/>
              <w:spacing w:line="276" w:lineRule="auto"/>
              <w:ind w:left="360"/>
              <w:rPr>
                <w:rFonts w:ascii="Arial" w:hAnsi="Arial" w:cs="Arial"/>
                <w:b/>
                <w:sz w:val="22"/>
              </w:rPr>
            </w:pP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3.4.5</w:t>
            </w:r>
          </w:p>
          <w:p w:rsidR="00B57893" w:rsidRPr="00E33A5C" w:rsidRDefault="00B57893"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Implement Electromagnet to See Various Effects &amp; Verify Faradays Law</w:t>
            </w:r>
          </w:p>
          <w:p w:rsidR="00F24E55" w:rsidRPr="00E33A5C" w:rsidRDefault="00F24E55" w:rsidP="00B57893">
            <w:pPr>
              <w:spacing w:after="245" w:line="243" w:lineRule="auto"/>
              <w:ind w:left="50"/>
              <w:rPr>
                <w:rFonts w:ascii="Arial" w:hAnsi="Arial" w:cs="Arial"/>
                <w:b/>
                <w:color w:val="000000" w:themeColor="text1"/>
                <w:sz w:val="24"/>
                <w:szCs w:val="24"/>
              </w:rPr>
            </w:pPr>
          </w:p>
        </w:tc>
        <w:tc>
          <w:tcPr>
            <w:tcW w:w="6168" w:type="dxa"/>
          </w:tcPr>
          <w:p w:rsidR="00F24E55" w:rsidRPr="00B57893" w:rsidRDefault="00B57893" w:rsidP="00EC66BB">
            <w:pPr>
              <w:pStyle w:val="ListParagraph"/>
              <w:numPr>
                <w:ilvl w:val="0"/>
                <w:numId w:val="133"/>
              </w:numPr>
              <w:spacing w:line="276" w:lineRule="auto"/>
              <w:rPr>
                <w:rFonts w:ascii="Arial" w:hAnsi="Arial" w:cs="Arial"/>
                <w:b/>
                <w:sz w:val="22"/>
              </w:rPr>
            </w:pPr>
            <w:r w:rsidRPr="00721C34">
              <w:rPr>
                <w:rFonts w:ascii="Arial" w:hAnsi="Arial" w:cs="Arial"/>
                <w:sz w:val="22"/>
              </w:rPr>
              <w:t>Implement Electro</w:t>
            </w:r>
            <w:r>
              <w:rPr>
                <w:rFonts w:ascii="Arial" w:hAnsi="Arial" w:cs="Arial"/>
                <w:sz w:val="22"/>
              </w:rPr>
              <w:t>magnet</w:t>
            </w:r>
          </w:p>
          <w:p w:rsidR="00B57893" w:rsidRPr="00B57893" w:rsidRDefault="00B57893" w:rsidP="00EC66BB">
            <w:pPr>
              <w:pStyle w:val="ListParagraph"/>
              <w:numPr>
                <w:ilvl w:val="0"/>
                <w:numId w:val="133"/>
              </w:numPr>
              <w:spacing w:line="276" w:lineRule="auto"/>
              <w:rPr>
                <w:rFonts w:ascii="Arial" w:hAnsi="Arial" w:cs="Arial"/>
                <w:b/>
                <w:sz w:val="22"/>
              </w:rPr>
            </w:pPr>
            <w:r w:rsidRPr="00721C34">
              <w:rPr>
                <w:rFonts w:ascii="Arial" w:hAnsi="Arial" w:cs="Arial"/>
                <w:sz w:val="22"/>
              </w:rPr>
              <w:t>Implement circuit to determine the effect on current carrying conductor in magnetic field</w:t>
            </w:r>
          </w:p>
          <w:p w:rsidR="00B57893" w:rsidRPr="00B57893" w:rsidRDefault="00B57893" w:rsidP="00EC66BB">
            <w:pPr>
              <w:pStyle w:val="ListParagraph"/>
              <w:numPr>
                <w:ilvl w:val="0"/>
                <w:numId w:val="133"/>
              </w:numPr>
              <w:spacing w:line="276" w:lineRule="auto"/>
              <w:rPr>
                <w:rFonts w:ascii="Arial" w:hAnsi="Arial" w:cs="Arial"/>
                <w:b/>
                <w:sz w:val="22"/>
              </w:rPr>
            </w:pPr>
            <w:r w:rsidRPr="00721C34">
              <w:rPr>
                <w:rFonts w:ascii="Arial" w:hAnsi="Arial" w:cs="Arial"/>
                <w:sz w:val="22"/>
              </w:rPr>
              <w:t>Determine the effect on conductor by varying the current with the help of rheostat.</w:t>
            </w:r>
          </w:p>
          <w:p w:rsidR="00B57893" w:rsidRPr="00B57893" w:rsidRDefault="00B57893" w:rsidP="00EC66BB">
            <w:pPr>
              <w:pStyle w:val="ListParagraph"/>
              <w:numPr>
                <w:ilvl w:val="0"/>
                <w:numId w:val="133"/>
              </w:numPr>
              <w:spacing w:line="276" w:lineRule="auto"/>
              <w:rPr>
                <w:rFonts w:ascii="Arial" w:hAnsi="Arial" w:cs="Arial"/>
                <w:b/>
                <w:sz w:val="22"/>
              </w:rPr>
            </w:pPr>
            <w:r w:rsidRPr="00721C34">
              <w:rPr>
                <w:rFonts w:ascii="Arial" w:hAnsi="Arial" w:cs="Arial"/>
                <w:sz w:val="22"/>
              </w:rPr>
              <w:t>Plot magnetic lines of forces of bar magnet</w:t>
            </w:r>
          </w:p>
          <w:p w:rsidR="00B57893" w:rsidRPr="00B57893" w:rsidRDefault="00B57893" w:rsidP="00EC66BB">
            <w:pPr>
              <w:pStyle w:val="ListParagraph"/>
              <w:numPr>
                <w:ilvl w:val="0"/>
                <w:numId w:val="133"/>
              </w:numPr>
              <w:spacing w:line="276" w:lineRule="auto"/>
              <w:rPr>
                <w:rFonts w:ascii="Arial" w:hAnsi="Arial" w:cs="Arial"/>
                <w:b/>
                <w:sz w:val="22"/>
              </w:rPr>
            </w:pPr>
            <w:r w:rsidRPr="00721C34">
              <w:rPr>
                <w:rFonts w:ascii="Arial" w:hAnsi="Arial" w:cs="Arial"/>
                <w:sz w:val="22"/>
              </w:rPr>
              <w:t>Verify Faradays law by moving magnet in side coil.</w:t>
            </w:r>
          </w:p>
          <w:p w:rsidR="00B57893" w:rsidRPr="00B57893" w:rsidRDefault="00B57893" w:rsidP="00EC66BB">
            <w:pPr>
              <w:pStyle w:val="ListParagraph"/>
              <w:numPr>
                <w:ilvl w:val="0"/>
                <w:numId w:val="133"/>
              </w:numPr>
              <w:spacing w:line="276" w:lineRule="auto"/>
              <w:rPr>
                <w:rFonts w:ascii="Arial" w:hAnsi="Arial" w:cs="Arial"/>
                <w:b/>
                <w:sz w:val="22"/>
              </w:rPr>
            </w:pPr>
            <w:r w:rsidRPr="00721C34">
              <w:rPr>
                <w:rFonts w:ascii="Arial" w:hAnsi="Arial" w:cs="Arial"/>
                <w:sz w:val="22"/>
              </w:rPr>
              <w:t>Verify Faraday’s law by moving coil near the magnet field</w:t>
            </w:r>
          </w:p>
          <w:p w:rsidR="00B57893" w:rsidRPr="00B57893" w:rsidRDefault="00B74954" w:rsidP="00EC66BB">
            <w:pPr>
              <w:pStyle w:val="ListParagraph"/>
              <w:numPr>
                <w:ilvl w:val="0"/>
                <w:numId w:val="133"/>
              </w:numPr>
              <w:spacing w:line="276" w:lineRule="auto"/>
              <w:rPr>
                <w:rFonts w:ascii="Arial" w:hAnsi="Arial" w:cs="Arial"/>
                <w:b/>
                <w:sz w:val="22"/>
              </w:rPr>
            </w:pPr>
            <w:r w:rsidRPr="00721C34">
              <w:rPr>
                <w:rFonts w:ascii="Arial" w:hAnsi="Arial" w:cs="Arial"/>
                <w:sz w:val="22"/>
              </w:rPr>
              <w:t>Verify EMF through induction.</w:t>
            </w: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F24E55" w:rsidRPr="00EC6BCD" w:rsidTr="00F44AF9">
        <w:trPr>
          <w:trHeight w:val="494"/>
        </w:trPr>
        <w:tc>
          <w:tcPr>
            <w:tcW w:w="3690" w:type="dxa"/>
            <w:gridSpan w:val="2"/>
            <w:vAlign w:val="center"/>
          </w:tcPr>
          <w:p w:rsidR="00F24E55" w:rsidRPr="00E33A5C" w:rsidRDefault="00B74954" w:rsidP="00F24E55">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3.4.6</w:t>
            </w:r>
          </w:p>
          <w:p w:rsidR="00F24E55" w:rsidRPr="00E33A5C" w:rsidRDefault="00B74954" w:rsidP="00B74954">
            <w:pPr>
              <w:spacing w:after="245" w:line="243" w:lineRule="auto"/>
              <w:ind w:left="50"/>
              <w:rPr>
                <w:rFonts w:ascii="Arial" w:hAnsi="Arial" w:cs="Arial"/>
                <w:b/>
                <w:color w:val="000000" w:themeColor="text1"/>
                <w:sz w:val="24"/>
                <w:szCs w:val="24"/>
              </w:rPr>
            </w:pPr>
            <w:r w:rsidRPr="00EC6BCD">
              <w:rPr>
                <w:rFonts w:ascii="Arial" w:hAnsi="Arial" w:cs="Arial"/>
                <w:b/>
                <w:color w:val="000000" w:themeColor="text1"/>
                <w:sz w:val="24"/>
                <w:szCs w:val="24"/>
              </w:rPr>
              <w:t>Verify law of Combination of Capacitors &amp; Determine Break Down Voltage of Capacitor</w:t>
            </w:r>
          </w:p>
        </w:tc>
        <w:tc>
          <w:tcPr>
            <w:tcW w:w="6168" w:type="dxa"/>
          </w:tcPr>
          <w:p w:rsidR="00F24E55" w:rsidRPr="00B74954" w:rsidRDefault="00B74954" w:rsidP="00EC66BB">
            <w:pPr>
              <w:pStyle w:val="ListParagraph"/>
              <w:numPr>
                <w:ilvl w:val="0"/>
                <w:numId w:val="134"/>
              </w:numPr>
              <w:spacing w:line="276" w:lineRule="auto"/>
              <w:rPr>
                <w:rFonts w:ascii="Arial" w:hAnsi="Arial" w:cs="Arial"/>
                <w:b/>
                <w:sz w:val="22"/>
              </w:rPr>
            </w:pPr>
            <w:r w:rsidRPr="00721C34">
              <w:rPr>
                <w:rFonts w:ascii="Arial" w:hAnsi="Arial" w:cs="Arial"/>
                <w:sz w:val="22"/>
              </w:rPr>
              <w:t>Implement a series circuit of capacitors</w:t>
            </w:r>
          </w:p>
          <w:p w:rsidR="00B74954" w:rsidRPr="00B74954" w:rsidRDefault="00B74954" w:rsidP="00EC66BB">
            <w:pPr>
              <w:pStyle w:val="ListParagraph"/>
              <w:numPr>
                <w:ilvl w:val="0"/>
                <w:numId w:val="134"/>
              </w:numPr>
              <w:spacing w:line="276" w:lineRule="auto"/>
              <w:rPr>
                <w:rFonts w:ascii="Arial" w:hAnsi="Arial" w:cs="Arial"/>
                <w:b/>
                <w:sz w:val="22"/>
              </w:rPr>
            </w:pPr>
            <w:r w:rsidRPr="00721C34">
              <w:rPr>
                <w:rFonts w:ascii="Arial" w:hAnsi="Arial" w:cs="Arial"/>
                <w:sz w:val="22"/>
              </w:rPr>
              <w:t>Implement a parallel circuit of capacitors</w:t>
            </w:r>
          </w:p>
          <w:p w:rsidR="00B74954" w:rsidRPr="00B74954" w:rsidRDefault="00B74954" w:rsidP="00EC66BB">
            <w:pPr>
              <w:pStyle w:val="ListParagraph"/>
              <w:numPr>
                <w:ilvl w:val="0"/>
                <w:numId w:val="134"/>
              </w:numPr>
              <w:spacing w:line="276" w:lineRule="auto"/>
              <w:rPr>
                <w:rFonts w:ascii="Arial" w:hAnsi="Arial" w:cs="Arial"/>
                <w:b/>
                <w:sz w:val="22"/>
              </w:rPr>
            </w:pPr>
            <w:r w:rsidRPr="00EC6BCD">
              <w:rPr>
                <w:rFonts w:ascii="Arial" w:hAnsi="Arial" w:cs="Arial"/>
                <w:sz w:val="22"/>
              </w:rPr>
              <w:t>Determine the breakdown voltage of low voltage capacitor</w:t>
            </w:r>
          </w:p>
          <w:p w:rsidR="00B74954" w:rsidRPr="00B74954" w:rsidRDefault="00B74954" w:rsidP="00B74954">
            <w:pPr>
              <w:pStyle w:val="ListParagraph"/>
              <w:spacing w:line="276" w:lineRule="auto"/>
              <w:ind w:left="360"/>
              <w:rPr>
                <w:rFonts w:ascii="Arial" w:hAnsi="Arial" w:cs="Arial"/>
                <w:b/>
                <w:sz w:val="22"/>
              </w:rPr>
            </w:pPr>
          </w:p>
        </w:tc>
        <w:tc>
          <w:tcPr>
            <w:tcW w:w="1620" w:type="dxa"/>
            <w:vAlign w:val="center"/>
          </w:tcPr>
          <w:p w:rsidR="00F24E55" w:rsidRPr="00EC6BCD" w:rsidRDefault="00F24E55" w:rsidP="00C1134D">
            <w:pPr>
              <w:spacing w:line="276" w:lineRule="auto"/>
              <w:jc w:val="center"/>
              <w:rPr>
                <w:rFonts w:ascii="Arial" w:hAnsi="Arial" w:cs="Arial"/>
                <w:b/>
                <w:bCs/>
              </w:rPr>
            </w:pPr>
          </w:p>
        </w:tc>
        <w:tc>
          <w:tcPr>
            <w:tcW w:w="1508" w:type="dxa"/>
            <w:vAlign w:val="center"/>
          </w:tcPr>
          <w:p w:rsidR="00F24E55" w:rsidRPr="00EC6BCD" w:rsidRDefault="00F24E55" w:rsidP="00C1134D">
            <w:pPr>
              <w:spacing w:line="276" w:lineRule="auto"/>
              <w:jc w:val="center"/>
              <w:rPr>
                <w:rFonts w:ascii="Arial" w:hAnsi="Arial" w:cs="Arial"/>
                <w:b/>
                <w:bCs/>
              </w:rPr>
            </w:pPr>
          </w:p>
        </w:tc>
        <w:tc>
          <w:tcPr>
            <w:tcW w:w="1530" w:type="dxa"/>
            <w:shd w:val="clear" w:color="auto" w:fill="auto"/>
            <w:vAlign w:val="center"/>
          </w:tcPr>
          <w:p w:rsidR="00F24E55" w:rsidRPr="00EC6BCD" w:rsidRDefault="00F24E55"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3.5.1</w:t>
            </w:r>
          </w:p>
          <w:p w:rsidR="00B74954" w:rsidRPr="00E33A5C" w:rsidRDefault="00B74954" w:rsidP="00B74954">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lastRenderedPageBreak/>
              <w:t>Perform Cleaning, Oiling and Centering the Job</w:t>
            </w:r>
          </w:p>
        </w:tc>
        <w:tc>
          <w:tcPr>
            <w:tcW w:w="6168" w:type="dxa"/>
          </w:tcPr>
          <w:p w:rsidR="00B74954" w:rsidRPr="00B74954" w:rsidRDefault="00B74954" w:rsidP="00EC66BB">
            <w:pPr>
              <w:pStyle w:val="ListParagraph"/>
              <w:numPr>
                <w:ilvl w:val="0"/>
                <w:numId w:val="135"/>
              </w:numPr>
              <w:spacing w:line="276" w:lineRule="auto"/>
              <w:rPr>
                <w:rFonts w:ascii="Arial" w:hAnsi="Arial" w:cs="Arial"/>
                <w:sz w:val="22"/>
              </w:rPr>
            </w:pPr>
            <w:r w:rsidRPr="00721C34">
              <w:rPr>
                <w:rFonts w:ascii="Arial" w:eastAsia="Times New Roman" w:hAnsi="Arial" w:cs="Arial"/>
                <w:noProof/>
                <w:color w:val="000000" w:themeColor="text1"/>
                <w:sz w:val="22"/>
              </w:rPr>
              <w:lastRenderedPageBreak/>
              <w:t>Perform Cleaning and Oiling of the Lathe Machine</w:t>
            </w:r>
          </w:p>
          <w:p w:rsidR="00B74954" w:rsidRPr="00B74954" w:rsidRDefault="00B74954" w:rsidP="00EC66BB">
            <w:pPr>
              <w:pStyle w:val="ListParagraph"/>
              <w:numPr>
                <w:ilvl w:val="0"/>
                <w:numId w:val="135"/>
              </w:numPr>
              <w:spacing w:line="276" w:lineRule="auto"/>
              <w:rPr>
                <w:rFonts w:ascii="Arial" w:hAnsi="Arial" w:cs="Arial"/>
                <w:sz w:val="22"/>
              </w:rPr>
            </w:pPr>
            <w:r w:rsidRPr="00721C34">
              <w:rPr>
                <w:rFonts w:ascii="Arial" w:eastAsia="Arial" w:hAnsi="Arial" w:cs="Arial"/>
                <w:color w:val="000000"/>
                <w:sz w:val="22"/>
              </w:rPr>
              <w:t>Perform Centering the Job By Tool Method</w:t>
            </w:r>
          </w:p>
          <w:p w:rsidR="00B74954" w:rsidRPr="00B74954" w:rsidRDefault="00B74954" w:rsidP="00EC66BB">
            <w:pPr>
              <w:pStyle w:val="ListParagraph"/>
              <w:numPr>
                <w:ilvl w:val="0"/>
                <w:numId w:val="135"/>
              </w:numPr>
              <w:spacing w:line="276" w:lineRule="auto"/>
              <w:rPr>
                <w:rFonts w:ascii="Arial" w:hAnsi="Arial" w:cs="Arial"/>
                <w:sz w:val="22"/>
              </w:rPr>
            </w:pPr>
            <w:r w:rsidRPr="00721C34">
              <w:rPr>
                <w:rFonts w:ascii="Arial" w:eastAsia="Arial" w:hAnsi="Arial" w:cs="Arial"/>
                <w:bCs/>
                <w:color w:val="000000"/>
                <w:sz w:val="22"/>
              </w:rPr>
              <w:lastRenderedPageBreak/>
              <w:t>Perform Centering The Job Held In a Four Jaw Chuck Of Face Plate</w:t>
            </w:r>
          </w:p>
          <w:p w:rsidR="00B74954" w:rsidRPr="00B74954" w:rsidRDefault="00B74954" w:rsidP="00B74954">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3.5.2</w:t>
            </w:r>
          </w:p>
          <w:p w:rsidR="00B74954" w:rsidRPr="00E33A5C" w:rsidRDefault="00B74954" w:rsidP="00B74954">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Facing, Straight Turning, Center Drilling</w:t>
            </w:r>
          </w:p>
        </w:tc>
        <w:tc>
          <w:tcPr>
            <w:tcW w:w="6168" w:type="dxa"/>
          </w:tcPr>
          <w:p w:rsidR="00B74954" w:rsidRPr="00B74954" w:rsidRDefault="00B74954" w:rsidP="00EC66BB">
            <w:pPr>
              <w:pStyle w:val="ListParagraph"/>
              <w:numPr>
                <w:ilvl w:val="0"/>
                <w:numId w:val="136"/>
              </w:numPr>
              <w:spacing w:line="276" w:lineRule="auto"/>
              <w:rPr>
                <w:rFonts w:ascii="Arial" w:hAnsi="Arial" w:cs="Arial"/>
                <w:sz w:val="22"/>
              </w:rPr>
            </w:pPr>
            <w:r w:rsidRPr="00721C34">
              <w:rPr>
                <w:rFonts w:ascii="Arial" w:eastAsia="Times New Roman" w:hAnsi="Arial" w:cs="Arial"/>
                <w:noProof/>
                <w:color w:val="000000" w:themeColor="text1"/>
                <w:sz w:val="22"/>
              </w:rPr>
              <w:t>Perform Facing</w:t>
            </w:r>
          </w:p>
          <w:p w:rsidR="00B74954" w:rsidRPr="00B74954" w:rsidRDefault="00B74954" w:rsidP="00EC66BB">
            <w:pPr>
              <w:pStyle w:val="ListParagraph"/>
              <w:numPr>
                <w:ilvl w:val="0"/>
                <w:numId w:val="136"/>
              </w:numPr>
              <w:spacing w:line="276" w:lineRule="auto"/>
              <w:rPr>
                <w:rFonts w:ascii="Arial" w:hAnsi="Arial" w:cs="Arial"/>
                <w:sz w:val="22"/>
              </w:rPr>
            </w:pPr>
            <w:r w:rsidRPr="00721C34">
              <w:rPr>
                <w:rFonts w:ascii="Arial" w:eastAsia="Times New Roman" w:hAnsi="Arial" w:cs="Arial"/>
                <w:noProof/>
                <w:color w:val="000000" w:themeColor="text1"/>
                <w:sz w:val="22"/>
              </w:rPr>
              <w:t>Perform Straight Turning</w:t>
            </w:r>
          </w:p>
          <w:p w:rsidR="00B74954" w:rsidRPr="00B74954" w:rsidRDefault="00B74954" w:rsidP="00EC66BB">
            <w:pPr>
              <w:pStyle w:val="ListParagraph"/>
              <w:numPr>
                <w:ilvl w:val="0"/>
                <w:numId w:val="136"/>
              </w:numPr>
              <w:spacing w:line="276" w:lineRule="auto"/>
              <w:rPr>
                <w:rFonts w:ascii="Arial" w:hAnsi="Arial" w:cs="Arial"/>
                <w:sz w:val="22"/>
              </w:rPr>
            </w:pPr>
            <w:r w:rsidRPr="00721C34">
              <w:rPr>
                <w:rFonts w:ascii="Arial" w:eastAsia="Times New Roman" w:hAnsi="Arial" w:cs="Arial"/>
                <w:noProof/>
                <w:color w:val="000000" w:themeColor="text1"/>
                <w:sz w:val="22"/>
              </w:rPr>
              <w:t xml:space="preserve">Perform </w:t>
            </w:r>
            <w:r>
              <w:rPr>
                <w:rFonts w:ascii="Arial" w:eastAsia="Times New Roman" w:hAnsi="Arial" w:cs="Arial"/>
                <w:noProof/>
                <w:color w:val="000000" w:themeColor="text1"/>
                <w:sz w:val="22"/>
              </w:rPr>
              <w:t>Center</w:t>
            </w:r>
            <w:r w:rsidRPr="00721C34">
              <w:rPr>
                <w:rFonts w:ascii="Arial" w:eastAsia="Times New Roman" w:hAnsi="Arial" w:cs="Arial"/>
                <w:noProof/>
                <w:color w:val="000000" w:themeColor="text1"/>
                <w:sz w:val="22"/>
              </w:rPr>
              <w:t xml:space="preserve"> Drilling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3.5.3</w:t>
            </w:r>
          </w:p>
          <w:p w:rsidR="00B74954" w:rsidRPr="00E33A5C" w:rsidRDefault="00B74954" w:rsidP="00E3692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Drilling, Step Turning, Knurling and Boring a Straight Hole on lathe</w:t>
            </w:r>
          </w:p>
        </w:tc>
        <w:tc>
          <w:tcPr>
            <w:tcW w:w="6168" w:type="dxa"/>
          </w:tcPr>
          <w:p w:rsidR="00B74954" w:rsidRPr="00B74954" w:rsidRDefault="00B74954" w:rsidP="00EC66BB">
            <w:pPr>
              <w:pStyle w:val="ListParagraph"/>
              <w:numPr>
                <w:ilvl w:val="0"/>
                <w:numId w:val="137"/>
              </w:numPr>
              <w:spacing w:line="276" w:lineRule="auto"/>
              <w:rPr>
                <w:rFonts w:ascii="Arial" w:hAnsi="Arial" w:cs="Arial"/>
                <w:sz w:val="22"/>
              </w:rPr>
            </w:pPr>
            <w:r w:rsidRPr="00721C34">
              <w:rPr>
                <w:rFonts w:ascii="Arial" w:eastAsia="Times New Roman" w:hAnsi="Arial" w:cs="Arial"/>
                <w:noProof/>
                <w:color w:val="000000" w:themeColor="text1"/>
                <w:sz w:val="22"/>
              </w:rPr>
              <w:t>Perform Drilling On Lathe</w:t>
            </w:r>
          </w:p>
          <w:p w:rsidR="00B74954" w:rsidRPr="00B74954" w:rsidRDefault="00B74954" w:rsidP="00EC66BB">
            <w:pPr>
              <w:pStyle w:val="ListParagraph"/>
              <w:numPr>
                <w:ilvl w:val="0"/>
                <w:numId w:val="137"/>
              </w:numPr>
              <w:spacing w:line="276" w:lineRule="auto"/>
              <w:rPr>
                <w:rFonts w:ascii="Arial" w:hAnsi="Arial" w:cs="Arial"/>
                <w:sz w:val="22"/>
              </w:rPr>
            </w:pPr>
            <w:r w:rsidRPr="00721C34">
              <w:rPr>
                <w:rFonts w:ascii="Arial" w:eastAsia="Times New Roman" w:hAnsi="Arial" w:cs="Arial"/>
                <w:noProof/>
                <w:color w:val="000000" w:themeColor="text1"/>
                <w:sz w:val="22"/>
              </w:rPr>
              <w:t>Perform Step Turning</w:t>
            </w:r>
          </w:p>
          <w:p w:rsidR="00B74954" w:rsidRPr="00B74954" w:rsidRDefault="00B74954" w:rsidP="00EC66BB">
            <w:pPr>
              <w:pStyle w:val="ListParagraph"/>
              <w:numPr>
                <w:ilvl w:val="0"/>
                <w:numId w:val="137"/>
              </w:numPr>
              <w:spacing w:line="276" w:lineRule="auto"/>
              <w:rPr>
                <w:rFonts w:ascii="Arial" w:hAnsi="Arial" w:cs="Arial"/>
                <w:sz w:val="22"/>
              </w:rPr>
            </w:pPr>
            <w:r w:rsidRPr="00721C34">
              <w:rPr>
                <w:rFonts w:ascii="Arial" w:eastAsia="Times New Roman" w:hAnsi="Arial" w:cs="Arial"/>
                <w:noProof/>
                <w:color w:val="000000" w:themeColor="text1"/>
                <w:sz w:val="22"/>
              </w:rPr>
              <w:t>Perform   Knurling</w:t>
            </w:r>
          </w:p>
          <w:p w:rsidR="00B74954" w:rsidRPr="00E3692E" w:rsidRDefault="00B74954" w:rsidP="00EC66BB">
            <w:pPr>
              <w:pStyle w:val="ListParagraph"/>
              <w:numPr>
                <w:ilvl w:val="0"/>
                <w:numId w:val="137"/>
              </w:numPr>
              <w:spacing w:line="276" w:lineRule="auto"/>
              <w:rPr>
                <w:rFonts w:ascii="Arial" w:hAnsi="Arial" w:cs="Arial"/>
                <w:sz w:val="22"/>
              </w:rPr>
            </w:pPr>
            <w:r w:rsidRPr="00721C34">
              <w:rPr>
                <w:rFonts w:ascii="Arial" w:eastAsia="Times New Roman" w:hAnsi="Arial" w:cs="Arial"/>
                <w:noProof/>
                <w:color w:val="000000" w:themeColor="text1"/>
                <w:sz w:val="22"/>
              </w:rPr>
              <w:t>Perform Boring a Straight Hole</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3.5.4</w:t>
            </w:r>
          </w:p>
          <w:p w:rsidR="00B74954" w:rsidRPr="00E33A5C" w:rsidRDefault="00B74954" w:rsidP="00E33A5C">
            <w:pPr>
              <w:pStyle w:val="Normal2"/>
              <w:rPr>
                <w:rFonts w:eastAsiaTheme="minorEastAsia"/>
              </w:rPr>
            </w:pPr>
            <w:r w:rsidRPr="00E33A5C">
              <w:rPr>
                <w:rFonts w:eastAsiaTheme="minorEastAsia" w:cs="Arial"/>
                <w:b/>
                <w:color w:val="000000" w:themeColor="text1"/>
                <w:sz w:val="24"/>
                <w:szCs w:val="24"/>
                <w:lang w:val="en-US"/>
              </w:rPr>
              <w:t xml:space="preserve">Perform Step or Counter Boring, Reaming, Tool Grinding, Taper Turning </w:t>
            </w:r>
            <w:r w:rsidR="00E3692E" w:rsidRPr="00E33A5C">
              <w:rPr>
                <w:rFonts w:eastAsiaTheme="minorEastAsia" w:cs="Arial"/>
                <w:b/>
                <w:color w:val="000000" w:themeColor="text1"/>
                <w:sz w:val="24"/>
                <w:szCs w:val="24"/>
                <w:lang w:val="en-US"/>
              </w:rPr>
              <w:t>and Cutting Metric Threads</w:t>
            </w:r>
            <w:r w:rsidR="00E3692E" w:rsidRPr="00E33A5C">
              <w:rPr>
                <w:rFonts w:eastAsiaTheme="minorEastAsia"/>
              </w:rPr>
              <w:t>.</w:t>
            </w:r>
          </w:p>
        </w:tc>
        <w:tc>
          <w:tcPr>
            <w:tcW w:w="6168" w:type="dxa"/>
          </w:tcPr>
          <w:p w:rsidR="00B74954" w:rsidRPr="00E3692E" w:rsidRDefault="00E3692E" w:rsidP="00EC66BB">
            <w:pPr>
              <w:pStyle w:val="ListParagraph"/>
              <w:numPr>
                <w:ilvl w:val="0"/>
                <w:numId w:val="138"/>
              </w:numPr>
              <w:spacing w:line="276" w:lineRule="auto"/>
              <w:rPr>
                <w:rFonts w:ascii="Arial" w:hAnsi="Arial" w:cs="Arial"/>
                <w:sz w:val="22"/>
              </w:rPr>
            </w:pPr>
            <w:r w:rsidRPr="00C454B9">
              <w:rPr>
                <w:rFonts w:ascii="Arial" w:eastAsia="Times New Roman" w:hAnsi="Arial" w:cs="Arial"/>
                <w:noProof/>
                <w:color w:val="000000" w:themeColor="text1"/>
                <w:sz w:val="22"/>
              </w:rPr>
              <w:t>Perform Step Or Counter Boring</w:t>
            </w:r>
          </w:p>
          <w:p w:rsidR="00E3692E" w:rsidRPr="00E3692E" w:rsidRDefault="00E3692E" w:rsidP="00EC66BB">
            <w:pPr>
              <w:pStyle w:val="ListParagraph"/>
              <w:numPr>
                <w:ilvl w:val="0"/>
                <w:numId w:val="138"/>
              </w:numPr>
              <w:spacing w:line="276" w:lineRule="auto"/>
              <w:rPr>
                <w:rFonts w:ascii="Arial" w:hAnsi="Arial" w:cs="Arial"/>
                <w:sz w:val="22"/>
              </w:rPr>
            </w:pPr>
            <w:r w:rsidRPr="00C454B9">
              <w:rPr>
                <w:rFonts w:ascii="Arial" w:eastAsia="Times New Roman" w:hAnsi="Arial" w:cs="Arial"/>
                <w:noProof/>
                <w:color w:val="000000" w:themeColor="text1"/>
                <w:sz w:val="22"/>
              </w:rPr>
              <w:t>Perform Reaming</w:t>
            </w:r>
          </w:p>
          <w:p w:rsidR="00E3692E" w:rsidRPr="00E3692E" w:rsidRDefault="00E3692E" w:rsidP="00EC66BB">
            <w:pPr>
              <w:pStyle w:val="ListParagraph"/>
              <w:numPr>
                <w:ilvl w:val="0"/>
                <w:numId w:val="138"/>
              </w:numPr>
              <w:spacing w:line="276" w:lineRule="auto"/>
              <w:rPr>
                <w:rFonts w:ascii="Arial" w:hAnsi="Arial" w:cs="Arial"/>
                <w:sz w:val="22"/>
              </w:rPr>
            </w:pPr>
            <w:r w:rsidRPr="00C454B9">
              <w:rPr>
                <w:rFonts w:ascii="Arial" w:eastAsia="Times New Roman" w:hAnsi="Arial" w:cs="Arial"/>
                <w:noProof/>
                <w:color w:val="000000" w:themeColor="text1"/>
                <w:sz w:val="22"/>
              </w:rPr>
              <w:t>Perform Tool Grinding</w:t>
            </w:r>
          </w:p>
          <w:p w:rsidR="00E3692E" w:rsidRPr="00E3692E" w:rsidRDefault="00E3692E" w:rsidP="00EC66BB">
            <w:pPr>
              <w:pStyle w:val="ListParagraph"/>
              <w:numPr>
                <w:ilvl w:val="0"/>
                <w:numId w:val="138"/>
              </w:numPr>
              <w:spacing w:line="276" w:lineRule="auto"/>
              <w:rPr>
                <w:rFonts w:ascii="Arial" w:hAnsi="Arial" w:cs="Arial"/>
                <w:sz w:val="22"/>
              </w:rPr>
            </w:pPr>
            <w:r w:rsidRPr="00C454B9">
              <w:rPr>
                <w:rFonts w:ascii="Arial" w:eastAsia="Times New Roman" w:hAnsi="Arial" w:cs="Arial"/>
                <w:noProof/>
                <w:color w:val="000000" w:themeColor="text1"/>
                <w:sz w:val="22"/>
              </w:rPr>
              <w:t>Perform Taper Turning By Compound Rest Method</w:t>
            </w:r>
          </w:p>
          <w:p w:rsidR="00E3692E" w:rsidRPr="00E3692E" w:rsidRDefault="00E3692E" w:rsidP="00EC66BB">
            <w:pPr>
              <w:pStyle w:val="ListParagraph"/>
              <w:numPr>
                <w:ilvl w:val="0"/>
                <w:numId w:val="138"/>
              </w:numPr>
              <w:spacing w:line="276" w:lineRule="auto"/>
              <w:rPr>
                <w:rFonts w:ascii="Arial" w:hAnsi="Arial" w:cs="Arial"/>
                <w:sz w:val="22"/>
              </w:rPr>
            </w:pPr>
            <w:r w:rsidRPr="00C454B9">
              <w:rPr>
                <w:rFonts w:ascii="Arial" w:eastAsia="Times New Roman" w:hAnsi="Arial" w:cs="Arial"/>
                <w:noProof/>
                <w:color w:val="000000" w:themeColor="text1"/>
                <w:sz w:val="22"/>
              </w:rPr>
              <w:t>Perform Cutting Metric Threads On Lathe Machine</w:t>
            </w:r>
          </w:p>
          <w:p w:rsidR="00E3692E" w:rsidRPr="00E3692E" w:rsidRDefault="00E3692E" w:rsidP="00E3692E">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E3692E" w:rsidRPr="00E33A5C">
              <w:rPr>
                <w:rFonts w:ascii="Arial" w:hAnsi="Arial" w:cs="Arial"/>
                <w:b/>
                <w:color w:val="000000" w:themeColor="text1"/>
                <w:sz w:val="24"/>
                <w:szCs w:val="24"/>
              </w:rPr>
              <w:t>5</w:t>
            </w:r>
          </w:p>
          <w:p w:rsidR="00E3692E" w:rsidRPr="00E33A5C" w:rsidRDefault="00E3692E" w:rsidP="00E3692E">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Basic Metal Work</w:t>
            </w:r>
          </w:p>
          <w:p w:rsidR="00E3692E" w:rsidRPr="00E33A5C" w:rsidRDefault="00E3692E" w:rsidP="00B74954">
            <w:pPr>
              <w:spacing w:after="245" w:line="243" w:lineRule="auto"/>
              <w:ind w:left="50"/>
              <w:rPr>
                <w:rFonts w:ascii="Arial" w:hAnsi="Arial" w:cs="Arial"/>
                <w:b/>
                <w:color w:val="000000" w:themeColor="text1"/>
                <w:sz w:val="24"/>
                <w:szCs w:val="24"/>
              </w:rPr>
            </w:pPr>
          </w:p>
          <w:p w:rsidR="00B74954" w:rsidRPr="00E33A5C" w:rsidRDefault="00B74954" w:rsidP="00F24E55">
            <w:pPr>
              <w:spacing w:after="245" w:line="243" w:lineRule="auto"/>
              <w:ind w:left="50"/>
              <w:rPr>
                <w:rFonts w:ascii="Arial" w:hAnsi="Arial" w:cs="Arial"/>
                <w:b/>
                <w:color w:val="000000" w:themeColor="text1"/>
                <w:sz w:val="24"/>
                <w:szCs w:val="24"/>
              </w:rPr>
            </w:pPr>
          </w:p>
        </w:tc>
        <w:tc>
          <w:tcPr>
            <w:tcW w:w="6168" w:type="dxa"/>
          </w:tcPr>
          <w:p w:rsidR="00B74954" w:rsidRPr="00402453" w:rsidRDefault="00402453" w:rsidP="00EC66BB">
            <w:pPr>
              <w:pStyle w:val="ListParagraph"/>
              <w:numPr>
                <w:ilvl w:val="0"/>
                <w:numId w:val="139"/>
              </w:numPr>
              <w:spacing w:line="276" w:lineRule="auto"/>
              <w:rPr>
                <w:rFonts w:ascii="Arial" w:hAnsi="Arial" w:cs="Arial"/>
                <w:sz w:val="22"/>
              </w:rPr>
            </w:pPr>
            <w:r w:rsidRPr="00C454B9">
              <w:rPr>
                <w:rFonts w:ascii="Arial" w:eastAsia="Times New Roman" w:hAnsi="Arial" w:cs="Arial"/>
                <w:color w:val="000000" w:themeColor="text1"/>
                <w:sz w:val="22"/>
              </w:rPr>
              <w:lastRenderedPageBreak/>
              <w:t>Develop  Name Plate manually</w:t>
            </w:r>
          </w:p>
          <w:p w:rsidR="00402453" w:rsidRPr="00402453" w:rsidRDefault="00402453" w:rsidP="00EC66BB">
            <w:pPr>
              <w:pStyle w:val="ListParagraph"/>
              <w:numPr>
                <w:ilvl w:val="0"/>
                <w:numId w:val="139"/>
              </w:numPr>
              <w:spacing w:line="276" w:lineRule="auto"/>
              <w:rPr>
                <w:rFonts w:ascii="Arial" w:hAnsi="Arial" w:cs="Arial"/>
                <w:sz w:val="22"/>
              </w:rPr>
            </w:pPr>
            <w:r w:rsidRPr="00C454B9">
              <w:rPr>
                <w:rFonts w:ascii="Arial" w:eastAsia="Times New Roman" w:hAnsi="Arial" w:cs="Arial"/>
                <w:noProof/>
                <w:color w:val="000000" w:themeColor="text1"/>
                <w:sz w:val="22"/>
              </w:rPr>
              <w:t>Carryout Sawing</w:t>
            </w:r>
          </w:p>
          <w:p w:rsidR="00402453" w:rsidRPr="00402453" w:rsidRDefault="00402453" w:rsidP="00EC66BB">
            <w:pPr>
              <w:pStyle w:val="ListParagraph"/>
              <w:numPr>
                <w:ilvl w:val="0"/>
                <w:numId w:val="139"/>
              </w:numPr>
              <w:spacing w:line="276" w:lineRule="auto"/>
              <w:rPr>
                <w:rFonts w:ascii="Arial" w:hAnsi="Arial" w:cs="Arial"/>
                <w:sz w:val="22"/>
              </w:rPr>
            </w:pPr>
            <w:r w:rsidRPr="00C454B9">
              <w:rPr>
                <w:rFonts w:ascii="Arial" w:eastAsia="Times New Roman" w:hAnsi="Arial" w:cs="Arial"/>
                <w:noProof/>
                <w:color w:val="000000" w:themeColor="text1"/>
                <w:sz w:val="22"/>
              </w:rPr>
              <w:t>Prepration of Inside Calliper</w:t>
            </w:r>
          </w:p>
          <w:p w:rsidR="00402453" w:rsidRPr="00402453" w:rsidRDefault="00402453" w:rsidP="00EC66BB">
            <w:pPr>
              <w:pStyle w:val="ListParagraph"/>
              <w:numPr>
                <w:ilvl w:val="0"/>
                <w:numId w:val="139"/>
              </w:numPr>
              <w:spacing w:line="276" w:lineRule="auto"/>
              <w:rPr>
                <w:rFonts w:ascii="Arial" w:hAnsi="Arial" w:cs="Arial"/>
                <w:sz w:val="22"/>
              </w:rPr>
            </w:pPr>
            <w:r w:rsidRPr="00C454B9">
              <w:rPr>
                <w:rFonts w:ascii="Arial" w:eastAsia="Times New Roman" w:hAnsi="Arial" w:cs="Arial"/>
                <w:noProof/>
                <w:color w:val="000000" w:themeColor="text1"/>
                <w:sz w:val="22"/>
              </w:rPr>
              <w:t>Prepration of Bottle Opener</w:t>
            </w:r>
          </w:p>
          <w:p w:rsidR="00402453" w:rsidRPr="00402453" w:rsidRDefault="00402453" w:rsidP="00EC66BB">
            <w:pPr>
              <w:pStyle w:val="ListParagraph"/>
              <w:numPr>
                <w:ilvl w:val="0"/>
                <w:numId w:val="139"/>
              </w:numPr>
              <w:spacing w:line="276" w:lineRule="auto"/>
              <w:rPr>
                <w:rFonts w:ascii="Arial" w:hAnsi="Arial" w:cs="Arial"/>
                <w:sz w:val="22"/>
              </w:rPr>
            </w:pPr>
            <w:r w:rsidRPr="00C454B9">
              <w:rPr>
                <w:rFonts w:ascii="Arial" w:eastAsia="Times New Roman" w:hAnsi="Arial" w:cs="Arial"/>
                <w:noProof/>
                <w:color w:val="000000" w:themeColor="text1"/>
                <w:sz w:val="22"/>
              </w:rPr>
              <w:t>Prepration</w:t>
            </w:r>
            <w:r w:rsidRPr="00C454B9">
              <w:rPr>
                <w:rFonts w:ascii="Arial" w:eastAsia="Times New Roman" w:hAnsi="Arial" w:cs="Arial"/>
                <w:color w:val="000000" w:themeColor="text1"/>
                <w:sz w:val="22"/>
              </w:rPr>
              <w:t xml:space="preserve"> of Dovetail Joint</w:t>
            </w:r>
          </w:p>
          <w:p w:rsidR="00402453" w:rsidRPr="00402453" w:rsidRDefault="00402453" w:rsidP="00EC66BB">
            <w:pPr>
              <w:pStyle w:val="ListParagraph"/>
              <w:numPr>
                <w:ilvl w:val="0"/>
                <w:numId w:val="139"/>
              </w:numPr>
              <w:spacing w:line="276" w:lineRule="auto"/>
              <w:rPr>
                <w:rFonts w:ascii="Arial" w:hAnsi="Arial" w:cs="Arial"/>
                <w:sz w:val="22"/>
              </w:rPr>
            </w:pPr>
            <w:r w:rsidRPr="00C454B9">
              <w:rPr>
                <w:rFonts w:ascii="Arial" w:eastAsia="Times New Roman" w:hAnsi="Arial" w:cs="Arial"/>
                <w:noProof/>
                <w:color w:val="000000" w:themeColor="text1"/>
                <w:sz w:val="22"/>
              </w:rPr>
              <w:t>Prepration of small size Tri Square</w:t>
            </w:r>
          </w:p>
          <w:p w:rsidR="00402453" w:rsidRPr="00402453" w:rsidRDefault="00402453" w:rsidP="00EC66BB">
            <w:pPr>
              <w:pStyle w:val="ListParagraph"/>
              <w:numPr>
                <w:ilvl w:val="0"/>
                <w:numId w:val="139"/>
              </w:numPr>
              <w:spacing w:line="276" w:lineRule="auto"/>
              <w:rPr>
                <w:rFonts w:ascii="Arial" w:hAnsi="Arial" w:cs="Arial"/>
                <w:sz w:val="22"/>
              </w:rPr>
            </w:pPr>
            <w:r w:rsidRPr="00C454B9">
              <w:rPr>
                <w:rFonts w:ascii="Arial" w:hAnsi="Arial" w:cs="Arial"/>
                <w:color w:val="000000" w:themeColor="text1"/>
                <w:sz w:val="22"/>
              </w:rPr>
              <w:lastRenderedPageBreak/>
              <w:t>Produce internal Threads in Work Piece</w:t>
            </w:r>
          </w:p>
          <w:p w:rsidR="00402453" w:rsidRPr="00402453" w:rsidRDefault="00402453" w:rsidP="00EC66BB">
            <w:pPr>
              <w:pStyle w:val="ListParagraph"/>
              <w:numPr>
                <w:ilvl w:val="0"/>
                <w:numId w:val="139"/>
              </w:numPr>
              <w:spacing w:line="276" w:lineRule="auto"/>
              <w:rPr>
                <w:rFonts w:ascii="Arial" w:hAnsi="Arial" w:cs="Arial"/>
                <w:sz w:val="22"/>
              </w:rPr>
            </w:pPr>
            <w:r w:rsidRPr="00C454B9">
              <w:rPr>
                <w:rFonts w:ascii="Arial" w:eastAsia="Times New Roman" w:hAnsi="Arial" w:cs="Arial"/>
                <w:noProof/>
                <w:color w:val="000000" w:themeColor="text1"/>
                <w:sz w:val="22"/>
              </w:rPr>
              <w:t>Prepration of Funnel</w:t>
            </w:r>
          </w:p>
          <w:p w:rsidR="00402453" w:rsidRPr="00402453" w:rsidRDefault="00402453" w:rsidP="00EC66BB">
            <w:pPr>
              <w:pStyle w:val="ListParagraph"/>
              <w:numPr>
                <w:ilvl w:val="0"/>
                <w:numId w:val="139"/>
              </w:numPr>
              <w:spacing w:line="276" w:lineRule="auto"/>
              <w:rPr>
                <w:rFonts w:ascii="Arial" w:hAnsi="Arial" w:cs="Arial"/>
                <w:sz w:val="22"/>
              </w:rPr>
            </w:pPr>
            <w:r w:rsidRPr="00C454B9">
              <w:rPr>
                <w:rFonts w:ascii="Arial" w:eastAsia="Times New Roman" w:hAnsi="Arial" w:cs="Arial"/>
                <w:noProof/>
                <w:color w:val="000000" w:themeColor="text1"/>
                <w:sz w:val="22"/>
              </w:rPr>
              <w:t>Prepration of Drawer Handle</w:t>
            </w:r>
          </w:p>
          <w:p w:rsidR="00402453" w:rsidRPr="00402453" w:rsidRDefault="00402453" w:rsidP="00EC66BB">
            <w:pPr>
              <w:pStyle w:val="ListParagraph"/>
              <w:numPr>
                <w:ilvl w:val="0"/>
                <w:numId w:val="139"/>
              </w:numPr>
              <w:spacing w:line="276" w:lineRule="auto"/>
              <w:rPr>
                <w:rFonts w:ascii="Arial" w:hAnsi="Arial" w:cs="Arial"/>
                <w:sz w:val="22"/>
              </w:rPr>
            </w:pPr>
            <w:r w:rsidRPr="00C454B9">
              <w:rPr>
                <w:rFonts w:ascii="Arial" w:hAnsi="Arial" w:cs="Arial"/>
                <w:color w:val="000000" w:themeColor="text1"/>
                <w:sz w:val="22"/>
              </w:rPr>
              <w:t>Produce Pipe Threads</w:t>
            </w:r>
          </w:p>
          <w:p w:rsidR="00402453" w:rsidRPr="00402453" w:rsidRDefault="00402453" w:rsidP="00EC66BB">
            <w:pPr>
              <w:pStyle w:val="ListParagraph"/>
              <w:numPr>
                <w:ilvl w:val="0"/>
                <w:numId w:val="139"/>
              </w:numPr>
              <w:spacing w:line="276" w:lineRule="auto"/>
              <w:rPr>
                <w:rFonts w:ascii="Arial" w:hAnsi="Arial" w:cs="Arial"/>
                <w:sz w:val="22"/>
              </w:rPr>
            </w:pPr>
            <w:r w:rsidRPr="00C454B9">
              <w:rPr>
                <w:rFonts w:ascii="Arial" w:eastAsia="Times New Roman" w:hAnsi="Arial" w:cs="Arial"/>
                <w:noProof/>
                <w:color w:val="000000" w:themeColor="text1"/>
                <w:sz w:val="22"/>
              </w:rPr>
              <w:t>Prepare a spanner of (small size)</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B74954">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3262D8" w:rsidRPr="00E33A5C">
              <w:rPr>
                <w:rFonts w:ascii="Arial" w:hAnsi="Arial" w:cs="Arial"/>
                <w:b/>
                <w:color w:val="000000" w:themeColor="text1"/>
                <w:sz w:val="24"/>
                <w:szCs w:val="24"/>
              </w:rPr>
              <w:t>6</w:t>
            </w:r>
          </w:p>
          <w:p w:rsidR="003262D8" w:rsidRPr="00E33A5C" w:rsidRDefault="003262D8" w:rsidP="003262D8">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Wood Work</w:t>
            </w:r>
          </w:p>
          <w:p w:rsidR="00B74954" w:rsidRPr="00E33A5C" w:rsidRDefault="00B74954" w:rsidP="003262D8">
            <w:pPr>
              <w:spacing w:after="245" w:line="243" w:lineRule="auto"/>
              <w:ind w:left="50"/>
              <w:rPr>
                <w:rFonts w:ascii="Arial" w:hAnsi="Arial" w:cs="Arial"/>
                <w:b/>
                <w:color w:val="000000" w:themeColor="text1"/>
                <w:sz w:val="24"/>
                <w:szCs w:val="24"/>
              </w:rPr>
            </w:pPr>
          </w:p>
        </w:tc>
        <w:tc>
          <w:tcPr>
            <w:tcW w:w="6168" w:type="dxa"/>
          </w:tcPr>
          <w:p w:rsidR="00B74954" w:rsidRPr="003262D8" w:rsidRDefault="003262D8" w:rsidP="00EC66BB">
            <w:pPr>
              <w:pStyle w:val="ListParagraph"/>
              <w:numPr>
                <w:ilvl w:val="0"/>
                <w:numId w:val="140"/>
              </w:numPr>
              <w:spacing w:line="276" w:lineRule="auto"/>
              <w:rPr>
                <w:rFonts w:ascii="Arial" w:hAnsi="Arial" w:cs="Arial"/>
                <w:sz w:val="22"/>
              </w:rPr>
            </w:pPr>
            <w:r w:rsidRPr="00C454B9">
              <w:rPr>
                <w:rFonts w:ascii="Arial" w:hAnsi="Arial" w:cs="Arial"/>
                <w:color w:val="000000" w:themeColor="text1"/>
                <w:sz w:val="22"/>
              </w:rPr>
              <w:t>Planning and Squaring to dimensions</w:t>
            </w:r>
          </w:p>
          <w:p w:rsidR="003262D8" w:rsidRPr="003262D8" w:rsidRDefault="003262D8" w:rsidP="00EC66BB">
            <w:pPr>
              <w:pStyle w:val="ListParagraph"/>
              <w:numPr>
                <w:ilvl w:val="0"/>
                <w:numId w:val="140"/>
              </w:numPr>
              <w:spacing w:line="276" w:lineRule="auto"/>
              <w:rPr>
                <w:rFonts w:ascii="Arial" w:hAnsi="Arial" w:cs="Arial"/>
                <w:sz w:val="22"/>
              </w:rPr>
            </w:pPr>
            <w:r w:rsidRPr="00C454B9">
              <w:rPr>
                <w:rFonts w:ascii="Arial" w:hAnsi="Arial" w:cs="Arial"/>
                <w:color w:val="000000" w:themeColor="text1"/>
                <w:sz w:val="22"/>
              </w:rPr>
              <w:t>Sawing Exercise</w:t>
            </w:r>
          </w:p>
          <w:p w:rsidR="003262D8" w:rsidRPr="003262D8" w:rsidRDefault="003262D8" w:rsidP="00EC66BB">
            <w:pPr>
              <w:pStyle w:val="ListParagraph"/>
              <w:numPr>
                <w:ilvl w:val="0"/>
                <w:numId w:val="140"/>
              </w:numPr>
              <w:spacing w:line="276" w:lineRule="auto"/>
              <w:rPr>
                <w:rFonts w:ascii="Arial" w:hAnsi="Arial" w:cs="Arial"/>
                <w:sz w:val="22"/>
              </w:rPr>
            </w:pPr>
            <w:r w:rsidRPr="00C454B9">
              <w:rPr>
                <w:rFonts w:ascii="Arial" w:hAnsi="Arial" w:cs="Arial"/>
                <w:color w:val="000000" w:themeColor="text1"/>
                <w:sz w:val="22"/>
              </w:rPr>
              <w:t>Making   Mortise and Tendon Joint</w:t>
            </w:r>
          </w:p>
          <w:p w:rsidR="003262D8" w:rsidRPr="003262D8" w:rsidRDefault="003262D8" w:rsidP="00EC66BB">
            <w:pPr>
              <w:pStyle w:val="ListParagraph"/>
              <w:numPr>
                <w:ilvl w:val="0"/>
                <w:numId w:val="140"/>
              </w:numPr>
              <w:spacing w:line="276" w:lineRule="auto"/>
              <w:rPr>
                <w:rFonts w:ascii="Arial" w:hAnsi="Arial" w:cs="Arial"/>
                <w:sz w:val="22"/>
              </w:rPr>
            </w:pPr>
            <w:r w:rsidRPr="00C454B9">
              <w:rPr>
                <w:rFonts w:ascii="Arial" w:hAnsi="Arial" w:cs="Arial"/>
                <w:color w:val="000000" w:themeColor="text1"/>
                <w:sz w:val="22"/>
              </w:rPr>
              <w:t>Making Dado Joint</w:t>
            </w:r>
          </w:p>
          <w:p w:rsidR="003262D8" w:rsidRPr="003262D8" w:rsidRDefault="003262D8" w:rsidP="00EC66BB">
            <w:pPr>
              <w:pStyle w:val="ListParagraph"/>
              <w:numPr>
                <w:ilvl w:val="0"/>
                <w:numId w:val="140"/>
              </w:numPr>
              <w:spacing w:line="276" w:lineRule="auto"/>
              <w:rPr>
                <w:rFonts w:ascii="Arial" w:hAnsi="Arial" w:cs="Arial"/>
                <w:sz w:val="22"/>
              </w:rPr>
            </w:pPr>
            <w:r w:rsidRPr="00C454B9">
              <w:rPr>
                <w:rFonts w:ascii="Arial" w:hAnsi="Arial" w:cs="Arial"/>
                <w:color w:val="000000" w:themeColor="text1"/>
                <w:sz w:val="22"/>
              </w:rPr>
              <w:t>Making Cross-lap Joint</w:t>
            </w:r>
          </w:p>
          <w:p w:rsidR="003262D8" w:rsidRPr="003262D8" w:rsidRDefault="003262D8" w:rsidP="00EC66BB">
            <w:pPr>
              <w:pStyle w:val="ListParagraph"/>
              <w:numPr>
                <w:ilvl w:val="0"/>
                <w:numId w:val="140"/>
              </w:numPr>
              <w:spacing w:line="276" w:lineRule="auto"/>
              <w:rPr>
                <w:rFonts w:ascii="Arial" w:hAnsi="Arial" w:cs="Arial"/>
                <w:sz w:val="22"/>
              </w:rPr>
            </w:pPr>
            <w:r w:rsidRPr="00C454B9">
              <w:rPr>
                <w:rFonts w:ascii="Arial" w:hAnsi="Arial" w:cs="Arial"/>
                <w:color w:val="000000" w:themeColor="text1"/>
                <w:sz w:val="22"/>
              </w:rPr>
              <w:t>Making holes of different Diameters in Wood</w:t>
            </w:r>
          </w:p>
          <w:p w:rsidR="003262D8" w:rsidRPr="003262D8" w:rsidRDefault="003262D8" w:rsidP="00EC66BB">
            <w:pPr>
              <w:pStyle w:val="ListParagraph"/>
              <w:numPr>
                <w:ilvl w:val="0"/>
                <w:numId w:val="140"/>
              </w:numPr>
              <w:spacing w:line="276" w:lineRule="auto"/>
              <w:rPr>
                <w:rFonts w:ascii="Arial" w:hAnsi="Arial" w:cs="Arial"/>
                <w:sz w:val="22"/>
              </w:rPr>
            </w:pPr>
            <w:r w:rsidRPr="00C454B9">
              <w:rPr>
                <w:rFonts w:ascii="Arial" w:hAnsi="Arial" w:cs="Arial"/>
                <w:color w:val="000000" w:themeColor="text1"/>
                <w:sz w:val="22"/>
              </w:rPr>
              <w:t>Nailing and Wood Screwing Process</w:t>
            </w:r>
          </w:p>
          <w:p w:rsidR="003262D8" w:rsidRPr="003262D8" w:rsidRDefault="003262D8" w:rsidP="00EC66BB">
            <w:pPr>
              <w:pStyle w:val="ListParagraph"/>
              <w:numPr>
                <w:ilvl w:val="0"/>
                <w:numId w:val="140"/>
              </w:numPr>
              <w:spacing w:line="276" w:lineRule="auto"/>
              <w:rPr>
                <w:rFonts w:ascii="Arial" w:hAnsi="Arial" w:cs="Arial"/>
                <w:sz w:val="22"/>
              </w:rPr>
            </w:pPr>
            <w:r w:rsidRPr="00C454B9">
              <w:rPr>
                <w:rFonts w:ascii="Arial" w:hAnsi="Arial" w:cs="Arial"/>
                <w:color w:val="000000" w:themeColor="text1"/>
                <w:sz w:val="22"/>
              </w:rPr>
              <w:t>Making Middle Half Cross lap joint</w:t>
            </w:r>
          </w:p>
          <w:p w:rsidR="003262D8" w:rsidRPr="003262D8" w:rsidRDefault="003262D8" w:rsidP="00EC66BB">
            <w:pPr>
              <w:pStyle w:val="ListParagraph"/>
              <w:numPr>
                <w:ilvl w:val="0"/>
                <w:numId w:val="140"/>
              </w:numPr>
              <w:spacing w:line="276" w:lineRule="auto"/>
              <w:rPr>
                <w:rFonts w:ascii="Arial" w:hAnsi="Arial" w:cs="Arial"/>
                <w:sz w:val="22"/>
              </w:rPr>
            </w:pPr>
            <w:r w:rsidRPr="00C454B9">
              <w:rPr>
                <w:rFonts w:ascii="Arial" w:hAnsi="Arial" w:cs="Arial"/>
                <w:color w:val="000000" w:themeColor="text1"/>
                <w:sz w:val="22"/>
              </w:rPr>
              <w:t>Making Dovetail Joint</w:t>
            </w:r>
          </w:p>
          <w:p w:rsidR="003262D8" w:rsidRPr="003262D8" w:rsidRDefault="003262D8" w:rsidP="003262D8">
            <w:pPr>
              <w:spacing w:line="276" w:lineRule="auto"/>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B7495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3.5.</w:t>
            </w:r>
            <w:r w:rsidR="003262D8" w:rsidRPr="00E33A5C">
              <w:rPr>
                <w:rFonts w:ascii="Arial" w:hAnsi="Arial" w:cs="Arial"/>
                <w:b/>
                <w:color w:val="000000" w:themeColor="text1"/>
                <w:sz w:val="24"/>
                <w:szCs w:val="24"/>
              </w:rPr>
              <w:t>7</w:t>
            </w:r>
          </w:p>
          <w:p w:rsidR="003262D8" w:rsidRPr="00E33A5C" w:rsidRDefault="003262D8" w:rsidP="003262D8">
            <w:pPr>
              <w:spacing w:after="245" w:line="243" w:lineRule="auto"/>
              <w:rPr>
                <w:rFonts w:ascii="Arial" w:hAnsi="Arial" w:cs="Arial"/>
                <w:b/>
                <w:color w:val="000000" w:themeColor="text1"/>
                <w:sz w:val="24"/>
                <w:szCs w:val="24"/>
              </w:rPr>
            </w:pPr>
            <w:r w:rsidRPr="00E33A5C">
              <w:rPr>
                <w:rFonts w:ascii="Arial" w:hAnsi="Arial" w:cs="Arial"/>
                <w:b/>
                <w:color w:val="000000" w:themeColor="text1"/>
                <w:sz w:val="24"/>
                <w:szCs w:val="24"/>
              </w:rPr>
              <w:t>Perform Oxy Acetylene Welding</w:t>
            </w:r>
          </w:p>
          <w:p w:rsidR="003262D8" w:rsidRPr="00E33A5C" w:rsidRDefault="003262D8" w:rsidP="00B74954">
            <w:pPr>
              <w:spacing w:after="245" w:line="243" w:lineRule="auto"/>
              <w:ind w:left="50"/>
              <w:rPr>
                <w:rFonts w:ascii="Arial" w:hAnsi="Arial" w:cs="Arial"/>
                <w:b/>
                <w:color w:val="000000" w:themeColor="text1"/>
                <w:sz w:val="24"/>
                <w:szCs w:val="24"/>
              </w:rPr>
            </w:pPr>
          </w:p>
          <w:p w:rsidR="00B74954" w:rsidRPr="00E33A5C" w:rsidRDefault="00B74954" w:rsidP="00F24E55">
            <w:pPr>
              <w:spacing w:after="245" w:line="243" w:lineRule="auto"/>
              <w:ind w:left="50"/>
              <w:rPr>
                <w:rFonts w:ascii="Arial" w:hAnsi="Arial" w:cs="Arial"/>
                <w:b/>
                <w:color w:val="000000" w:themeColor="text1"/>
                <w:sz w:val="24"/>
                <w:szCs w:val="24"/>
              </w:rPr>
            </w:pPr>
          </w:p>
        </w:tc>
        <w:tc>
          <w:tcPr>
            <w:tcW w:w="6168" w:type="dxa"/>
          </w:tcPr>
          <w:p w:rsidR="00B74954" w:rsidRPr="003262D8" w:rsidRDefault="003262D8" w:rsidP="00EC66BB">
            <w:pPr>
              <w:pStyle w:val="ListParagraph"/>
              <w:numPr>
                <w:ilvl w:val="0"/>
                <w:numId w:val="141"/>
              </w:numPr>
              <w:spacing w:line="276" w:lineRule="auto"/>
              <w:rPr>
                <w:rFonts w:ascii="Arial" w:hAnsi="Arial" w:cs="Arial"/>
                <w:sz w:val="22"/>
              </w:rPr>
            </w:pPr>
            <w:r w:rsidRPr="00C454B9">
              <w:rPr>
                <w:rFonts w:ascii="Arial" w:hAnsi="Arial" w:cs="Arial"/>
                <w:color w:val="000000" w:themeColor="text1"/>
                <w:sz w:val="22"/>
              </w:rPr>
              <w:t>Make flame for gas welding carburizing flam, Neutral flam, oxidizing flam</w:t>
            </w:r>
          </w:p>
          <w:p w:rsidR="003262D8" w:rsidRPr="003262D8" w:rsidRDefault="003262D8" w:rsidP="00EC66BB">
            <w:pPr>
              <w:pStyle w:val="ListParagraph"/>
              <w:numPr>
                <w:ilvl w:val="0"/>
                <w:numId w:val="141"/>
              </w:numPr>
              <w:spacing w:line="276" w:lineRule="auto"/>
              <w:rPr>
                <w:rFonts w:ascii="Arial" w:hAnsi="Arial" w:cs="Arial"/>
                <w:sz w:val="22"/>
              </w:rPr>
            </w:pPr>
            <w:r w:rsidRPr="00C454B9">
              <w:rPr>
                <w:rFonts w:ascii="Arial" w:hAnsi="Arial" w:cs="Arial"/>
                <w:color w:val="000000" w:themeColor="text1"/>
                <w:sz w:val="22"/>
              </w:rPr>
              <w:t>Make Pool</w:t>
            </w:r>
          </w:p>
          <w:p w:rsidR="003262D8" w:rsidRPr="003262D8" w:rsidRDefault="003262D8" w:rsidP="00EC66BB">
            <w:pPr>
              <w:pStyle w:val="ListParagraph"/>
              <w:numPr>
                <w:ilvl w:val="0"/>
                <w:numId w:val="141"/>
              </w:numPr>
              <w:spacing w:line="276" w:lineRule="auto"/>
              <w:rPr>
                <w:rFonts w:ascii="Arial" w:hAnsi="Arial" w:cs="Arial"/>
                <w:sz w:val="22"/>
              </w:rPr>
            </w:pPr>
            <w:r w:rsidRPr="00C454B9">
              <w:rPr>
                <w:rFonts w:ascii="Arial" w:hAnsi="Arial" w:cs="Arial"/>
                <w:color w:val="000000" w:themeColor="text1"/>
                <w:sz w:val="22"/>
              </w:rPr>
              <w:t>Make Bead</w:t>
            </w:r>
          </w:p>
          <w:p w:rsidR="003262D8" w:rsidRPr="003262D8" w:rsidRDefault="003262D8" w:rsidP="00EC66BB">
            <w:pPr>
              <w:pStyle w:val="ListParagraph"/>
              <w:numPr>
                <w:ilvl w:val="0"/>
                <w:numId w:val="141"/>
              </w:numPr>
              <w:spacing w:line="276" w:lineRule="auto"/>
              <w:rPr>
                <w:rFonts w:ascii="Arial" w:hAnsi="Arial" w:cs="Arial"/>
                <w:sz w:val="22"/>
              </w:rPr>
            </w:pPr>
            <w:r w:rsidRPr="00C454B9">
              <w:rPr>
                <w:rFonts w:ascii="Arial" w:hAnsi="Arial" w:cs="Arial"/>
                <w:color w:val="000000" w:themeColor="text1"/>
                <w:sz w:val="22"/>
              </w:rPr>
              <w:t xml:space="preserve">Make  Edge Joint           </w:t>
            </w:r>
          </w:p>
          <w:p w:rsidR="003262D8" w:rsidRPr="003262D8" w:rsidRDefault="003262D8" w:rsidP="00EC66BB">
            <w:pPr>
              <w:pStyle w:val="ListParagraph"/>
              <w:numPr>
                <w:ilvl w:val="0"/>
                <w:numId w:val="141"/>
              </w:numPr>
              <w:spacing w:line="276" w:lineRule="auto"/>
              <w:rPr>
                <w:rFonts w:ascii="Arial" w:hAnsi="Arial" w:cs="Arial"/>
                <w:sz w:val="22"/>
              </w:rPr>
            </w:pPr>
            <w:r w:rsidRPr="00C454B9">
              <w:rPr>
                <w:rFonts w:ascii="Arial" w:hAnsi="Arial" w:cs="Arial"/>
                <w:color w:val="000000" w:themeColor="text1"/>
                <w:sz w:val="22"/>
              </w:rPr>
              <w:t>Make Open square butt joint (M.S Flat 3mm OR 5mm Thickness)</w:t>
            </w:r>
          </w:p>
          <w:p w:rsidR="003262D8" w:rsidRPr="003262D8" w:rsidRDefault="003262D8" w:rsidP="00EC66BB">
            <w:pPr>
              <w:pStyle w:val="ListParagraph"/>
              <w:numPr>
                <w:ilvl w:val="0"/>
                <w:numId w:val="141"/>
              </w:numPr>
              <w:spacing w:line="276" w:lineRule="auto"/>
              <w:rPr>
                <w:rFonts w:ascii="Arial" w:hAnsi="Arial" w:cs="Arial"/>
                <w:sz w:val="22"/>
              </w:rPr>
            </w:pPr>
            <w:r w:rsidRPr="00C454B9">
              <w:rPr>
                <w:rFonts w:ascii="Arial" w:hAnsi="Arial" w:cs="Arial"/>
                <w:color w:val="000000" w:themeColor="text1"/>
                <w:sz w:val="22"/>
              </w:rPr>
              <w:t>Make ‘V’ Groove butt joint ( Flat Position)</w:t>
            </w:r>
          </w:p>
          <w:p w:rsidR="003262D8" w:rsidRPr="003262D8" w:rsidRDefault="003262D8" w:rsidP="00EC66BB">
            <w:pPr>
              <w:pStyle w:val="ListParagraph"/>
              <w:numPr>
                <w:ilvl w:val="0"/>
                <w:numId w:val="141"/>
              </w:numPr>
              <w:spacing w:line="276" w:lineRule="auto"/>
              <w:rPr>
                <w:rFonts w:ascii="Arial" w:hAnsi="Arial" w:cs="Arial"/>
                <w:sz w:val="22"/>
              </w:rPr>
            </w:pPr>
            <w:r w:rsidRPr="00C454B9">
              <w:rPr>
                <w:rFonts w:ascii="Arial" w:hAnsi="Arial" w:cs="Arial"/>
                <w:color w:val="000000" w:themeColor="text1"/>
                <w:sz w:val="22"/>
              </w:rPr>
              <w:t>Make Corner joint</w:t>
            </w:r>
          </w:p>
          <w:p w:rsidR="003262D8" w:rsidRPr="003262D8" w:rsidRDefault="003262D8" w:rsidP="00EC66BB">
            <w:pPr>
              <w:pStyle w:val="ListParagraph"/>
              <w:numPr>
                <w:ilvl w:val="0"/>
                <w:numId w:val="141"/>
              </w:numPr>
              <w:spacing w:line="276" w:lineRule="auto"/>
              <w:rPr>
                <w:rFonts w:ascii="Arial" w:hAnsi="Arial" w:cs="Arial"/>
                <w:sz w:val="22"/>
              </w:rPr>
            </w:pPr>
            <w:r w:rsidRPr="00C454B9">
              <w:rPr>
                <w:rFonts w:ascii="Arial" w:hAnsi="Arial" w:cs="Arial"/>
                <w:color w:val="000000" w:themeColor="text1"/>
                <w:sz w:val="22"/>
              </w:rPr>
              <w:t>Make Open square brazing Butt joint(M.S Flat 5mm thick</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B74954" w:rsidRPr="00E33A5C" w:rsidRDefault="00B74954"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3.5.</w:t>
            </w:r>
            <w:r w:rsidR="003262D8" w:rsidRPr="00E33A5C">
              <w:rPr>
                <w:rFonts w:eastAsiaTheme="minorEastAsia" w:cs="Arial"/>
                <w:b/>
                <w:color w:val="000000" w:themeColor="text1"/>
                <w:sz w:val="24"/>
                <w:szCs w:val="24"/>
                <w:lang w:val="en-US"/>
              </w:rPr>
              <w:t>8</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Perform Arc Welding</w:t>
            </w:r>
          </w:p>
          <w:p w:rsidR="003262D8" w:rsidRPr="00E33A5C" w:rsidRDefault="003262D8" w:rsidP="00E33A5C">
            <w:pPr>
              <w:pStyle w:val="Normal2"/>
              <w:rPr>
                <w:rFonts w:eastAsiaTheme="minorEastAsia" w:cs="Arial"/>
                <w:b/>
                <w:color w:val="000000" w:themeColor="text1"/>
                <w:sz w:val="24"/>
                <w:szCs w:val="24"/>
                <w:lang w:val="en-US"/>
              </w:rPr>
            </w:pP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EC66BB">
            <w:pPr>
              <w:pStyle w:val="ListParagraph"/>
              <w:numPr>
                <w:ilvl w:val="0"/>
                <w:numId w:val="142"/>
              </w:numPr>
              <w:spacing w:line="276" w:lineRule="auto"/>
              <w:rPr>
                <w:rFonts w:ascii="Arial" w:hAnsi="Arial" w:cs="Arial"/>
                <w:sz w:val="22"/>
              </w:rPr>
            </w:pPr>
            <w:r w:rsidRPr="00C454B9">
              <w:rPr>
                <w:rFonts w:ascii="Arial" w:hAnsi="Arial" w:cs="Arial"/>
                <w:color w:val="000000" w:themeColor="text1"/>
                <w:sz w:val="22"/>
              </w:rPr>
              <w:t>Make Arc</w:t>
            </w:r>
          </w:p>
          <w:p w:rsidR="003262D8" w:rsidRPr="003262D8" w:rsidRDefault="003262D8" w:rsidP="00EC66BB">
            <w:pPr>
              <w:pStyle w:val="ListParagraph"/>
              <w:numPr>
                <w:ilvl w:val="0"/>
                <w:numId w:val="142"/>
              </w:numPr>
              <w:spacing w:line="276" w:lineRule="auto"/>
              <w:rPr>
                <w:rFonts w:ascii="Arial" w:hAnsi="Arial" w:cs="Arial"/>
                <w:sz w:val="22"/>
              </w:rPr>
            </w:pPr>
            <w:r w:rsidRPr="00C454B9">
              <w:rPr>
                <w:rFonts w:ascii="Arial" w:hAnsi="Arial" w:cs="Arial"/>
                <w:color w:val="000000" w:themeColor="text1"/>
                <w:sz w:val="22"/>
              </w:rPr>
              <w:t>Make Bead</w:t>
            </w:r>
          </w:p>
          <w:p w:rsidR="003262D8" w:rsidRPr="003262D8" w:rsidRDefault="003262D8" w:rsidP="00EC66BB">
            <w:pPr>
              <w:pStyle w:val="ListParagraph"/>
              <w:numPr>
                <w:ilvl w:val="0"/>
                <w:numId w:val="142"/>
              </w:numPr>
              <w:spacing w:line="276" w:lineRule="auto"/>
              <w:rPr>
                <w:rFonts w:ascii="Arial" w:hAnsi="Arial" w:cs="Arial"/>
                <w:sz w:val="22"/>
              </w:rPr>
            </w:pPr>
            <w:r w:rsidRPr="00C454B9">
              <w:rPr>
                <w:rFonts w:ascii="Arial" w:hAnsi="Arial" w:cs="Arial"/>
                <w:color w:val="000000" w:themeColor="text1"/>
                <w:sz w:val="22"/>
              </w:rPr>
              <w:t>Make Open Square Butt Joint (MS Flat 5 mm Thick)</w:t>
            </w:r>
          </w:p>
          <w:p w:rsidR="003262D8" w:rsidRPr="003262D8" w:rsidRDefault="003262D8" w:rsidP="00EC66BB">
            <w:pPr>
              <w:pStyle w:val="ListParagraph"/>
              <w:numPr>
                <w:ilvl w:val="0"/>
                <w:numId w:val="142"/>
              </w:numPr>
              <w:spacing w:line="276" w:lineRule="auto"/>
              <w:rPr>
                <w:rFonts w:ascii="Arial" w:hAnsi="Arial" w:cs="Arial"/>
                <w:sz w:val="22"/>
              </w:rPr>
            </w:pPr>
            <w:r w:rsidRPr="00C454B9">
              <w:rPr>
                <w:rFonts w:ascii="Arial" w:hAnsi="Arial" w:cs="Arial"/>
                <w:color w:val="000000" w:themeColor="text1"/>
                <w:sz w:val="22"/>
              </w:rPr>
              <w:t>Make V     Groove Butt Joint</w:t>
            </w:r>
          </w:p>
          <w:p w:rsidR="003262D8" w:rsidRPr="003262D8" w:rsidRDefault="003262D8" w:rsidP="00EC66BB">
            <w:pPr>
              <w:pStyle w:val="ListParagraph"/>
              <w:numPr>
                <w:ilvl w:val="0"/>
                <w:numId w:val="142"/>
              </w:numPr>
              <w:spacing w:line="276" w:lineRule="auto"/>
              <w:rPr>
                <w:rFonts w:ascii="Arial" w:hAnsi="Arial" w:cs="Arial"/>
                <w:sz w:val="22"/>
              </w:rPr>
            </w:pPr>
            <w:r w:rsidRPr="00C454B9">
              <w:rPr>
                <w:rFonts w:ascii="Arial" w:hAnsi="Arial" w:cs="Arial"/>
                <w:color w:val="000000" w:themeColor="text1"/>
                <w:sz w:val="22"/>
              </w:rPr>
              <w:t>Make Lap Joint</w:t>
            </w:r>
          </w:p>
          <w:p w:rsidR="003262D8" w:rsidRPr="003262D8" w:rsidRDefault="003262D8" w:rsidP="00EC66BB">
            <w:pPr>
              <w:pStyle w:val="ListParagraph"/>
              <w:numPr>
                <w:ilvl w:val="0"/>
                <w:numId w:val="142"/>
              </w:numPr>
              <w:spacing w:line="276" w:lineRule="auto"/>
              <w:rPr>
                <w:rFonts w:ascii="Arial" w:hAnsi="Arial" w:cs="Arial"/>
                <w:sz w:val="22"/>
              </w:rPr>
            </w:pPr>
            <w:r w:rsidRPr="00EC6BCD">
              <w:rPr>
                <w:rFonts w:ascii="Arial" w:hAnsi="Arial" w:cs="Arial"/>
                <w:color w:val="000000" w:themeColor="text1"/>
              </w:rPr>
              <w:t>Make Corner Joint Flat Position</w:t>
            </w:r>
          </w:p>
          <w:p w:rsidR="003262D8" w:rsidRPr="003262D8" w:rsidRDefault="003262D8" w:rsidP="00EC66BB">
            <w:pPr>
              <w:pStyle w:val="ListParagraph"/>
              <w:numPr>
                <w:ilvl w:val="0"/>
                <w:numId w:val="142"/>
              </w:numPr>
              <w:spacing w:line="276" w:lineRule="auto"/>
              <w:rPr>
                <w:rFonts w:ascii="Arial" w:hAnsi="Arial" w:cs="Arial"/>
                <w:sz w:val="22"/>
              </w:rPr>
            </w:pPr>
            <w:r w:rsidRPr="00EC6BCD">
              <w:rPr>
                <w:rFonts w:ascii="Arial" w:hAnsi="Arial" w:cs="Arial"/>
                <w:color w:val="000000" w:themeColor="text1"/>
              </w:rPr>
              <w:t>Make Corner Joint Vertical Position</w:t>
            </w:r>
          </w:p>
          <w:p w:rsidR="003262D8" w:rsidRPr="003262D8" w:rsidRDefault="003262D8" w:rsidP="00EC66BB">
            <w:pPr>
              <w:pStyle w:val="ListParagraph"/>
              <w:numPr>
                <w:ilvl w:val="0"/>
                <w:numId w:val="142"/>
              </w:numPr>
              <w:spacing w:line="276" w:lineRule="auto"/>
              <w:rPr>
                <w:rFonts w:ascii="Arial" w:hAnsi="Arial" w:cs="Arial"/>
                <w:sz w:val="22"/>
              </w:rPr>
            </w:pPr>
            <w:r w:rsidRPr="00EC6BCD">
              <w:rPr>
                <w:rFonts w:ascii="Arial" w:hAnsi="Arial" w:cs="Arial"/>
                <w:color w:val="000000" w:themeColor="text1"/>
              </w:rPr>
              <w:t>Make Spot Welding Practice (0.5 mm MS Sheet)</w:t>
            </w:r>
          </w:p>
          <w:p w:rsidR="003262D8" w:rsidRPr="003262D8" w:rsidRDefault="003262D8" w:rsidP="00EC66BB">
            <w:pPr>
              <w:pStyle w:val="ListParagraph"/>
              <w:numPr>
                <w:ilvl w:val="0"/>
                <w:numId w:val="142"/>
              </w:numPr>
              <w:spacing w:line="276" w:lineRule="auto"/>
              <w:rPr>
                <w:rFonts w:ascii="Arial" w:hAnsi="Arial" w:cs="Arial"/>
                <w:sz w:val="22"/>
              </w:rPr>
            </w:pPr>
            <w:r w:rsidRPr="00EC6BCD">
              <w:rPr>
                <w:rFonts w:ascii="Arial" w:hAnsi="Arial" w:cs="Arial"/>
                <w:color w:val="000000" w:themeColor="text1"/>
              </w:rPr>
              <w:t>Make Seam Welding Practice (0.5 mm MS Sheet)</w:t>
            </w:r>
          </w:p>
          <w:p w:rsidR="003262D8" w:rsidRPr="003262D8" w:rsidRDefault="003262D8" w:rsidP="003262D8">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287"/>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3.6.1</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Maintain Tools &amp; Equipment for Three Phase</w:t>
            </w:r>
          </w:p>
        </w:tc>
        <w:tc>
          <w:tcPr>
            <w:tcW w:w="6168" w:type="dxa"/>
          </w:tcPr>
          <w:p w:rsidR="00B74954" w:rsidRPr="003262D8" w:rsidRDefault="003262D8" w:rsidP="00EC66BB">
            <w:pPr>
              <w:pStyle w:val="ListParagraph"/>
              <w:numPr>
                <w:ilvl w:val="0"/>
                <w:numId w:val="143"/>
              </w:numPr>
              <w:spacing w:line="276" w:lineRule="auto"/>
              <w:rPr>
                <w:rFonts w:ascii="Arial" w:hAnsi="Arial" w:cs="Arial"/>
                <w:sz w:val="22"/>
              </w:rPr>
            </w:pPr>
            <w:r w:rsidRPr="00DD4899">
              <w:rPr>
                <w:rFonts w:ascii="Arial" w:hAnsi="Arial" w:cs="Arial"/>
                <w:color w:val="000000" w:themeColor="text1"/>
                <w:sz w:val="22"/>
              </w:rPr>
              <w:t>Arrange Tools and Equipment</w:t>
            </w:r>
          </w:p>
          <w:p w:rsidR="003262D8" w:rsidRPr="003262D8" w:rsidRDefault="003262D8" w:rsidP="00EC66BB">
            <w:pPr>
              <w:pStyle w:val="ListParagraph"/>
              <w:numPr>
                <w:ilvl w:val="0"/>
                <w:numId w:val="143"/>
              </w:numPr>
              <w:spacing w:line="276" w:lineRule="auto"/>
              <w:rPr>
                <w:rFonts w:ascii="Arial" w:hAnsi="Arial" w:cs="Arial"/>
                <w:sz w:val="22"/>
              </w:rPr>
            </w:pPr>
            <w:r w:rsidRPr="00DD4899">
              <w:rPr>
                <w:rFonts w:ascii="Arial" w:hAnsi="Arial" w:cs="Arial"/>
                <w:color w:val="000000" w:themeColor="text1"/>
                <w:sz w:val="22"/>
              </w:rPr>
              <w:t>Maintain Tool Box</w:t>
            </w:r>
          </w:p>
          <w:p w:rsidR="003262D8" w:rsidRPr="003262D8" w:rsidRDefault="003262D8" w:rsidP="00EC66BB">
            <w:pPr>
              <w:pStyle w:val="ListParagraph"/>
              <w:numPr>
                <w:ilvl w:val="0"/>
                <w:numId w:val="143"/>
              </w:numPr>
              <w:spacing w:line="276" w:lineRule="auto"/>
              <w:rPr>
                <w:rFonts w:ascii="Arial" w:hAnsi="Arial" w:cs="Arial"/>
                <w:sz w:val="22"/>
              </w:rPr>
            </w:pPr>
            <w:r w:rsidRPr="00DD4899">
              <w:rPr>
                <w:rFonts w:ascii="Arial" w:hAnsi="Arial" w:cs="Arial"/>
                <w:color w:val="000000" w:themeColor="text1"/>
                <w:sz w:val="22"/>
              </w:rPr>
              <w:t>Insulate Tools and Equipment</w:t>
            </w:r>
          </w:p>
          <w:p w:rsidR="003262D8" w:rsidRPr="003262D8" w:rsidRDefault="003262D8" w:rsidP="00EC66BB">
            <w:pPr>
              <w:pStyle w:val="ListParagraph"/>
              <w:numPr>
                <w:ilvl w:val="0"/>
                <w:numId w:val="143"/>
              </w:numPr>
              <w:spacing w:line="276" w:lineRule="auto"/>
              <w:rPr>
                <w:rFonts w:ascii="Arial" w:hAnsi="Arial" w:cs="Arial"/>
                <w:sz w:val="22"/>
              </w:rPr>
            </w:pPr>
            <w:r w:rsidRPr="00DD4899">
              <w:rPr>
                <w:rFonts w:ascii="Arial" w:hAnsi="Arial" w:cs="Arial"/>
                <w:color w:val="000000" w:themeColor="text1"/>
                <w:sz w:val="22"/>
              </w:rPr>
              <w:t>Calibrate measuring tools</w:t>
            </w:r>
          </w:p>
          <w:p w:rsidR="003262D8" w:rsidRPr="003262D8" w:rsidRDefault="003262D8" w:rsidP="00EC66BB">
            <w:pPr>
              <w:pStyle w:val="ListParagraph"/>
              <w:numPr>
                <w:ilvl w:val="0"/>
                <w:numId w:val="143"/>
              </w:numPr>
              <w:spacing w:line="276" w:lineRule="auto"/>
              <w:rPr>
                <w:rFonts w:ascii="Arial" w:hAnsi="Arial" w:cs="Arial"/>
                <w:sz w:val="22"/>
              </w:rPr>
            </w:pPr>
            <w:r w:rsidRPr="00DD4899">
              <w:rPr>
                <w:rFonts w:ascii="Arial" w:hAnsi="Arial" w:cs="Arial"/>
                <w:color w:val="000000" w:themeColor="text1"/>
                <w:sz w:val="22"/>
              </w:rPr>
              <w:t>Manage Inventory of tools and equipment</w:t>
            </w:r>
          </w:p>
          <w:p w:rsidR="003262D8" w:rsidRPr="003262D8" w:rsidRDefault="003262D8" w:rsidP="003262D8">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3.6.2</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Make Cable/Wire Joints for Three Phase</w:t>
            </w:r>
          </w:p>
        </w:tc>
        <w:tc>
          <w:tcPr>
            <w:tcW w:w="6168" w:type="dxa"/>
          </w:tcPr>
          <w:p w:rsidR="00B74954" w:rsidRPr="003262D8" w:rsidRDefault="003262D8" w:rsidP="00EC66BB">
            <w:pPr>
              <w:pStyle w:val="ListParagraph"/>
              <w:numPr>
                <w:ilvl w:val="0"/>
                <w:numId w:val="144"/>
              </w:numPr>
              <w:spacing w:line="276" w:lineRule="auto"/>
              <w:rPr>
                <w:rFonts w:ascii="Arial" w:hAnsi="Arial" w:cs="Arial"/>
                <w:sz w:val="22"/>
              </w:rPr>
            </w:pPr>
            <w:r w:rsidRPr="00703056">
              <w:rPr>
                <w:rFonts w:ascii="Arial" w:eastAsia="Times New Roman" w:hAnsi="Arial" w:cs="Arial"/>
                <w:color w:val="000000" w:themeColor="text1"/>
                <w:sz w:val="22"/>
              </w:rPr>
              <w:t>Make Cross/Twist joint</w:t>
            </w:r>
          </w:p>
          <w:p w:rsidR="003262D8" w:rsidRPr="003262D8" w:rsidRDefault="003262D8" w:rsidP="00EC66BB">
            <w:pPr>
              <w:pStyle w:val="ListParagraph"/>
              <w:numPr>
                <w:ilvl w:val="0"/>
                <w:numId w:val="144"/>
              </w:numPr>
              <w:spacing w:line="276" w:lineRule="auto"/>
              <w:rPr>
                <w:rFonts w:ascii="Arial" w:hAnsi="Arial" w:cs="Arial"/>
                <w:sz w:val="22"/>
              </w:rPr>
            </w:pPr>
            <w:r w:rsidRPr="00703056">
              <w:rPr>
                <w:rFonts w:ascii="Arial" w:eastAsia="Times New Roman" w:hAnsi="Arial" w:cs="Arial"/>
                <w:noProof/>
                <w:color w:val="000000" w:themeColor="text1"/>
                <w:sz w:val="22"/>
              </w:rPr>
              <w:t>Make Straight/Married joint</w:t>
            </w:r>
          </w:p>
          <w:p w:rsidR="003262D8" w:rsidRPr="003262D8" w:rsidRDefault="003262D8" w:rsidP="00EC66BB">
            <w:pPr>
              <w:pStyle w:val="ListParagraph"/>
              <w:numPr>
                <w:ilvl w:val="0"/>
                <w:numId w:val="144"/>
              </w:numPr>
              <w:spacing w:line="276" w:lineRule="auto"/>
              <w:rPr>
                <w:rFonts w:ascii="Arial" w:hAnsi="Arial" w:cs="Arial"/>
                <w:sz w:val="22"/>
              </w:rPr>
            </w:pPr>
            <w:r w:rsidRPr="00703056">
              <w:rPr>
                <w:rFonts w:ascii="Arial" w:eastAsia="Times New Roman" w:hAnsi="Arial" w:cs="Arial"/>
                <w:color w:val="000000" w:themeColor="text1"/>
                <w:sz w:val="22"/>
              </w:rPr>
              <w:t>Make T- Joint</w:t>
            </w:r>
          </w:p>
          <w:p w:rsidR="003262D8" w:rsidRPr="003262D8" w:rsidRDefault="003262D8" w:rsidP="00EC66BB">
            <w:pPr>
              <w:pStyle w:val="ListParagraph"/>
              <w:numPr>
                <w:ilvl w:val="0"/>
                <w:numId w:val="144"/>
              </w:numPr>
              <w:spacing w:line="276" w:lineRule="auto"/>
              <w:rPr>
                <w:rFonts w:ascii="Arial" w:hAnsi="Arial" w:cs="Arial"/>
                <w:sz w:val="22"/>
              </w:rPr>
            </w:pPr>
            <w:r w:rsidRPr="00703056">
              <w:rPr>
                <w:rFonts w:ascii="Arial" w:eastAsia="Times New Roman" w:hAnsi="Arial" w:cs="Arial"/>
                <w:color w:val="000000" w:themeColor="text1"/>
                <w:sz w:val="22"/>
              </w:rPr>
              <w:t>Make Rat tail joint</w:t>
            </w:r>
          </w:p>
          <w:p w:rsidR="003262D8" w:rsidRPr="003262D8" w:rsidRDefault="003262D8" w:rsidP="00EC66BB">
            <w:pPr>
              <w:pStyle w:val="ListParagraph"/>
              <w:numPr>
                <w:ilvl w:val="0"/>
                <w:numId w:val="144"/>
              </w:numPr>
              <w:spacing w:line="276" w:lineRule="auto"/>
              <w:rPr>
                <w:rFonts w:ascii="Arial" w:hAnsi="Arial" w:cs="Arial"/>
                <w:sz w:val="22"/>
              </w:rPr>
            </w:pPr>
            <w:r w:rsidRPr="00703056">
              <w:rPr>
                <w:rFonts w:ascii="Arial" w:eastAsia="Times New Roman" w:hAnsi="Arial" w:cs="Arial"/>
                <w:color w:val="000000" w:themeColor="text1"/>
                <w:sz w:val="22"/>
              </w:rPr>
              <w:t>Make Britannia joint</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3.6.3</w:t>
            </w:r>
          </w:p>
          <w:p w:rsidR="00B74954"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Prepare and Install Distribution Boards for Three Phase</w:t>
            </w:r>
          </w:p>
        </w:tc>
        <w:tc>
          <w:tcPr>
            <w:tcW w:w="6168" w:type="dxa"/>
          </w:tcPr>
          <w:p w:rsidR="00B74954" w:rsidRPr="003262D8" w:rsidRDefault="003262D8" w:rsidP="00EC66BB">
            <w:pPr>
              <w:pStyle w:val="ListParagraph"/>
              <w:numPr>
                <w:ilvl w:val="0"/>
                <w:numId w:val="145"/>
              </w:numPr>
              <w:spacing w:line="276" w:lineRule="auto"/>
              <w:rPr>
                <w:rFonts w:ascii="Arial" w:hAnsi="Arial" w:cs="Arial"/>
                <w:sz w:val="22"/>
              </w:rPr>
            </w:pPr>
            <w:r w:rsidRPr="00703056">
              <w:rPr>
                <w:rFonts w:ascii="Arial" w:hAnsi="Arial" w:cs="Arial"/>
                <w:color w:val="000000" w:themeColor="text1"/>
                <w:sz w:val="22"/>
              </w:rPr>
              <w:t>Prepare estimate for wiring material</w:t>
            </w:r>
          </w:p>
          <w:p w:rsidR="003262D8" w:rsidRPr="003262D8" w:rsidRDefault="003262D8" w:rsidP="00EC66BB">
            <w:pPr>
              <w:pStyle w:val="ListParagraph"/>
              <w:numPr>
                <w:ilvl w:val="0"/>
                <w:numId w:val="145"/>
              </w:numPr>
              <w:spacing w:line="276" w:lineRule="auto"/>
              <w:rPr>
                <w:rFonts w:ascii="Arial" w:hAnsi="Arial" w:cs="Arial"/>
                <w:sz w:val="22"/>
              </w:rPr>
            </w:pPr>
            <w:r w:rsidRPr="00703056">
              <w:rPr>
                <w:rFonts w:ascii="Arial" w:eastAsia="Times New Roman" w:hAnsi="Arial" w:cs="Arial"/>
                <w:noProof/>
                <w:color w:val="000000" w:themeColor="text1"/>
                <w:sz w:val="22"/>
              </w:rPr>
              <w:t>Prepare Distribution Board</w:t>
            </w:r>
          </w:p>
          <w:p w:rsidR="003262D8" w:rsidRPr="003262D8" w:rsidRDefault="003262D8" w:rsidP="00EC66BB">
            <w:pPr>
              <w:pStyle w:val="ListParagraph"/>
              <w:numPr>
                <w:ilvl w:val="0"/>
                <w:numId w:val="145"/>
              </w:numPr>
              <w:spacing w:line="276" w:lineRule="auto"/>
              <w:rPr>
                <w:rFonts w:ascii="Arial" w:hAnsi="Arial" w:cs="Arial"/>
                <w:sz w:val="22"/>
              </w:rPr>
            </w:pPr>
            <w:r w:rsidRPr="00703056">
              <w:rPr>
                <w:rFonts w:ascii="Arial" w:eastAsia="Times New Roman" w:hAnsi="Arial" w:cs="Arial"/>
                <w:color w:val="000000" w:themeColor="text1"/>
                <w:sz w:val="22"/>
              </w:rPr>
              <w:t>Install Distribution Board and wiring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Module 3.6.4</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Install Three Phase Electrical Wiring</w:t>
            </w:r>
          </w:p>
          <w:p w:rsidR="003262D8" w:rsidRPr="00E33A5C" w:rsidRDefault="003262D8" w:rsidP="00E33A5C">
            <w:pPr>
              <w:pStyle w:val="Normal2"/>
              <w:rPr>
                <w:rFonts w:eastAsiaTheme="minorEastAsia" w:cs="Arial"/>
                <w:b/>
                <w:color w:val="000000" w:themeColor="text1"/>
                <w:sz w:val="24"/>
                <w:szCs w:val="24"/>
                <w:lang w:val="en-US"/>
              </w:rPr>
            </w:pP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EC66BB">
            <w:pPr>
              <w:pStyle w:val="ListParagraph"/>
              <w:numPr>
                <w:ilvl w:val="0"/>
                <w:numId w:val="146"/>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 connection ON/OFF by CAM Switch</w:t>
            </w:r>
          </w:p>
          <w:p w:rsidR="003262D8" w:rsidRPr="003262D8" w:rsidRDefault="003262D8" w:rsidP="00EC66BB">
            <w:pPr>
              <w:pStyle w:val="ListParagraph"/>
              <w:numPr>
                <w:ilvl w:val="0"/>
                <w:numId w:val="146"/>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w:t>
            </w:r>
            <w:r>
              <w:rPr>
                <w:rFonts w:ascii="Arial" w:eastAsia="Times New Roman" w:hAnsi="Arial" w:cs="Arial"/>
                <w:color w:val="000000" w:themeColor="text1"/>
                <w:sz w:val="22"/>
              </w:rPr>
              <w:t xml:space="preserve"> </w:t>
            </w:r>
            <w:r w:rsidRPr="00703056">
              <w:rPr>
                <w:rFonts w:ascii="Arial" w:eastAsia="Times New Roman" w:hAnsi="Arial" w:cs="Arial"/>
                <w:color w:val="000000" w:themeColor="text1"/>
                <w:sz w:val="22"/>
              </w:rPr>
              <w:t>connection reversing by CAM Switch</w:t>
            </w:r>
          </w:p>
          <w:p w:rsidR="003262D8" w:rsidRPr="003262D8" w:rsidRDefault="003262D8" w:rsidP="00EC66BB">
            <w:pPr>
              <w:pStyle w:val="ListParagraph"/>
              <w:numPr>
                <w:ilvl w:val="0"/>
                <w:numId w:val="146"/>
              </w:numPr>
              <w:spacing w:line="276" w:lineRule="auto"/>
              <w:rPr>
                <w:rFonts w:ascii="Arial" w:hAnsi="Arial" w:cs="Arial"/>
                <w:sz w:val="22"/>
              </w:rPr>
            </w:pPr>
            <w:r w:rsidRPr="00703056">
              <w:rPr>
                <w:rFonts w:ascii="Arial" w:eastAsia="Times New Roman" w:hAnsi="Arial" w:cs="Arial"/>
                <w:color w:val="000000" w:themeColor="text1"/>
                <w:sz w:val="22"/>
              </w:rPr>
              <w:t>Make and Install 3 phase motor connection ON/OFF by Magnetic Contactor</w:t>
            </w:r>
          </w:p>
          <w:p w:rsidR="003262D8" w:rsidRPr="003262D8" w:rsidRDefault="003262D8" w:rsidP="00EC66BB">
            <w:pPr>
              <w:pStyle w:val="ListParagraph"/>
              <w:numPr>
                <w:ilvl w:val="0"/>
                <w:numId w:val="146"/>
              </w:numPr>
              <w:spacing w:line="276" w:lineRule="auto"/>
              <w:rPr>
                <w:rFonts w:ascii="Arial" w:hAnsi="Arial" w:cs="Arial"/>
                <w:sz w:val="22"/>
              </w:rPr>
            </w:pPr>
            <w:r w:rsidRPr="00703056">
              <w:rPr>
                <w:rFonts w:ascii="Arial" w:eastAsia="Times New Roman" w:hAnsi="Arial" w:cs="Arial"/>
                <w:color w:val="000000" w:themeColor="text1"/>
                <w:sz w:val="22"/>
              </w:rPr>
              <w:t>Perform Electrical Work in Commercial Area.</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3.6.5</w:t>
            </w:r>
          </w:p>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Install Three Phase Complex Electrical Wiring</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3262D8" w:rsidRDefault="003262D8" w:rsidP="00EC66BB">
            <w:pPr>
              <w:pStyle w:val="ListParagraph"/>
              <w:numPr>
                <w:ilvl w:val="0"/>
                <w:numId w:val="147"/>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Reverse/ forward by Magnetic contactor.</w:t>
            </w:r>
          </w:p>
          <w:p w:rsidR="003262D8" w:rsidRPr="003262D8" w:rsidRDefault="003262D8" w:rsidP="00EC66BB">
            <w:pPr>
              <w:pStyle w:val="ListParagraph"/>
              <w:numPr>
                <w:ilvl w:val="0"/>
                <w:numId w:val="147"/>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Reverse/ forward by Magnetic contactor with indicator.</w:t>
            </w:r>
          </w:p>
          <w:p w:rsidR="003262D8" w:rsidRPr="00181690" w:rsidRDefault="003262D8" w:rsidP="00EC66BB">
            <w:pPr>
              <w:pStyle w:val="ListParagraph"/>
              <w:numPr>
                <w:ilvl w:val="0"/>
                <w:numId w:val="147"/>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(Manual) by Magnetic contactor.</w:t>
            </w:r>
          </w:p>
          <w:p w:rsidR="00181690" w:rsidRPr="00181690" w:rsidRDefault="00181690" w:rsidP="00EC66BB">
            <w:pPr>
              <w:pStyle w:val="ListParagraph"/>
              <w:numPr>
                <w:ilvl w:val="0"/>
                <w:numId w:val="147"/>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(Manual) by Magnetic</w:t>
            </w:r>
            <w:r>
              <w:rPr>
                <w:rFonts w:ascii="Arial" w:eastAsia="Times New Roman" w:hAnsi="Arial" w:cs="Arial"/>
                <w:color w:val="000000" w:themeColor="text1"/>
                <w:sz w:val="22"/>
              </w:rPr>
              <w:t xml:space="preserve"> </w:t>
            </w:r>
            <w:r w:rsidRPr="00EC6BCD">
              <w:rPr>
                <w:rFonts w:ascii="Arial" w:eastAsia="Times New Roman" w:hAnsi="Arial" w:cs="Arial"/>
                <w:color w:val="000000" w:themeColor="text1"/>
                <w:sz w:val="22"/>
              </w:rPr>
              <w:t>contactor with indicator.</w:t>
            </w:r>
          </w:p>
          <w:p w:rsidR="00181690" w:rsidRPr="00181690" w:rsidRDefault="00181690" w:rsidP="00EC66BB">
            <w:pPr>
              <w:pStyle w:val="ListParagraph"/>
              <w:numPr>
                <w:ilvl w:val="0"/>
                <w:numId w:val="147"/>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(Auto) by Magnetic contactor.</w:t>
            </w:r>
          </w:p>
          <w:p w:rsidR="00181690" w:rsidRPr="00181690" w:rsidRDefault="00181690" w:rsidP="00EC66BB">
            <w:pPr>
              <w:pStyle w:val="ListParagraph"/>
              <w:numPr>
                <w:ilvl w:val="0"/>
                <w:numId w:val="147"/>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Star/Delta (Auto) by Magnetic contactor with indicator</w:t>
            </w:r>
          </w:p>
          <w:p w:rsidR="00181690" w:rsidRPr="00181690" w:rsidRDefault="00181690" w:rsidP="00EC66BB">
            <w:pPr>
              <w:pStyle w:val="ListParagraph"/>
              <w:numPr>
                <w:ilvl w:val="0"/>
                <w:numId w:val="147"/>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2 speed by Magnetic contactor</w:t>
            </w:r>
          </w:p>
          <w:p w:rsidR="00181690" w:rsidRPr="003262D8" w:rsidRDefault="00181690" w:rsidP="00EC66BB">
            <w:pPr>
              <w:pStyle w:val="ListParagraph"/>
              <w:numPr>
                <w:ilvl w:val="0"/>
                <w:numId w:val="147"/>
              </w:numPr>
              <w:spacing w:line="276" w:lineRule="auto"/>
              <w:rPr>
                <w:rFonts w:ascii="Arial" w:hAnsi="Arial" w:cs="Arial"/>
                <w:sz w:val="22"/>
              </w:rPr>
            </w:pPr>
            <w:r w:rsidRPr="00EC6BCD">
              <w:rPr>
                <w:rFonts w:ascii="Arial" w:eastAsia="Times New Roman" w:hAnsi="Arial" w:cs="Arial"/>
                <w:color w:val="000000" w:themeColor="text1"/>
                <w:sz w:val="22"/>
              </w:rPr>
              <w:t>Make and Install 3 phase motor connection 2 speed by Magnetic contactor with  indicator</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181690" w:rsidRPr="00E33A5C">
              <w:rPr>
                <w:rFonts w:eastAsiaTheme="minorEastAsia" w:cs="Arial"/>
                <w:b/>
                <w:color w:val="000000" w:themeColor="text1"/>
                <w:sz w:val="24"/>
                <w:szCs w:val="24"/>
                <w:lang w:val="en-US"/>
              </w:rPr>
              <w:t>.6</w:t>
            </w:r>
          </w:p>
          <w:p w:rsidR="00181690" w:rsidRPr="00E33A5C" w:rsidRDefault="0018169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lastRenderedPageBreak/>
              <w:t>Perform Testing of Electrical Wiring</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181690" w:rsidRDefault="00181690" w:rsidP="00EC66BB">
            <w:pPr>
              <w:pStyle w:val="ListParagraph"/>
              <w:numPr>
                <w:ilvl w:val="0"/>
                <w:numId w:val="148"/>
              </w:numPr>
              <w:spacing w:line="276" w:lineRule="auto"/>
              <w:rPr>
                <w:rFonts w:ascii="Arial" w:hAnsi="Arial" w:cs="Arial"/>
                <w:sz w:val="22"/>
              </w:rPr>
            </w:pPr>
            <w:r w:rsidRPr="00703056">
              <w:rPr>
                <w:rFonts w:ascii="Arial" w:eastAsia="Times New Roman" w:hAnsi="Arial" w:cs="Arial"/>
                <w:color w:val="000000" w:themeColor="text1"/>
                <w:sz w:val="22"/>
              </w:rPr>
              <w:lastRenderedPageBreak/>
              <w:t>Perform Earth leakage Test</w:t>
            </w:r>
          </w:p>
          <w:p w:rsidR="00181690" w:rsidRPr="00181690" w:rsidRDefault="00181690" w:rsidP="00EC66BB">
            <w:pPr>
              <w:pStyle w:val="ListParagraph"/>
              <w:numPr>
                <w:ilvl w:val="0"/>
                <w:numId w:val="148"/>
              </w:numPr>
              <w:spacing w:line="276" w:lineRule="auto"/>
              <w:rPr>
                <w:rFonts w:ascii="Arial" w:hAnsi="Arial" w:cs="Arial"/>
                <w:sz w:val="22"/>
              </w:rPr>
            </w:pPr>
            <w:r w:rsidRPr="00703056">
              <w:rPr>
                <w:rFonts w:ascii="Arial" w:eastAsia="Times New Roman" w:hAnsi="Arial" w:cs="Arial"/>
                <w:color w:val="000000" w:themeColor="text1"/>
                <w:sz w:val="22"/>
              </w:rPr>
              <w:t>Perform Open Circuit Test</w:t>
            </w:r>
          </w:p>
          <w:p w:rsidR="00181690" w:rsidRPr="00181690" w:rsidRDefault="00181690" w:rsidP="00EC66BB">
            <w:pPr>
              <w:pStyle w:val="ListParagraph"/>
              <w:numPr>
                <w:ilvl w:val="0"/>
                <w:numId w:val="148"/>
              </w:numPr>
              <w:spacing w:line="276" w:lineRule="auto"/>
              <w:rPr>
                <w:rFonts w:ascii="Arial" w:hAnsi="Arial" w:cs="Arial"/>
                <w:sz w:val="22"/>
              </w:rPr>
            </w:pPr>
            <w:r w:rsidRPr="00703056">
              <w:rPr>
                <w:rFonts w:ascii="Arial" w:eastAsia="Times New Roman" w:hAnsi="Arial" w:cs="Arial"/>
                <w:noProof/>
                <w:color w:val="000000" w:themeColor="text1"/>
                <w:sz w:val="22"/>
              </w:rPr>
              <w:t>Perform Short Circuit Test</w:t>
            </w:r>
          </w:p>
          <w:p w:rsidR="00181690" w:rsidRPr="00181690" w:rsidRDefault="00181690" w:rsidP="00EC66BB">
            <w:pPr>
              <w:pStyle w:val="ListParagraph"/>
              <w:numPr>
                <w:ilvl w:val="0"/>
                <w:numId w:val="148"/>
              </w:numPr>
              <w:spacing w:line="276" w:lineRule="auto"/>
              <w:rPr>
                <w:rFonts w:ascii="Arial" w:hAnsi="Arial" w:cs="Arial"/>
                <w:sz w:val="22"/>
              </w:rPr>
            </w:pPr>
            <w:r w:rsidRPr="00703056">
              <w:rPr>
                <w:rFonts w:ascii="Arial" w:eastAsia="Times New Roman" w:hAnsi="Arial" w:cs="Arial"/>
                <w:color w:val="000000" w:themeColor="text1"/>
                <w:sz w:val="22"/>
              </w:rPr>
              <w:lastRenderedPageBreak/>
              <w:t>Perform Continuity/Loop Test</w:t>
            </w:r>
          </w:p>
          <w:p w:rsidR="00181690" w:rsidRPr="00181690" w:rsidRDefault="00181690" w:rsidP="00EC66BB">
            <w:pPr>
              <w:pStyle w:val="ListParagraph"/>
              <w:numPr>
                <w:ilvl w:val="0"/>
                <w:numId w:val="148"/>
              </w:numPr>
              <w:spacing w:line="276" w:lineRule="auto"/>
              <w:rPr>
                <w:rFonts w:ascii="Arial" w:hAnsi="Arial" w:cs="Arial"/>
                <w:sz w:val="22"/>
              </w:rPr>
            </w:pPr>
            <w:r w:rsidRPr="00703056">
              <w:rPr>
                <w:rFonts w:ascii="Arial" w:eastAsia="Times New Roman" w:hAnsi="Arial" w:cs="Arial"/>
                <w:color w:val="000000" w:themeColor="text1"/>
                <w:sz w:val="22"/>
              </w:rPr>
              <w:t>Perform Visual Test</w:t>
            </w:r>
          </w:p>
          <w:p w:rsidR="00181690" w:rsidRPr="00181690" w:rsidRDefault="00181690" w:rsidP="00EC66BB">
            <w:pPr>
              <w:pStyle w:val="ListParagraph"/>
              <w:numPr>
                <w:ilvl w:val="0"/>
                <w:numId w:val="148"/>
              </w:numPr>
              <w:spacing w:line="276" w:lineRule="auto"/>
              <w:rPr>
                <w:rFonts w:ascii="Arial" w:hAnsi="Arial" w:cs="Arial"/>
                <w:sz w:val="22"/>
              </w:rPr>
            </w:pPr>
            <w:r w:rsidRPr="00703056">
              <w:rPr>
                <w:rFonts w:ascii="Arial" w:eastAsia="Times New Roman" w:hAnsi="Arial" w:cs="Arial"/>
                <w:color w:val="000000" w:themeColor="text1"/>
                <w:sz w:val="22"/>
              </w:rPr>
              <w:t>Perform Insulation Test</w:t>
            </w:r>
          </w:p>
          <w:p w:rsidR="00181690" w:rsidRPr="00181690" w:rsidRDefault="00181690" w:rsidP="00EC66BB">
            <w:pPr>
              <w:pStyle w:val="ListParagraph"/>
              <w:numPr>
                <w:ilvl w:val="0"/>
                <w:numId w:val="148"/>
              </w:numPr>
              <w:spacing w:line="276" w:lineRule="auto"/>
              <w:rPr>
                <w:rFonts w:ascii="Arial" w:hAnsi="Arial" w:cs="Arial"/>
                <w:sz w:val="22"/>
              </w:rPr>
            </w:pPr>
            <w:r w:rsidRPr="00703056">
              <w:rPr>
                <w:rFonts w:ascii="Arial" w:eastAsia="Arial" w:hAnsi="Arial" w:cs="Arial"/>
                <w:color w:val="000000" w:themeColor="text1"/>
                <w:sz w:val="22"/>
              </w:rPr>
              <w:t>Perform Polarity Test</w:t>
            </w:r>
          </w:p>
          <w:p w:rsidR="00181690" w:rsidRPr="00181690" w:rsidRDefault="00181690" w:rsidP="00EC66BB">
            <w:pPr>
              <w:pStyle w:val="ListParagraph"/>
              <w:numPr>
                <w:ilvl w:val="0"/>
                <w:numId w:val="148"/>
              </w:numPr>
              <w:spacing w:line="276" w:lineRule="auto"/>
              <w:rPr>
                <w:rFonts w:ascii="Arial" w:hAnsi="Arial" w:cs="Arial"/>
                <w:sz w:val="22"/>
              </w:rPr>
            </w:pPr>
            <w:r w:rsidRPr="00EC6BCD">
              <w:rPr>
                <w:rFonts w:ascii="Arial" w:eastAsia="Arial" w:hAnsi="Arial" w:cs="Arial"/>
                <w:color w:val="000000" w:themeColor="text1"/>
                <w:sz w:val="22"/>
              </w:rPr>
              <w:t>Perform Earth Resistance Test</w:t>
            </w:r>
          </w:p>
          <w:p w:rsidR="00181690" w:rsidRPr="00181690" w:rsidRDefault="00181690" w:rsidP="00EC66BB">
            <w:pPr>
              <w:pStyle w:val="ListParagraph"/>
              <w:numPr>
                <w:ilvl w:val="0"/>
                <w:numId w:val="148"/>
              </w:numPr>
              <w:spacing w:line="276" w:lineRule="auto"/>
              <w:rPr>
                <w:rFonts w:ascii="Arial" w:hAnsi="Arial" w:cs="Arial"/>
                <w:sz w:val="22"/>
              </w:rPr>
            </w:pPr>
            <w:r w:rsidRPr="00EC6BCD">
              <w:rPr>
                <w:rFonts w:ascii="Arial" w:eastAsia="Arial" w:hAnsi="Arial" w:cs="Arial"/>
                <w:color w:val="000000" w:themeColor="text1"/>
                <w:sz w:val="22"/>
              </w:rPr>
              <w:t>Perform Murray Loop Tes</w:t>
            </w:r>
            <w:r>
              <w:rPr>
                <w:rFonts w:ascii="Arial" w:eastAsia="Arial" w:hAnsi="Arial" w:cs="Arial"/>
                <w:color w:val="000000" w:themeColor="text1"/>
                <w:sz w:val="22"/>
              </w:rPr>
              <w:t>t</w:t>
            </w:r>
          </w:p>
          <w:p w:rsidR="00181690" w:rsidRPr="00181690" w:rsidRDefault="00181690" w:rsidP="00EC66BB">
            <w:pPr>
              <w:pStyle w:val="ListParagraph"/>
              <w:numPr>
                <w:ilvl w:val="0"/>
                <w:numId w:val="148"/>
              </w:numPr>
              <w:spacing w:line="276" w:lineRule="auto"/>
              <w:rPr>
                <w:rFonts w:ascii="Arial" w:hAnsi="Arial" w:cs="Arial"/>
                <w:sz w:val="22"/>
              </w:rPr>
            </w:pPr>
            <w:r w:rsidRPr="00EC6BCD">
              <w:rPr>
                <w:rFonts w:ascii="Arial" w:eastAsia="Arial" w:hAnsi="Arial" w:cs="Arial"/>
                <w:color w:val="000000" w:themeColor="text1"/>
                <w:sz w:val="22"/>
              </w:rPr>
              <w:t>Perform BLAVIER &amp; Earth Loop Test</w:t>
            </w:r>
          </w:p>
          <w:p w:rsidR="00181690" w:rsidRPr="00181690" w:rsidRDefault="00181690" w:rsidP="00181690">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181690" w:rsidRPr="00E33A5C">
              <w:rPr>
                <w:rFonts w:eastAsiaTheme="minorEastAsia" w:cs="Arial"/>
                <w:b/>
                <w:color w:val="000000" w:themeColor="text1"/>
                <w:sz w:val="24"/>
                <w:szCs w:val="24"/>
                <w:lang w:val="en-US"/>
              </w:rPr>
              <w:t>.7</w:t>
            </w:r>
          </w:p>
          <w:p w:rsidR="00181690" w:rsidRPr="00E33A5C" w:rsidRDefault="00181690"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Diagnose Electrical Fault in Generator</w:t>
            </w:r>
          </w:p>
          <w:p w:rsidR="00B74954" w:rsidRPr="00E33A5C" w:rsidRDefault="00B74954" w:rsidP="00E33A5C">
            <w:pPr>
              <w:pStyle w:val="Normal2"/>
              <w:rPr>
                <w:rFonts w:eastAsiaTheme="minorEastAsia" w:cs="Arial"/>
                <w:b/>
                <w:color w:val="000000" w:themeColor="text1"/>
                <w:sz w:val="24"/>
                <w:szCs w:val="24"/>
                <w:lang w:val="en-US"/>
              </w:rPr>
            </w:pPr>
          </w:p>
        </w:tc>
        <w:tc>
          <w:tcPr>
            <w:tcW w:w="6168" w:type="dxa"/>
          </w:tcPr>
          <w:p w:rsidR="00B74954" w:rsidRPr="00181690" w:rsidRDefault="00181690" w:rsidP="00EC66BB">
            <w:pPr>
              <w:pStyle w:val="ListParagraph"/>
              <w:numPr>
                <w:ilvl w:val="0"/>
                <w:numId w:val="149"/>
              </w:numPr>
              <w:spacing w:line="276" w:lineRule="auto"/>
              <w:rPr>
                <w:rFonts w:ascii="Arial" w:hAnsi="Arial" w:cs="Arial"/>
                <w:sz w:val="22"/>
              </w:rPr>
            </w:pPr>
            <w:r w:rsidRPr="00703056">
              <w:rPr>
                <w:rFonts w:ascii="Arial" w:eastAsia="Arial" w:hAnsi="Arial" w:cs="Arial"/>
                <w:color w:val="000000" w:themeColor="text1"/>
                <w:sz w:val="22"/>
              </w:rPr>
              <w:t>Inspect and service Ignition system</w:t>
            </w:r>
            <w:r w:rsidRPr="00703056">
              <w:rPr>
                <w:rFonts w:ascii="Arial" w:eastAsia="Times New Roman" w:hAnsi="Arial" w:cs="Arial"/>
                <w:color w:val="000000" w:themeColor="text1"/>
                <w:sz w:val="22"/>
              </w:rPr>
              <w:t>.</w:t>
            </w:r>
          </w:p>
          <w:p w:rsidR="00181690" w:rsidRPr="00181690" w:rsidRDefault="00181690" w:rsidP="00EC66BB">
            <w:pPr>
              <w:pStyle w:val="ListParagraph"/>
              <w:numPr>
                <w:ilvl w:val="0"/>
                <w:numId w:val="149"/>
              </w:numPr>
              <w:spacing w:line="276" w:lineRule="auto"/>
              <w:rPr>
                <w:rFonts w:ascii="Arial" w:hAnsi="Arial" w:cs="Arial"/>
                <w:sz w:val="22"/>
              </w:rPr>
            </w:pPr>
            <w:r w:rsidRPr="00703056">
              <w:rPr>
                <w:rFonts w:ascii="Arial" w:eastAsia="Arial" w:hAnsi="Arial" w:cs="Arial"/>
                <w:color w:val="000000" w:themeColor="text1"/>
                <w:sz w:val="22"/>
              </w:rPr>
              <w:t>Inspect and service alternator</w:t>
            </w:r>
          </w:p>
          <w:p w:rsidR="00181690" w:rsidRPr="00181690" w:rsidRDefault="00181690" w:rsidP="00EC66BB">
            <w:pPr>
              <w:pStyle w:val="ListParagraph"/>
              <w:numPr>
                <w:ilvl w:val="0"/>
                <w:numId w:val="149"/>
              </w:numPr>
              <w:spacing w:line="276" w:lineRule="auto"/>
              <w:rPr>
                <w:rFonts w:ascii="Arial" w:hAnsi="Arial" w:cs="Arial"/>
                <w:sz w:val="22"/>
              </w:rPr>
            </w:pPr>
            <w:r w:rsidRPr="00703056">
              <w:rPr>
                <w:rFonts w:ascii="Arial" w:eastAsia="Arial" w:hAnsi="Arial" w:cs="Arial"/>
                <w:color w:val="000000" w:themeColor="text1"/>
                <w:sz w:val="22"/>
              </w:rPr>
              <w:t>Inspect and service display panel</w:t>
            </w:r>
          </w:p>
          <w:p w:rsidR="00181690" w:rsidRPr="00C24381" w:rsidRDefault="00181690" w:rsidP="00EC66BB">
            <w:pPr>
              <w:pStyle w:val="ListParagraph"/>
              <w:numPr>
                <w:ilvl w:val="0"/>
                <w:numId w:val="149"/>
              </w:numPr>
              <w:spacing w:line="276" w:lineRule="auto"/>
              <w:rPr>
                <w:rFonts w:ascii="Arial" w:hAnsi="Arial" w:cs="Arial"/>
                <w:sz w:val="22"/>
              </w:rPr>
            </w:pPr>
            <w:r w:rsidRPr="00703056">
              <w:rPr>
                <w:rFonts w:ascii="Arial" w:eastAsia="Arial" w:hAnsi="Arial" w:cs="Arial"/>
                <w:color w:val="000000" w:themeColor="text1"/>
                <w:sz w:val="22"/>
              </w:rPr>
              <w:t>Inspect and service governor /Actuator System</w:t>
            </w:r>
          </w:p>
          <w:p w:rsidR="00C24381" w:rsidRPr="00C24381" w:rsidRDefault="00C24381" w:rsidP="00EC66BB">
            <w:pPr>
              <w:pStyle w:val="ListParagraph"/>
              <w:numPr>
                <w:ilvl w:val="0"/>
                <w:numId w:val="149"/>
              </w:numPr>
              <w:spacing w:line="276" w:lineRule="auto"/>
              <w:rPr>
                <w:rFonts w:ascii="Arial" w:hAnsi="Arial" w:cs="Arial"/>
                <w:sz w:val="22"/>
              </w:rPr>
            </w:pPr>
            <w:r w:rsidRPr="00703056">
              <w:rPr>
                <w:rFonts w:ascii="Arial" w:eastAsia="Arial" w:hAnsi="Arial" w:cs="Arial"/>
                <w:color w:val="000000" w:themeColor="text1"/>
                <w:sz w:val="22"/>
              </w:rPr>
              <w:t>Inspect and service charging system</w:t>
            </w:r>
          </w:p>
          <w:p w:rsidR="00C24381" w:rsidRPr="00C24381" w:rsidRDefault="00C24381" w:rsidP="00EC66BB">
            <w:pPr>
              <w:pStyle w:val="ListParagraph"/>
              <w:numPr>
                <w:ilvl w:val="0"/>
                <w:numId w:val="149"/>
              </w:numPr>
              <w:spacing w:line="276" w:lineRule="auto"/>
              <w:rPr>
                <w:rFonts w:ascii="Arial" w:hAnsi="Arial" w:cs="Arial"/>
                <w:sz w:val="22"/>
              </w:rPr>
            </w:pPr>
            <w:r w:rsidRPr="00703056">
              <w:rPr>
                <w:rFonts w:ascii="Arial" w:eastAsia="Arial" w:hAnsi="Arial" w:cs="Arial"/>
                <w:color w:val="000000" w:themeColor="text1"/>
                <w:sz w:val="22"/>
              </w:rPr>
              <w:t>Inspect and service warning system</w:t>
            </w:r>
          </w:p>
          <w:p w:rsidR="00C24381" w:rsidRPr="00181690" w:rsidRDefault="00C24381" w:rsidP="00EC66BB">
            <w:pPr>
              <w:pStyle w:val="ListParagraph"/>
              <w:numPr>
                <w:ilvl w:val="0"/>
                <w:numId w:val="149"/>
              </w:numPr>
              <w:spacing w:line="276" w:lineRule="auto"/>
              <w:rPr>
                <w:rFonts w:ascii="Arial" w:hAnsi="Arial" w:cs="Arial"/>
                <w:sz w:val="22"/>
              </w:rPr>
            </w:pPr>
            <w:r w:rsidRPr="00703056">
              <w:rPr>
                <w:rFonts w:ascii="Arial" w:eastAsia="Arial" w:hAnsi="Arial" w:cs="Arial"/>
                <w:color w:val="000000" w:themeColor="text1"/>
                <w:sz w:val="22"/>
              </w:rPr>
              <w:t>Inspect and repair wiring</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C24381" w:rsidRPr="00E33A5C">
              <w:rPr>
                <w:rFonts w:eastAsiaTheme="minorEastAsia" w:cs="Arial"/>
                <w:b/>
                <w:color w:val="000000" w:themeColor="text1"/>
                <w:sz w:val="24"/>
                <w:szCs w:val="24"/>
                <w:lang w:val="en-US"/>
              </w:rPr>
              <w:t>.8</w:t>
            </w:r>
          </w:p>
          <w:p w:rsidR="00B74954" w:rsidRPr="00E33A5C" w:rsidRDefault="00C24381"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Repair/ Maintenance of Electrical Installations for Three Phase</w:t>
            </w:r>
          </w:p>
        </w:tc>
        <w:tc>
          <w:tcPr>
            <w:tcW w:w="6168" w:type="dxa"/>
          </w:tcPr>
          <w:p w:rsidR="00C24381" w:rsidRPr="00703056" w:rsidRDefault="00C24381" w:rsidP="00EC66BB">
            <w:pPr>
              <w:numPr>
                <w:ilvl w:val="0"/>
                <w:numId w:val="150"/>
              </w:numPr>
              <w:tabs>
                <w:tab w:val="left" w:pos="450"/>
              </w:tabs>
              <w:spacing w:line="360" w:lineRule="auto"/>
              <w:ind w:right="270"/>
              <w:contextualSpacing/>
              <w:rPr>
                <w:rFonts w:ascii="Arial" w:hAnsi="Arial" w:cs="Arial"/>
                <w:b/>
                <w:color w:val="000000" w:themeColor="text1"/>
                <w:sz w:val="22"/>
              </w:rPr>
            </w:pPr>
            <w:r w:rsidRPr="00703056">
              <w:rPr>
                <w:rFonts w:ascii="Arial" w:eastAsia="Times New Roman" w:hAnsi="Arial" w:cs="Arial"/>
                <w:color w:val="000000" w:themeColor="text1"/>
                <w:sz w:val="22"/>
              </w:rPr>
              <w:t>Analyze</w:t>
            </w:r>
            <w:r w:rsidRPr="00703056">
              <w:rPr>
                <w:rFonts w:ascii="Arial" w:hAnsi="Arial" w:cs="Arial"/>
                <w:color w:val="000000" w:themeColor="text1"/>
                <w:sz w:val="22"/>
              </w:rPr>
              <w:t xml:space="preserve"> Fault in Electrical Installat</w:t>
            </w:r>
            <w:r w:rsidRPr="00703056">
              <w:rPr>
                <w:rFonts w:ascii="Arial" w:hAnsi="Arial" w:cs="Arial"/>
                <w:b/>
                <w:color w:val="000000" w:themeColor="text1"/>
                <w:sz w:val="22"/>
              </w:rPr>
              <w:t>i</w:t>
            </w:r>
            <w:r w:rsidRPr="00703056">
              <w:rPr>
                <w:rFonts w:ascii="Arial" w:hAnsi="Arial" w:cs="Arial"/>
                <w:color w:val="000000" w:themeColor="text1"/>
                <w:sz w:val="22"/>
              </w:rPr>
              <w:t>ons</w:t>
            </w:r>
          </w:p>
          <w:p w:rsidR="00B74954" w:rsidRPr="00C24381" w:rsidRDefault="00B74954" w:rsidP="00C24381">
            <w:pPr>
              <w:pStyle w:val="ListParagraph"/>
              <w:spacing w:line="276" w:lineRule="auto"/>
              <w:ind w:left="360"/>
              <w:rPr>
                <w:rFonts w:ascii="Arial" w:hAnsi="Arial" w:cs="Arial"/>
                <w:sz w:val="22"/>
              </w:rPr>
            </w:pP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74954" w:rsidRPr="00EC6BCD" w:rsidTr="00F44AF9">
        <w:trPr>
          <w:trHeight w:val="494"/>
        </w:trPr>
        <w:tc>
          <w:tcPr>
            <w:tcW w:w="3690" w:type="dxa"/>
            <w:gridSpan w:val="2"/>
            <w:vAlign w:val="center"/>
          </w:tcPr>
          <w:p w:rsidR="003262D8" w:rsidRPr="00E33A5C" w:rsidRDefault="003262D8"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Module 3.6</w:t>
            </w:r>
            <w:r w:rsidR="00C24381" w:rsidRPr="00E33A5C">
              <w:rPr>
                <w:rFonts w:eastAsiaTheme="minorEastAsia" w:cs="Arial"/>
                <w:b/>
                <w:color w:val="000000" w:themeColor="text1"/>
                <w:sz w:val="24"/>
                <w:szCs w:val="24"/>
                <w:lang w:val="en-US"/>
              </w:rPr>
              <w:t>.9</w:t>
            </w:r>
          </w:p>
          <w:p w:rsidR="00B74954" w:rsidRPr="00E33A5C" w:rsidRDefault="00C24381"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Carry Out Manual Electrical Planning and Estimation</w:t>
            </w:r>
          </w:p>
        </w:tc>
        <w:tc>
          <w:tcPr>
            <w:tcW w:w="6168" w:type="dxa"/>
          </w:tcPr>
          <w:p w:rsidR="00B74954" w:rsidRPr="00C24381" w:rsidRDefault="00C24381" w:rsidP="00EC66BB">
            <w:pPr>
              <w:pStyle w:val="ListParagraph"/>
              <w:numPr>
                <w:ilvl w:val="0"/>
                <w:numId w:val="151"/>
              </w:numPr>
              <w:spacing w:line="276" w:lineRule="auto"/>
              <w:rPr>
                <w:rFonts w:ascii="Arial" w:hAnsi="Arial" w:cs="Arial"/>
                <w:sz w:val="22"/>
              </w:rPr>
            </w:pPr>
            <w:r w:rsidRPr="00EA5C7C">
              <w:rPr>
                <w:rFonts w:ascii="Arial" w:eastAsia="Times New Roman" w:hAnsi="Arial" w:cs="Arial"/>
                <w:color w:val="000000" w:themeColor="text1"/>
                <w:sz w:val="22"/>
              </w:rPr>
              <w:t>Analyze customer requirement and specification</w:t>
            </w:r>
          </w:p>
          <w:p w:rsidR="00C24381" w:rsidRPr="00C24381" w:rsidRDefault="00C24381" w:rsidP="00EC66BB">
            <w:pPr>
              <w:pStyle w:val="ListParagraph"/>
              <w:numPr>
                <w:ilvl w:val="0"/>
                <w:numId w:val="151"/>
              </w:numPr>
              <w:spacing w:line="276" w:lineRule="auto"/>
              <w:rPr>
                <w:rFonts w:ascii="Arial" w:hAnsi="Arial" w:cs="Arial"/>
                <w:sz w:val="22"/>
              </w:rPr>
            </w:pPr>
            <w:r w:rsidRPr="00EA5C7C">
              <w:rPr>
                <w:rFonts w:ascii="Arial" w:eastAsia="Times New Roman" w:hAnsi="Arial" w:cs="Arial"/>
                <w:color w:val="000000" w:themeColor="text1"/>
                <w:sz w:val="22"/>
              </w:rPr>
              <w:t>Plan and estimate domestic  electric work</w:t>
            </w:r>
          </w:p>
          <w:p w:rsidR="00C24381" w:rsidRPr="00C24381" w:rsidRDefault="00C24381" w:rsidP="00EC66BB">
            <w:pPr>
              <w:pStyle w:val="ListParagraph"/>
              <w:numPr>
                <w:ilvl w:val="0"/>
                <w:numId w:val="151"/>
              </w:numPr>
              <w:spacing w:line="276" w:lineRule="auto"/>
              <w:rPr>
                <w:rFonts w:ascii="Arial" w:hAnsi="Arial" w:cs="Arial"/>
                <w:sz w:val="22"/>
              </w:rPr>
            </w:pPr>
            <w:r w:rsidRPr="00EA5C7C">
              <w:rPr>
                <w:rFonts w:ascii="Arial" w:eastAsia="Times New Roman" w:hAnsi="Arial" w:cs="Arial"/>
                <w:color w:val="000000" w:themeColor="text1"/>
                <w:sz w:val="22"/>
              </w:rPr>
              <w:t>Plan and estimate commercial   electric work.</w:t>
            </w:r>
          </w:p>
          <w:p w:rsidR="00C24381" w:rsidRPr="00C24381" w:rsidRDefault="00C24381" w:rsidP="00EC66BB">
            <w:pPr>
              <w:pStyle w:val="ListParagraph"/>
              <w:numPr>
                <w:ilvl w:val="0"/>
                <w:numId w:val="151"/>
              </w:numPr>
              <w:spacing w:line="276" w:lineRule="auto"/>
              <w:rPr>
                <w:rFonts w:ascii="Arial" w:hAnsi="Arial" w:cs="Arial"/>
                <w:sz w:val="22"/>
              </w:rPr>
            </w:pPr>
            <w:r w:rsidRPr="00EA5C7C">
              <w:rPr>
                <w:rFonts w:ascii="Arial" w:eastAsia="Times New Roman" w:hAnsi="Arial" w:cs="Arial"/>
                <w:color w:val="000000" w:themeColor="text1"/>
                <w:sz w:val="22"/>
              </w:rPr>
              <w:t>Plan and estimate industrial electric work</w:t>
            </w:r>
            <w:r w:rsidRPr="00EA5C7C">
              <w:rPr>
                <w:rFonts w:ascii="Arial" w:eastAsia="Times New Roman" w:hAnsi="Arial" w:cs="Arial"/>
                <w:b/>
                <w:color w:val="000000" w:themeColor="text1"/>
                <w:sz w:val="22"/>
              </w:rPr>
              <w:t xml:space="preserve">.   </w:t>
            </w:r>
          </w:p>
        </w:tc>
        <w:tc>
          <w:tcPr>
            <w:tcW w:w="1620" w:type="dxa"/>
            <w:vAlign w:val="center"/>
          </w:tcPr>
          <w:p w:rsidR="00B74954" w:rsidRPr="00EC6BCD" w:rsidRDefault="00B74954" w:rsidP="00C1134D">
            <w:pPr>
              <w:spacing w:line="276" w:lineRule="auto"/>
              <w:jc w:val="center"/>
              <w:rPr>
                <w:rFonts w:ascii="Arial" w:hAnsi="Arial" w:cs="Arial"/>
                <w:b/>
                <w:bCs/>
              </w:rPr>
            </w:pPr>
          </w:p>
        </w:tc>
        <w:tc>
          <w:tcPr>
            <w:tcW w:w="1508" w:type="dxa"/>
            <w:vAlign w:val="center"/>
          </w:tcPr>
          <w:p w:rsidR="00B74954" w:rsidRPr="00EC6BCD" w:rsidRDefault="00B74954" w:rsidP="00C1134D">
            <w:pPr>
              <w:spacing w:line="276" w:lineRule="auto"/>
              <w:jc w:val="center"/>
              <w:rPr>
                <w:rFonts w:ascii="Arial" w:hAnsi="Arial" w:cs="Arial"/>
                <w:b/>
                <w:bCs/>
              </w:rPr>
            </w:pPr>
          </w:p>
        </w:tc>
        <w:tc>
          <w:tcPr>
            <w:tcW w:w="1530" w:type="dxa"/>
            <w:shd w:val="clear" w:color="auto" w:fill="auto"/>
            <w:vAlign w:val="center"/>
          </w:tcPr>
          <w:p w:rsidR="00B74954" w:rsidRPr="00EC6BCD" w:rsidRDefault="00B7495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lastRenderedPageBreak/>
              <w:t>Module 3.6.</w:t>
            </w:r>
            <w:r>
              <w:rPr>
                <w:rFonts w:ascii="Arial" w:hAnsi="Arial" w:cs="Arial"/>
                <w:b/>
                <w:color w:val="000000" w:themeColor="text1"/>
                <w:sz w:val="24"/>
                <w:szCs w:val="24"/>
              </w:rPr>
              <w:t>10</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Current, Voltage and Make Multiplier for Galvanometer Range Extension</w:t>
            </w:r>
          </w:p>
        </w:tc>
        <w:tc>
          <w:tcPr>
            <w:tcW w:w="6168" w:type="dxa"/>
          </w:tcPr>
          <w:p w:rsidR="00B33CE4" w:rsidRPr="00F6536B" w:rsidRDefault="00B33CE4" w:rsidP="00EC66BB">
            <w:pPr>
              <w:pStyle w:val="ListParagraph"/>
              <w:numPr>
                <w:ilvl w:val="0"/>
                <w:numId w:val="23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current with Galvanometer</w:t>
            </w:r>
          </w:p>
          <w:p w:rsidR="00B33CE4" w:rsidRPr="00F6536B" w:rsidRDefault="00B33CE4" w:rsidP="00EC66BB">
            <w:pPr>
              <w:pStyle w:val="ListParagraph"/>
              <w:numPr>
                <w:ilvl w:val="0"/>
                <w:numId w:val="23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voltage with Galvanometer</w:t>
            </w:r>
          </w:p>
          <w:p w:rsidR="00B33CE4" w:rsidRPr="00F6536B" w:rsidRDefault="00B33CE4" w:rsidP="00EC66BB">
            <w:pPr>
              <w:pStyle w:val="ListParagraph"/>
              <w:numPr>
                <w:ilvl w:val="0"/>
                <w:numId w:val="235"/>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Make multiplier for Galvanometer range extension</w:t>
            </w:r>
          </w:p>
          <w:p w:rsidR="00B33CE4" w:rsidRPr="004550B9" w:rsidRDefault="00B33CE4" w:rsidP="00F6536B">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11</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Temperature, Earth Resistance, Light Intensity</w:t>
            </w:r>
          </w:p>
        </w:tc>
        <w:tc>
          <w:tcPr>
            <w:tcW w:w="6168" w:type="dxa"/>
          </w:tcPr>
          <w:p w:rsidR="00B33CE4" w:rsidRPr="00F6536B" w:rsidRDefault="00B33CE4" w:rsidP="00EC66BB">
            <w:pPr>
              <w:pStyle w:val="ListParagraph"/>
              <w:numPr>
                <w:ilvl w:val="0"/>
                <w:numId w:val="236"/>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temperature with thermocouple by voltage method</w:t>
            </w:r>
          </w:p>
          <w:p w:rsidR="00B33CE4" w:rsidRPr="00F6536B" w:rsidRDefault="00B33CE4" w:rsidP="00EC66BB">
            <w:pPr>
              <w:pStyle w:val="ListParagraph"/>
              <w:numPr>
                <w:ilvl w:val="0"/>
                <w:numId w:val="236"/>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earth resistance by using earth resistance tester</w:t>
            </w:r>
          </w:p>
          <w:p w:rsidR="00B33CE4" w:rsidRPr="00F6536B" w:rsidRDefault="00B33CE4" w:rsidP="00EC66BB">
            <w:pPr>
              <w:pStyle w:val="ListParagraph"/>
              <w:numPr>
                <w:ilvl w:val="0"/>
                <w:numId w:val="236"/>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light intensity with lux meter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12</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the Resistance, Measure High Dc Current by Using Shunt.</w:t>
            </w:r>
          </w:p>
        </w:tc>
        <w:tc>
          <w:tcPr>
            <w:tcW w:w="6168" w:type="dxa"/>
          </w:tcPr>
          <w:p w:rsidR="00B33CE4" w:rsidRPr="00F6536B" w:rsidRDefault="00B33CE4" w:rsidP="00EC66BB">
            <w:pPr>
              <w:pStyle w:val="ListParagraph"/>
              <w:numPr>
                <w:ilvl w:val="0"/>
                <w:numId w:val="237"/>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using wheat stone bridge</w:t>
            </w:r>
          </w:p>
          <w:p w:rsidR="00B33CE4" w:rsidRPr="00F6536B" w:rsidRDefault="00B33CE4" w:rsidP="00EC66BB">
            <w:pPr>
              <w:pStyle w:val="ListParagraph"/>
              <w:numPr>
                <w:ilvl w:val="0"/>
                <w:numId w:val="237"/>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ohm meter</w:t>
            </w:r>
          </w:p>
          <w:p w:rsidR="00B33CE4" w:rsidRPr="00F6536B" w:rsidRDefault="00B33CE4" w:rsidP="00EC66BB">
            <w:pPr>
              <w:pStyle w:val="ListParagraph"/>
              <w:numPr>
                <w:ilvl w:val="0"/>
                <w:numId w:val="237"/>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the resistance by AVO meter</w:t>
            </w:r>
          </w:p>
          <w:p w:rsidR="00B33CE4" w:rsidRPr="00F6536B" w:rsidRDefault="00B33CE4" w:rsidP="00EC66BB">
            <w:pPr>
              <w:pStyle w:val="ListParagraph"/>
              <w:numPr>
                <w:ilvl w:val="0"/>
                <w:numId w:val="237"/>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high DC current by using shunt</w:t>
            </w:r>
          </w:p>
          <w:p w:rsidR="00B33CE4" w:rsidRPr="004550B9" w:rsidRDefault="00B33CE4" w:rsidP="00F6536B">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13</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Measure Voltage, Frequency, Capacitance &amp; Inductance by CRO</w:t>
            </w:r>
          </w:p>
        </w:tc>
        <w:tc>
          <w:tcPr>
            <w:tcW w:w="6168" w:type="dxa"/>
          </w:tcPr>
          <w:p w:rsidR="00B33CE4" w:rsidRPr="00F6536B" w:rsidRDefault="00B33CE4" w:rsidP="00EC66BB">
            <w:pPr>
              <w:pStyle w:val="ListParagraph"/>
              <w:numPr>
                <w:ilvl w:val="0"/>
                <w:numId w:val="238"/>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voltage using CRO</w:t>
            </w:r>
          </w:p>
          <w:p w:rsidR="00B33CE4" w:rsidRPr="00F6536B" w:rsidRDefault="00B33CE4" w:rsidP="00EC66BB">
            <w:pPr>
              <w:pStyle w:val="ListParagraph"/>
              <w:numPr>
                <w:ilvl w:val="0"/>
                <w:numId w:val="238"/>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frequency using CRO</w:t>
            </w:r>
          </w:p>
          <w:p w:rsidR="00B33CE4" w:rsidRPr="00F6536B" w:rsidRDefault="00B33CE4" w:rsidP="00EC66BB">
            <w:pPr>
              <w:pStyle w:val="ListParagraph"/>
              <w:numPr>
                <w:ilvl w:val="0"/>
                <w:numId w:val="238"/>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capacitance using CRO</w:t>
            </w:r>
          </w:p>
          <w:p w:rsidR="00B33CE4" w:rsidRPr="00F6536B" w:rsidRDefault="00B33CE4" w:rsidP="00EC66BB">
            <w:pPr>
              <w:pStyle w:val="ListParagraph"/>
              <w:numPr>
                <w:ilvl w:val="0"/>
                <w:numId w:val="238"/>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inductance using CRO</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14</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 xml:space="preserve">Measure Capacitance and Inductance by RLC Meter, </w:t>
            </w:r>
            <w:r w:rsidRPr="00B24814">
              <w:rPr>
                <w:rFonts w:ascii="Arial" w:hAnsi="Arial" w:cs="Arial"/>
                <w:b/>
                <w:color w:val="000000" w:themeColor="text1"/>
                <w:sz w:val="24"/>
                <w:szCs w:val="24"/>
              </w:rPr>
              <w:lastRenderedPageBreak/>
              <w:t>Dismantle and Assemble the Instruments</w:t>
            </w:r>
          </w:p>
        </w:tc>
        <w:tc>
          <w:tcPr>
            <w:tcW w:w="6168" w:type="dxa"/>
          </w:tcPr>
          <w:p w:rsidR="00B33CE4" w:rsidRPr="00F6536B" w:rsidRDefault="00B33CE4" w:rsidP="00EC66BB">
            <w:pPr>
              <w:pStyle w:val="ListParagraph"/>
              <w:numPr>
                <w:ilvl w:val="0"/>
                <w:numId w:val="239"/>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lastRenderedPageBreak/>
              <w:t>Measure Capacitance by RCL Meter</w:t>
            </w:r>
          </w:p>
          <w:p w:rsidR="00B33CE4" w:rsidRPr="00F6536B" w:rsidRDefault="00B33CE4" w:rsidP="00EC66BB">
            <w:pPr>
              <w:pStyle w:val="ListParagraph"/>
              <w:numPr>
                <w:ilvl w:val="0"/>
                <w:numId w:val="239"/>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Measure Inductance by RCL Meter</w:t>
            </w:r>
          </w:p>
          <w:p w:rsidR="00B33CE4" w:rsidRPr="00F6536B" w:rsidRDefault="00B33CE4" w:rsidP="00EC66BB">
            <w:pPr>
              <w:pStyle w:val="ListParagraph"/>
              <w:numPr>
                <w:ilvl w:val="0"/>
                <w:numId w:val="239"/>
              </w:numPr>
              <w:spacing w:line="276" w:lineRule="auto"/>
              <w:rPr>
                <w:rFonts w:ascii="Arial" w:eastAsia="Times New Roman" w:hAnsi="Arial" w:cs="Arial"/>
                <w:color w:val="000000" w:themeColor="text1"/>
                <w:sz w:val="22"/>
              </w:rPr>
            </w:pPr>
            <w:r w:rsidRPr="00F6536B">
              <w:rPr>
                <w:rFonts w:ascii="Arial" w:eastAsia="Times New Roman" w:hAnsi="Arial" w:cs="Arial"/>
                <w:color w:val="000000" w:themeColor="text1"/>
                <w:sz w:val="22"/>
              </w:rPr>
              <w:t>Dismantle and assemble the moving iron and permanent magnet type instrument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15</w:t>
            </w:r>
          </w:p>
          <w:p w:rsidR="00B33CE4" w:rsidRPr="00E33A5C"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Identify The Parts and Connection of Energy Meter(Single/3-Phase), Factor(Pf) Meter, MDI Meter, Maggar</w:t>
            </w:r>
          </w:p>
        </w:tc>
        <w:tc>
          <w:tcPr>
            <w:tcW w:w="6168" w:type="dxa"/>
          </w:tcPr>
          <w:p w:rsidR="00B33CE4" w:rsidRPr="00B105AF" w:rsidRDefault="00B33CE4" w:rsidP="00EC66BB">
            <w:pPr>
              <w:pStyle w:val="ListParagraph"/>
              <w:numPr>
                <w:ilvl w:val="0"/>
                <w:numId w:val="240"/>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parts and connection of Energy meter(Single/3-phase)</w:t>
            </w:r>
          </w:p>
          <w:p w:rsidR="00B33CE4" w:rsidRPr="00B105AF" w:rsidRDefault="00B33CE4" w:rsidP="00EC66BB">
            <w:pPr>
              <w:pStyle w:val="ListParagraph"/>
              <w:numPr>
                <w:ilvl w:val="0"/>
                <w:numId w:val="240"/>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different types of PF meter, its parts and connect it in circuit.</w:t>
            </w:r>
          </w:p>
          <w:p w:rsidR="00B33CE4" w:rsidRPr="00B105AF" w:rsidRDefault="00B33CE4" w:rsidP="00EC66BB">
            <w:pPr>
              <w:pStyle w:val="ListParagraph"/>
              <w:numPr>
                <w:ilvl w:val="0"/>
                <w:numId w:val="240"/>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Identify MDI meter parts and use it on line</w:t>
            </w:r>
          </w:p>
          <w:p w:rsidR="00B33CE4" w:rsidRPr="00B105AF" w:rsidRDefault="00B33CE4" w:rsidP="00EC66BB">
            <w:pPr>
              <w:pStyle w:val="ListParagraph"/>
              <w:numPr>
                <w:ilvl w:val="0"/>
                <w:numId w:val="240"/>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Measure insulation resistance by Meager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Module 3.6.</w:t>
            </w:r>
            <w:r>
              <w:rPr>
                <w:rFonts w:ascii="Arial" w:hAnsi="Arial" w:cs="Arial"/>
                <w:b/>
                <w:color w:val="000000" w:themeColor="text1"/>
                <w:sz w:val="24"/>
                <w:szCs w:val="24"/>
              </w:rPr>
              <w:t>16</w:t>
            </w:r>
          </w:p>
          <w:p w:rsidR="00B33CE4" w:rsidRPr="00B24814" w:rsidRDefault="00B33CE4" w:rsidP="00E107D2">
            <w:pPr>
              <w:spacing w:after="245" w:line="243" w:lineRule="auto"/>
              <w:ind w:left="50"/>
              <w:rPr>
                <w:rFonts w:ascii="Arial" w:hAnsi="Arial" w:cs="Arial"/>
                <w:b/>
                <w:color w:val="000000" w:themeColor="text1"/>
                <w:sz w:val="24"/>
                <w:szCs w:val="24"/>
              </w:rPr>
            </w:pPr>
            <w:r w:rsidRPr="00B24814">
              <w:rPr>
                <w:rFonts w:ascii="Arial" w:hAnsi="Arial" w:cs="Arial"/>
                <w:b/>
                <w:color w:val="000000" w:themeColor="text1"/>
                <w:sz w:val="24"/>
                <w:szCs w:val="24"/>
              </w:rPr>
              <w:t>Calibrate Electrical Equipment’s</w:t>
            </w:r>
          </w:p>
        </w:tc>
        <w:tc>
          <w:tcPr>
            <w:tcW w:w="6168" w:type="dxa"/>
          </w:tcPr>
          <w:p w:rsidR="00B33CE4" w:rsidRPr="00B105AF" w:rsidRDefault="00B33CE4" w:rsidP="00EC66BB">
            <w:pPr>
              <w:pStyle w:val="ListParagraph"/>
              <w:numPr>
                <w:ilvl w:val="0"/>
                <w:numId w:val="241"/>
              </w:numPr>
              <w:spacing w:line="276" w:lineRule="auto"/>
              <w:rPr>
                <w:rFonts w:ascii="Arial" w:eastAsia="Times New Roman" w:hAnsi="Arial" w:cs="Arial"/>
                <w:color w:val="000000" w:themeColor="text1"/>
                <w:sz w:val="22"/>
              </w:rPr>
            </w:pPr>
            <w:r w:rsidRPr="00B105AF">
              <w:rPr>
                <w:rFonts w:ascii="Arial" w:eastAsia="Times New Roman" w:hAnsi="Arial" w:cs="Arial"/>
                <w:color w:val="000000" w:themeColor="text1"/>
                <w:sz w:val="22"/>
              </w:rPr>
              <w:t>Perform Pre-Calibration activity</w:t>
            </w:r>
          </w:p>
          <w:p w:rsidR="00B33CE4" w:rsidRPr="00B105AF" w:rsidRDefault="00B33CE4" w:rsidP="00EC66BB">
            <w:pPr>
              <w:pStyle w:val="ListParagraph"/>
              <w:numPr>
                <w:ilvl w:val="0"/>
                <w:numId w:val="24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Ammeter  </w:t>
            </w:r>
          </w:p>
          <w:p w:rsidR="00B33CE4" w:rsidRPr="00B105AF" w:rsidRDefault="00B33CE4" w:rsidP="00EC66BB">
            <w:pPr>
              <w:pStyle w:val="ListParagraph"/>
              <w:numPr>
                <w:ilvl w:val="0"/>
                <w:numId w:val="24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Voltmeter  </w:t>
            </w:r>
          </w:p>
          <w:p w:rsidR="00B33CE4" w:rsidRPr="00B105AF" w:rsidRDefault="00B33CE4" w:rsidP="00EC66BB">
            <w:pPr>
              <w:pStyle w:val="ListParagraph"/>
              <w:numPr>
                <w:ilvl w:val="0"/>
                <w:numId w:val="24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Ohmmeter  </w:t>
            </w:r>
          </w:p>
          <w:p w:rsidR="00B33CE4" w:rsidRPr="00B105AF" w:rsidRDefault="00B33CE4" w:rsidP="00EC66BB">
            <w:pPr>
              <w:pStyle w:val="ListParagraph"/>
              <w:numPr>
                <w:ilvl w:val="0"/>
                <w:numId w:val="24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 xml:space="preserve">Calibrate  multimeter  </w:t>
            </w:r>
          </w:p>
          <w:p w:rsidR="00B33CE4" w:rsidRPr="00B105AF" w:rsidRDefault="00B33CE4" w:rsidP="00EC66BB">
            <w:pPr>
              <w:pStyle w:val="ListParagraph"/>
              <w:numPr>
                <w:ilvl w:val="0"/>
                <w:numId w:val="24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2-terminal/4-terminal Resistor (Direct method)</w:t>
            </w:r>
          </w:p>
          <w:p w:rsidR="00B33CE4" w:rsidRPr="00B105AF" w:rsidRDefault="00B33CE4" w:rsidP="00EC66BB">
            <w:pPr>
              <w:pStyle w:val="ListParagraph"/>
              <w:numPr>
                <w:ilvl w:val="0"/>
                <w:numId w:val="24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2-terminal/4-terminal Resistor (Indirect method)</w:t>
            </w:r>
          </w:p>
          <w:p w:rsidR="00B33CE4" w:rsidRPr="00B105AF" w:rsidRDefault="00B33CE4" w:rsidP="00EC66BB">
            <w:pPr>
              <w:pStyle w:val="ListParagraph"/>
              <w:numPr>
                <w:ilvl w:val="0"/>
                <w:numId w:val="24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Standard Capacitor</w:t>
            </w:r>
          </w:p>
          <w:p w:rsidR="00B33CE4" w:rsidRPr="00B105AF" w:rsidRDefault="00B33CE4" w:rsidP="00EC66BB">
            <w:pPr>
              <w:pStyle w:val="ListParagraph"/>
              <w:numPr>
                <w:ilvl w:val="0"/>
                <w:numId w:val="24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Calibrate Standard Inductor</w:t>
            </w:r>
          </w:p>
          <w:p w:rsidR="00B33CE4" w:rsidRPr="00B105AF" w:rsidRDefault="00B33CE4" w:rsidP="00EC66BB">
            <w:pPr>
              <w:pStyle w:val="ListParagraph"/>
              <w:numPr>
                <w:ilvl w:val="0"/>
                <w:numId w:val="241"/>
              </w:numPr>
              <w:spacing w:line="360" w:lineRule="auto"/>
              <w:ind w:right="270"/>
              <w:rPr>
                <w:rFonts w:ascii="Arial" w:eastAsia="Times New Roman" w:hAnsi="Arial" w:cs="Arial"/>
                <w:color w:val="000000" w:themeColor="text1"/>
                <w:sz w:val="22"/>
              </w:rPr>
            </w:pPr>
            <w:r w:rsidRPr="00B105AF">
              <w:rPr>
                <w:rFonts w:ascii="Arial" w:eastAsia="Times New Roman" w:hAnsi="Arial" w:cs="Arial"/>
                <w:color w:val="000000" w:themeColor="text1"/>
                <w:sz w:val="22"/>
              </w:rPr>
              <w:t>Prepare calibration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3.7.1</w:t>
            </w:r>
          </w:p>
          <w:p w:rsidR="00B33CE4" w:rsidRPr="00E33A5C" w:rsidRDefault="00B33CE4" w:rsidP="00E33A5C">
            <w:pPr>
              <w:pStyle w:val="Normal2"/>
              <w:rPr>
                <w:rFonts w:eastAsiaTheme="minorEastAsia"/>
              </w:rPr>
            </w:pPr>
            <w:r w:rsidRPr="00E33A5C">
              <w:rPr>
                <w:rFonts w:eastAsiaTheme="minorEastAsia" w:cs="Arial"/>
                <w:b/>
                <w:color w:val="000000" w:themeColor="text1"/>
                <w:sz w:val="24"/>
                <w:szCs w:val="24"/>
                <w:lang w:val="en-US"/>
              </w:rPr>
              <w:t>Select Computer Specification and Work with Windows</w:t>
            </w:r>
          </w:p>
        </w:tc>
        <w:tc>
          <w:tcPr>
            <w:tcW w:w="6168" w:type="dxa"/>
          </w:tcPr>
          <w:p w:rsidR="00B33CE4" w:rsidRPr="004550B9" w:rsidRDefault="00B33CE4" w:rsidP="00EC66BB">
            <w:pPr>
              <w:pStyle w:val="ListParagraph"/>
              <w:numPr>
                <w:ilvl w:val="0"/>
                <w:numId w:val="148"/>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Identify computer requirements and assemble procedures</w:t>
            </w:r>
          </w:p>
          <w:p w:rsidR="00B33CE4" w:rsidRPr="004550B9" w:rsidRDefault="00B33CE4" w:rsidP="00EC66BB">
            <w:pPr>
              <w:pStyle w:val="ListParagraph"/>
              <w:numPr>
                <w:ilvl w:val="0"/>
                <w:numId w:val="148"/>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Make a set of requirements for a personal  computer</w:t>
            </w:r>
          </w:p>
          <w:p w:rsidR="00B33CE4" w:rsidRDefault="00B33CE4" w:rsidP="00EC66BB">
            <w:pPr>
              <w:pStyle w:val="ListParagraph"/>
              <w:numPr>
                <w:ilvl w:val="0"/>
                <w:numId w:val="148"/>
              </w:numPr>
              <w:spacing w:line="276" w:lineRule="auto"/>
              <w:rPr>
                <w:rFonts w:ascii="Arial" w:eastAsia="Times New Roman" w:hAnsi="Arial" w:cs="Arial"/>
                <w:color w:val="000000" w:themeColor="text1"/>
                <w:sz w:val="22"/>
              </w:rPr>
            </w:pPr>
            <w:r w:rsidRPr="004550B9">
              <w:rPr>
                <w:rFonts w:ascii="Arial" w:eastAsia="Times New Roman" w:hAnsi="Arial" w:cs="Arial"/>
                <w:color w:val="000000" w:themeColor="text1"/>
                <w:sz w:val="22"/>
              </w:rPr>
              <w:t>Work on windows Environment and Install the required operating System with Device drivers</w:t>
            </w:r>
          </w:p>
          <w:p w:rsidR="00B33CE4" w:rsidRDefault="00B33CE4" w:rsidP="00EC66BB">
            <w:pPr>
              <w:pStyle w:val="ListParagraph"/>
              <w:numPr>
                <w:ilvl w:val="0"/>
                <w:numId w:val="148"/>
              </w:numPr>
              <w:spacing w:line="276" w:lineRule="auto"/>
              <w:rPr>
                <w:rFonts w:ascii="Arial" w:eastAsia="Times New Roman" w:hAnsi="Arial" w:cs="Arial"/>
                <w:color w:val="000000" w:themeColor="text1"/>
                <w:sz w:val="22"/>
              </w:rPr>
            </w:pPr>
          </w:p>
          <w:p w:rsidR="00B33CE4" w:rsidRPr="004550B9" w:rsidRDefault="00B33CE4" w:rsidP="00EC66BB">
            <w:pPr>
              <w:pStyle w:val="ListParagraph"/>
              <w:numPr>
                <w:ilvl w:val="0"/>
                <w:numId w:val="148"/>
              </w:num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Process Data with MS Office</w:t>
            </w:r>
          </w:p>
        </w:tc>
        <w:tc>
          <w:tcPr>
            <w:tcW w:w="6168" w:type="dxa"/>
          </w:tcPr>
          <w:p w:rsidR="00B33CE4" w:rsidRPr="00014968" w:rsidRDefault="00B33CE4" w:rsidP="00EC66BB">
            <w:pPr>
              <w:pStyle w:val="ListParagraph"/>
              <w:numPr>
                <w:ilvl w:val="0"/>
                <w:numId w:val="152"/>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(MS-WORD)</w:t>
            </w:r>
          </w:p>
          <w:p w:rsidR="00B33CE4" w:rsidRPr="00014968" w:rsidRDefault="00B33CE4" w:rsidP="00EC66BB">
            <w:pPr>
              <w:pStyle w:val="ListParagraph"/>
              <w:numPr>
                <w:ilvl w:val="0"/>
                <w:numId w:val="152"/>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(MS-EXCEL)</w:t>
            </w:r>
          </w:p>
          <w:p w:rsidR="00B33CE4" w:rsidRPr="00C06E1E" w:rsidRDefault="00B33CE4" w:rsidP="00EC66BB">
            <w:pPr>
              <w:pStyle w:val="ListParagraph"/>
              <w:numPr>
                <w:ilvl w:val="0"/>
                <w:numId w:val="152"/>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Use  MS- OFFICE (MS-POWER POINT)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Carryout Basic Programming</w:t>
            </w:r>
          </w:p>
        </w:tc>
        <w:tc>
          <w:tcPr>
            <w:tcW w:w="6168" w:type="dxa"/>
          </w:tcPr>
          <w:p w:rsidR="00B33CE4" w:rsidRPr="00014968" w:rsidRDefault="00B33CE4" w:rsidP="00EC66BB">
            <w:pPr>
              <w:pStyle w:val="ListParagraph"/>
              <w:numPr>
                <w:ilvl w:val="0"/>
                <w:numId w:val="153"/>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to perform arithmetic operations</w:t>
            </w:r>
          </w:p>
          <w:p w:rsidR="00B33CE4" w:rsidRPr="00014968" w:rsidRDefault="00B33CE4" w:rsidP="00EC66BB">
            <w:pPr>
              <w:pStyle w:val="ListParagraph"/>
              <w:numPr>
                <w:ilvl w:val="0"/>
                <w:numId w:val="153"/>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in C++ to preparing logical operation</w:t>
            </w:r>
          </w:p>
          <w:p w:rsidR="00B33CE4" w:rsidRPr="00014968" w:rsidRDefault="00B33CE4" w:rsidP="00EC66BB">
            <w:pPr>
              <w:pStyle w:val="ListParagraph"/>
              <w:numPr>
                <w:ilvl w:val="0"/>
                <w:numId w:val="153"/>
              </w:numPr>
              <w:spacing w:line="276" w:lineRule="auto"/>
              <w:rPr>
                <w:rFonts w:ascii="Arial" w:eastAsia="Times New Roman" w:hAnsi="Arial" w:cs="Arial"/>
                <w:color w:val="000000" w:themeColor="text1"/>
                <w:sz w:val="22"/>
              </w:rPr>
            </w:pPr>
            <w:r w:rsidRPr="00014968">
              <w:rPr>
                <w:rFonts w:ascii="Arial" w:eastAsia="Times New Roman" w:hAnsi="Arial" w:cs="Arial"/>
                <w:color w:val="000000" w:themeColor="text1"/>
                <w:sz w:val="22"/>
              </w:rPr>
              <w:t>Make a program to sort a string of numbers.</w:t>
            </w:r>
          </w:p>
          <w:p w:rsidR="00B33CE4" w:rsidRPr="00014968" w:rsidRDefault="00B33CE4" w:rsidP="00014968">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3.7.4</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Internet Browsing</w:t>
            </w:r>
          </w:p>
        </w:tc>
        <w:tc>
          <w:tcPr>
            <w:tcW w:w="6168" w:type="dxa"/>
          </w:tcPr>
          <w:p w:rsidR="00B33CE4" w:rsidRPr="003B1690" w:rsidRDefault="00B33CE4" w:rsidP="00EC66BB">
            <w:pPr>
              <w:pStyle w:val="ListParagraph"/>
              <w:numPr>
                <w:ilvl w:val="0"/>
                <w:numId w:val="154"/>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Draw pin diagram of electronic IC using of search engine</w:t>
            </w:r>
          </w:p>
          <w:p w:rsidR="00B33CE4" w:rsidRPr="00C34ED4" w:rsidRDefault="00B33CE4" w:rsidP="00EC66BB">
            <w:pPr>
              <w:pStyle w:val="ListParagraph"/>
              <w:numPr>
                <w:ilvl w:val="0"/>
                <w:numId w:val="154"/>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Browse data sheets and symbols</w:t>
            </w:r>
          </w:p>
          <w:p w:rsidR="00B33CE4" w:rsidRPr="003B1690" w:rsidRDefault="00B33CE4" w:rsidP="00EC66BB">
            <w:pPr>
              <w:pStyle w:val="ListParagraph"/>
              <w:numPr>
                <w:ilvl w:val="0"/>
                <w:numId w:val="154"/>
              </w:numPr>
              <w:spacing w:line="276" w:lineRule="auto"/>
              <w:rPr>
                <w:rFonts w:ascii="Arial" w:eastAsia="Times New Roman" w:hAnsi="Arial" w:cs="Arial"/>
                <w:color w:val="000000" w:themeColor="text1"/>
                <w:sz w:val="22"/>
              </w:rPr>
            </w:pPr>
            <w:r w:rsidRPr="00C34ED4">
              <w:rPr>
                <w:rFonts w:ascii="Arial" w:eastAsia="Times New Roman" w:hAnsi="Arial" w:cs="Arial"/>
                <w:color w:val="000000" w:themeColor="text1"/>
                <w:sz w:val="22"/>
              </w:rPr>
              <w:t>Browse manuals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E107D2" w:rsidRPr="00EC6BCD" w:rsidTr="00F44AF9">
        <w:trPr>
          <w:trHeight w:val="494"/>
        </w:trPr>
        <w:tc>
          <w:tcPr>
            <w:tcW w:w="3690" w:type="dxa"/>
            <w:gridSpan w:val="2"/>
            <w:vAlign w:val="center"/>
          </w:tcPr>
          <w:p w:rsidR="00271B4E" w:rsidRPr="00E33A5C" w:rsidRDefault="00271B4E" w:rsidP="00271B4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3.7.5</w:t>
            </w:r>
          </w:p>
          <w:p w:rsidR="00E107D2" w:rsidRPr="00E33A5C" w:rsidRDefault="00271B4E" w:rsidP="00271B4E">
            <w:r>
              <w:rPr>
                <w:rFonts w:ascii="Arial" w:hAnsi="Arial" w:cs="Arial"/>
                <w:b/>
                <w:color w:val="000000" w:themeColor="text1"/>
                <w:sz w:val="24"/>
                <w:szCs w:val="24"/>
              </w:rPr>
              <w:t>T</w:t>
            </w:r>
            <w:r w:rsidRPr="00271B4E">
              <w:rPr>
                <w:rFonts w:ascii="Arial" w:hAnsi="Arial" w:cs="Arial"/>
                <w:b/>
                <w:color w:val="000000" w:themeColor="text1"/>
                <w:sz w:val="24"/>
                <w:szCs w:val="24"/>
              </w:rPr>
              <w:t>he Different Engineering Curves Used in Various Mechanisms</w:t>
            </w:r>
          </w:p>
        </w:tc>
        <w:tc>
          <w:tcPr>
            <w:tcW w:w="6168" w:type="dxa"/>
          </w:tcPr>
          <w:p w:rsidR="00E107D2" w:rsidRPr="00215E79" w:rsidRDefault="00215E79" w:rsidP="00EC66BB">
            <w:pPr>
              <w:pStyle w:val="ListParagraph"/>
              <w:numPr>
                <w:ilvl w:val="0"/>
                <w:numId w:val="23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inscribe and circumscribe figures.</w:t>
            </w:r>
          </w:p>
          <w:p w:rsidR="00215E79" w:rsidRPr="00215E79" w:rsidRDefault="00215E79" w:rsidP="00EC66BB">
            <w:pPr>
              <w:pStyle w:val="ListParagraph"/>
              <w:numPr>
                <w:ilvl w:val="0"/>
                <w:numId w:val="23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pentagon, Hexagon and Octagon by circumscribe method.</w:t>
            </w:r>
          </w:p>
          <w:p w:rsidR="00215E79" w:rsidRPr="00215E79" w:rsidRDefault="00215E79" w:rsidP="00EC66BB">
            <w:pPr>
              <w:pStyle w:val="ListParagraph"/>
              <w:numPr>
                <w:ilvl w:val="0"/>
                <w:numId w:val="23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pentagon, Hexagon and Octagon by inscribe method</w:t>
            </w:r>
          </w:p>
          <w:p w:rsidR="00215E79" w:rsidRDefault="00215E79" w:rsidP="00EC66BB">
            <w:pPr>
              <w:pStyle w:val="ListParagraph"/>
              <w:numPr>
                <w:ilvl w:val="0"/>
                <w:numId w:val="23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lastRenderedPageBreak/>
              <w:t>Construct a Tangents of circles (Inside &amp;Outside) when the centre of the given circle is known and when the circle of centre is not known.</w:t>
            </w:r>
          </w:p>
          <w:p w:rsidR="003F74DA" w:rsidRPr="003F74DA" w:rsidRDefault="003F74DA" w:rsidP="00EC66BB">
            <w:pPr>
              <w:pStyle w:val="ListParagraph"/>
              <w:numPr>
                <w:ilvl w:val="0"/>
                <w:numId w:val="23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an Ellipse by Concentric Circle Method, Rectangle Method, and Oblong Method, Arcs of Circle Method, Rhombus Method and Basic Locus Method.</w:t>
            </w:r>
          </w:p>
          <w:p w:rsidR="003F74DA" w:rsidRPr="003F74DA" w:rsidRDefault="003F74DA" w:rsidP="00EC66BB">
            <w:pPr>
              <w:pStyle w:val="ListParagraph"/>
              <w:numPr>
                <w:ilvl w:val="0"/>
                <w:numId w:val="23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parabola curve by Rectangle Method, Method of Tangents( Triangle Method) and Basic Locus Method</w:t>
            </w:r>
          </w:p>
          <w:p w:rsidR="003F74DA" w:rsidRPr="003F74DA" w:rsidRDefault="003F74DA" w:rsidP="00EC66BB">
            <w:pPr>
              <w:pStyle w:val="ListParagraph"/>
              <w:numPr>
                <w:ilvl w:val="0"/>
                <w:numId w:val="23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hyperbola curve.</w:t>
            </w:r>
          </w:p>
          <w:p w:rsidR="003F74DA" w:rsidRPr="003F74DA" w:rsidRDefault="003F74DA" w:rsidP="00EC66BB">
            <w:pPr>
              <w:pStyle w:val="ListParagraph"/>
              <w:numPr>
                <w:ilvl w:val="0"/>
                <w:numId w:val="23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Archimedean Spiral curve</w:t>
            </w:r>
          </w:p>
          <w:p w:rsidR="003F74DA" w:rsidRPr="003F74DA" w:rsidRDefault="003F74DA" w:rsidP="00EC66BB">
            <w:pPr>
              <w:pStyle w:val="ListParagraph"/>
              <w:numPr>
                <w:ilvl w:val="0"/>
                <w:numId w:val="23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a involutes curve of square rectangle hexagon and circle.</w:t>
            </w:r>
          </w:p>
          <w:p w:rsidR="003F74DA" w:rsidRPr="00215E79" w:rsidRDefault="003F74DA" w:rsidP="00EC66BB">
            <w:pPr>
              <w:pStyle w:val="ListParagraph"/>
              <w:numPr>
                <w:ilvl w:val="0"/>
                <w:numId w:val="234"/>
              </w:numPr>
              <w:spacing w:line="276" w:lineRule="auto"/>
              <w:rPr>
                <w:rFonts w:ascii="Arial" w:eastAsia="Times New Roman" w:hAnsi="Arial" w:cs="Arial"/>
                <w:color w:val="000000" w:themeColor="text1"/>
                <w:sz w:val="22"/>
              </w:rPr>
            </w:pPr>
            <w:r w:rsidRPr="003F74DA">
              <w:rPr>
                <w:rFonts w:ascii="Arial" w:eastAsia="Times New Roman" w:hAnsi="Arial" w:cs="Arial"/>
                <w:color w:val="000000" w:themeColor="text1"/>
                <w:sz w:val="22"/>
              </w:rPr>
              <w:t>Construct of cycloid, epicycloids, and hypocycloid</w:t>
            </w:r>
          </w:p>
        </w:tc>
        <w:tc>
          <w:tcPr>
            <w:tcW w:w="1620" w:type="dxa"/>
            <w:vAlign w:val="center"/>
          </w:tcPr>
          <w:p w:rsidR="00E107D2" w:rsidRPr="00EC6BCD" w:rsidRDefault="00E107D2" w:rsidP="00C1134D">
            <w:pPr>
              <w:spacing w:line="276" w:lineRule="auto"/>
              <w:jc w:val="center"/>
              <w:rPr>
                <w:rFonts w:ascii="Arial" w:hAnsi="Arial" w:cs="Arial"/>
                <w:b/>
                <w:bCs/>
              </w:rPr>
            </w:pPr>
          </w:p>
        </w:tc>
        <w:tc>
          <w:tcPr>
            <w:tcW w:w="1508" w:type="dxa"/>
            <w:vAlign w:val="center"/>
          </w:tcPr>
          <w:p w:rsidR="00E107D2" w:rsidRPr="00EC6BCD" w:rsidRDefault="00E107D2" w:rsidP="00C1134D">
            <w:pPr>
              <w:spacing w:line="276" w:lineRule="auto"/>
              <w:jc w:val="center"/>
              <w:rPr>
                <w:rFonts w:ascii="Arial" w:hAnsi="Arial" w:cs="Arial"/>
                <w:b/>
                <w:bCs/>
              </w:rPr>
            </w:pPr>
          </w:p>
        </w:tc>
        <w:tc>
          <w:tcPr>
            <w:tcW w:w="1530" w:type="dxa"/>
            <w:shd w:val="clear" w:color="auto" w:fill="auto"/>
            <w:vAlign w:val="center"/>
          </w:tcPr>
          <w:p w:rsidR="00E107D2" w:rsidRPr="00EC6BCD" w:rsidRDefault="00E107D2"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3.7.6</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Multi-View Drawings</w:t>
            </w:r>
          </w:p>
        </w:tc>
        <w:tc>
          <w:tcPr>
            <w:tcW w:w="6168" w:type="dxa"/>
          </w:tcPr>
          <w:p w:rsidR="00B33CE4" w:rsidRPr="006F17DC" w:rsidRDefault="00B33CE4" w:rsidP="00EC66BB">
            <w:pPr>
              <w:pStyle w:val="ListParagraph"/>
              <w:numPr>
                <w:ilvl w:val="0"/>
                <w:numId w:val="23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Orthographic projection 1st angle</w:t>
            </w:r>
          </w:p>
          <w:p w:rsidR="00B33CE4" w:rsidRPr="006F17DC" w:rsidRDefault="00B33CE4" w:rsidP="00EC66BB">
            <w:pPr>
              <w:pStyle w:val="ListParagraph"/>
              <w:numPr>
                <w:ilvl w:val="0"/>
                <w:numId w:val="23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Orthographic projection 3rd angle.</w:t>
            </w:r>
          </w:p>
          <w:p w:rsidR="00B33CE4" w:rsidRPr="006F17DC" w:rsidRDefault="00B33CE4" w:rsidP="00EC66BB">
            <w:pPr>
              <w:pStyle w:val="ListParagraph"/>
              <w:numPr>
                <w:ilvl w:val="0"/>
                <w:numId w:val="23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Oblique Drawing</w:t>
            </w:r>
          </w:p>
          <w:p w:rsidR="00B33CE4" w:rsidRPr="006F17DC" w:rsidRDefault="00B33CE4" w:rsidP="00EC66BB">
            <w:pPr>
              <w:pStyle w:val="ListParagraph"/>
              <w:numPr>
                <w:ilvl w:val="0"/>
                <w:numId w:val="23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Construct multi view drawing of Simple Bearing.</w:t>
            </w:r>
          </w:p>
          <w:p w:rsidR="00B33CE4" w:rsidRPr="006F17DC" w:rsidRDefault="00B33CE4" w:rsidP="00EC66BB">
            <w:pPr>
              <w:pStyle w:val="ListParagraph"/>
              <w:numPr>
                <w:ilvl w:val="0"/>
                <w:numId w:val="23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Construct multi view drawing of Open Bearing</w:t>
            </w:r>
          </w:p>
          <w:p w:rsidR="00B33CE4" w:rsidRPr="006F17DC" w:rsidRDefault="00B33CE4" w:rsidP="00EC66BB">
            <w:pPr>
              <w:pStyle w:val="ListParagraph"/>
              <w:numPr>
                <w:ilvl w:val="0"/>
                <w:numId w:val="23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prism</w:t>
            </w:r>
          </w:p>
          <w:p w:rsidR="00B33CE4" w:rsidRPr="006F17DC" w:rsidRDefault="00B33CE4" w:rsidP="00EC66BB">
            <w:pPr>
              <w:pStyle w:val="ListParagraph"/>
              <w:numPr>
                <w:ilvl w:val="0"/>
                <w:numId w:val="23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Sketch cone</w:t>
            </w:r>
          </w:p>
          <w:p w:rsidR="00B33CE4" w:rsidRPr="006F17DC" w:rsidRDefault="00B33CE4" w:rsidP="00EC66BB">
            <w:pPr>
              <w:pStyle w:val="ListParagraph"/>
              <w:numPr>
                <w:ilvl w:val="0"/>
                <w:numId w:val="234"/>
              </w:numPr>
              <w:spacing w:line="276" w:lineRule="auto"/>
              <w:rPr>
                <w:rFonts w:ascii="Arial" w:eastAsia="Times New Roman" w:hAnsi="Arial" w:cs="Arial"/>
                <w:color w:val="000000" w:themeColor="text1"/>
                <w:sz w:val="22"/>
              </w:rPr>
            </w:pPr>
            <w:r w:rsidRPr="006F17DC">
              <w:rPr>
                <w:rFonts w:ascii="Arial" w:eastAsia="Times New Roman" w:hAnsi="Arial" w:cs="Arial"/>
                <w:color w:val="000000" w:themeColor="text1"/>
                <w:sz w:val="22"/>
              </w:rPr>
              <w:t>Draw pyramid</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3.7.7</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Draw Production Drawing</w:t>
            </w:r>
          </w:p>
        </w:tc>
        <w:tc>
          <w:tcPr>
            <w:tcW w:w="6168" w:type="dxa"/>
          </w:tcPr>
          <w:p w:rsidR="00B33CE4" w:rsidRPr="00A47DA3" w:rsidRDefault="00B33CE4" w:rsidP="00EC66BB">
            <w:pPr>
              <w:pStyle w:val="ListParagraph"/>
              <w:numPr>
                <w:ilvl w:val="0"/>
                <w:numId w:val="155"/>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assembly drawing of Boiler Stop Valve</w:t>
            </w:r>
          </w:p>
          <w:p w:rsidR="00B33CE4" w:rsidRPr="00A47DA3" w:rsidRDefault="00B33CE4" w:rsidP="00EC66BB">
            <w:pPr>
              <w:pStyle w:val="ListParagraph"/>
              <w:numPr>
                <w:ilvl w:val="0"/>
                <w:numId w:val="155"/>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views of Connecting Rod in detail and assembly drawing</w:t>
            </w:r>
          </w:p>
          <w:p w:rsidR="00B33CE4" w:rsidRPr="00A47DA3" w:rsidRDefault="00B33CE4" w:rsidP="00EC66BB">
            <w:pPr>
              <w:pStyle w:val="ListParagraph"/>
              <w:numPr>
                <w:ilvl w:val="0"/>
                <w:numId w:val="155"/>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Draw the assembly drawing of Screw Jack</w:t>
            </w:r>
          </w:p>
          <w:p w:rsidR="00B33CE4" w:rsidRPr="00892681" w:rsidRDefault="00B33CE4" w:rsidP="00EC66BB">
            <w:pPr>
              <w:pStyle w:val="ListParagraph"/>
              <w:numPr>
                <w:ilvl w:val="0"/>
                <w:numId w:val="155"/>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lastRenderedPageBreak/>
              <w:t>Draw the assembly of Tail Stock in full section showing its parts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271B4E" w:rsidP="003262D8">
            <w:pPr>
              <w:spacing w:after="245" w:line="243" w:lineRule="auto"/>
              <w:ind w:left="50"/>
              <w:rPr>
                <w:rFonts w:ascii="Arial" w:hAnsi="Arial" w:cs="Arial"/>
                <w:b/>
                <w:color w:val="000000" w:themeColor="text1"/>
                <w:sz w:val="24"/>
                <w:szCs w:val="24"/>
              </w:rPr>
            </w:pPr>
            <w:r>
              <w:rPr>
                <w:rFonts w:ascii="Arial" w:hAnsi="Arial" w:cs="Arial"/>
                <w:b/>
                <w:color w:val="000000" w:themeColor="text1"/>
                <w:sz w:val="24"/>
                <w:szCs w:val="24"/>
              </w:rPr>
              <w:t>Module 3.7.8</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Design and Simulate the Electronic Circuit by Using Computer Aided Design (CAD) Software</w:t>
            </w:r>
          </w:p>
        </w:tc>
        <w:tc>
          <w:tcPr>
            <w:tcW w:w="6168" w:type="dxa"/>
          </w:tcPr>
          <w:p w:rsidR="00B33CE4" w:rsidRDefault="00B33CE4" w:rsidP="00EC66BB">
            <w:pPr>
              <w:pStyle w:val="ListParagraph"/>
              <w:numPr>
                <w:ilvl w:val="0"/>
                <w:numId w:val="156"/>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Analyze customer requirement and specification</w:t>
            </w:r>
          </w:p>
          <w:p w:rsidR="00B33CE4" w:rsidRPr="00A47DA3" w:rsidRDefault="00B33CE4" w:rsidP="00EC66BB">
            <w:pPr>
              <w:pStyle w:val="ListParagraph"/>
              <w:numPr>
                <w:ilvl w:val="0"/>
                <w:numId w:val="156"/>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domestic  electric work</w:t>
            </w:r>
          </w:p>
          <w:p w:rsidR="00B33CE4" w:rsidRPr="00A47DA3" w:rsidRDefault="00B33CE4" w:rsidP="00EC66BB">
            <w:pPr>
              <w:pStyle w:val="ListParagraph"/>
              <w:numPr>
                <w:ilvl w:val="0"/>
                <w:numId w:val="156"/>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commercial   electric work.</w:t>
            </w:r>
          </w:p>
          <w:p w:rsidR="00B33CE4" w:rsidRPr="00A47DA3" w:rsidRDefault="00B33CE4" w:rsidP="00EC66BB">
            <w:pPr>
              <w:pStyle w:val="ListParagraph"/>
              <w:numPr>
                <w:ilvl w:val="0"/>
                <w:numId w:val="156"/>
              </w:numPr>
              <w:spacing w:line="276" w:lineRule="auto"/>
              <w:rPr>
                <w:rFonts w:ascii="Arial" w:eastAsia="Times New Roman" w:hAnsi="Arial" w:cs="Arial"/>
                <w:color w:val="000000" w:themeColor="text1"/>
                <w:sz w:val="22"/>
              </w:rPr>
            </w:pPr>
            <w:r w:rsidRPr="00A47DA3">
              <w:rPr>
                <w:rFonts w:ascii="Arial" w:eastAsia="Times New Roman" w:hAnsi="Arial" w:cs="Arial"/>
                <w:color w:val="000000" w:themeColor="text1"/>
                <w:sz w:val="22"/>
              </w:rPr>
              <w:t>Plan and estimate industrial electric work</w:t>
            </w:r>
          </w:p>
          <w:p w:rsidR="00B33CE4" w:rsidRPr="00A47DA3" w:rsidRDefault="00B33CE4" w:rsidP="00A47DA3">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3.8.1</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Verify Basic Laws of Electrical Machines</w:t>
            </w:r>
          </w:p>
        </w:tc>
        <w:tc>
          <w:tcPr>
            <w:tcW w:w="6168" w:type="dxa"/>
          </w:tcPr>
          <w:p w:rsidR="00B33CE4" w:rsidRPr="00A25F24" w:rsidRDefault="00B33CE4" w:rsidP="00EC66BB">
            <w:pPr>
              <w:pStyle w:val="ListParagraph"/>
              <w:numPr>
                <w:ilvl w:val="0"/>
                <w:numId w:val="157"/>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by moving permanent magnet inside the coil.</w:t>
            </w:r>
          </w:p>
          <w:p w:rsidR="00B33CE4" w:rsidRPr="00A25F24" w:rsidRDefault="00B33CE4" w:rsidP="00EC66BB">
            <w:pPr>
              <w:pStyle w:val="ListParagraph"/>
              <w:numPr>
                <w:ilvl w:val="0"/>
                <w:numId w:val="157"/>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by moving coil near the magnet field</w:t>
            </w:r>
          </w:p>
          <w:p w:rsidR="00B33CE4" w:rsidRPr="00A25F24" w:rsidRDefault="00B33CE4" w:rsidP="00EC66BB">
            <w:pPr>
              <w:pStyle w:val="ListParagraph"/>
              <w:numPr>
                <w:ilvl w:val="0"/>
                <w:numId w:val="157"/>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using relative motion of coil and magnet</w:t>
            </w:r>
          </w:p>
          <w:p w:rsidR="00B33CE4" w:rsidRPr="00A25F24" w:rsidRDefault="00B33CE4" w:rsidP="00EC66BB">
            <w:pPr>
              <w:pStyle w:val="ListParagraph"/>
              <w:numPr>
                <w:ilvl w:val="0"/>
                <w:numId w:val="157"/>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Faraday’s Law using simple loop generator</w:t>
            </w:r>
          </w:p>
          <w:p w:rsidR="00B33CE4" w:rsidRPr="00A25F24" w:rsidRDefault="00B33CE4" w:rsidP="00EC66BB">
            <w:pPr>
              <w:pStyle w:val="ListParagraph"/>
              <w:numPr>
                <w:ilvl w:val="0"/>
                <w:numId w:val="157"/>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Torque induce in a current carrying loop</w:t>
            </w:r>
          </w:p>
          <w:p w:rsidR="00B33CE4" w:rsidRPr="00A47DA3" w:rsidRDefault="00B33CE4" w:rsidP="00EC66BB">
            <w:pPr>
              <w:pStyle w:val="ListParagraph"/>
              <w:numPr>
                <w:ilvl w:val="0"/>
                <w:numId w:val="157"/>
              </w:numPr>
              <w:spacing w:line="276" w:lineRule="auto"/>
              <w:rPr>
                <w:rFonts w:ascii="Arial" w:eastAsia="Times New Roman" w:hAnsi="Arial" w:cs="Arial"/>
                <w:color w:val="000000" w:themeColor="text1"/>
                <w:sz w:val="22"/>
              </w:rPr>
            </w:pPr>
            <w:r w:rsidRPr="00AE2928">
              <w:rPr>
                <w:rFonts w:ascii="Arial" w:eastAsia="Calibri" w:hAnsi="Arial" w:cs="Arial"/>
                <w:color w:val="000000" w:themeColor="text1"/>
                <w:sz w:val="22"/>
              </w:rPr>
              <w:t>Verify Mutual induction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Analyze DC Generators</w:t>
            </w:r>
          </w:p>
        </w:tc>
        <w:tc>
          <w:tcPr>
            <w:tcW w:w="6168" w:type="dxa"/>
          </w:tcPr>
          <w:p w:rsidR="00B33CE4" w:rsidRPr="00135DCA" w:rsidRDefault="00B33CE4" w:rsidP="00EC66BB">
            <w:pPr>
              <w:pStyle w:val="ListParagraph"/>
              <w:numPr>
                <w:ilvl w:val="0"/>
                <w:numId w:val="158"/>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Calculate different terms used in armature winding of DC machines</w:t>
            </w:r>
            <w:r w:rsidRPr="00AE2928">
              <w:rPr>
                <w:rFonts w:ascii="Arial" w:eastAsia="Calibri" w:hAnsi="Arial" w:cs="Arial"/>
                <w:color w:val="000000" w:themeColor="text1"/>
                <w:sz w:val="22"/>
              </w:rPr>
              <w:t>.</w:t>
            </w:r>
          </w:p>
          <w:p w:rsidR="00B33CE4" w:rsidRPr="007276D4" w:rsidRDefault="00B33CE4" w:rsidP="00EC66BB">
            <w:pPr>
              <w:pStyle w:val="ListParagraph"/>
              <w:numPr>
                <w:ilvl w:val="0"/>
                <w:numId w:val="158"/>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Develop Single Layer Lap Winding</w:t>
            </w:r>
          </w:p>
          <w:p w:rsidR="00B33CE4" w:rsidRPr="007276D4" w:rsidRDefault="00B33CE4" w:rsidP="00EC66BB">
            <w:pPr>
              <w:pStyle w:val="ListParagraph"/>
              <w:numPr>
                <w:ilvl w:val="0"/>
                <w:numId w:val="158"/>
              </w:numPr>
              <w:spacing w:line="276" w:lineRule="auto"/>
              <w:rPr>
                <w:rFonts w:ascii="Arial" w:eastAsia="Times New Roman" w:hAnsi="Arial" w:cs="Arial"/>
                <w:color w:val="000000" w:themeColor="text1"/>
                <w:sz w:val="22"/>
              </w:rPr>
            </w:pPr>
            <w:r w:rsidRPr="00AE2928">
              <w:rPr>
                <w:rFonts w:ascii="Arial" w:hAnsi="Arial" w:cs="Arial"/>
                <w:bCs/>
                <w:color w:val="000000" w:themeColor="text1"/>
                <w:sz w:val="22"/>
              </w:rPr>
              <w:t>Develop Double Layer Wave Winding</w:t>
            </w:r>
            <w:r w:rsidRPr="00AE2928">
              <w:rPr>
                <w:rFonts w:ascii="Arial" w:eastAsia="Calibri" w:hAnsi="Arial" w:cs="Arial"/>
                <w:color w:val="000000" w:themeColor="text1"/>
                <w:sz w:val="22"/>
              </w:rPr>
              <w:t>.</w:t>
            </w:r>
          </w:p>
          <w:p w:rsidR="00B33CE4" w:rsidRPr="006241EB" w:rsidRDefault="00B33CE4" w:rsidP="00EC66BB">
            <w:pPr>
              <w:pStyle w:val="ListParagraph"/>
              <w:numPr>
                <w:ilvl w:val="0"/>
                <w:numId w:val="158"/>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Measure the resistance of field winding, armature winding and</w:t>
            </w:r>
            <w:r>
              <w:rPr>
                <w:rFonts w:ascii="Arial" w:hAnsi="Arial" w:cs="Arial"/>
                <w:color w:val="000000" w:themeColor="text1"/>
                <w:sz w:val="22"/>
              </w:rPr>
              <w:t xml:space="preserve"> </w:t>
            </w:r>
            <w:r w:rsidRPr="00AE2928">
              <w:rPr>
                <w:rFonts w:ascii="Arial" w:hAnsi="Arial" w:cs="Arial"/>
                <w:color w:val="000000" w:themeColor="text1"/>
                <w:sz w:val="22"/>
              </w:rPr>
              <w:t>terminal polarity</w:t>
            </w:r>
          </w:p>
          <w:p w:rsidR="00B33CE4" w:rsidRPr="006241EB" w:rsidRDefault="00B33CE4" w:rsidP="00EC66BB">
            <w:pPr>
              <w:pStyle w:val="ListParagraph"/>
              <w:numPr>
                <w:ilvl w:val="0"/>
                <w:numId w:val="158"/>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shunt generator</w:t>
            </w:r>
          </w:p>
          <w:p w:rsidR="00B33CE4" w:rsidRPr="006241EB" w:rsidRDefault="00B33CE4" w:rsidP="00EC66BB">
            <w:pPr>
              <w:pStyle w:val="ListParagraph"/>
              <w:numPr>
                <w:ilvl w:val="0"/>
                <w:numId w:val="158"/>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series generator</w:t>
            </w:r>
          </w:p>
          <w:p w:rsidR="00B33CE4" w:rsidRPr="00135DCA" w:rsidRDefault="00B33CE4" w:rsidP="00EC66BB">
            <w:pPr>
              <w:pStyle w:val="ListParagraph"/>
              <w:numPr>
                <w:ilvl w:val="0"/>
                <w:numId w:val="158"/>
              </w:numPr>
              <w:spacing w:line="276" w:lineRule="auto"/>
              <w:rPr>
                <w:rFonts w:ascii="Arial" w:eastAsia="Times New Roman" w:hAnsi="Arial" w:cs="Arial"/>
                <w:color w:val="000000" w:themeColor="text1"/>
                <w:sz w:val="22"/>
              </w:rPr>
            </w:pPr>
            <w:r w:rsidRPr="00AE2928">
              <w:rPr>
                <w:rFonts w:ascii="Arial" w:hAnsi="Arial" w:cs="Arial"/>
                <w:color w:val="000000" w:themeColor="text1"/>
                <w:sz w:val="22"/>
              </w:rPr>
              <w:t>Identify DC compound generator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3.8.3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DC Generators</w:t>
            </w:r>
          </w:p>
        </w:tc>
        <w:tc>
          <w:tcPr>
            <w:tcW w:w="6168" w:type="dxa"/>
          </w:tcPr>
          <w:p w:rsidR="00B33CE4" w:rsidRPr="006241EB" w:rsidRDefault="00B33CE4" w:rsidP="00EC66BB">
            <w:pPr>
              <w:pStyle w:val="ListParagraph"/>
              <w:numPr>
                <w:ilvl w:val="0"/>
                <w:numId w:val="159"/>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Open circuit characteristics of a Separately excited D.C  generator</w:t>
            </w:r>
          </w:p>
          <w:p w:rsidR="00B33CE4" w:rsidRPr="006241EB" w:rsidRDefault="00B33CE4" w:rsidP="00EC66BB">
            <w:pPr>
              <w:pStyle w:val="ListParagraph"/>
              <w:numPr>
                <w:ilvl w:val="0"/>
                <w:numId w:val="159"/>
              </w:numPr>
              <w:spacing w:line="276" w:lineRule="auto"/>
              <w:rPr>
                <w:rFonts w:ascii="Arial" w:eastAsia="Times New Roman" w:hAnsi="Arial" w:cs="Arial"/>
                <w:color w:val="000000" w:themeColor="text1"/>
                <w:sz w:val="22"/>
              </w:rPr>
            </w:pPr>
            <w:r w:rsidRPr="00473935">
              <w:rPr>
                <w:rFonts w:ascii="Arial" w:eastAsia="Arial" w:hAnsi="Arial" w:cs="Arial"/>
                <w:b/>
                <w:color w:val="000000"/>
                <w:sz w:val="22"/>
              </w:rPr>
              <w:t>.</w:t>
            </w:r>
            <w:r w:rsidRPr="00473935">
              <w:rPr>
                <w:rFonts w:ascii="Arial" w:eastAsia="Calibri" w:hAnsi="Arial" w:cs="Arial"/>
                <w:color w:val="000000" w:themeColor="text1"/>
                <w:sz w:val="22"/>
              </w:rPr>
              <w:t xml:space="preserve"> Plot the Open circuit characteristics of a D.C shunt generator</w:t>
            </w:r>
          </w:p>
          <w:p w:rsidR="00B33CE4" w:rsidRPr="00446884" w:rsidRDefault="00B33CE4" w:rsidP="00EC66BB">
            <w:pPr>
              <w:pStyle w:val="ListParagraph"/>
              <w:numPr>
                <w:ilvl w:val="0"/>
                <w:numId w:val="159"/>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shunt generator</w:t>
            </w:r>
          </w:p>
          <w:p w:rsidR="00B33CE4" w:rsidRPr="00446884" w:rsidRDefault="00B33CE4" w:rsidP="00EC66BB">
            <w:pPr>
              <w:pStyle w:val="ListParagraph"/>
              <w:numPr>
                <w:ilvl w:val="0"/>
                <w:numId w:val="159"/>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series generator.</w:t>
            </w:r>
          </w:p>
          <w:p w:rsidR="00B33CE4" w:rsidRPr="00446884" w:rsidRDefault="00B33CE4" w:rsidP="00EC66BB">
            <w:pPr>
              <w:pStyle w:val="ListParagraph"/>
              <w:numPr>
                <w:ilvl w:val="0"/>
                <w:numId w:val="159"/>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Plot the load characteristics of D.C compound generator for under, flat and over compounding</w:t>
            </w:r>
          </w:p>
          <w:p w:rsidR="00B33CE4" w:rsidRPr="00446884" w:rsidRDefault="00B33CE4" w:rsidP="00EC66BB">
            <w:pPr>
              <w:pStyle w:val="ListParagraph"/>
              <w:numPr>
                <w:ilvl w:val="0"/>
                <w:numId w:val="159"/>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Perform parallel operation of two DC shunt generators</w:t>
            </w:r>
          </w:p>
          <w:p w:rsidR="00B33CE4" w:rsidRPr="006241EB" w:rsidRDefault="00B33CE4" w:rsidP="00EC66BB">
            <w:pPr>
              <w:pStyle w:val="ListParagraph"/>
              <w:numPr>
                <w:ilvl w:val="0"/>
                <w:numId w:val="159"/>
              </w:numPr>
              <w:spacing w:line="276" w:lineRule="auto"/>
              <w:rPr>
                <w:rFonts w:ascii="Arial" w:eastAsia="Times New Roman" w:hAnsi="Arial" w:cs="Arial"/>
                <w:color w:val="000000" w:themeColor="text1"/>
                <w:sz w:val="22"/>
              </w:rPr>
            </w:pPr>
            <w:r w:rsidRPr="00473935">
              <w:rPr>
                <w:rFonts w:ascii="Arial" w:eastAsia="Arial" w:hAnsi="Arial" w:cs="Arial"/>
                <w:b/>
                <w:color w:val="000000"/>
                <w:sz w:val="22"/>
              </w:rPr>
              <w:t>.</w:t>
            </w:r>
            <w:r w:rsidRPr="00473935">
              <w:rPr>
                <w:rFonts w:ascii="Arial" w:eastAsia="Calibri" w:hAnsi="Arial" w:cs="Arial"/>
                <w:color w:val="000000" w:themeColor="text1"/>
                <w:sz w:val="22"/>
              </w:rPr>
              <w:t xml:space="preserve"> Determine copper, iron &amp; friction losses of shunt generator by actual loading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F7A27">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3.8.4</w:t>
            </w:r>
          </w:p>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Analyze DC Motor</w:t>
            </w:r>
          </w:p>
        </w:tc>
        <w:tc>
          <w:tcPr>
            <w:tcW w:w="6168" w:type="dxa"/>
          </w:tcPr>
          <w:p w:rsidR="00B33CE4" w:rsidRPr="000E147E" w:rsidRDefault="00B33CE4" w:rsidP="00EC66BB">
            <w:pPr>
              <w:pStyle w:val="ListParagraph"/>
              <w:numPr>
                <w:ilvl w:val="0"/>
                <w:numId w:val="160"/>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shunt motor</w:t>
            </w:r>
          </w:p>
          <w:p w:rsidR="00B33CE4" w:rsidRPr="000E147E" w:rsidRDefault="00B33CE4" w:rsidP="00EC66BB">
            <w:pPr>
              <w:pStyle w:val="ListParagraph"/>
              <w:numPr>
                <w:ilvl w:val="0"/>
                <w:numId w:val="160"/>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series motor</w:t>
            </w:r>
          </w:p>
          <w:p w:rsidR="00B33CE4" w:rsidRPr="000E147E" w:rsidRDefault="00B33CE4" w:rsidP="00EC66BB">
            <w:pPr>
              <w:pStyle w:val="ListParagraph"/>
              <w:numPr>
                <w:ilvl w:val="0"/>
                <w:numId w:val="160"/>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DC compound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3.8.5</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DC Motors</w:t>
            </w:r>
          </w:p>
        </w:tc>
        <w:tc>
          <w:tcPr>
            <w:tcW w:w="6168" w:type="dxa"/>
          </w:tcPr>
          <w:p w:rsidR="00B33CE4" w:rsidRPr="000E147E" w:rsidRDefault="00B33CE4" w:rsidP="00EC66BB">
            <w:pPr>
              <w:pStyle w:val="ListParagraph"/>
              <w:numPr>
                <w:ilvl w:val="0"/>
                <w:numId w:val="161"/>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shunt motor</w:t>
            </w:r>
          </w:p>
          <w:p w:rsidR="00B33CE4" w:rsidRPr="000E147E" w:rsidRDefault="00B33CE4" w:rsidP="00EC66BB">
            <w:pPr>
              <w:pStyle w:val="ListParagraph"/>
              <w:numPr>
                <w:ilvl w:val="0"/>
                <w:numId w:val="161"/>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series motor</w:t>
            </w:r>
          </w:p>
          <w:p w:rsidR="00B33CE4" w:rsidRPr="000E147E" w:rsidRDefault="00B33CE4" w:rsidP="00EC66BB">
            <w:pPr>
              <w:pStyle w:val="ListParagraph"/>
              <w:numPr>
                <w:ilvl w:val="0"/>
                <w:numId w:val="161"/>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Plot the load characteristics of D.C compound motor</w:t>
            </w:r>
          </w:p>
          <w:p w:rsidR="00B33CE4" w:rsidRPr="000E147E" w:rsidRDefault="00B33CE4" w:rsidP="00EC66BB">
            <w:pPr>
              <w:pStyle w:val="ListParagraph"/>
              <w:numPr>
                <w:ilvl w:val="0"/>
                <w:numId w:val="161"/>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Control the speed of DC series motor</w:t>
            </w:r>
          </w:p>
          <w:p w:rsidR="00B33CE4" w:rsidRPr="000E147E" w:rsidRDefault="00B33CE4" w:rsidP="00EC66BB">
            <w:pPr>
              <w:pStyle w:val="ListParagraph"/>
              <w:numPr>
                <w:ilvl w:val="0"/>
                <w:numId w:val="161"/>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Control the speed of DC shunt motor</w:t>
            </w:r>
          </w:p>
          <w:p w:rsidR="00B33CE4" w:rsidRPr="000E147E" w:rsidRDefault="00B33CE4" w:rsidP="00EC66BB">
            <w:pPr>
              <w:pStyle w:val="ListParagraph"/>
              <w:numPr>
                <w:ilvl w:val="0"/>
                <w:numId w:val="161"/>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Start DC shunts motor with 3 point starter.</w:t>
            </w:r>
          </w:p>
          <w:p w:rsidR="00B33CE4" w:rsidRPr="000E147E" w:rsidRDefault="00B33CE4" w:rsidP="00EC66BB">
            <w:pPr>
              <w:pStyle w:val="ListParagraph"/>
              <w:numPr>
                <w:ilvl w:val="0"/>
                <w:numId w:val="161"/>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Identify the effect of back EMF in DC motor</w:t>
            </w:r>
          </w:p>
          <w:p w:rsidR="00B33CE4" w:rsidRPr="000E147E" w:rsidRDefault="00B33CE4" w:rsidP="00EC66BB">
            <w:pPr>
              <w:pStyle w:val="ListParagraph"/>
              <w:numPr>
                <w:ilvl w:val="0"/>
                <w:numId w:val="161"/>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Calculate Brake Horse Power (BHP) of motor by Brake test.</w:t>
            </w:r>
          </w:p>
          <w:p w:rsidR="00B33CE4" w:rsidRPr="000E147E" w:rsidRDefault="00B33CE4" w:rsidP="00EC66BB">
            <w:pPr>
              <w:pStyle w:val="ListParagraph"/>
              <w:numPr>
                <w:ilvl w:val="0"/>
                <w:numId w:val="161"/>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Calculate efficiency of the motor by Swinburne Test</w:t>
            </w:r>
          </w:p>
          <w:p w:rsidR="00B33CE4" w:rsidRPr="000E147E" w:rsidRDefault="00B33CE4" w:rsidP="00EC66BB">
            <w:pPr>
              <w:pStyle w:val="ListParagraph"/>
              <w:numPr>
                <w:ilvl w:val="0"/>
                <w:numId w:val="161"/>
              </w:numPr>
              <w:spacing w:line="276" w:lineRule="auto"/>
              <w:rPr>
                <w:rFonts w:ascii="Arial" w:eastAsia="Times New Roman" w:hAnsi="Arial" w:cs="Arial"/>
                <w:color w:val="000000" w:themeColor="text1"/>
                <w:sz w:val="22"/>
              </w:rPr>
            </w:pPr>
            <w:r w:rsidRPr="00473935">
              <w:rPr>
                <w:rFonts w:ascii="Arial" w:hAnsi="Arial" w:cs="Arial"/>
                <w:color w:val="000000" w:themeColor="text1"/>
                <w:sz w:val="22"/>
              </w:rPr>
              <w:t>Perform Regenerative / Hopkinson/ Back to back Test</w:t>
            </w:r>
          </w:p>
        </w:tc>
        <w:tc>
          <w:tcPr>
            <w:tcW w:w="1620" w:type="dxa"/>
            <w:vAlign w:val="center"/>
          </w:tcPr>
          <w:p w:rsidR="00B33CE4" w:rsidRDefault="00B33CE4" w:rsidP="00C1134D">
            <w:pPr>
              <w:spacing w:line="276" w:lineRule="auto"/>
              <w:jc w:val="center"/>
              <w:rPr>
                <w:rFonts w:ascii="Arial" w:hAnsi="Arial" w:cs="Arial"/>
                <w:b/>
                <w:bCs/>
              </w:rPr>
            </w:pPr>
          </w:p>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0E147E">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3.8.6</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Repair/Maintenance and servicing of DC Motors and DC Generator</w:t>
            </w:r>
          </w:p>
        </w:tc>
        <w:tc>
          <w:tcPr>
            <w:tcW w:w="6168" w:type="dxa"/>
          </w:tcPr>
          <w:p w:rsidR="00B33CE4" w:rsidRPr="000E147E" w:rsidRDefault="00B33CE4" w:rsidP="00EC66BB">
            <w:pPr>
              <w:pStyle w:val="ListParagraph"/>
              <w:numPr>
                <w:ilvl w:val="0"/>
                <w:numId w:val="162"/>
              </w:numPr>
              <w:spacing w:line="276" w:lineRule="auto"/>
              <w:rPr>
                <w:rFonts w:ascii="Arial" w:eastAsia="Times New Roman" w:hAnsi="Arial" w:cs="Arial"/>
                <w:color w:val="000000" w:themeColor="text1"/>
                <w:sz w:val="22"/>
              </w:rPr>
            </w:pPr>
            <w:r w:rsidRPr="00473935">
              <w:rPr>
                <w:rFonts w:ascii="Arial" w:eastAsia="Times New Roman" w:hAnsi="Arial" w:cs="Arial"/>
                <w:color w:val="000000" w:themeColor="text1"/>
                <w:sz w:val="22"/>
              </w:rPr>
              <w:t>D</w:t>
            </w:r>
            <w:r w:rsidRPr="00473935">
              <w:rPr>
                <w:rFonts w:ascii="Arial" w:eastAsia="Calibri" w:hAnsi="Arial" w:cs="Arial"/>
                <w:color w:val="000000" w:themeColor="text1"/>
                <w:sz w:val="22"/>
              </w:rPr>
              <w:t>iagnose Fault in DC Motor</w:t>
            </w:r>
          </w:p>
          <w:p w:rsidR="00B33CE4" w:rsidRPr="000E147E" w:rsidRDefault="00B33CE4" w:rsidP="00EC66BB">
            <w:pPr>
              <w:pStyle w:val="ListParagraph"/>
              <w:numPr>
                <w:ilvl w:val="0"/>
                <w:numId w:val="162"/>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Carry out Service / Repair in Electric Motor</w:t>
            </w:r>
          </w:p>
          <w:p w:rsidR="00B33CE4" w:rsidRPr="000E147E" w:rsidRDefault="00B33CE4" w:rsidP="00EC66BB">
            <w:pPr>
              <w:pStyle w:val="ListParagraph"/>
              <w:numPr>
                <w:ilvl w:val="0"/>
                <w:numId w:val="162"/>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Carry out Preventive Service/ Maintenance of Generators</w:t>
            </w:r>
          </w:p>
          <w:p w:rsidR="00B33CE4" w:rsidRPr="000E147E" w:rsidRDefault="00B33CE4" w:rsidP="00EC66BB">
            <w:pPr>
              <w:pStyle w:val="ListParagraph"/>
              <w:numPr>
                <w:ilvl w:val="0"/>
                <w:numId w:val="162"/>
              </w:numPr>
              <w:spacing w:line="276" w:lineRule="auto"/>
              <w:rPr>
                <w:rFonts w:ascii="Arial" w:eastAsia="Times New Roman" w:hAnsi="Arial" w:cs="Arial"/>
                <w:color w:val="000000" w:themeColor="text1"/>
                <w:sz w:val="22"/>
              </w:rPr>
            </w:pPr>
            <w:r w:rsidRPr="00473935">
              <w:rPr>
                <w:rFonts w:ascii="Arial" w:eastAsia="Calibri" w:hAnsi="Arial" w:cs="Arial"/>
                <w:color w:val="000000" w:themeColor="text1"/>
                <w:sz w:val="22"/>
              </w:rPr>
              <w:t>Diagnose and Repair Electric Generator</w:t>
            </w:r>
          </w:p>
          <w:p w:rsidR="00B33CE4" w:rsidRPr="000E147E" w:rsidRDefault="00B33CE4" w:rsidP="000E147E">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3.9.1</w:t>
            </w:r>
          </w:p>
          <w:p w:rsidR="00B33CE4" w:rsidRPr="00E33A5C" w:rsidRDefault="00B33CE4" w:rsidP="00E33A5C">
            <w:pPr>
              <w:pStyle w:val="Normal2"/>
              <w:rPr>
                <w:rFonts w:eastAsiaTheme="minorEastAsia" w:cs="Arial"/>
                <w:b/>
                <w:color w:val="000000" w:themeColor="text1"/>
                <w:sz w:val="24"/>
                <w:szCs w:val="24"/>
                <w:lang w:val="en-US"/>
              </w:rPr>
            </w:pPr>
            <w:r w:rsidRPr="00E33A5C">
              <w:rPr>
                <w:rFonts w:eastAsiaTheme="minorEastAsia" w:cs="Arial"/>
                <w:b/>
                <w:color w:val="000000" w:themeColor="text1"/>
                <w:sz w:val="24"/>
                <w:szCs w:val="24"/>
                <w:lang w:val="en-US"/>
              </w:rPr>
              <w:t xml:space="preserve">Verify Basic Laws of Electrical Machines </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AC66F8" w:rsidRDefault="00B33CE4" w:rsidP="00EC66BB">
            <w:pPr>
              <w:pStyle w:val="ListParagraph"/>
              <w:numPr>
                <w:ilvl w:val="0"/>
                <w:numId w:val="163"/>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by moving permanent magnet inside the coil</w:t>
            </w:r>
          </w:p>
          <w:p w:rsidR="00B33CE4" w:rsidRPr="00AC66F8" w:rsidRDefault="00B33CE4" w:rsidP="00EC66BB">
            <w:pPr>
              <w:pStyle w:val="ListParagraph"/>
              <w:numPr>
                <w:ilvl w:val="0"/>
                <w:numId w:val="163"/>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by moving coil near the magnet field.</w:t>
            </w:r>
          </w:p>
          <w:p w:rsidR="00B33CE4" w:rsidRPr="00AC66F8" w:rsidRDefault="00B33CE4" w:rsidP="00EC66BB">
            <w:pPr>
              <w:pStyle w:val="ListParagraph"/>
              <w:numPr>
                <w:ilvl w:val="0"/>
                <w:numId w:val="163"/>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using relative motion of coi</w:t>
            </w:r>
            <w:r>
              <w:rPr>
                <w:rFonts w:ascii="Arial" w:eastAsia="Arial" w:hAnsi="Arial" w:cs="Arial"/>
                <w:color w:val="000000"/>
                <w:sz w:val="22"/>
              </w:rPr>
              <w:t>l</w:t>
            </w:r>
          </w:p>
          <w:p w:rsidR="00B33CE4" w:rsidRDefault="00B33CE4" w:rsidP="00AC66F8">
            <w:pPr>
              <w:spacing w:line="276" w:lineRule="auto"/>
              <w:rPr>
                <w:rFonts w:ascii="Arial" w:eastAsia="Arial" w:hAnsi="Arial" w:cs="Arial"/>
                <w:color w:val="000000"/>
                <w:sz w:val="22"/>
              </w:rPr>
            </w:pPr>
            <w:r w:rsidRPr="00473935">
              <w:rPr>
                <w:rFonts w:ascii="Arial" w:eastAsia="Arial" w:hAnsi="Arial" w:cs="Arial"/>
                <w:color w:val="000000"/>
                <w:sz w:val="22"/>
              </w:rPr>
              <w:t>And magnet.</w:t>
            </w:r>
          </w:p>
          <w:p w:rsidR="00B33CE4" w:rsidRPr="00AC66F8" w:rsidRDefault="00B33CE4" w:rsidP="00EC66BB">
            <w:pPr>
              <w:pStyle w:val="ListParagraph"/>
              <w:numPr>
                <w:ilvl w:val="0"/>
                <w:numId w:val="163"/>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Faraday’s Law using simple loop generator</w:t>
            </w:r>
          </w:p>
          <w:p w:rsidR="00B33CE4" w:rsidRPr="00DD6B2D" w:rsidRDefault="00B33CE4" w:rsidP="00EC66BB">
            <w:pPr>
              <w:pStyle w:val="ListParagraph"/>
              <w:numPr>
                <w:ilvl w:val="0"/>
                <w:numId w:val="163"/>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Torque induce in a current carrying loop</w:t>
            </w:r>
          </w:p>
          <w:p w:rsidR="00B33CE4" w:rsidRPr="00DD6B2D" w:rsidRDefault="00B33CE4" w:rsidP="00EC66BB">
            <w:pPr>
              <w:pStyle w:val="ListParagraph"/>
              <w:numPr>
                <w:ilvl w:val="0"/>
                <w:numId w:val="163"/>
              </w:numPr>
              <w:spacing w:line="276" w:lineRule="auto"/>
              <w:rPr>
                <w:rFonts w:ascii="Arial" w:eastAsia="Times New Roman" w:hAnsi="Arial" w:cs="Arial"/>
                <w:color w:val="000000" w:themeColor="text1"/>
                <w:sz w:val="22"/>
              </w:rPr>
            </w:pPr>
            <w:r w:rsidRPr="00473935">
              <w:rPr>
                <w:rFonts w:ascii="Arial" w:eastAsia="Arial" w:hAnsi="Arial" w:cs="Arial"/>
                <w:color w:val="000000"/>
                <w:sz w:val="22"/>
              </w:rPr>
              <w:t>Verify Mutual induction</w:t>
            </w:r>
          </w:p>
          <w:p w:rsidR="00B33CE4" w:rsidRDefault="00B33CE4" w:rsidP="00DD6B2D">
            <w:pPr>
              <w:spacing w:line="276" w:lineRule="auto"/>
              <w:rPr>
                <w:rFonts w:ascii="Arial" w:eastAsia="Times New Roman" w:hAnsi="Arial" w:cs="Arial"/>
                <w:color w:val="000000" w:themeColor="text1"/>
                <w:sz w:val="22"/>
              </w:rPr>
            </w:pPr>
          </w:p>
          <w:p w:rsidR="00B33CE4" w:rsidRPr="00DD6B2D" w:rsidRDefault="00B33CE4" w:rsidP="00DD6B2D">
            <w:p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Single Phase Transformer</w:t>
            </w:r>
          </w:p>
        </w:tc>
        <w:tc>
          <w:tcPr>
            <w:tcW w:w="6168" w:type="dxa"/>
          </w:tcPr>
          <w:p w:rsidR="00B33CE4" w:rsidRPr="00DD6B2D" w:rsidRDefault="00B33CE4" w:rsidP="00EC66BB">
            <w:pPr>
              <w:pStyle w:val="ListParagraph"/>
              <w:numPr>
                <w:ilvl w:val="0"/>
                <w:numId w:val="164"/>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Identify types of transformer</w:t>
            </w:r>
          </w:p>
          <w:p w:rsidR="00B33CE4" w:rsidRPr="00DD6B2D" w:rsidRDefault="00B33CE4" w:rsidP="00EC66BB">
            <w:pPr>
              <w:pStyle w:val="ListParagraph"/>
              <w:numPr>
                <w:ilvl w:val="0"/>
                <w:numId w:val="164"/>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Measure transformation ratio of single phase transformer</w:t>
            </w:r>
          </w:p>
          <w:p w:rsidR="00B33CE4" w:rsidRPr="00DD6B2D" w:rsidRDefault="00B33CE4" w:rsidP="00EC66BB">
            <w:pPr>
              <w:pStyle w:val="ListParagraph"/>
              <w:numPr>
                <w:ilvl w:val="0"/>
                <w:numId w:val="164"/>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Make transformer winding</w:t>
            </w:r>
          </w:p>
          <w:p w:rsidR="00B33CE4" w:rsidRPr="00DD6B2D" w:rsidRDefault="00B33CE4" w:rsidP="00EC66BB">
            <w:pPr>
              <w:pStyle w:val="ListParagraph"/>
              <w:numPr>
                <w:ilvl w:val="0"/>
                <w:numId w:val="164"/>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Determine voltage regulation of single phase transformer with different loads.</w:t>
            </w:r>
          </w:p>
          <w:p w:rsidR="00B33CE4" w:rsidRPr="00DD6B2D" w:rsidRDefault="00B33CE4" w:rsidP="00EC66BB">
            <w:pPr>
              <w:pStyle w:val="ListParagraph"/>
              <w:numPr>
                <w:ilvl w:val="0"/>
                <w:numId w:val="164"/>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Perform parallel operation of single phase transformer.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3.9.3</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Perform Tests on Single Phase Transformer</w:t>
            </w:r>
          </w:p>
        </w:tc>
        <w:tc>
          <w:tcPr>
            <w:tcW w:w="6168" w:type="dxa"/>
          </w:tcPr>
          <w:p w:rsidR="00B33CE4" w:rsidRPr="00DD6B2D" w:rsidRDefault="00B33CE4" w:rsidP="00EC66BB">
            <w:pPr>
              <w:pStyle w:val="ListParagraph"/>
              <w:numPr>
                <w:ilvl w:val="0"/>
                <w:numId w:val="165"/>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lastRenderedPageBreak/>
              <w:t>Perform polarity test of single phase transformer</w:t>
            </w:r>
          </w:p>
          <w:p w:rsidR="00B33CE4" w:rsidRPr="00DD6B2D" w:rsidRDefault="00B33CE4" w:rsidP="00EC66BB">
            <w:pPr>
              <w:pStyle w:val="ListParagraph"/>
              <w:numPr>
                <w:ilvl w:val="0"/>
                <w:numId w:val="165"/>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Perform Open circuit test of transformer</w:t>
            </w:r>
          </w:p>
          <w:p w:rsidR="00B33CE4" w:rsidRPr="00DD6B2D" w:rsidRDefault="00B33CE4" w:rsidP="00EC66BB">
            <w:pPr>
              <w:pStyle w:val="ListParagraph"/>
              <w:numPr>
                <w:ilvl w:val="0"/>
                <w:numId w:val="165"/>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lastRenderedPageBreak/>
              <w:t>Perform Short circuit Test of Transformer</w:t>
            </w:r>
          </w:p>
          <w:p w:rsidR="00B33CE4" w:rsidRPr="00DD6B2D" w:rsidRDefault="00B33CE4" w:rsidP="00EC66BB">
            <w:pPr>
              <w:pStyle w:val="ListParagraph"/>
              <w:numPr>
                <w:ilvl w:val="0"/>
                <w:numId w:val="165"/>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efficiency of transformer by direct method</w:t>
            </w:r>
          </w:p>
          <w:p w:rsidR="00B33CE4" w:rsidRPr="00DD6B2D" w:rsidRDefault="00B33CE4" w:rsidP="00EC66BB">
            <w:pPr>
              <w:pStyle w:val="ListParagraph"/>
              <w:numPr>
                <w:ilvl w:val="0"/>
                <w:numId w:val="165"/>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efficiency of transformer by Back to Back test.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3.9.4</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Auto Transformer</w:t>
            </w:r>
          </w:p>
        </w:tc>
        <w:tc>
          <w:tcPr>
            <w:tcW w:w="6168" w:type="dxa"/>
          </w:tcPr>
          <w:p w:rsidR="00B33CE4" w:rsidRPr="00DD6B2D" w:rsidRDefault="00B33CE4" w:rsidP="00EC66BB">
            <w:pPr>
              <w:pStyle w:val="ListParagraph"/>
              <w:numPr>
                <w:ilvl w:val="0"/>
                <w:numId w:val="166"/>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Identify the connection of auto transformer</w:t>
            </w:r>
          </w:p>
          <w:p w:rsidR="00B33CE4" w:rsidRPr="00DD6B2D" w:rsidRDefault="00B33CE4" w:rsidP="00EC66BB">
            <w:pPr>
              <w:pStyle w:val="ListParagraph"/>
              <w:numPr>
                <w:ilvl w:val="0"/>
                <w:numId w:val="166"/>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 xml:space="preserve">Calculate Voltage ratio of Auto Transformer </w:t>
            </w:r>
          </w:p>
          <w:p w:rsidR="00B33CE4" w:rsidRPr="00DD6B2D" w:rsidRDefault="00B33CE4" w:rsidP="00EC66BB">
            <w:pPr>
              <w:pStyle w:val="ListParagraph"/>
              <w:numPr>
                <w:ilvl w:val="0"/>
                <w:numId w:val="166"/>
              </w:numPr>
              <w:spacing w:line="276" w:lineRule="auto"/>
              <w:rPr>
                <w:rFonts w:ascii="Arial" w:eastAsia="Times New Roman" w:hAnsi="Arial" w:cs="Arial"/>
                <w:color w:val="000000" w:themeColor="text1"/>
                <w:sz w:val="22"/>
              </w:rPr>
            </w:pPr>
            <w:r w:rsidRPr="003A0F10">
              <w:rPr>
                <w:rFonts w:ascii="Arial" w:eastAsia="Arial" w:hAnsi="Arial" w:cs="Arial"/>
                <w:color w:val="000000"/>
                <w:sz w:val="22"/>
              </w:rPr>
              <w:t>Calculate Current ratio of Auto Transformer</w:t>
            </w:r>
          </w:p>
          <w:p w:rsidR="00B33CE4" w:rsidRPr="00DD6B2D" w:rsidRDefault="00B33CE4" w:rsidP="00DD6B2D">
            <w:pPr>
              <w:spacing w:line="276" w:lineRule="auto"/>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3.9.5</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Tests on Auto Transformer</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D6B2D" w:rsidRDefault="00B33CE4" w:rsidP="00EC66BB">
            <w:pPr>
              <w:pStyle w:val="ListParagraph"/>
              <w:numPr>
                <w:ilvl w:val="0"/>
                <w:numId w:val="167"/>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open circuit Test of auto transformer</w:t>
            </w:r>
          </w:p>
          <w:p w:rsidR="00B33CE4" w:rsidRPr="00DD6B2D" w:rsidRDefault="00B33CE4" w:rsidP="00EC66BB">
            <w:pPr>
              <w:pStyle w:val="ListParagraph"/>
              <w:numPr>
                <w:ilvl w:val="0"/>
                <w:numId w:val="167"/>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short circuit test of auto transformer</w:t>
            </w:r>
          </w:p>
          <w:p w:rsidR="00B33CE4" w:rsidRPr="00DD6B2D" w:rsidRDefault="00B33CE4" w:rsidP="00EC66BB">
            <w:pPr>
              <w:pStyle w:val="ListParagraph"/>
              <w:numPr>
                <w:ilvl w:val="0"/>
                <w:numId w:val="167"/>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Calculate efficiency of auto transformer.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3.9.6</w:t>
            </w:r>
          </w:p>
          <w:p w:rsidR="00B33CE4" w:rsidRPr="00E33A5C" w:rsidRDefault="00B33CE4" w:rsidP="00DD6B2D">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Operate Three Phase Transformer</w:t>
            </w:r>
          </w:p>
          <w:p w:rsidR="00B33CE4" w:rsidRPr="00E33A5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D6B2D" w:rsidRDefault="00B33CE4" w:rsidP="00EC66BB">
            <w:pPr>
              <w:pStyle w:val="ListParagraph"/>
              <w:numPr>
                <w:ilvl w:val="0"/>
                <w:numId w:val="168"/>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Make Three Phase Transformer Winding.</w:t>
            </w:r>
          </w:p>
          <w:p w:rsidR="00B33CE4" w:rsidRPr="00DD6B2D" w:rsidRDefault="00B33CE4" w:rsidP="00EC66BB">
            <w:pPr>
              <w:pStyle w:val="ListParagraph"/>
              <w:numPr>
                <w:ilvl w:val="0"/>
                <w:numId w:val="168"/>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Star to Star Connection Of Three Phase Transformer</w:t>
            </w:r>
          </w:p>
          <w:p w:rsidR="00B33CE4" w:rsidRPr="00DD6B2D" w:rsidRDefault="00B33CE4" w:rsidP="00EC66BB">
            <w:pPr>
              <w:pStyle w:val="ListParagraph"/>
              <w:numPr>
                <w:ilvl w:val="0"/>
                <w:numId w:val="168"/>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Star To Delta Connection Of Three Phase Transformer</w:t>
            </w:r>
          </w:p>
          <w:p w:rsidR="00B33CE4" w:rsidRPr="00DD6B2D" w:rsidRDefault="00B33CE4" w:rsidP="00EC66BB">
            <w:pPr>
              <w:pStyle w:val="ListParagraph"/>
              <w:numPr>
                <w:ilvl w:val="0"/>
                <w:numId w:val="168"/>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Delta to Delta Connection Of Three Phase Transformer</w:t>
            </w:r>
          </w:p>
          <w:p w:rsidR="00B33CE4" w:rsidRPr="00DD6B2D" w:rsidRDefault="00B33CE4" w:rsidP="00EC66BB">
            <w:pPr>
              <w:pStyle w:val="ListParagraph"/>
              <w:numPr>
                <w:ilvl w:val="0"/>
                <w:numId w:val="168"/>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Delta to Star Connection Of Three Phase Transformer</w:t>
            </w:r>
          </w:p>
          <w:p w:rsidR="00B33CE4" w:rsidRPr="00DD6B2D" w:rsidRDefault="00B33CE4" w:rsidP="00EC66BB">
            <w:pPr>
              <w:pStyle w:val="ListParagraph"/>
              <w:numPr>
                <w:ilvl w:val="0"/>
                <w:numId w:val="168"/>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Two Single Phase Transformers In Open Delta.</w:t>
            </w:r>
          </w:p>
          <w:p w:rsidR="00B33CE4" w:rsidRPr="00DD6B2D" w:rsidRDefault="00B33CE4" w:rsidP="00EC66BB">
            <w:pPr>
              <w:pStyle w:val="ListParagraph"/>
              <w:numPr>
                <w:ilvl w:val="0"/>
                <w:numId w:val="168"/>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Perform Parallel operation of 3 phase transformers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9539FA">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lastRenderedPageBreak/>
              <w:t>Module 3.9.7</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Identify Vector Group of Three Phase Transformer</w:t>
            </w:r>
          </w:p>
        </w:tc>
        <w:tc>
          <w:tcPr>
            <w:tcW w:w="6168" w:type="dxa"/>
          </w:tcPr>
          <w:p w:rsidR="00B33CE4" w:rsidRPr="009539FA" w:rsidRDefault="00B33CE4" w:rsidP="00EC66BB">
            <w:pPr>
              <w:pStyle w:val="ListParagraph"/>
              <w:numPr>
                <w:ilvl w:val="0"/>
                <w:numId w:val="169"/>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3-phase transformers as per given vector group Yy</w:t>
            </w:r>
            <w:r w:rsidRPr="003A0F10">
              <w:rPr>
                <w:rFonts w:ascii="Arial" w:eastAsia="Calibri" w:hAnsi="Arial" w:cs="Arial"/>
                <w:color w:val="000000"/>
                <w:sz w:val="22"/>
                <w:vertAlign w:val="subscript"/>
              </w:rPr>
              <w:t>o</w:t>
            </w:r>
            <w:r w:rsidRPr="003A0F10">
              <w:rPr>
                <w:rFonts w:ascii="Arial" w:eastAsia="Calibri" w:hAnsi="Arial" w:cs="Arial"/>
                <w:color w:val="000000"/>
                <w:sz w:val="22"/>
              </w:rPr>
              <w:t xml:space="preserve"> and Yy</w:t>
            </w:r>
            <w:r w:rsidRPr="003A0F10">
              <w:rPr>
                <w:rFonts w:ascii="Arial" w:eastAsia="Calibri" w:hAnsi="Arial" w:cs="Arial"/>
                <w:color w:val="000000"/>
                <w:sz w:val="22"/>
                <w:vertAlign w:val="subscript"/>
              </w:rPr>
              <w:t>6</w:t>
            </w:r>
          </w:p>
          <w:p w:rsidR="00B33CE4" w:rsidRPr="009539FA" w:rsidRDefault="00B33CE4" w:rsidP="00EC66BB">
            <w:pPr>
              <w:pStyle w:val="ListParagraph"/>
              <w:numPr>
                <w:ilvl w:val="0"/>
                <w:numId w:val="169"/>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3-phase transformers as per given vector group Dd</w:t>
            </w:r>
            <w:r w:rsidRPr="003A0F10">
              <w:rPr>
                <w:rFonts w:ascii="Arial" w:eastAsia="Calibri" w:hAnsi="Arial" w:cs="Arial"/>
                <w:color w:val="000000"/>
                <w:sz w:val="22"/>
                <w:vertAlign w:val="subscript"/>
              </w:rPr>
              <w:t>o</w:t>
            </w:r>
            <w:r w:rsidRPr="003A0F10">
              <w:rPr>
                <w:rFonts w:ascii="Arial" w:eastAsia="Calibri" w:hAnsi="Arial" w:cs="Arial"/>
                <w:color w:val="000000"/>
                <w:sz w:val="22"/>
              </w:rPr>
              <w:t xml:space="preserve"> and Dd</w:t>
            </w:r>
            <w:r w:rsidRPr="003A0F10">
              <w:rPr>
                <w:rFonts w:ascii="Arial" w:eastAsia="Calibri" w:hAnsi="Arial" w:cs="Arial"/>
                <w:color w:val="000000"/>
                <w:sz w:val="22"/>
                <w:vertAlign w:val="subscript"/>
              </w:rPr>
              <w:t>6</w:t>
            </w:r>
          </w:p>
          <w:p w:rsidR="00B33CE4" w:rsidRPr="009539FA" w:rsidRDefault="00B33CE4" w:rsidP="00EC66BB">
            <w:pPr>
              <w:pStyle w:val="ListParagraph"/>
              <w:numPr>
                <w:ilvl w:val="0"/>
                <w:numId w:val="169"/>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Connect 3-phase transformers as</w:t>
            </w:r>
            <w:r>
              <w:rPr>
                <w:rFonts w:ascii="Arial" w:eastAsia="Calibri" w:hAnsi="Arial" w:cs="Arial"/>
                <w:color w:val="000000"/>
                <w:sz w:val="22"/>
              </w:rPr>
              <w:t xml:space="preserve"> </w:t>
            </w:r>
            <w:r w:rsidRPr="003A0F10">
              <w:rPr>
                <w:rFonts w:ascii="Arial" w:eastAsia="Calibri" w:hAnsi="Arial" w:cs="Arial"/>
                <w:color w:val="000000"/>
                <w:sz w:val="22"/>
              </w:rPr>
              <w:t>per given vector group Yd</w:t>
            </w:r>
            <w:r w:rsidRPr="003A0F10">
              <w:rPr>
                <w:rFonts w:ascii="Arial" w:eastAsia="Calibri" w:hAnsi="Arial" w:cs="Arial"/>
                <w:color w:val="000000"/>
                <w:sz w:val="22"/>
                <w:vertAlign w:val="subscript"/>
              </w:rPr>
              <w:t>11</w:t>
            </w:r>
            <w:r w:rsidRPr="003A0F10">
              <w:rPr>
                <w:rFonts w:ascii="Arial" w:eastAsia="Calibri" w:hAnsi="Arial" w:cs="Arial"/>
                <w:color w:val="000000"/>
                <w:sz w:val="22"/>
              </w:rPr>
              <w:t xml:space="preserve"> and Yd</w:t>
            </w:r>
            <w:r w:rsidRPr="003A0F10">
              <w:rPr>
                <w:rFonts w:ascii="Arial" w:eastAsia="Calibri" w:hAnsi="Arial" w:cs="Arial"/>
                <w:color w:val="000000"/>
                <w:sz w:val="22"/>
                <w:vertAlign w:val="subscript"/>
              </w:rPr>
              <w:t>1</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9539FA">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3.9.8</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Repair/ Maintenance and Service of Transformer</w:t>
            </w:r>
          </w:p>
        </w:tc>
        <w:tc>
          <w:tcPr>
            <w:tcW w:w="6168" w:type="dxa"/>
          </w:tcPr>
          <w:p w:rsidR="00B33CE4" w:rsidRPr="007F5793" w:rsidRDefault="00B33CE4" w:rsidP="00EC66BB">
            <w:pPr>
              <w:pStyle w:val="ListParagraph"/>
              <w:numPr>
                <w:ilvl w:val="0"/>
                <w:numId w:val="170"/>
              </w:numPr>
              <w:spacing w:line="276" w:lineRule="auto"/>
              <w:rPr>
                <w:rFonts w:ascii="Arial" w:eastAsia="Times New Roman" w:hAnsi="Arial" w:cs="Arial"/>
                <w:color w:val="000000" w:themeColor="text1"/>
                <w:sz w:val="22"/>
              </w:rPr>
            </w:pPr>
            <w:r w:rsidRPr="003A0F10">
              <w:rPr>
                <w:rFonts w:ascii="Arial" w:eastAsia="Times New Roman" w:hAnsi="Arial" w:cs="Arial"/>
                <w:color w:val="000000"/>
                <w:sz w:val="22"/>
              </w:rPr>
              <w:t>D</w:t>
            </w:r>
            <w:r w:rsidRPr="003A0F10">
              <w:rPr>
                <w:rFonts w:ascii="Arial" w:eastAsia="Calibri" w:hAnsi="Arial" w:cs="Arial"/>
                <w:color w:val="000000"/>
                <w:sz w:val="22"/>
              </w:rPr>
              <w:t>iagnose Fault in transformer</w:t>
            </w:r>
          </w:p>
          <w:p w:rsidR="00B33CE4" w:rsidRPr="007F5793" w:rsidRDefault="00B33CE4" w:rsidP="00EC66BB">
            <w:pPr>
              <w:pStyle w:val="ListParagraph"/>
              <w:numPr>
                <w:ilvl w:val="0"/>
                <w:numId w:val="170"/>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Carry out Service/Repair of Transformer</w:t>
            </w:r>
          </w:p>
          <w:p w:rsidR="00B33CE4" w:rsidRPr="007F5793" w:rsidRDefault="00B33CE4" w:rsidP="00EC66BB">
            <w:pPr>
              <w:pStyle w:val="ListParagraph"/>
              <w:numPr>
                <w:ilvl w:val="0"/>
                <w:numId w:val="170"/>
              </w:numPr>
              <w:spacing w:line="276" w:lineRule="auto"/>
              <w:rPr>
                <w:rFonts w:ascii="Arial" w:eastAsia="Times New Roman" w:hAnsi="Arial" w:cs="Arial"/>
                <w:color w:val="000000" w:themeColor="text1"/>
                <w:sz w:val="22"/>
              </w:rPr>
            </w:pPr>
            <w:r w:rsidRPr="003A0F10">
              <w:rPr>
                <w:rFonts w:ascii="Arial" w:eastAsia="Calibri" w:hAnsi="Arial" w:cs="Arial"/>
                <w:color w:val="000000"/>
                <w:sz w:val="22"/>
              </w:rPr>
              <w:t>Carry out Preventive Service/ Maintenance of  transformer</w:t>
            </w:r>
          </w:p>
          <w:p w:rsidR="00B33CE4" w:rsidRDefault="00B33CE4" w:rsidP="007F5793">
            <w:pPr>
              <w:pStyle w:val="ListParagraph"/>
              <w:spacing w:line="276" w:lineRule="auto"/>
              <w:ind w:left="360"/>
              <w:rPr>
                <w:rFonts w:ascii="Arial" w:eastAsia="Times New Roman" w:hAnsi="Arial" w:cs="Arial"/>
                <w:color w:val="000000" w:themeColor="text1"/>
                <w:sz w:val="22"/>
              </w:rPr>
            </w:pPr>
          </w:p>
          <w:p w:rsidR="00B33CE4" w:rsidRPr="007F5793" w:rsidRDefault="00B33CE4" w:rsidP="007F5793">
            <w:pPr>
              <w:pStyle w:val="ListParagraph"/>
              <w:spacing w:line="276" w:lineRule="auto"/>
              <w:ind w:left="360"/>
              <w:rPr>
                <w:rFonts w:ascii="Arial" w:eastAsia="Times New Roman" w:hAnsi="Arial" w:cs="Arial"/>
                <w:color w:val="000000" w:themeColor="text1"/>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3.11.1</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Pre-Electroplating Activities.</w:t>
            </w:r>
          </w:p>
        </w:tc>
        <w:tc>
          <w:tcPr>
            <w:tcW w:w="6168" w:type="dxa"/>
          </w:tcPr>
          <w:p w:rsidR="00B33CE4" w:rsidRPr="008E17A3" w:rsidRDefault="00B33CE4" w:rsidP="00EC66BB">
            <w:pPr>
              <w:pStyle w:val="ListParagraph"/>
              <w:numPr>
                <w:ilvl w:val="0"/>
                <w:numId w:val="171"/>
              </w:numPr>
              <w:spacing w:line="276" w:lineRule="auto"/>
              <w:rPr>
                <w:rFonts w:ascii="Arial" w:eastAsia="Calibri" w:hAnsi="Arial" w:cs="Arial"/>
                <w:color w:val="000000"/>
                <w:sz w:val="22"/>
              </w:rPr>
            </w:pPr>
            <w:r w:rsidRPr="008E17A3">
              <w:rPr>
                <w:rFonts w:ascii="Arial" w:eastAsia="Calibri" w:hAnsi="Arial" w:cs="Arial"/>
                <w:color w:val="000000"/>
                <w:sz w:val="22"/>
              </w:rPr>
              <w:t>Perform   Disassembly and Stripping</w:t>
            </w:r>
          </w:p>
          <w:p w:rsidR="00B33CE4" w:rsidRPr="008E17A3" w:rsidRDefault="00B33CE4" w:rsidP="00EC66BB">
            <w:pPr>
              <w:pStyle w:val="ListParagraph"/>
              <w:numPr>
                <w:ilvl w:val="0"/>
                <w:numId w:val="171"/>
              </w:numPr>
              <w:spacing w:line="276" w:lineRule="auto"/>
              <w:rPr>
                <w:rFonts w:ascii="Arial" w:eastAsia="Calibri" w:hAnsi="Arial" w:cs="Arial"/>
                <w:color w:val="000000"/>
                <w:sz w:val="22"/>
              </w:rPr>
            </w:pPr>
            <w:r w:rsidRPr="008E17A3">
              <w:rPr>
                <w:rFonts w:ascii="Arial" w:eastAsia="Calibri" w:hAnsi="Arial" w:cs="Arial"/>
                <w:color w:val="000000"/>
                <w:sz w:val="22"/>
              </w:rPr>
              <w:t xml:space="preserve">Perform Mechanical Cleaning </w:t>
            </w:r>
          </w:p>
          <w:p w:rsidR="00B33CE4" w:rsidRPr="008E17A3" w:rsidRDefault="00B33CE4" w:rsidP="00EC66BB">
            <w:pPr>
              <w:pStyle w:val="ListParagraph"/>
              <w:numPr>
                <w:ilvl w:val="0"/>
                <w:numId w:val="171"/>
              </w:numPr>
              <w:spacing w:line="276" w:lineRule="auto"/>
              <w:rPr>
                <w:rFonts w:ascii="Arial" w:eastAsia="Calibri" w:hAnsi="Arial" w:cs="Arial"/>
                <w:color w:val="000000"/>
                <w:sz w:val="22"/>
              </w:rPr>
            </w:pPr>
            <w:r w:rsidRPr="008E17A3">
              <w:rPr>
                <w:rFonts w:ascii="Arial" w:eastAsia="Calibri" w:hAnsi="Arial" w:cs="Arial"/>
                <w:color w:val="000000"/>
                <w:sz w:val="22"/>
              </w:rPr>
              <w:t>Perform Chemical  Cleaning</w:t>
            </w:r>
          </w:p>
          <w:p w:rsidR="00B33CE4" w:rsidRPr="008E17A3" w:rsidRDefault="00B33CE4" w:rsidP="008E17A3">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E33A5C" w:rsidRDefault="00B33CE4" w:rsidP="007F5793">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Module 3.11.2</w:t>
            </w:r>
          </w:p>
          <w:p w:rsidR="00B33CE4" w:rsidRPr="00E33A5C" w:rsidRDefault="00B33CE4" w:rsidP="003262D8">
            <w:pPr>
              <w:spacing w:after="245" w:line="243" w:lineRule="auto"/>
              <w:ind w:left="50"/>
              <w:rPr>
                <w:rFonts w:ascii="Arial" w:hAnsi="Arial" w:cs="Arial"/>
                <w:b/>
                <w:color w:val="000000" w:themeColor="text1"/>
                <w:sz w:val="24"/>
                <w:szCs w:val="24"/>
              </w:rPr>
            </w:pPr>
            <w:r w:rsidRPr="00E33A5C">
              <w:rPr>
                <w:rFonts w:ascii="Arial" w:hAnsi="Arial" w:cs="Arial"/>
                <w:b/>
                <w:color w:val="000000" w:themeColor="text1"/>
                <w:sz w:val="24"/>
                <w:szCs w:val="24"/>
              </w:rPr>
              <w:t>Perform Electroplating</w:t>
            </w:r>
          </w:p>
        </w:tc>
        <w:tc>
          <w:tcPr>
            <w:tcW w:w="6168" w:type="dxa"/>
          </w:tcPr>
          <w:p w:rsidR="00B33CE4" w:rsidRPr="008E17A3" w:rsidRDefault="00B33CE4" w:rsidP="00EC66BB">
            <w:pPr>
              <w:pStyle w:val="ListParagraph"/>
              <w:numPr>
                <w:ilvl w:val="0"/>
                <w:numId w:val="172"/>
              </w:numPr>
              <w:spacing w:line="276" w:lineRule="auto"/>
              <w:rPr>
                <w:rFonts w:ascii="Arial" w:eastAsia="Calibri" w:hAnsi="Arial" w:cs="Arial"/>
                <w:color w:val="000000"/>
                <w:sz w:val="22"/>
              </w:rPr>
            </w:pPr>
            <w:r w:rsidRPr="008E17A3">
              <w:rPr>
                <w:rFonts w:ascii="Arial" w:eastAsia="Calibri" w:hAnsi="Arial" w:cs="Arial"/>
                <w:color w:val="000000"/>
                <w:sz w:val="22"/>
              </w:rPr>
              <w:t>Ensure safety at workshop</w:t>
            </w:r>
          </w:p>
          <w:p w:rsidR="00B33CE4" w:rsidRPr="008E17A3" w:rsidRDefault="00B33CE4" w:rsidP="00EC66BB">
            <w:pPr>
              <w:pStyle w:val="ListParagraph"/>
              <w:numPr>
                <w:ilvl w:val="0"/>
                <w:numId w:val="172"/>
              </w:numPr>
              <w:spacing w:line="276" w:lineRule="auto"/>
              <w:rPr>
                <w:rFonts w:ascii="Arial" w:eastAsia="Calibri" w:hAnsi="Arial" w:cs="Arial"/>
                <w:color w:val="000000"/>
                <w:sz w:val="22"/>
              </w:rPr>
            </w:pPr>
            <w:r w:rsidRPr="008E17A3">
              <w:rPr>
                <w:rFonts w:ascii="Arial" w:eastAsia="Calibri" w:hAnsi="Arial" w:cs="Arial"/>
                <w:color w:val="000000"/>
                <w:sz w:val="22"/>
              </w:rPr>
              <w:t>Select appropriate chemical solution</w:t>
            </w:r>
          </w:p>
          <w:p w:rsidR="00B33CE4" w:rsidRPr="008E17A3" w:rsidRDefault="00B33CE4" w:rsidP="00EC66BB">
            <w:pPr>
              <w:pStyle w:val="ListParagraph"/>
              <w:numPr>
                <w:ilvl w:val="0"/>
                <w:numId w:val="172"/>
              </w:numPr>
              <w:spacing w:line="276" w:lineRule="auto"/>
              <w:rPr>
                <w:rFonts w:ascii="Arial" w:eastAsia="Calibri" w:hAnsi="Arial" w:cs="Arial"/>
                <w:color w:val="000000"/>
                <w:sz w:val="22"/>
              </w:rPr>
            </w:pPr>
            <w:r w:rsidRPr="008E17A3">
              <w:rPr>
                <w:rFonts w:ascii="Arial" w:eastAsia="Calibri" w:hAnsi="Arial" w:cs="Arial"/>
                <w:color w:val="000000"/>
                <w:sz w:val="22"/>
              </w:rPr>
              <w:t>Prepare chemical solutions</w:t>
            </w:r>
          </w:p>
          <w:p w:rsidR="00B33CE4" w:rsidRPr="008E17A3" w:rsidRDefault="00B33CE4" w:rsidP="00EC66BB">
            <w:pPr>
              <w:pStyle w:val="ListParagraph"/>
              <w:numPr>
                <w:ilvl w:val="0"/>
                <w:numId w:val="172"/>
              </w:numPr>
              <w:spacing w:line="276" w:lineRule="auto"/>
              <w:rPr>
                <w:rFonts w:ascii="Arial" w:eastAsia="Calibri" w:hAnsi="Arial" w:cs="Arial"/>
                <w:color w:val="000000"/>
                <w:sz w:val="22"/>
              </w:rPr>
            </w:pPr>
            <w:r w:rsidRPr="008E17A3">
              <w:rPr>
                <w:rFonts w:ascii="Arial" w:eastAsia="Calibri" w:hAnsi="Arial" w:cs="Arial"/>
                <w:color w:val="000000"/>
                <w:sz w:val="22"/>
              </w:rPr>
              <w:t>Perform plating of Zinc, Cadmium, Tin, Silver, Gold and Brass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3.11.3</w:t>
            </w:r>
          </w:p>
          <w:p w:rsidR="00B33CE4" w:rsidRPr="00BB22AC" w:rsidRDefault="00B33CE4" w:rsidP="00203846">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Post-Electroplating Activities and Tests.</w:t>
            </w:r>
          </w:p>
        </w:tc>
        <w:tc>
          <w:tcPr>
            <w:tcW w:w="6168" w:type="dxa"/>
          </w:tcPr>
          <w:p w:rsidR="00B33CE4" w:rsidRPr="00203846" w:rsidRDefault="00B33CE4" w:rsidP="00EC66BB">
            <w:pPr>
              <w:pStyle w:val="ListParagraph"/>
              <w:numPr>
                <w:ilvl w:val="0"/>
                <w:numId w:val="173"/>
              </w:numPr>
              <w:spacing w:line="276" w:lineRule="auto"/>
              <w:rPr>
                <w:rFonts w:ascii="Arial" w:eastAsia="Calibri" w:hAnsi="Arial" w:cs="Arial"/>
                <w:color w:val="000000"/>
                <w:sz w:val="22"/>
              </w:rPr>
            </w:pPr>
            <w:r w:rsidRPr="00203846">
              <w:rPr>
                <w:rFonts w:ascii="Arial" w:eastAsia="Calibri" w:hAnsi="Arial" w:cs="Arial"/>
                <w:color w:val="000000"/>
                <w:sz w:val="22"/>
              </w:rPr>
              <w:t>Carry Out Quenching/ Cooling Of The Metal.</w:t>
            </w:r>
          </w:p>
          <w:p w:rsidR="00B33CE4" w:rsidRPr="00203846" w:rsidRDefault="00B33CE4" w:rsidP="00EC66BB">
            <w:pPr>
              <w:pStyle w:val="ListParagraph"/>
              <w:numPr>
                <w:ilvl w:val="0"/>
                <w:numId w:val="173"/>
              </w:numPr>
              <w:spacing w:line="276" w:lineRule="auto"/>
              <w:rPr>
                <w:rFonts w:ascii="Arial" w:eastAsia="Calibri" w:hAnsi="Arial" w:cs="Arial"/>
                <w:color w:val="000000"/>
                <w:sz w:val="22"/>
              </w:rPr>
            </w:pPr>
            <w:r w:rsidRPr="00203846">
              <w:rPr>
                <w:rFonts w:ascii="Arial" w:eastAsia="Calibri" w:hAnsi="Arial" w:cs="Arial"/>
                <w:color w:val="000000"/>
                <w:sz w:val="22"/>
              </w:rPr>
              <w:t>Carry Out Visual Inspection And Physical Examination Of The Electroplated Part.</w:t>
            </w:r>
          </w:p>
          <w:p w:rsidR="00B33CE4" w:rsidRPr="00203846" w:rsidRDefault="00B33CE4" w:rsidP="00EC66BB">
            <w:pPr>
              <w:pStyle w:val="ListParagraph"/>
              <w:numPr>
                <w:ilvl w:val="0"/>
                <w:numId w:val="173"/>
              </w:numPr>
              <w:spacing w:line="276" w:lineRule="auto"/>
              <w:rPr>
                <w:rFonts w:ascii="Arial" w:eastAsia="Calibri" w:hAnsi="Arial" w:cs="Arial"/>
                <w:color w:val="000000"/>
                <w:sz w:val="22"/>
              </w:rPr>
            </w:pPr>
            <w:r w:rsidRPr="00203846">
              <w:rPr>
                <w:rFonts w:ascii="Arial" w:eastAsia="Calibri" w:hAnsi="Arial" w:cs="Arial"/>
                <w:color w:val="000000"/>
                <w:sz w:val="22"/>
              </w:rPr>
              <w:t>Perform adhesion tests by various methods</w:t>
            </w:r>
          </w:p>
          <w:p w:rsidR="00B33CE4" w:rsidRPr="00203846" w:rsidRDefault="00B33CE4" w:rsidP="00EC66BB">
            <w:pPr>
              <w:pStyle w:val="ListParagraph"/>
              <w:numPr>
                <w:ilvl w:val="0"/>
                <w:numId w:val="173"/>
              </w:numPr>
              <w:spacing w:line="276" w:lineRule="auto"/>
              <w:rPr>
                <w:rFonts w:ascii="Arial" w:eastAsia="Times New Roman" w:hAnsi="Arial" w:cs="Arial"/>
                <w:color w:val="000000" w:themeColor="text1"/>
                <w:sz w:val="22"/>
              </w:rPr>
            </w:pPr>
            <w:r w:rsidRPr="00203846">
              <w:rPr>
                <w:rFonts w:ascii="Arial" w:eastAsia="Calibri" w:hAnsi="Arial" w:cs="Arial"/>
                <w:color w:val="000000"/>
                <w:sz w:val="22"/>
              </w:rPr>
              <w:t>Perform thickness and corrosion resistance test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3.11.4</w:t>
            </w:r>
          </w:p>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Plan an Electroplating Shop</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203846" w:rsidRDefault="00B33CE4" w:rsidP="00EC66BB">
            <w:pPr>
              <w:pStyle w:val="ListParagraph"/>
              <w:numPr>
                <w:ilvl w:val="0"/>
                <w:numId w:val="174"/>
              </w:numPr>
              <w:spacing w:line="276" w:lineRule="auto"/>
              <w:rPr>
                <w:rFonts w:ascii="Arial" w:eastAsia="Calibri" w:hAnsi="Arial" w:cs="Arial"/>
                <w:color w:val="000000"/>
                <w:sz w:val="22"/>
              </w:rPr>
            </w:pPr>
            <w:r w:rsidRPr="00203846">
              <w:rPr>
                <w:rFonts w:ascii="Arial" w:eastAsia="Calibri" w:hAnsi="Arial" w:cs="Arial"/>
                <w:color w:val="000000"/>
                <w:sz w:val="22"/>
              </w:rPr>
              <w:t>Prepare a layout for the electroplating workshop</w:t>
            </w:r>
          </w:p>
          <w:p w:rsidR="00B33CE4" w:rsidRPr="00203846" w:rsidRDefault="00B33CE4" w:rsidP="00EC66BB">
            <w:pPr>
              <w:pStyle w:val="ListParagraph"/>
              <w:numPr>
                <w:ilvl w:val="0"/>
                <w:numId w:val="174"/>
              </w:numPr>
              <w:spacing w:line="276" w:lineRule="auto"/>
              <w:rPr>
                <w:rFonts w:ascii="Arial" w:eastAsia="Calibri" w:hAnsi="Arial" w:cs="Arial"/>
                <w:color w:val="000000"/>
                <w:sz w:val="22"/>
              </w:rPr>
            </w:pPr>
            <w:r w:rsidRPr="00203846">
              <w:rPr>
                <w:rFonts w:ascii="Arial" w:eastAsia="Calibri" w:hAnsi="Arial" w:cs="Arial"/>
                <w:color w:val="000000"/>
                <w:sz w:val="22"/>
              </w:rPr>
              <w:t>Setup pre-Electroplating workstation</w:t>
            </w:r>
          </w:p>
          <w:p w:rsidR="00B33CE4" w:rsidRPr="00203846" w:rsidRDefault="00B33CE4" w:rsidP="00EC66BB">
            <w:pPr>
              <w:pStyle w:val="ListParagraph"/>
              <w:numPr>
                <w:ilvl w:val="0"/>
                <w:numId w:val="174"/>
              </w:numPr>
              <w:spacing w:line="276" w:lineRule="auto"/>
              <w:rPr>
                <w:rFonts w:ascii="Arial" w:eastAsia="Calibri" w:hAnsi="Arial" w:cs="Arial"/>
                <w:color w:val="000000"/>
                <w:sz w:val="22"/>
              </w:rPr>
            </w:pPr>
            <w:r w:rsidRPr="00203846">
              <w:rPr>
                <w:rFonts w:ascii="Arial" w:eastAsia="Calibri" w:hAnsi="Arial" w:cs="Arial"/>
                <w:color w:val="000000"/>
                <w:sz w:val="22"/>
              </w:rPr>
              <w:t>Setup Electroplating workshop</w:t>
            </w:r>
          </w:p>
          <w:p w:rsidR="00B33CE4" w:rsidRPr="00203846" w:rsidRDefault="00B33CE4" w:rsidP="00EC66BB">
            <w:pPr>
              <w:pStyle w:val="ListParagraph"/>
              <w:numPr>
                <w:ilvl w:val="0"/>
                <w:numId w:val="174"/>
              </w:numPr>
              <w:spacing w:line="276" w:lineRule="auto"/>
              <w:rPr>
                <w:rFonts w:ascii="Arial" w:eastAsia="Calibri" w:hAnsi="Arial" w:cs="Arial"/>
                <w:color w:val="000000"/>
                <w:sz w:val="22"/>
              </w:rPr>
            </w:pPr>
            <w:r w:rsidRPr="00203846">
              <w:rPr>
                <w:rFonts w:ascii="Arial" w:eastAsia="Calibri" w:hAnsi="Arial" w:cs="Arial"/>
                <w:color w:val="000000"/>
                <w:sz w:val="22"/>
              </w:rPr>
              <w:t>Setup post-Electroplating workstation</w:t>
            </w:r>
          </w:p>
          <w:p w:rsidR="00B33CE4" w:rsidRPr="00203846" w:rsidRDefault="00B33CE4" w:rsidP="00EC66BB">
            <w:pPr>
              <w:pStyle w:val="ListParagraph"/>
              <w:numPr>
                <w:ilvl w:val="0"/>
                <w:numId w:val="174"/>
              </w:numPr>
              <w:spacing w:line="276" w:lineRule="auto"/>
              <w:rPr>
                <w:rFonts w:ascii="Arial" w:eastAsia="Times New Roman" w:hAnsi="Arial" w:cs="Arial"/>
                <w:color w:val="000000" w:themeColor="text1"/>
                <w:sz w:val="22"/>
              </w:rPr>
            </w:pPr>
            <w:r w:rsidRPr="00203846">
              <w:rPr>
                <w:rFonts w:ascii="Arial" w:eastAsia="Calibri" w:hAnsi="Arial" w:cs="Arial"/>
                <w:color w:val="000000"/>
                <w:sz w:val="22"/>
              </w:rPr>
              <w:t>Prepare an Estimate for Finance and Budgeting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3.12.1</w:t>
            </w:r>
          </w:p>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Basic Mathematics Calculations in C++</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DA555A">
              <w:rPr>
                <w:rFonts w:ascii="Arial" w:eastAsia="Calibri" w:hAnsi="Arial" w:cs="Arial"/>
                <w:color w:val="000000"/>
                <w:sz w:val="22"/>
              </w:rPr>
              <w:t>Generate Addition Program</w:t>
            </w:r>
          </w:p>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DA555A">
              <w:rPr>
                <w:rFonts w:ascii="Arial" w:eastAsia="Calibri" w:hAnsi="Arial" w:cs="Arial"/>
                <w:color w:val="000000"/>
                <w:sz w:val="22"/>
              </w:rPr>
              <w:t>Generate  Subtraction Program</w:t>
            </w:r>
          </w:p>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DA555A">
              <w:rPr>
                <w:rFonts w:ascii="Arial" w:eastAsia="Calibri" w:hAnsi="Arial" w:cs="Arial"/>
                <w:color w:val="000000"/>
                <w:sz w:val="22"/>
              </w:rPr>
              <w:t>Generate Multiplication Program</w:t>
            </w:r>
          </w:p>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DA555A">
              <w:rPr>
                <w:rFonts w:ascii="Arial" w:eastAsia="Calibri" w:hAnsi="Arial" w:cs="Arial"/>
                <w:color w:val="000000"/>
                <w:sz w:val="22"/>
              </w:rPr>
              <w:t>Generate Division Program</w:t>
            </w:r>
          </w:p>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Power Calculations</w:t>
            </w:r>
          </w:p>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Roots Calculations</w:t>
            </w:r>
          </w:p>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DA555A">
              <w:rPr>
                <w:rFonts w:ascii="Arial" w:eastAsia="Calibri" w:hAnsi="Arial" w:cs="Arial"/>
                <w:color w:val="000000"/>
                <w:sz w:val="22"/>
              </w:rPr>
              <w:t>Generate Program For Exponential Calculations</w:t>
            </w:r>
          </w:p>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DA555A">
              <w:rPr>
                <w:rFonts w:ascii="Arial" w:eastAsia="Calibri" w:hAnsi="Arial" w:cs="Arial"/>
                <w:color w:val="000000"/>
                <w:sz w:val="22"/>
              </w:rPr>
              <w:t>Generate  Trigonometric Function  Program</w:t>
            </w:r>
          </w:p>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DA555A">
              <w:rPr>
                <w:rFonts w:ascii="Arial" w:eastAsia="Calibri" w:hAnsi="Arial" w:cs="Arial"/>
                <w:color w:val="000000"/>
                <w:sz w:val="22"/>
              </w:rPr>
              <w:t>Generate  Inverse Trigonometric Function Program</w:t>
            </w:r>
          </w:p>
          <w:p w:rsidR="00B33CE4" w:rsidRPr="00DA555A" w:rsidRDefault="00B33CE4" w:rsidP="00EC66BB">
            <w:pPr>
              <w:pStyle w:val="ListParagraph"/>
              <w:numPr>
                <w:ilvl w:val="0"/>
                <w:numId w:val="175"/>
              </w:numPr>
              <w:spacing w:line="276" w:lineRule="auto"/>
              <w:rPr>
                <w:rFonts w:ascii="Arial" w:eastAsia="Times New Roman" w:hAnsi="Arial" w:cs="Arial"/>
                <w:color w:val="000000" w:themeColor="text1"/>
                <w:sz w:val="22"/>
              </w:rPr>
            </w:pPr>
            <w:r w:rsidRPr="00DA555A">
              <w:rPr>
                <w:rFonts w:ascii="Arial" w:eastAsia="Calibri" w:hAnsi="Arial" w:cs="Arial"/>
                <w:color w:val="000000"/>
                <w:sz w:val="22"/>
              </w:rPr>
              <w:t>Generate The Program And  Calculate Impedance In Polar</w:t>
            </w:r>
          </w:p>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737374">
              <w:rPr>
                <w:rFonts w:ascii="Arial" w:eastAsia="Arial" w:hAnsi="Arial" w:cs="Arial"/>
                <w:b/>
                <w:color w:val="000000" w:themeColor="text1"/>
                <w:sz w:val="22"/>
              </w:rPr>
              <w:t xml:space="preserve"> </w:t>
            </w:r>
            <w:r w:rsidRPr="00DA555A">
              <w:rPr>
                <w:rFonts w:ascii="Arial" w:eastAsia="Calibri" w:hAnsi="Arial" w:cs="Arial"/>
                <w:color w:val="000000"/>
                <w:sz w:val="22"/>
              </w:rPr>
              <w:t>Generate   The Program And Calculate Impedance In Rectangular</w:t>
            </w:r>
          </w:p>
          <w:p w:rsidR="00B33CE4" w:rsidRPr="00DA555A" w:rsidRDefault="00B33CE4" w:rsidP="00EC66BB">
            <w:pPr>
              <w:pStyle w:val="ListParagraph"/>
              <w:numPr>
                <w:ilvl w:val="0"/>
                <w:numId w:val="175"/>
              </w:numPr>
              <w:spacing w:line="276" w:lineRule="auto"/>
              <w:rPr>
                <w:rFonts w:ascii="Arial" w:eastAsia="Calibri" w:hAnsi="Arial" w:cs="Arial"/>
                <w:color w:val="000000"/>
                <w:sz w:val="22"/>
              </w:rPr>
            </w:pPr>
            <w:r w:rsidRPr="00DA555A">
              <w:rPr>
                <w:rFonts w:ascii="Arial" w:eastAsia="Calibri" w:hAnsi="Arial" w:cs="Arial"/>
                <w:color w:val="000000"/>
                <w:sz w:val="22"/>
              </w:rPr>
              <w:t>Generate Rectangular To Polar Form Conversion program</w:t>
            </w:r>
          </w:p>
          <w:p w:rsidR="00B33CE4" w:rsidRPr="00203846" w:rsidRDefault="00B33CE4" w:rsidP="00EC66BB">
            <w:pPr>
              <w:pStyle w:val="ListParagraph"/>
              <w:numPr>
                <w:ilvl w:val="0"/>
                <w:numId w:val="175"/>
              </w:numPr>
              <w:spacing w:line="276" w:lineRule="auto"/>
              <w:rPr>
                <w:rFonts w:ascii="Arial" w:eastAsia="Times New Roman" w:hAnsi="Arial" w:cs="Arial"/>
                <w:color w:val="000000" w:themeColor="text1"/>
                <w:sz w:val="22"/>
              </w:rPr>
            </w:pPr>
            <w:r>
              <w:rPr>
                <w:rFonts w:ascii="Arial" w:eastAsia="Calibri" w:hAnsi="Arial" w:cs="Arial"/>
                <w:color w:val="000000"/>
                <w:sz w:val="22"/>
              </w:rPr>
              <w:t xml:space="preserve">Generate  Polar Form </w:t>
            </w:r>
            <w:r w:rsidRPr="00DA555A">
              <w:rPr>
                <w:rFonts w:ascii="Arial" w:eastAsia="Calibri" w:hAnsi="Arial" w:cs="Arial"/>
                <w:color w:val="000000"/>
                <w:sz w:val="22"/>
              </w:rPr>
              <w:t xml:space="preserve"> To Rectangular Form program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3.12.2</w:t>
            </w:r>
          </w:p>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Basic Circuit Analysis in C++</w:t>
            </w:r>
          </w:p>
        </w:tc>
        <w:tc>
          <w:tcPr>
            <w:tcW w:w="6168" w:type="dxa"/>
          </w:tcPr>
          <w:p w:rsidR="00B33CE4" w:rsidRPr="00915E13" w:rsidRDefault="00B33CE4" w:rsidP="00EC66BB">
            <w:pPr>
              <w:pStyle w:val="ListParagraph"/>
              <w:numPr>
                <w:ilvl w:val="0"/>
                <w:numId w:val="176"/>
              </w:numPr>
              <w:spacing w:line="276" w:lineRule="auto"/>
              <w:rPr>
                <w:rFonts w:ascii="Arial" w:eastAsia="Calibri" w:hAnsi="Arial" w:cs="Arial"/>
                <w:color w:val="000000"/>
                <w:sz w:val="22"/>
              </w:rPr>
            </w:pPr>
            <w:r w:rsidRPr="00915E13">
              <w:rPr>
                <w:rFonts w:ascii="Arial" w:eastAsia="Calibri" w:hAnsi="Arial" w:cs="Arial"/>
                <w:color w:val="000000"/>
                <w:sz w:val="22"/>
              </w:rPr>
              <w:t>Generate Series Circuit Function  Program</w:t>
            </w:r>
          </w:p>
          <w:p w:rsidR="00B33CE4" w:rsidRPr="00915E13" w:rsidRDefault="00B33CE4" w:rsidP="00EC66BB">
            <w:pPr>
              <w:pStyle w:val="ListParagraph"/>
              <w:numPr>
                <w:ilvl w:val="0"/>
                <w:numId w:val="176"/>
              </w:numPr>
              <w:spacing w:line="276" w:lineRule="auto"/>
              <w:rPr>
                <w:rFonts w:ascii="Arial" w:eastAsia="Times New Roman" w:hAnsi="Arial" w:cs="Arial"/>
                <w:color w:val="000000" w:themeColor="text1"/>
                <w:sz w:val="22"/>
              </w:rPr>
            </w:pPr>
            <w:r w:rsidRPr="00915E13">
              <w:rPr>
                <w:rFonts w:ascii="Arial" w:eastAsia="Calibri" w:hAnsi="Arial" w:cs="Arial"/>
                <w:color w:val="000000"/>
                <w:sz w:val="22"/>
              </w:rPr>
              <w:t>Generate Parallel Circuit Function  Program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F579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3.12.3</w:t>
            </w:r>
          </w:p>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Perform Electrical Analysis in C++</w:t>
            </w:r>
          </w:p>
        </w:tc>
        <w:tc>
          <w:tcPr>
            <w:tcW w:w="6168" w:type="dxa"/>
          </w:tcPr>
          <w:p w:rsidR="00B33CE4" w:rsidRPr="00915E13" w:rsidRDefault="00B33CE4" w:rsidP="00EC66BB">
            <w:pPr>
              <w:pStyle w:val="ListParagraph"/>
              <w:numPr>
                <w:ilvl w:val="0"/>
                <w:numId w:val="177"/>
              </w:numPr>
              <w:spacing w:line="276" w:lineRule="auto"/>
              <w:rPr>
                <w:rFonts w:ascii="Arial" w:eastAsia="Calibri" w:hAnsi="Arial" w:cs="Arial"/>
                <w:color w:val="000000"/>
                <w:sz w:val="22"/>
              </w:rPr>
            </w:pPr>
            <w:r w:rsidRPr="00737374">
              <w:rPr>
                <w:rFonts w:ascii="Arial" w:eastAsia="Arial" w:hAnsi="Arial" w:cs="Arial"/>
                <w:b/>
                <w:color w:val="000000" w:themeColor="text1"/>
                <w:sz w:val="22"/>
              </w:rPr>
              <w:t>C</w:t>
            </w:r>
            <w:r w:rsidRPr="00915E13">
              <w:rPr>
                <w:rFonts w:ascii="Arial" w:eastAsia="Calibri" w:hAnsi="Arial" w:cs="Arial"/>
                <w:color w:val="000000"/>
                <w:sz w:val="22"/>
              </w:rPr>
              <w:t>alculate A.C Powers  Solution   Program</w:t>
            </w:r>
          </w:p>
          <w:p w:rsidR="00B33CE4" w:rsidRPr="00915E13" w:rsidRDefault="00B33CE4" w:rsidP="00EC66BB">
            <w:pPr>
              <w:pStyle w:val="ListParagraph"/>
              <w:numPr>
                <w:ilvl w:val="0"/>
                <w:numId w:val="177"/>
              </w:numPr>
              <w:spacing w:line="276" w:lineRule="auto"/>
              <w:rPr>
                <w:rFonts w:ascii="Arial" w:eastAsia="Calibri" w:hAnsi="Arial" w:cs="Arial"/>
                <w:color w:val="000000"/>
                <w:sz w:val="22"/>
              </w:rPr>
            </w:pPr>
            <w:r w:rsidRPr="00915E13">
              <w:rPr>
                <w:rFonts w:ascii="Arial" w:eastAsia="Calibri" w:hAnsi="Arial" w:cs="Arial"/>
                <w:color w:val="000000"/>
                <w:sz w:val="22"/>
              </w:rPr>
              <w:t>Solve Active Component Function  Program</w:t>
            </w:r>
          </w:p>
          <w:p w:rsidR="00B33CE4" w:rsidRPr="00915E13" w:rsidRDefault="00B33CE4" w:rsidP="00EC66BB">
            <w:pPr>
              <w:pStyle w:val="ListParagraph"/>
              <w:numPr>
                <w:ilvl w:val="0"/>
                <w:numId w:val="177"/>
              </w:numPr>
              <w:spacing w:line="276" w:lineRule="auto"/>
              <w:rPr>
                <w:rFonts w:ascii="Arial" w:eastAsia="Calibri" w:hAnsi="Arial" w:cs="Arial"/>
                <w:color w:val="000000"/>
                <w:sz w:val="22"/>
              </w:rPr>
            </w:pPr>
            <w:r w:rsidRPr="00915E13">
              <w:rPr>
                <w:rFonts w:ascii="Arial" w:eastAsia="Calibri" w:hAnsi="Arial" w:cs="Arial"/>
                <w:color w:val="000000"/>
                <w:sz w:val="22"/>
              </w:rPr>
              <w:t>Solve Reactive  Component Of  Function  Program</w:t>
            </w:r>
          </w:p>
          <w:p w:rsidR="00B33CE4" w:rsidRPr="00915E13" w:rsidRDefault="00B33CE4" w:rsidP="00EC66BB">
            <w:pPr>
              <w:pStyle w:val="ListParagraph"/>
              <w:numPr>
                <w:ilvl w:val="0"/>
                <w:numId w:val="177"/>
              </w:numPr>
              <w:spacing w:line="276" w:lineRule="auto"/>
              <w:rPr>
                <w:rFonts w:ascii="Arial" w:eastAsia="Times New Roman" w:hAnsi="Arial" w:cs="Arial"/>
                <w:color w:val="000000" w:themeColor="text1"/>
                <w:sz w:val="22"/>
              </w:rPr>
            </w:pPr>
            <w:r w:rsidRPr="00915E13">
              <w:rPr>
                <w:rFonts w:ascii="Arial" w:eastAsia="Calibri" w:hAnsi="Arial" w:cs="Arial"/>
                <w:color w:val="000000"/>
                <w:sz w:val="22"/>
              </w:rPr>
              <w:t>Generate  Program For Improvement Of Power Factor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915E1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3.12.4</w:t>
            </w:r>
          </w:p>
          <w:p w:rsidR="00B33CE4" w:rsidRPr="00BB22AC" w:rsidRDefault="00B33CE4" w:rsidP="003262D8">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Develop and Analyze Electrical Circuit with MULTISM</w:t>
            </w:r>
          </w:p>
        </w:tc>
        <w:tc>
          <w:tcPr>
            <w:tcW w:w="6168" w:type="dxa"/>
          </w:tcPr>
          <w:p w:rsidR="00B33CE4" w:rsidRPr="00F81BE2" w:rsidRDefault="00B33CE4" w:rsidP="00EC66BB">
            <w:pPr>
              <w:pStyle w:val="ListParagraph"/>
              <w:numPr>
                <w:ilvl w:val="0"/>
                <w:numId w:val="178"/>
              </w:numPr>
              <w:spacing w:line="276" w:lineRule="auto"/>
              <w:rPr>
                <w:rFonts w:ascii="Arial" w:eastAsia="Calibri" w:hAnsi="Arial" w:cs="Arial"/>
                <w:color w:val="000000"/>
                <w:sz w:val="22"/>
              </w:rPr>
            </w:pPr>
            <w:r w:rsidRPr="00F81BE2">
              <w:rPr>
                <w:rFonts w:ascii="Arial" w:eastAsia="Calibri" w:hAnsi="Arial" w:cs="Arial"/>
                <w:color w:val="000000"/>
                <w:sz w:val="22"/>
              </w:rPr>
              <w:t>Identify computer software component</w:t>
            </w:r>
          </w:p>
          <w:p w:rsidR="00B33CE4" w:rsidRPr="00F81BE2" w:rsidRDefault="00B33CE4" w:rsidP="00EC66BB">
            <w:pPr>
              <w:pStyle w:val="ListParagraph"/>
              <w:numPr>
                <w:ilvl w:val="0"/>
                <w:numId w:val="178"/>
              </w:numPr>
              <w:spacing w:line="276" w:lineRule="auto"/>
              <w:rPr>
                <w:rFonts w:ascii="Arial" w:eastAsia="Calibri" w:hAnsi="Arial" w:cs="Arial"/>
                <w:color w:val="000000"/>
                <w:sz w:val="22"/>
              </w:rPr>
            </w:pPr>
            <w:r w:rsidRPr="00F81BE2">
              <w:rPr>
                <w:rFonts w:ascii="Arial" w:eastAsia="Calibri" w:hAnsi="Arial" w:cs="Arial"/>
                <w:color w:val="000000"/>
                <w:sz w:val="22"/>
              </w:rPr>
              <w:t>Install and operate MULTISM</w:t>
            </w:r>
          </w:p>
          <w:p w:rsidR="00B33CE4" w:rsidRPr="00F81BE2" w:rsidRDefault="00B33CE4" w:rsidP="00EC66BB">
            <w:pPr>
              <w:pStyle w:val="ListParagraph"/>
              <w:numPr>
                <w:ilvl w:val="0"/>
                <w:numId w:val="178"/>
              </w:numPr>
              <w:spacing w:line="276" w:lineRule="auto"/>
              <w:rPr>
                <w:rFonts w:ascii="Arial" w:eastAsia="Calibri" w:hAnsi="Arial" w:cs="Arial"/>
                <w:color w:val="000000"/>
                <w:sz w:val="22"/>
              </w:rPr>
            </w:pPr>
            <w:r w:rsidRPr="00F81BE2">
              <w:rPr>
                <w:rFonts w:ascii="Arial" w:eastAsia="Calibri" w:hAnsi="Arial" w:cs="Arial"/>
                <w:color w:val="000000"/>
                <w:sz w:val="22"/>
              </w:rPr>
              <w:t>Idenitify toolbox and libraries</w:t>
            </w:r>
          </w:p>
          <w:p w:rsidR="00B33CE4" w:rsidRPr="00F81BE2" w:rsidRDefault="00B33CE4" w:rsidP="00EC66BB">
            <w:pPr>
              <w:pStyle w:val="ListParagraph"/>
              <w:numPr>
                <w:ilvl w:val="0"/>
                <w:numId w:val="178"/>
              </w:numPr>
              <w:spacing w:line="276" w:lineRule="auto"/>
              <w:rPr>
                <w:rFonts w:ascii="Arial" w:eastAsia="Calibri" w:hAnsi="Arial" w:cs="Arial"/>
                <w:color w:val="000000"/>
                <w:sz w:val="22"/>
              </w:rPr>
            </w:pPr>
            <w:r w:rsidRPr="00F81BE2">
              <w:rPr>
                <w:rFonts w:ascii="Arial" w:eastAsia="Calibri" w:hAnsi="Arial" w:cs="Arial"/>
                <w:color w:val="000000"/>
                <w:sz w:val="22"/>
              </w:rPr>
              <w:t>Develop RC circuit</w:t>
            </w:r>
          </w:p>
          <w:p w:rsidR="00B33CE4" w:rsidRPr="00F81BE2" w:rsidRDefault="00B33CE4" w:rsidP="00EC66BB">
            <w:pPr>
              <w:pStyle w:val="ListParagraph"/>
              <w:numPr>
                <w:ilvl w:val="0"/>
                <w:numId w:val="178"/>
              </w:numPr>
              <w:spacing w:line="276" w:lineRule="auto"/>
              <w:rPr>
                <w:rFonts w:ascii="Arial" w:eastAsia="Calibri" w:hAnsi="Arial" w:cs="Arial"/>
                <w:color w:val="000000"/>
                <w:sz w:val="22"/>
              </w:rPr>
            </w:pPr>
            <w:r w:rsidRPr="00F81BE2">
              <w:rPr>
                <w:rFonts w:ascii="Arial" w:eastAsia="Calibri" w:hAnsi="Arial" w:cs="Arial"/>
                <w:color w:val="000000"/>
                <w:sz w:val="22"/>
              </w:rPr>
              <w:t>Develop  RLC circuit</w:t>
            </w:r>
          </w:p>
          <w:p w:rsidR="00B33CE4" w:rsidRPr="00F81BE2" w:rsidRDefault="00B33CE4" w:rsidP="00EC66BB">
            <w:pPr>
              <w:pStyle w:val="ListParagraph"/>
              <w:numPr>
                <w:ilvl w:val="0"/>
                <w:numId w:val="178"/>
              </w:numPr>
              <w:spacing w:line="276" w:lineRule="auto"/>
              <w:rPr>
                <w:rFonts w:ascii="Arial" w:eastAsia="Calibri" w:hAnsi="Arial" w:cs="Arial"/>
                <w:color w:val="000000"/>
                <w:sz w:val="22"/>
              </w:rPr>
            </w:pPr>
            <w:r w:rsidRPr="00F81BE2">
              <w:rPr>
                <w:rFonts w:ascii="Arial" w:eastAsia="Calibri" w:hAnsi="Arial" w:cs="Arial"/>
                <w:color w:val="000000"/>
                <w:sz w:val="22"/>
              </w:rPr>
              <w:t>construct active filter</w:t>
            </w:r>
          </w:p>
          <w:p w:rsidR="00B33CE4" w:rsidRPr="00F81BE2" w:rsidRDefault="00B33CE4" w:rsidP="00EC66BB">
            <w:pPr>
              <w:pStyle w:val="ListParagraph"/>
              <w:numPr>
                <w:ilvl w:val="0"/>
                <w:numId w:val="178"/>
              </w:numPr>
              <w:spacing w:line="276" w:lineRule="auto"/>
              <w:rPr>
                <w:rFonts w:ascii="Arial" w:eastAsia="Calibri" w:hAnsi="Arial" w:cs="Arial"/>
                <w:color w:val="000000"/>
                <w:sz w:val="22"/>
              </w:rPr>
            </w:pPr>
            <w:r w:rsidRPr="00F81BE2">
              <w:rPr>
                <w:rFonts w:ascii="Arial" w:eastAsia="Calibri" w:hAnsi="Arial" w:cs="Arial"/>
                <w:color w:val="000000"/>
                <w:sz w:val="22"/>
              </w:rPr>
              <w:t>construct passive filter</w:t>
            </w:r>
          </w:p>
          <w:p w:rsidR="00B33CE4" w:rsidRPr="00F81BE2" w:rsidRDefault="00B33CE4" w:rsidP="00EC66BB">
            <w:pPr>
              <w:pStyle w:val="ListParagraph"/>
              <w:numPr>
                <w:ilvl w:val="0"/>
                <w:numId w:val="178"/>
              </w:numPr>
              <w:spacing w:line="276" w:lineRule="auto"/>
              <w:rPr>
                <w:rFonts w:ascii="Arial" w:eastAsia="Calibri" w:hAnsi="Arial" w:cs="Arial"/>
                <w:color w:val="000000"/>
                <w:sz w:val="22"/>
              </w:rPr>
            </w:pPr>
            <w:r w:rsidRPr="00F81BE2">
              <w:rPr>
                <w:rFonts w:ascii="Arial" w:eastAsia="Calibri" w:hAnsi="Arial" w:cs="Arial"/>
                <w:color w:val="000000"/>
                <w:sz w:val="22"/>
              </w:rPr>
              <w:t>Construct Amplifier frequency response</w:t>
            </w:r>
          </w:p>
          <w:p w:rsidR="00B33CE4" w:rsidRPr="00F81BE2" w:rsidRDefault="00B33CE4" w:rsidP="00EC66BB">
            <w:pPr>
              <w:pStyle w:val="ListParagraph"/>
              <w:numPr>
                <w:ilvl w:val="0"/>
                <w:numId w:val="178"/>
              </w:numPr>
              <w:spacing w:line="276" w:lineRule="auto"/>
              <w:rPr>
                <w:rFonts w:ascii="Arial" w:eastAsia="Calibri" w:hAnsi="Arial" w:cs="Arial"/>
                <w:color w:val="000000"/>
                <w:sz w:val="22"/>
              </w:rPr>
            </w:pPr>
            <w:r w:rsidRPr="00F81BE2">
              <w:rPr>
                <w:rFonts w:ascii="Arial" w:eastAsia="Calibri" w:hAnsi="Arial" w:cs="Arial"/>
                <w:color w:val="000000"/>
                <w:sz w:val="22"/>
              </w:rPr>
              <w:t>Construct  half wave rectifier</w:t>
            </w:r>
          </w:p>
          <w:p w:rsidR="00B33CE4" w:rsidRPr="00F81BE2" w:rsidRDefault="00B33CE4" w:rsidP="00EC66BB">
            <w:pPr>
              <w:pStyle w:val="ListParagraph"/>
              <w:numPr>
                <w:ilvl w:val="0"/>
                <w:numId w:val="178"/>
              </w:numPr>
              <w:spacing w:line="276" w:lineRule="auto"/>
              <w:rPr>
                <w:rFonts w:ascii="Arial" w:eastAsia="Calibri" w:hAnsi="Arial" w:cs="Arial"/>
                <w:color w:val="000000"/>
                <w:sz w:val="22"/>
              </w:rPr>
            </w:pPr>
            <w:r w:rsidRPr="00F81BE2">
              <w:rPr>
                <w:rFonts w:ascii="Arial" w:eastAsia="Calibri" w:hAnsi="Arial" w:cs="Arial"/>
                <w:color w:val="000000"/>
                <w:sz w:val="22"/>
              </w:rPr>
              <w:t>Construct full wave rectifier</w:t>
            </w:r>
          </w:p>
          <w:p w:rsidR="00B33CE4" w:rsidRPr="00F81BE2" w:rsidRDefault="00B33CE4" w:rsidP="00F81BE2">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Develop and Analyze Electrical circuit with PSPICE software</w:t>
            </w:r>
          </w:p>
          <w:p w:rsidR="00B33CE4" w:rsidRPr="00BB22AC" w:rsidRDefault="00B33CE4" w:rsidP="003262D8">
            <w:pPr>
              <w:spacing w:after="245" w:line="243" w:lineRule="auto"/>
              <w:ind w:left="50"/>
              <w:rPr>
                <w:rFonts w:ascii="Arial" w:hAnsi="Arial" w:cs="Arial"/>
                <w:b/>
                <w:color w:val="000000" w:themeColor="text1"/>
                <w:sz w:val="24"/>
                <w:szCs w:val="24"/>
              </w:rPr>
            </w:pPr>
          </w:p>
        </w:tc>
        <w:tc>
          <w:tcPr>
            <w:tcW w:w="6168" w:type="dxa"/>
          </w:tcPr>
          <w:p w:rsidR="00B33CE4" w:rsidRPr="00F81BE2" w:rsidRDefault="00B33CE4" w:rsidP="00EC66BB">
            <w:pPr>
              <w:pStyle w:val="ListParagraph"/>
              <w:numPr>
                <w:ilvl w:val="0"/>
                <w:numId w:val="179"/>
              </w:numPr>
              <w:spacing w:line="276" w:lineRule="auto"/>
              <w:rPr>
                <w:rFonts w:ascii="Arial" w:eastAsia="Calibri" w:hAnsi="Arial" w:cs="Arial"/>
                <w:color w:val="000000"/>
                <w:sz w:val="22"/>
              </w:rPr>
            </w:pPr>
            <w:r w:rsidRPr="00F81BE2">
              <w:rPr>
                <w:rFonts w:ascii="Arial" w:eastAsia="Calibri" w:hAnsi="Arial" w:cs="Arial"/>
                <w:color w:val="000000"/>
                <w:sz w:val="22"/>
              </w:rPr>
              <w:t>Install  and operate PSPICE</w:t>
            </w:r>
          </w:p>
          <w:p w:rsidR="00B33CE4" w:rsidRPr="00F81BE2" w:rsidRDefault="00B33CE4" w:rsidP="00EC66BB">
            <w:pPr>
              <w:pStyle w:val="ListParagraph"/>
              <w:numPr>
                <w:ilvl w:val="0"/>
                <w:numId w:val="179"/>
              </w:numPr>
              <w:spacing w:line="276" w:lineRule="auto"/>
              <w:rPr>
                <w:rFonts w:ascii="Arial" w:eastAsia="Calibri" w:hAnsi="Arial" w:cs="Arial"/>
                <w:color w:val="000000"/>
                <w:sz w:val="22"/>
              </w:rPr>
            </w:pPr>
            <w:r w:rsidRPr="00F81BE2">
              <w:rPr>
                <w:rFonts w:ascii="Arial" w:eastAsia="Calibri" w:hAnsi="Arial" w:cs="Arial"/>
                <w:color w:val="000000"/>
                <w:sz w:val="22"/>
              </w:rPr>
              <w:t>Develop  filters</w:t>
            </w:r>
          </w:p>
          <w:p w:rsidR="00B33CE4" w:rsidRPr="00F81BE2" w:rsidRDefault="00B33CE4" w:rsidP="00EC66BB">
            <w:pPr>
              <w:pStyle w:val="ListParagraph"/>
              <w:numPr>
                <w:ilvl w:val="0"/>
                <w:numId w:val="179"/>
              </w:numPr>
              <w:spacing w:line="276" w:lineRule="auto"/>
              <w:rPr>
                <w:rFonts w:ascii="Arial" w:eastAsia="Calibri" w:hAnsi="Arial" w:cs="Arial"/>
                <w:color w:val="000000"/>
                <w:sz w:val="22"/>
              </w:rPr>
            </w:pPr>
            <w:r w:rsidRPr="00F81BE2">
              <w:rPr>
                <w:rFonts w:ascii="Arial" w:eastAsia="Calibri" w:hAnsi="Arial" w:cs="Arial"/>
                <w:color w:val="000000"/>
                <w:sz w:val="22"/>
              </w:rPr>
              <w:t>Develop rectifier</w:t>
            </w:r>
          </w:p>
          <w:p w:rsidR="00B33CE4" w:rsidRPr="00F81BE2" w:rsidRDefault="00B33CE4" w:rsidP="00EC66BB">
            <w:pPr>
              <w:pStyle w:val="ListParagraph"/>
              <w:numPr>
                <w:ilvl w:val="0"/>
                <w:numId w:val="179"/>
              </w:numPr>
              <w:spacing w:line="276" w:lineRule="auto"/>
              <w:rPr>
                <w:rFonts w:ascii="Arial" w:eastAsia="Calibri" w:hAnsi="Arial" w:cs="Arial"/>
                <w:color w:val="000000"/>
                <w:sz w:val="22"/>
              </w:rPr>
            </w:pPr>
            <w:r w:rsidRPr="00F81BE2">
              <w:rPr>
                <w:rFonts w:ascii="Arial" w:eastAsia="Calibri" w:hAnsi="Arial" w:cs="Arial"/>
                <w:color w:val="000000"/>
                <w:sz w:val="22"/>
              </w:rPr>
              <w:t>Construct CE Amplifier</w:t>
            </w:r>
          </w:p>
          <w:p w:rsidR="00B33CE4" w:rsidRPr="00F81BE2" w:rsidRDefault="00B33CE4" w:rsidP="00EC66BB">
            <w:pPr>
              <w:pStyle w:val="ListParagraph"/>
              <w:numPr>
                <w:ilvl w:val="0"/>
                <w:numId w:val="179"/>
              </w:numPr>
              <w:spacing w:line="276" w:lineRule="auto"/>
              <w:rPr>
                <w:rFonts w:ascii="Arial" w:eastAsia="Calibri" w:hAnsi="Arial" w:cs="Arial"/>
                <w:color w:val="000000"/>
                <w:sz w:val="22"/>
              </w:rPr>
            </w:pPr>
            <w:r w:rsidRPr="00F81BE2">
              <w:rPr>
                <w:rFonts w:ascii="Arial" w:eastAsia="Calibri" w:hAnsi="Arial" w:cs="Arial"/>
                <w:color w:val="000000"/>
                <w:sz w:val="22"/>
              </w:rPr>
              <w:t>construct CS Amplifier</w:t>
            </w:r>
          </w:p>
          <w:p w:rsidR="00B33CE4" w:rsidRPr="00F81BE2" w:rsidRDefault="00B33CE4" w:rsidP="00EC66BB">
            <w:pPr>
              <w:pStyle w:val="ListParagraph"/>
              <w:numPr>
                <w:ilvl w:val="0"/>
                <w:numId w:val="179"/>
              </w:numPr>
              <w:spacing w:line="276" w:lineRule="auto"/>
              <w:rPr>
                <w:rFonts w:ascii="Arial" w:eastAsia="Calibri" w:hAnsi="Arial" w:cs="Arial"/>
                <w:color w:val="000000"/>
                <w:sz w:val="22"/>
              </w:rPr>
            </w:pPr>
            <w:r w:rsidRPr="00F81BE2">
              <w:rPr>
                <w:rFonts w:ascii="Arial" w:eastAsia="Calibri" w:hAnsi="Arial" w:cs="Arial"/>
                <w:color w:val="000000"/>
                <w:sz w:val="22"/>
              </w:rPr>
              <w:t>construct CC amplifier</w:t>
            </w:r>
          </w:p>
          <w:p w:rsidR="00B33CE4" w:rsidRPr="00F81BE2" w:rsidRDefault="00B33CE4" w:rsidP="00EC66BB">
            <w:pPr>
              <w:pStyle w:val="ListParagraph"/>
              <w:numPr>
                <w:ilvl w:val="0"/>
                <w:numId w:val="179"/>
              </w:numPr>
              <w:spacing w:line="276" w:lineRule="auto"/>
              <w:rPr>
                <w:rFonts w:ascii="Arial" w:eastAsia="Calibri" w:hAnsi="Arial" w:cs="Arial"/>
                <w:color w:val="000000"/>
                <w:sz w:val="22"/>
              </w:rPr>
            </w:pPr>
            <w:r w:rsidRPr="00F81BE2">
              <w:rPr>
                <w:rFonts w:ascii="Arial" w:eastAsia="Calibri" w:hAnsi="Arial" w:cs="Arial"/>
                <w:color w:val="000000"/>
                <w:sz w:val="22"/>
              </w:rPr>
              <w:t>Design WEIN Bridge Oscillator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Carry out Electrical Planning and Estimation in Computer</w:t>
            </w:r>
          </w:p>
        </w:tc>
        <w:tc>
          <w:tcPr>
            <w:tcW w:w="6168" w:type="dxa"/>
          </w:tcPr>
          <w:p w:rsidR="00B33CE4" w:rsidRPr="00F81BE2" w:rsidRDefault="00B33CE4" w:rsidP="00EC66BB">
            <w:pPr>
              <w:pStyle w:val="ListParagraph"/>
              <w:numPr>
                <w:ilvl w:val="0"/>
                <w:numId w:val="180"/>
              </w:numPr>
              <w:spacing w:line="276" w:lineRule="auto"/>
              <w:rPr>
                <w:rFonts w:ascii="Arial" w:eastAsia="Calibri" w:hAnsi="Arial" w:cs="Arial"/>
                <w:color w:val="000000"/>
                <w:sz w:val="22"/>
              </w:rPr>
            </w:pPr>
            <w:r w:rsidRPr="00DD120B">
              <w:rPr>
                <w:rFonts w:ascii="Arial" w:eastAsia="Calibri" w:hAnsi="Arial" w:cs="Arial"/>
                <w:color w:val="000000"/>
                <w:sz w:val="22"/>
              </w:rPr>
              <w:lastRenderedPageBreak/>
              <w:t>Analyze customer requirement and specification</w:t>
            </w:r>
          </w:p>
          <w:p w:rsidR="00B33CE4" w:rsidRPr="00F81BE2" w:rsidRDefault="00B33CE4" w:rsidP="00EC66BB">
            <w:pPr>
              <w:pStyle w:val="ListParagraph"/>
              <w:numPr>
                <w:ilvl w:val="0"/>
                <w:numId w:val="180"/>
              </w:numPr>
              <w:spacing w:line="276" w:lineRule="auto"/>
              <w:rPr>
                <w:rFonts w:ascii="Arial" w:eastAsia="Calibri" w:hAnsi="Arial" w:cs="Arial"/>
                <w:color w:val="000000"/>
                <w:sz w:val="22"/>
              </w:rPr>
            </w:pPr>
            <w:r w:rsidRPr="00DD120B">
              <w:rPr>
                <w:rFonts w:ascii="Arial" w:eastAsia="Calibri" w:hAnsi="Arial" w:cs="Arial"/>
                <w:color w:val="000000"/>
                <w:sz w:val="22"/>
              </w:rPr>
              <w:t>Plan and estimate domestic  electric work</w:t>
            </w:r>
          </w:p>
          <w:p w:rsidR="00B33CE4" w:rsidRPr="00F81BE2" w:rsidRDefault="00B33CE4" w:rsidP="00EC66BB">
            <w:pPr>
              <w:pStyle w:val="ListParagraph"/>
              <w:numPr>
                <w:ilvl w:val="0"/>
                <w:numId w:val="180"/>
              </w:numPr>
              <w:spacing w:line="276" w:lineRule="auto"/>
              <w:rPr>
                <w:rFonts w:ascii="Arial" w:eastAsia="Calibri" w:hAnsi="Arial" w:cs="Arial"/>
                <w:color w:val="000000"/>
                <w:sz w:val="22"/>
              </w:rPr>
            </w:pPr>
            <w:r w:rsidRPr="00DD120B">
              <w:rPr>
                <w:rFonts w:ascii="Arial" w:eastAsia="Calibri" w:hAnsi="Arial" w:cs="Arial"/>
                <w:color w:val="000000"/>
                <w:sz w:val="22"/>
              </w:rPr>
              <w:t>Plan and estimate commercial   electric work</w:t>
            </w:r>
          </w:p>
          <w:p w:rsidR="00B33CE4" w:rsidRPr="00DD120B" w:rsidRDefault="00B33CE4" w:rsidP="00EC66BB">
            <w:pPr>
              <w:pStyle w:val="ListParagraph"/>
              <w:numPr>
                <w:ilvl w:val="0"/>
                <w:numId w:val="180"/>
              </w:numPr>
              <w:spacing w:line="276" w:lineRule="auto"/>
              <w:rPr>
                <w:rFonts w:ascii="Arial" w:eastAsia="Calibri" w:hAnsi="Arial" w:cs="Arial"/>
                <w:color w:val="000000"/>
                <w:sz w:val="22"/>
              </w:rPr>
            </w:pPr>
            <w:r w:rsidRPr="00DD120B">
              <w:rPr>
                <w:rFonts w:ascii="Arial" w:eastAsia="Calibri" w:hAnsi="Arial" w:cs="Arial"/>
                <w:color w:val="000000"/>
                <w:sz w:val="22"/>
              </w:rPr>
              <w:lastRenderedPageBreak/>
              <w:t>Plan and estimate industrial electric work</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287"/>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3.12.7</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Industrial Automation and PLC Installation</w:t>
            </w:r>
          </w:p>
          <w:p w:rsidR="00B33CE4" w:rsidRPr="00BB22AC" w:rsidRDefault="00B33CE4" w:rsidP="00DD120B">
            <w:pPr>
              <w:spacing w:after="245" w:line="243" w:lineRule="auto"/>
              <w:ind w:left="50"/>
              <w:rPr>
                <w:rFonts w:ascii="Arial" w:hAnsi="Arial" w:cs="Arial"/>
                <w:b/>
                <w:color w:val="000000" w:themeColor="text1"/>
                <w:sz w:val="24"/>
                <w:szCs w:val="24"/>
              </w:rPr>
            </w:pPr>
          </w:p>
        </w:tc>
        <w:tc>
          <w:tcPr>
            <w:tcW w:w="6168" w:type="dxa"/>
          </w:tcPr>
          <w:p w:rsidR="00B33CE4" w:rsidRPr="00F81BE2" w:rsidRDefault="00B33CE4" w:rsidP="00EC66BB">
            <w:pPr>
              <w:pStyle w:val="ListParagraph"/>
              <w:numPr>
                <w:ilvl w:val="0"/>
                <w:numId w:val="181"/>
              </w:numPr>
              <w:spacing w:line="276" w:lineRule="auto"/>
              <w:rPr>
                <w:rFonts w:ascii="Arial" w:eastAsia="Calibri" w:hAnsi="Arial" w:cs="Arial"/>
                <w:color w:val="000000"/>
                <w:sz w:val="22"/>
              </w:rPr>
            </w:pPr>
            <w:r w:rsidRPr="00DD120B">
              <w:rPr>
                <w:rFonts w:ascii="Arial" w:eastAsia="Calibri" w:hAnsi="Arial" w:cs="Arial"/>
                <w:color w:val="000000"/>
                <w:sz w:val="22"/>
              </w:rPr>
              <w:t>Install PLC software and Simulator</w:t>
            </w:r>
          </w:p>
          <w:p w:rsidR="00B33CE4" w:rsidRPr="00F81BE2" w:rsidRDefault="00B33CE4" w:rsidP="00EC66BB">
            <w:pPr>
              <w:pStyle w:val="ListParagraph"/>
              <w:numPr>
                <w:ilvl w:val="0"/>
                <w:numId w:val="181"/>
              </w:numPr>
              <w:spacing w:line="276" w:lineRule="auto"/>
              <w:rPr>
                <w:rFonts w:ascii="Arial" w:eastAsia="Calibri" w:hAnsi="Arial" w:cs="Arial"/>
                <w:color w:val="000000"/>
                <w:sz w:val="22"/>
              </w:rPr>
            </w:pPr>
            <w:r w:rsidRPr="00DD120B">
              <w:rPr>
                <w:rFonts w:ascii="Arial" w:eastAsia="Calibri" w:hAnsi="Arial" w:cs="Arial"/>
                <w:color w:val="000000"/>
                <w:sz w:val="22"/>
              </w:rPr>
              <w:t>Program a PLC using simulator</w:t>
            </w:r>
          </w:p>
          <w:p w:rsidR="00B33CE4" w:rsidRPr="00DD120B" w:rsidRDefault="00B33CE4" w:rsidP="00EC66BB">
            <w:pPr>
              <w:pStyle w:val="ListParagraph"/>
              <w:numPr>
                <w:ilvl w:val="0"/>
                <w:numId w:val="181"/>
              </w:numPr>
              <w:spacing w:line="276" w:lineRule="auto"/>
              <w:rPr>
                <w:rFonts w:ascii="Arial" w:eastAsia="Calibri" w:hAnsi="Arial" w:cs="Arial"/>
                <w:color w:val="000000"/>
                <w:sz w:val="22"/>
              </w:rPr>
            </w:pPr>
            <w:r w:rsidRPr="00DD120B">
              <w:rPr>
                <w:rFonts w:ascii="Arial" w:eastAsia="Calibri" w:hAnsi="Arial" w:cs="Arial"/>
                <w:color w:val="000000"/>
                <w:sz w:val="22"/>
              </w:rPr>
              <w:t>Analyze user requirements and specification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3.13.1</w:t>
            </w:r>
          </w:p>
          <w:p w:rsidR="00B33CE4" w:rsidRPr="00BB22AC" w:rsidRDefault="00B33CE4" w:rsidP="00BB22AC">
            <w:pPr>
              <w:pStyle w:val="Normal2"/>
              <w:rPr>
                <w:rFonts w:eastAsiaTheme="minorEastAsia"/>
              </w:rPr>
            </w:pP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 xml:space="preserve">Verify Basic Laws of Electrical Machines </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DD120B" w:rsidRDefault="00B33CE4" w:rsidP="00EC66BB">
            <w:pPr>
              <w:pStyle w:val="ListParagraph"/>
              <w:numPr>
                <w:ilvl w:val="0"/>
                <w:numId w:val="182"/>
              </w:numPr>
              <w:spacing w:line="276" w:lineRule="auto"/>
              <w:rPr>
                <w:rFonts w:ascii="Arial" w:eastAsia="Calibri" w:hAnsi="Arial" w:cs="Arial"/>
                <w:color w:val="000000"/>
                <w:sz w:val="22"/>
              </w:rPr>
            </w:pPr>
            <w:r w:rsidRPr="00737374">
              <w:rPr>
                <w:rFonts w:ascii="Arial" w:eastAsia="Arial" w:hAnsi="Arial" w:cs="Arial"/>
                <w:color w:val="000000"/>
                <w:sz w:val="22"/>
              </w:rPr>
              <w:t>Verify Faraday’s law by moving permanent magnet inside the coil.</w:t>
            </w:r>
          </w:p>
          <w:p w:rsidR="00B33CE4" w:rsidRPr="00DD120B" w:rsidRDefault="00B33CE4" w:rsidP="00EC66BB">
            <w:pPr>
              <w:pStyle w:val="ListParagraph"/>
              <w:numPr>
                <w:ilvl w:val="0"/>
                <w:numId w:val="182"/>
              </w:numPr>
              <w:spacing w:line="276" w:lineRule="auto"/>
              <w:rPr>
                <w:rFonts w:ascii="Arial" w:eastAsia="Calibri" w:hAnsi="Arial" w:cs="Arial"/>
                <w:color w:val="000000"/>
                <w:sz w:val="22"/>
              </w:rPr>
            </w:pPr>
            <w:r w:rsidRPr="00737374">
              <w:rPr>
                <w:rFonts w:ascii="Arial" w:eastAsia="Arial" w:hAnsi="Arial" w:cs="Arial"/>
                <w:color w:val="000000"/>
                <w:sz w:val="22"/>
              </w:rPr>
              <w:t>Verify Faraday’s law by moving coil near the magnet field.</w:t>
            </w:r>
          </w:p>
          <w:p w:rsidR="00B33CE4" w:rsidRPr="001C2FC8" w:rsidRDefault="00B33CE4" w:rsidP="00EC66BB">
            <w:pPr>
              <w:pStyle w:val="ListParagraph"/>
              <w:numPr>
                <w:ilvl w:val="0"/>
                <w:numId w:val="182"/>
              </w:numPr>
              <w:spacing w:line="276" w:lineRule="auto"/>
              <w:rPr>
                <w:rFonts w:ascii="Arial" w:eastAsia="Calibri" w:hAnsi="Arial" w:cs="Arial"/>
                <w:color w:val="000000"/>
                <w:sz w:val="22"/>
              </w:rPr>
            </w:pPr>
            <w:r w:rsidRPr="00737374">
              <w:rPr>
                <w:rFonts w:ascii="Arial" w:eastAsia="Arial" w:hAnsi="Arial" w:cs="Arial"/>
                <w:color w:val="000000"/>
                <w:sz w:val="22"/>
              </w:rPr>
              <w:t>Verify Faraday’s law using relative motion of coil and magnet</w:t>
            </w:r>
          </w:p>
          <w:p w:rsidR="00B33CE4" w:rsidRPr="001C2FC8" w:rsidRDefault="00B33CE4" w:rsidP="00EC66BB">
            <w:pPr>
              <w:pStyle w:val="ListParagraph"/>
              <w:numPr>
                <w:ilvl w:val="0"/>
                <w:numId w:val="182"/>
              </w:numPr>
              <w:spacing w:line="276" w:lineRule="auto"/>
              <w:rPr>
                <w:rFonts w:ascii="Arial" w:eastAsia="Calibri" w:hAnsi="Arial" w:cs="Arial"/>
                <w:color w:val="000000"/>
                <w:sz w:val="22"/>
              </w:rPr>
            </w:pPr>
            <w:r w:rsidRPr="00737374">
              <w:rPr>
                <w:rFonts w:ascii="Arial" w:eastAsia="Arial" w:hAnsi="Arial" w:cs="Arial"/>
                <w:color w:val="000000"/>
                <w:sz w:val="22"/>
              </w:rPr>
              <w:t>Verify Faraday’s Law using simple loop generator.</w:t>
            </w:r>
          </w:p>
          <w:p w:rsidR="00B33CE4" w:rsidRPr="001C2FC8" w:rsidRDefault="00B33CE4" w:rsidP="00EC66BB">
            <w:pPr>
              <w:pStyle w:val="ListParagraph"/>
              <w:numPr>
                <w:ilvl w:val="0"/>
                <w:numId w:val="182"/>
              </w:numPr>
              <w:spacing w:line="276" w:lineRule="auto"/>
              <w:rPr>
                <w:rFonts w:ascii="Arial" w:eastAsia="Calibri" w:hAnsi="Arial" w:cs="Arial"/>
                <w:color w:val="000000"/>
                <w:sz w:val="22"/>
              </w:rPr>
            </w:pPr>
            <w:r w:rsidRPr="00737374">
              <w:rPr>
                <w:rFonts w:ascii="Arial" w:eastAsia="Arial" w:hAnsi="Arial" w:cs="Arial"/>
                <w:color w:val="000000"/>
                <w:sz w:val="22"/>
              </w:rPr>
              <w:t>Verify Torque induce in a current carrying loop</w:t>
            </w:r>
          </w:p>
          <w:p w:rsidR="00B33CE4" w:rsidRPr="00DD120B" w:rsidRDefault="00B33CE4" w:rsidP="00EC66BB">
            <w:pPr>
              <w:pStyle w:val="ListParagraph"/>
              <w:numPr>
                <w:ilvl w:val="0"/>
                <w:numId w:val="182"/>
              </w:numPr>
              <w:spacing w:line="276" w:lineRule="auto"/>
              <w:rPr>
                <w:rFonts w:ascii="Arial" w:eastAsia="Calibri" w:hAnsi="Arial" w:cs="Arial"/>
                <w:color w:val="000000"/>
                <w:sz w:val="22"/>
              </w:rPr>
            </w:pPr>
            <w:r w:rsidRPr="00737374">
              <w:rPr>
                <w:rFonts w:ascii="Arial" w:eastAsia="Arial" w:hAnsi="Arial" w:cs="Arial"/>
                <w:color w:val="000000"/>
                <w:sz w:val="22"/>
              </w:rPr>
              <w:t>Verify Mutual induction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3.13.2</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an Alternator</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1C2FC8" w:rsidRDefault="00B33CE4" w:rsidP="00EC66BB">
            <w:pPr>
              <w:pStyle w:val="ListParagraph"/>
              <w:numPr>
                <w:ilvl w:val="0"/>
                <w:numId w:val="183"/>
              </w:numPr>
              <w:spacing w:line="276" w:lineRule="auto"/>
              <w:rPr>
                <w:rFonts w:ascii="Arial" w:eastAsia="Calibri" w:hAnsi="Arial" w:cs="Arial"/>
                <w:color w:val="000000"/>
                <w:sz w:val="22"/>
              </w:rPr>
            </w:pPr>
            <w:r w:rsidRPr="00737374">
              <w:rPr>
                <w:rFonts w:ascii="Arial" w:hAnsi="Arial" w:cs="Arial"/>
                <w:color w:val="000000" w:themeColor="text1"/>
                <w:sz w:val="22"/>
              </w:rPr>
              <w:t>Measure the stator winding resistance with DC test.</w:t>
            </w:r>
          </w:p>
          <w:p w:rsidR="00B33CE4" w:rsidRPr="001C2FC8" w:rsidRDefault="00B33CE4" w:rsidP="00EC66BB">
            <w:pPr>
              <w:pStyle w:val="ListParagraph"/>
              <w:numPr>
                <w:ilvl w:val="0"/>
                <w:numId w:val="183"/>
              </w:numPr>
              <w:spacing w:line="276" w:lineRule="auto"/>
              <w:rPr>
                <w:rFonts w:ascii="Arial" w:eastAsia="Calibri" w:hAnsi="Arial" w:cs="Arial"/>
                <w:color w:val="000000"/>
                <w:sz w:val="22"/>
              </w:rPr>
            </w:pPr>
            <w:r w:rsidRPr="00737374">
              <w:rPr>
                <w:rFonts w:ascii="Arial" w:hAnsi="Arial" w:cs="Arial"/>
                <w:color w:val="000000" w:themeColor="text1"/>
                <w:sz w:val="22"/>
              </w:rPr>
              <w:t>Perform no load test</w:t>
            </w:r>
          </w:p>
          <w:p w:rsidR="00B33CE4" w:rsidRPr="001C2FC8" w:rsidRDefault="00B33CE4" w:rsidP="00EC66BB">
            <w:pPr>
              <w:pStyle w:val="ListParagraph"/>
              <w:numPr>
                <w:ilvl w:val="0"/>
                <w:numId w:val="183"/>
              </w:numPr>
              <w:spacing w:line="276" w:lineRule="auto"/>
              <w:rPr>
                <w:rFonts w:ascii="Arial" w:eastAsia="Calibri" w:hAnsi="Arial" w:cs="Arial"/>
                <w:color w:val="000000"/>
                <w:sz w:val="22"/>
              </w:rPr>
            </w:pPr>
            <w:r w:rsidRPr="00737374">
              <w:rPr>
                <w:rFonts w:ascii="Arial" w:hAnsi="Arial" w:cs="Arial"/>
                <w:color w:val="000000" w:themeColor="text1"/>
                <w:sz w:val="22"/>
              </w:rPr>
              <w:t>Perform short circuit test.</w:t>
            </w:r>
          </w:p>
          <w:p w:rsidR="00B33CE4" w:rsidRPr="001C2FC8" w:rsidRDefault="00B33CE4" w:rsidP="00EC66BB">
            <w:pPr>
              <w:pStyle w:val="ListParagraph"/>
              <w:numPr>
                <w:ilvl w:val="0"/>
                <w:numId w:val="183"/>
              </w:numPr>
              <w:spacing w:line="276" w:lineRule="auto"/>
              <w:rPr>
                <w:rFonts w:ascii="Arial" w:eastAsia="Calibri" w:hAnsi="Arial" w:cs="Arial"/>
                <w:color w:val="000000"/>
                <w:sz w:val="22"/>
              </w:rPr>
            </w:pPr>
            <w:r w:rsidRPr="00737374">
              <w:rPr>
                <w:rFonts w:ascii="Arial" w:hAnsi="Arial" w:cs="Arial"/>
                <w:color w:val="000000" w:themeColor="text1"/>
                <w:sz w:val="22"/>
              </w:rPr>
              <w:t>Measure the efficiency of an alternator.</w:t>
            </w:r>
          </w:p>
          <w:p w:rsidR="00B33CE4" w:rsidRPr="001C2FC8" w:rsidRDefault="00B33CE4" w:rsidP="00EC66BB">
            <w:pPr>
              <w:pStyle w:val="ListParagraph"/>
              <w:numPr>
                <w:ilvl w:val="0"/>
                <w:numId w:val="183"/>
              </w:numPr>
              <w:spacing w:line="276" w:lineRule="auto"/>
              <w:rPr>
                <w:rFonts w:ascii="Arial" w:eastAsia="Calibri" w:hAnsi="Arial" w:cs="Arial"/>
                <w:color w:val="000000"/>
                <w:sz w:val="22"/>
              </w:rPr>
            </w:pPr>
            <w:r w:rsidRPr="00737374">
              <w:rPr>
                <w:rFonts w:ascii="Arial" w:hAnsi="Arial" w:cs="Arial"/>
                <w:color w:val="000000" w:themeColor="text1"/>
                <w:sz w:val="22"/>
              </w:rPr>
              <w:t>Measure the effect of field</w:t>
            </w:r>
            <w:r>
              <w:rPr>
                <w:rFonts w:ascii="Arial" w:hAnsi="Arial" w:cs="Arial"/>
                <w:color w:val="000000" w:themeColor="text1"/>
                <w:sz w:val="22"/>
              </w:rPr>
              <w:t xml:space="preserve"> </w:t>
            </w:r>
            <w:r w:rsidRPr="00737374">
              <w:rPr>
                <w:rFonts w:ascii="Arial" w:hAnsi="Arial" w:cs="Arial"/>
                <w:color w:val="000000" w:themeColor="text1"/>
                <w:sz w:val="22"/>
              </w:rPr>
              <w:t>current on terminal voltage.</w:t>
            </w:r>
          </w:p>
          <w:p w:rsidR="00B33CE4" w:rsidRPr="001C2FC8" w:rsidRDefault="00B33CE4" w:rsidP="00EC66BB">
            <w:pPr>
              <w:pStyle w:val="ListParagraph"/>
              <w:numPr>
                <w:ilvl w:val="0"/>
                <w:numId w:val="183"/>
              </w:numPr>
              <w:spacing w:line="276" w:lineRule="auto"/>
              <w:rPr>
                <w:rFonts w:ascii="Arial" w:eastAsia="Calibri" w:hAnsi="Arial" w:cs="Arial"/>
                <w:color w:val="000000"/>
                <w:sz w:val="22"/>
              </w:rPr>
            </w:pPr>
            <w:r w:rsidRPr="00737374">
              <w:rPr>
                <w:rFonts w:ascii="Arial" w:hAnsi="Arial" w:cs="Arial"/>
                <w:color w:val="000000" w:themeColor="text1"/>
                <w:sz w:val="22"/>
              </w:rPr>
              <w:t>Measure the effect of speed changes on alternator frequency and active power.</w:t>
            </w:r>
          </w:p>
          <w:p w:rsidR="00B33CE4" w:rsidRPr="001C2FC8" w:rsidRDefault="00B33CE4" w:rsidP="00EC66BB">
            <w:pPr>
              <w:pStyle w:val="ListParagraph"/>
              <w:numPr>
                <w:ilvl w:val="0"/>
                <w:numId w:val="183"/>
              </w:numPr>
              <w:spacing w:line="276" w:lineRule="auto"/>
              <w:rPr>
                <w:rFonts w:ascii="Arial" w:eastAsia="Calibri" w:hAnsi="Arial" w:cs="Arial"/>
                <w:color w:val="000000"/>
                <w:sz w:val="22"/>
              </w:rPr>
            </w:pPr>
            <w:r w:rsidRPr="00737374">
              <w:rPr>
                <w:rFonts w:ascii="Arial" w:hAnsi="Arial" w:cs="Arial"/>
                <w:color w:val="000000" w:themeColor="text1"/>
                <w:sz w:val="22"/>
              </w:rPr>
              <w:lastRenderedPageBreak/>
              <w:t>Perform parallel operation of Alternators.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3.13.3</w:t>
            </w:r>
          </w:p>
          <w:p w:rsidR="00B33CE4" w:rsidRPr="00BB22AC" w:rsidRDefault="00B33CE4" w:rsidP="001C2FC8">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Single Phase Motors.</w:t>
            </w:r>
          </w:p>
        </w:tc>
        <w:tc>
          <w:tcPr>
            <w:tcW w:w="6168" w:type="dxa"/>
          </w:tcPr>
          <w:p w:rsidR="00B33CE4" w:rsidRPr="001C2FC8" w:rsidRDefault="00B33CE4" w:rsidP="00EC66BB">
            <w:pPr>
              <w:pStyle w:val="ListParagraph"/>
              <w:numPr>
                <w:ilvl w:val="0"/>
                <w:numId w:val="184"/>
              </w:numPr>
              <w:spacing w:line="276" w:lineRule="auto"/>
              <w:rPr>
                <w:rFonts w:ascii="Arial" w:eastAsia="Calibri" w:hAnsi="Arial" w:cs="Arial"/>
                <w:color w:val="000000"/>
                <w:sz w:val="22"/>
              </w:rPr>
            </w:pPr>
            <w:r w:rsidRPr="008D09C2">
              <w:rPr>
                <w:rFonts w:ascii="Arial" w:hAnsi="Arial" w:cs="Arial"/>
                <w:color w:val="000000" w:themeColor="text1"/>
                <w:sz w:val="22"/>
              </w:rPr>
              <w:t>Operate split phase single phase AC motor.</w:t>
            </w:r>
          </w:p>
          <w:p w:rsidR="00B33CE4" w:rsidRPr="001C2FC8" w:rsidRDefault="00B33CE4" w:rsidP="00EC66BB">
            <w:pPr>
              <w:pStyle w:val="ListParagraph"/>
              <w:numPr>
                <w:ilvl w:val="0"/>
                <w:numId w:val="184"/>
              </w:numPr>
              <w:spacing w:line="276" w:lineRule="auto"/>
              <w:rPr>
                <w:rFonts w:ascii="Arial" w:eastAsia="Calibri" w:hAnsi="Arial" w:cs="Arial"/>
                <w:color w:val="000000"/>
                <w:sz w:val="22"/>
              </w:rPr>
            </w:pPr>
            <w:r w:rsidRPr="008D09C2">
              <w:rPr>
                <w:rFonts w:ascii="Arial" w:hAnsi="Arial" w:cs="Arial"/>
                <w:color w:val="000000" w:themeColor="text1"/>
                <w:sz w:val="22"/>
              </w:rPr>
              <w:t>Operate capacitor start and Capacitor run single phase AC motor.</w:t>
            </w:r>
          </w:p>
          <w:p w:rsidR="00B33CE4" w:rsidRPr="001C2FC8" w:rsidRDefault="00B33CE4" w:rsidP="00EC66BB">
            <w:pPr>
              <w:pStyle w:val="ListParagraph"/>
              <w:numPr>
                <w:ilvl w:val="0"/>
                <w:numId w:val="184"/>
              </w:numPr>
              <w:spacing w:line="276" w:lineRule="auto"/>
              <w:rPr>
                <w:rFonts w:ascii="Arial" w:eastAsia="Calibri" w:hAnsi="Arial" w:cs="Arial"/>
                <w:color w:val="000000"/>
                <w:sz w:val="22"/>
              </w:rPr>
            </w:pPr>
            <w:r w:rsidRPr="008D09C2">
              <w:rPr>
                <w:rFonts w:ascii="Arial" w:hAnsi="Arial" w:cs="Arial"/>
                <w:color w:val="000000" w:themeColor="text1"/>
                <w:sz w:val="22"/>
              </w:rPr>
              <w:t>Operate shaded pole single phase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3.13.4</w:t>
            </w:r>
          </w:p>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Special Purpose Motors.</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1C2FC8" w:rsidRDefault="00B33CE4" w:rsidP="00EC66BB">
            <w:pPr>
              <w:pStyle w:val="ListParagraph"/>
              <w:numPr>
                <w:ilvl w:val="0"/>
                <w:numId w:val="185"/>
              </w:numPr>
              <w:spacing w:line="276" w:lineRule="auto"/>
              <w:rPr>
                <w:rFonts w:ascii="Arial" w:eastAsia="Calibri" w:hAnsi="Arial" w:cs="Arial"/>
                <w:color w:val="000000"/>
                <w:sz w:val="22"/>
              </w:rPr>
            </w:pPr>
            <w:r w:rsidRPr="008D09C2">
              <w:rPr>
                <w:rFonts w:ascii="Arial" w:hAnsi="Arial" w:cs="Arial"/>
                <w:color w:val="000000" w:themeColor="text1"/>
                <w:sz w:val="22"/>
              </w:rPr>
              <w:t>Operate and speed control of AC series motor.</w:t>
            </w:r>
          </w:p>
          <w:p w:rsidR="00B33CE4" w:rsidRPr="001C2FC8" w:rsidRDefault="00B33CE4" w:rsidP="00EC66BB">
            <w:pPr>
              <w:pStyle w:val="ListParagraph"/>
              <w:numPr>
                <w:ilvl w:val="0"/>
                <w:numId w:val="185"/>
              </w:numPr>
              <w:spacing w:line="276" w:lineRule="auto"/>
              <w:rPr>
                <w:rFonts w:ascii="Arial" w:eastAsia="Calibri" w:hAnsi="Arial" w:cs="Arial"/>
                <w:color w:val="000000"/>
                <w:sz w:val="22"/>
              </w:rPr>
            </w:pPr>
            <w:r w:rsidRPr="008D09C2">
              <w:rPr>
                <w:rFonts w:ascii="Arial" w:hAnsi="Arial" w:cs="Arial"/>
                <w:color w:val="000000" w:themeColor="text1"/>
                <w:sz w:val="22"/>
              </w:rPr>
              <w:t>Operate miniature (reluctance and hysteresis) single phase AC motors.</w:t>
            </w:r>
          </w:p>
          <w:p w:rsidR="00B33CE4" w:rsidRPr="001C2FC8" w:rsidRDefault="00B33CE4" w:rsidP="00EC66BB">
            <w:pPr>
              <w:pStyle w:val="ListParagraph"/>
              <w:numPr>
                <w:ilvl w:val="0"/>
                <w:numId w:val="185"/>
              </w:numPr>
              <w:spacing w:line="276" w:lineRule="auto"/>
              <w:rPr>
                <w:rFonts w:ascii="Arial" w:eastAsia="Calibri" w:hAnsi="Arial" w:cs="Arial"/>
                <w:color w:val="000000"/>
                <w:sz w:val="22"/>
              </w:rPr>
            </w:pPr>
            <w:r w:rsidRPr="008D09C2">
              <w:rPr>
                <w:rFonts w:ascii="Arial" w:hAnsi="Arial" w:cs="Arial"/>
                <w:color w:val="000000" w:themeColor="text1"/>
                <w:sz w:val="22"/>
              </w:rPr>
              <w:t>Construct and operate stepper motor.</w:t>
            </w:r>
          </w:p>
          <w:p w:rsidR="00B33CE4" w:rsidRPr="001C2FC8" w:rsidRDefault="00B33CE4" w:rsidP="00EC66BB">
            <w:pPr>
              <w:pStyle w:val="ListParagraph"/>
              <w:numPr>
                <w:ilvl w:val="0"/>
                <w:numId w:val="185"/>
              </w:numPr>
              <w:spacing w:line="276" w:lineRule="auto"/>
              <w:rPr>
                <w:rFonts w:ascii="Arial" w:eastAsia="Calibri" w:hAnsi="Arial" w:cs="Arial"/>
                <w:color w:val="000000"/>
                <w:sz w:val="22"/>
              </w:rPr>
            </w:pPr>
            <w:r w:rsidRPr="008D09C2">
              <w:rPr>
                <w:rFonts w:ascii="Arial" w:hAnsi="Arial" w:cs="Arial"/>
                <w:color w:val="000000" w:themeColor="text1"/>
                <w:sz w:val="22"/>
              </w:rPr>
              <w:t>Construct, Operate and develop control circuit of servo motor</w:t>
            </w:r>
          </w:p>
          <w:p w:rsidR="00B33CE4" w:rsidRPr="00F81BE2" w:rsidRDefault="00B33CE4" w:rsidP="00E529A9">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3.13.5</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Analyze Three Phase Motors.</w:t>
            </w:r>
          </w:p>
        </w:tc>
        <w:tc>
          <w:tcPr>
            <w:tcW w:w="6168" w:type="dxa"/>
          </w:tcPr>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Identify and operate 3 phase Squirrel cage motor</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Verify rotating magnetic field</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Measure the starting and running current of three phase induction motor.</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Draw torque slip curve of three phase induction motor</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Determine the slip of 3 phase induction motor by stroboscope</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direct on line.</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Auto transformer starter.</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Start, 3 phase Induction motor with Star Delta starter.</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Make connection to reverse the direction of induction motor.</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lastRenderedPageBreak/>
              <w:t>Determine the efficiency of three phase induction motor</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Control the speed of three phase induction motor by changing primary voltage</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Control the speed of three phase induction motor by rotor resistance control method</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Operate two motors in cascade</w:t>
            </w:r>
          </w:p>
          <w:p w:rsidR="00B33CE4" w:rsidRPr="00E529A9"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Start the synchronous motor using external prime mover.</w:t>
            </w:r>
          </w:p>
          <w:p w:rsidR="00B33CE4" w:rsidRPr="00F81BE2" w:rsidRDefault="00B33CE4" w:rsidP="00EC66BB">
            <w:pPr>
              <w:pStyle w:val="ListParagraph"/>
              <w:numPr>
                <w:ilvl w:val="0"/>
                <w:numId w:val="186"/>
              </w:numPr>
              <w:spacing w:line="276" w:lineRule="auto"/>
              <w:rPr>
                <w:rFonts w:ascii="Arial" w:eastAsia="Calibri" w:hAnsi="Arial" w:cs="Arial"/>
                <w:color w:val="000000"/>
                <w:sz w:val="22"/>
              </w:rPr>
            </w:pPr>
            <w:r w:rsidRPr="008D09C2">
              <w:rPr>
                <w:rFonts w:ascii="Arial" w:hAnsi="Arial" w:cs="Arial"/>
                <w:color w:val="000000" w:themeColor="text1"/>
                <w:sz w:val="22"/>
              </w:rPr>
              <w:t>Identify the effect of field current on three phase synchronous motor.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3.13.6</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Repairs/Maintenance and Service of AC Electric Motors and Generators</w:t>
            </w:r>
          </w:p>
        </w:tc>
        <w:tc>
          <w:tcPr>
            <w:tcW w:w="6168" w:type="dxa"/>
          </w:tcPr>
          <w:p w:rsidR="00B33CE4" w:rsidRPr="00E529A9" w:rsidRDefault="00B33CE4" w:rsidP="00EC66BB">
            <w:pPr>
              <w:pStyle w:val="ListParagraph"/>
              <w:numPr>
                <w:ilvl w:val="0"/>
                <w:numId w:val="187"/>
              </w:numPr>
              <w:spacing w:line="276" w:lineRule="auto"/>
              <w:rPr>
                <w:rFonts w:ascii="Arial" w:eastAsia="Calibri" w:hAnsi="Arial" w:cs="Arial"/>
                <w:color w:val="000000"/>
                <w:sz w:val="22"/>
              </w:rPr>
            </w:pPr>
            <w:r w:rsidRPr="008D09C2">
              <w:rPr>
                <w:rFonts w:ascii="Arial" w:eastAsia="Times New Roman" w:hAnsi="Arial" w:cs="Arial"/>
                <w:color w:val="000000" w:themeColor="text1"/>
                <w:sz w:val="22"/>
              </w:rPr>
              <w:t>D</w:t>
            </w:r>
            <w:r w:rsidRPr="008D09C2">
              <w:rPr>
                <w:rFonts w:ascii="Arial" w:hAnsi="Arial" w:cs="Arial"/>
                <w:color w:val="000000" w:themeColor="text1"/>
                <w:sz w:val="22"/>
              </w:rPr>
              <w:t>iagnose Fault in Electric Motor</w:t>
            </w:r>
          </w:p>
          <w:p w:rsidR="00B33CE4" w:rsidRPr="00E529A9" w:rsidRDefault="00B33CE4" w:rsidP="00EC66BB">
            <w:pPr>
              <w:pStyle w:val="ListParagraph"/>
              <w:numPr>
                <w:ilvl w:val="0"/>
                <w:numId w:val="187"/>
              </w:numPr>
              <w:spacing w:line="276" w:lineRule="auto"/>
              <w:rPr>
                <w:rFonts w:ascii="Arial" w:eastAsia="Calibri" w:hAnsi="Arial" w:cs="Arial"/>
                <w:color w:val="000000"/>
                <w:sz w:val="22"/>
              </w:rPr>
            </w:pPr>
            <w:r w:rsidRPr="008D09C2">
              <w:rPr>
                <w:rFonts w:ascii="Arial" w:hAnsi="Arial" w:cs="Arial"/>
                <w:color w:val="000000" w:themeColor="text1"/>
                <w:sz w:val="22"/>
              </w:rPr>
              <w:t>Carry out Service/Repair in Electric Motor</w:t>
            </w:r>
          </w:p>
          <w:p w:rsidR="00B33CE4" w:rsidRPr="00E529A9" w:rsidRDefault="00B33CE4" w:rsidP="00EC66BB">
            <w:pPr>
              <w:pStyle w:val="ListParagraph"/>
              <w:numPr>
                <w:ilvl w:val="0"/>
                <w:numId w:val="187"/>
              </w:numPr>
              <w:spacing w:line="276" w:lineRule="auto"/>
              <w:rPr>
                <w:rFonts w:ascii="Arial" w:eastAsia="Calibri" w:hAnsi="Arial" w:cs="Arial"/>
                <w:color w:val="000000"/>
                <w:sz w:val="22"/>
              </w:rPr>
            </w:pPr>
            <w:r w:rsidRPr="008D09C2">
              <w:rPr>
                <w:rFonts w:ascii="Arial" w:hAnsi="Arial" w:cs="Arial"/>
                <w:color w:val="000000" w:themeColor="text1"/>
                <w:sz w:val="22"/>
              </w:rPr>
              <w:t>Carry out Preventive Service/ Maintenance of Generators</w:t>
            </w:r>
          </w:p>
          <w:p w:rsidR="00B33CE4" w:rsidRPr="00E529A9" w:rsidRDefault="00B33CE4" w:rsidP="00EC66BB">
            <w:pPr>
              <w:pStyle w:val="ListParagraph"/>
              <w:numPr>
                <w:ilvl w:val="0"/>
                <w:numId w:val="187"/>
              </w:numPr>
              <w:spacing w:line="276" w:lineRule="auto"/>
              <w:rPr>
                <w:rFonts w:ascii="Arial" w:eastAsia="Calibri" w:hAnsi="Arial" w:cs="Arial"/>
                <w:color w:val="000000"/>
                <w:sz w:val="22"/>
              </w:rPr>
            </w:pPr>
            <w:r w:rsidRPr="008D09C2">
              <w:rPr>
                <w:rFonts w:ascii="Arial" w:hAnsi="Arial" w:cs="Arial"/>
                <w:color w:val="000000" w:themeColor="text1"/>
                <w:sz w:val="22"/>
              </w:rPr>
              <w:t>Diagnose and Repair Electric Generator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D120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Identify Basic Electronics Components</w:t>
            </w:r>
          </w:p>
        </w:tc>
        <w:tc>
          <w:tcPr>
            <w:tcW w:w="6168" w:type="dxa"/>
          </w:tcPr>
          <w:p w:rsidR="00B33CE4" w:rsidRPr="00E529A9" w:rsidRDefault="00B33CE4" w:rsidP="00EC66BB">
            <w:pPr>
              <w:pStyle w:val="ListParagraph"/>
              <w:numPr>
                <w:ilvl w:val="0"/>
                <w:numId w:val="188"/>
              </w:numPr>
              <w:spacing w:after="245" w:line="242" w:lineRule="auto"/>
              <w:jc w:val="both"/>
              <w:rPr>
                <w:rFonts w:ascii="Arial" w:hAnsi="Arial" w:cs="Arial"/>
                <w:sz w:val="22"/>
              </w:rPr>
            </w:pPr>
            <w:r w:rsidRPr="00E529A9">
              <w:rPr>
                <w:rFonts w:ascii="Arial" w:hAnsi="Arial" w:cs="Arial"/>
                <w:sz w:val="22"/>
              </w:rPr>
              <w:t>Identify Various Diodes</w:t>
            </w:r>
          </w:p>
          <w:p w:rsidR="00B33CE4" w:rsidRPr="008D09C2" w:rsidRDefault="00B33CE4" w:rsidP="00EC66BB">
            <w:pPr>
              <w:pStyle w:val="ListParagraph"/>
              <w:numPr>
                <w:ilvl w:val="0"/>
                <w:numId w:val="188"/>
              </w:numPr>
              <w:spacing w:after="245" w:line="242" w:lineRule="auto"/>
              <w:rPr>
                <w:rFonts w:ascii="Arial" w:hAnsi="Arial" w:cs="Arial"/>
                <w:sz w:val="22"/>
              </w:rPr>
            </w:pPr>
            <w:r w:rsidRPr="008D09C2">
              <w:rPr>
                <w:rFonts w:ascii="Arial" w:hAnsi="Arial" w:cs="Arial"/>
                <w:sz w:val="22"/>
              </w:rPr>
              <w:t>Identify Resistors in circuit</w:t>
            </w:r>
          </w:p>
          <w:p w:rsidR="00B33CE4" w:rsidRPr="00E529A9" w:rsidRDefault="00B33CE4" w:rsidP="00EC66BB">
            <w:pPr>
              <w:pStyle w:val="ListParagraph"/>
              <w:numPr>
                <w:ilvl w:val="0"/>
                <w:numId w:val="188"/>
              </w:numPr>
              <w:spacing w:after="245" w:line="242" w:lineRule="auto"/>
              <w:jc w:val="both"/>
              <w:rPr>
                <w:rFonts w:ascii="Arial" w:hAnsi="Arial" w:cs="Arial"/>
                <w:b/>
                <w:sz w:val="22"/>
              </w:rPr>
            </w:pPr>
            <w:r w:rsidRPr="008D09C2">
              <w:rPr>
                <w:rFonts w:ascii="Arial" w:hAnsi="Arial" w:cs="Arial"/>
                <w:sz w:val="22"/>
              </w:rPr>
              <w:t>Identify Capacitor in   circuit</w:t>
            </w:r>
          </w:p>
          <w:p w:rsidR="00B33CE4" w:rsidRPr="008D09C2" w:rsidRDefault="00B33CE4" w:rsidP="00EC66BB">
            <w:pPr>
              <w:pStyle w:val="ListParagraph"/>
              <w:numPr>
                <w:ilvl w:val="0"/>
                <w:numId w:val="188"/>
              </w:numPr>
              <w:spacing w:after="245" w:line="242" w:lineRule="auto"/>
              <w:jc w:val="both"/>
              <w:rPr>
                <w:rFonts w:ascii="Arial" w:hAnsi="Arial" w:cs="Arial"/>
                <w:sz w:val="22"/>
              </w:rPr>
            </w:pPr>
            <w:r w:rsidRPr="008D09C2">
              <w:rPr>
                <w:rFonts w:ascii="Arial" w:hAnsi="Arial" w:cs="Arial"/>
                <w:sz w:val="22"/>
              </w:rPr>
              <w:t>Identify Inductor in circuit</w:t>
            </w:r>
          </w:p>
          <w:p w:rsidR="00B33CE4" w:rsidRPr="00E529A9" w:rsidRDefault="00B33CE4" w:rsidP="00EC66BB">
            <w:pPr>
              <w:pStyle w:val="ListParagraph"/>
              <w:numPr>
                <w:ilvl w:val="0"/>
                <w:numId w:val="188"/>
              </w:numPr>
              <w:spacing w:after="245" w:line="242" w:lineRule="auto"/>
              <w:jc w:val="both"/>
              <w:rPr>
                <w:rFonts w:ascii="Arial" w:hAnsi="Arial" w:cs="Arial"/>
                <w:b/>
                <w:sz w:val="22"/>
              </w:rPr>
            </w:pPr>
            <w:r w:rsidRPr="008D09C2">
              <w:rPr>
                <w:rFonts w:ascii="Arial" w:hAnsi="Arial" w:cs="Arial"/>
                <w:sz w:val="22"/>
              </w:rPr>
              <w:t>Identify transistor and its types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3.14.2</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Design a Rectifier using Diode</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529A9" w:rsidRDefault="00B33CE4" w:rsidP="00EC66BB">
            <w:pPr>
              <w:pStyle w:val="ListParagraph"/>
              <w:numPr>
                <w:ilvl w:val="0"/>
                <w:numId w:val="189"/>
              </w:numPr>
              <w:spacing w:line="276" w:lineRule="auto"/>
              <w:rPr>
                <w:rFonts w:ascii="Arial" w:eastAsia="Calibri" w:hAnsi="Arial" w:cs="Arial"/>
                <w:color w:val="000000"/>
                <w:sz w:val="22"/>
              </w:rPr>
            </w:pPr>
            <w:r w:rsidRPr="008D09C2">
              <w:rPr>
                <w:rFonts w:ascii="Arial" w:hAnsi="Arial" w:cs="Arial"/>
                <w:sz w:val="22"/>
              </w:rPr>
              <w:lastRenderedPageBreak/>
              <w:t>Identify The parameter of Diode and Draw the characteristic curve of Diode</w:t>
            </w:r>
          </w:p>
          <w:p w:rsidR="00B33CE4" w:rsidRPr="00E529A9" w:rsidRDefault="00B33CE4" w:rsidP="00EC66BB">
            <w:pPr>
              <w:pStyle w:val="ListParagraph"/>
              <w:numPr>
                <w:ilvl w:val="0"/>
                <w:numId w:val="189"/>
              </w:numPr>
              <w:spacing w:line="276" w:lineRule="auto"/>
              <w:rPr>
                <w:rFonts w:ascii="Arial" w:eastAsia="Calibri" w:hAnsi="Arial" w:cs="Arial"/>
                <w:color w:val="000000"/>
                <w:sz w:val="22"/>
              </w:rPr>
            </w:pPr>
            <w:r w:rsidRPr="008D09C2">
              <w:rPr>
                <w:rFonts w:ascii="Arial" w:hAnsi="Arial" w:cs="Arial"/>
                <w:sz w:val="22"/>
              </w:rPr>
              <w:t>Design half wave and Full</w:t>
            </w:r>
            <w:r>
              <w:rPr>
                <w:rFonts w:ascii="Arial" w:hAnsi="Arial" w:cs="Arial"/>
                <w:sz w:val="22"/>
              </w:rPr>
              <w:t xml:space="preserve"> </w:t>
            </w:r>
            <w:r w:rsidRPr="008D09C2">
              <w:rPr>
                <w:rFonts w:ascii="Arial" w:hAnsi="Arial" w:cs="Arial"/>
                <w:sz w:val="22"/>
              </w:rPr>
              <w:t>Wave Rectifier (two diode rectifier</w:t>
            </w:r>
          </w:p>
          <w:p w:rsidR="00B33CE4" w:rsidRPr="00E529A9" w:rsidRDefault="00B33CE4" w:rsidP="00EC66BB">
            <w:pPr>
              <w:pStyle w:val="ListParagraph"/>
              <w:numPr>
                <w:ilvl w:val="0"/>
                <w:numId w:val="189"/>
              </w:numPr>
              <w:spacing w:line="276" w:lineRule="auto"/>
              <w:rPr>
                <w:rFonts w:ascii="Arial" w:eastAsia="Calibri" w:hAnsi="Arial" w:cs="Arial"/>
                <w:color w:val="000000"/>
                <w:sz w:val="22"/>
              </w:rPr>
            </w:pPr>
            <w:r w:rsidRPr="008D09C2">
              <w:rPr>
                <w:rFonts w:ascii="Arial" w:hAnsi="Arial" w:cs="Arial"/>
                <w:sz w:val="22"/>
              </w:rPr>
              <w:lastRenderedPageBreak/>
              <w:t>Design Full Wave Bridge rectifier</w:t>
            </w:r>
          </w:p>
          <w:p w:rsidR="00B33CE4" w:rsidRPr="00F81BE2" w:rsidRDefault="00B33CE4" w:rsidP="00F33B0A">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Diode Application</w:t>
            </w:r>
          </w:p>
        </w:tc>
        <w:tc>
          <w:tcPr>
            <w:tcW w:w="6168" w:type="dxa"/>
          </w:tcPr>
          <w:p w:rsidR="00B33CE4" w:rsidRPr="00F33B0A" w:rsidRDefault="00B33CE4" w:rsidP="00EC66BB">
            <w:pPr>
              <w:pStyle w:val="ListParagraph"/>
              <w:numPr>
                <w:ilvl w:val="0"/>
                <w:numId w:val="190"/>
              </w:numPr>
              <w:spacing w:line="276" w:lineRule="auto"/>
              <w:rPr>
                <w:rFonts w:ascii="Arial" w:eastAsia="Calibri" w:hAnsi="Arial" w:cs="Arial"/>
                <w:color w:val="000000"/>
                <w:sz w:val="22"/>
              </w:rPr>
            </w:pPr>
            <w:r w:rsidRPr="008D09C2">
              <w:rPr>
                <w:rFonts w:ascii="Arial" w:hAnsi="Arial" w:cs="Arial"/>
                <w:sz w:val="22"/>
              </w:rPr>
              <w:t>Make voltage regulator using Zener diode</w:t>
            </w:r>
          </w:p>
          <w:p w:rsidR="00B33CE4" w:rsidRPr="00F33B0A" w:rsidRDefault="00B33CE4" w:rsidP="00EC66BB">
            <w:pPr>
              <w:pStyle w:val="ListParagraph"/>
              <w:numPr>
                <w:ilvl w:val="0"/>
                <w:numId w:val="190"/>
              </w:numPr>
              <w:spacing w:line="276" w:lineRule="auto"/>
              <w:rPr>
                <w:rFonts w:ascii="Arial" w:eastAsia="Calibri" w:hAnsi="Arial" w:cs="Arial"/>
                <w:color w:val="000000"/>
                <w:sz w:val="22"/>
              </w:rPr>
            </w:pPr>
            <w:r w:rsidRPr="008D09C2">
              <w:rPr>
                <w:rFonts w:ascii="Arial" w:hAnsi="Arial" w:cs="Arial"/>
                <w:sz w:val="22"/>
              </w:rPr>
              <w:t>Make Seven Segment Using Light  Emitting Diode</w:t>
            </w:r>
          </w:p>
          <w:p w:rsidR="00B33CE4" w:rsidRPr="00F33B0A" w:rsidRDefault="00B33CE4" w:rsidP="00F33B0A">
            <w:pPr>
              <w:spacing w:line="276" w:lineRule="auto"/>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3.14.4</w:t>
            </w:r>
          </w:p>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Bipolar Junction Transistor (BJT) in Different Applications</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F33B0A" w:rsidRDefault="00B33CE4" w:rsidP="00EC66BB">
            <w:pPr>
              <w:pStyle w:val="ListParagraph"/>
              <w:numPr>
                <w:ilvl w:val="0"/>
                <w:numId w:val="191"/>
              </w:numPr>
              <w:spacing w:line="276" w:lineRule="auto"/>
              <w:rPr>
                <w:rFonts w:ascii="Arial" w:eastAsia="Calibri" w:hAnsi="Arial" w:cs="Arial"/>
                <w:color w:val="000000"/>
                <w:sz w:val="22"/>
              </w:rPr>
            </w:pPr>
            <w:r w:rsidRPr="008D09C2">
              <w:rPr>
                <w:rFonts w:ascii="Arial" w:hAnsi="Arial" w:cs="Arial"/>
                <w:sz w:val="22"/>
              </w:rPr>
              <w:t xml:space="preserve">Perform the Biasing of Transistors   </w:t>
            </w:r>
          </w:p>
          <w:p w:rsidR="00B33CE4" w:rsidRPr="00F33B0A" w:rsidRDefault="00B33CE4" w:rsidP="00EC66BB">
            <w:pPr>
              <w:pStyle w:val="ListParagraph"/>
              <w:numPr>
                <w:ilvl w:val="0"/>
                <w:numId w:val="191"/>
              </w:numPr>
              <w:spacing w:line="276" w:lineRule="auto"/>
              <w:rPr>
                <w:rFonts w:ascii="Arial" w:eastAsia="Calibri" w:hAnsi="Arial" w:cs="Arial"/>
                <w:color w:val="000000"/>
                <w:sz w:val="22"/>
              </w:rPr>
            </w:pPr>
            <w:r w:rsidRPr="008D09C2">
              <w:rPr>
                <w:rFonts w:ascii="Arial" w:hAnsi="Arial" w:cs="Arial"/>
                <w:sz w:val="22"/>
              </w:rPr>
              <w:t>Implement Transistor as an amplifier using CB</w:t>
            </w:r>
            <w:r>
              <w:rPr>
                <w:rFonts w:ascii="Arial" w:hAnsi="Arial" w:cs="Arial"/>
                <w:sz w:val="22"/>
              </w:rPr>
              <w:t xml:space="preserve"> configuration</w:t>
            </w:r>
          </w:p>
          <w:p w:rsidR="00B33CE4" w:rsidRPr="00F33B0A" w:rsidRDefault="00B33CE4" w:rsidP="00EC66BB">
            <w:pPr>
              <w:pStyle w:val="ListParagraph"/>
              <w:numPr>
                <w:ilvl w:val="0"/>
                <w:numId w:val="191"/>
              </w:numPr>
              <w:spacing w:line="276" w:lineRule="auto"/>
              <w:rPr>
                <w:rFonts w:ascii="Arial" w:eastAsia="Calibri" w:hAnsi="Arial" w:cs="Arial"/>
                <w:color w:val="000000"/>
                <w:sz w:val="22"/>
              </w:rPr>
            </w:pPr>
            <w:r w:rsidRPr="008D09C2">
              <w:rPr>
                <w:rFonts w:ascii="Arial" w:hAnsi="Arial" w:cs="Arial"/>
                <w:sz w:val="22"/>
              </w:rPr>
              <w:t>Implement Transistor as an amplifier using CC Configuration</w:t>
            </w:r>
          </w:p>
          <w:p w:rsidR="00B33CE4" w:rsidRPr="00F33B0A" w:rsidRDefault="00B33CE4" w:rsidP="00EC66BB">
            <w:pPr>
              <w:pStyle w:val="ListParagraph"/>
              <w:numPr>
                <w:ilvl w:val="0"/>
                <w:numId w:val="191"/>
              </w:numPr>
              <w:spacing w:line="276" w:lineRule="auto"/>
              <w:rPr>
                <w:rFonts w:ascii="Arial" w:eastAsia="Calibri" w:hAnsi="Arial" w:cs="Arial"/>
                <w:color w:val="000000"/>
                <w:sz w:val="22"/>
              </w:rPr>
            </w:pPr>
            <w:r w:rsidRPr="008D09C2">
              <w:rPr>
                <w:rFonts w:ascii="Arial" w:hAnsi="Arial" w:cs="Arial"/>
                <w:sz w:val="22"/>
              </w:rPr>
              <w:t>Implement Transistor as an amplifier using CE Configuration.</w:t>
            </w:r>
          </w:p>
          <w:p w:rsidR="00B33CE4" w:rsidRPr="00F33B0A" w:rsidRDefault="00B33CE4" w:rsidP="00EC66BB">
            <w:pPr>
              <w:pStyle w:val="ListParagraph"/>
              <w:numPr>
                <w:ilvl w:val="0"/>
                <w:numId w:val="191"/>
              </w:numPr>
              <w:spacing w:line="276" w:lineRule="auto"/>
              <w:rPr>
                <w:rFonts w:ascii="Arial" w:eastAsia="Calibri" w:hAnsi="Arial" w:cs="Arial"/>
                <w:color w:val="000000"/>
                <w:sz w:val="22"/>
              </w:rPr>
            </w:pPr>
            <w:r w:rsidRPr="008D09C2">
              <w:rPr>
                <w:rFonts w:ascii="Arial" w:hAnsi="Arial" w:cs="Arial"/>
                <w:bCs/>
                <w:sz w:val="22"/>
              </w:rPr>
              <w:t>Implement BJT as a switch.</w:t>
            </w:r>
          </w:p>
          <w:p w:rsidR="00B33CE4" w:rsidRPr="00F81BE2" w:rsidRDefault="00B33CE4" w:rsidP="00EC66BB">
            <w:pPr>
              <w:pStyle w:val="ListParagraph"/>
              <w:numPr>
                <w:ilvl w:val="0"/>
                <w:numId w:val="191"/>
              </w:numPr>
              <w:spacing w:line="276" w:lineRule="auto"/>
              <w:rPr>
                <w:rFonts w:ascii="Arial" w:eastAsia="Calibri" w:hAnsi="Arial" w:cs="Arial"/>
                <w:color w:val="000000"/>
                <w:sz w:val="22"/>
              </w:rPr>
            </w:pPr>
            <w:r w:rsidRPr="008D09C2">
              <w:rPr>
                <w:rFonts w:ascii="Arial" w:hAnsi="Arial" w:cs="Arial"/>
                <w:sz w:val="22"/>
              </w:rPr>
              <w:t xml:space="preserve">Design the circuit of Class A Power Amplifier  </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3.14.5</w:t>
            </w:r>
          </w:p>
          <w:p w:rsidR="00B33CE4" w:rsidRPr="00BB22AC" w:rsidRDefault="00B33CE4" w:rsidP="00F33B0A">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Field Effect Transistor (FET) in Different Applications</w:t>
            </w:r>
          </w:p>
        </w:tc>
        <w:tc>
          <w:tcPr>
            <w:tcW w:w="6168" w:type="dxa"/>
          </w:tcPr>
          <w:p w:rsidR="00B33CE4" w:rsidRPr="00F44AF9" w:rsidRDefault="00B33CE4" w:rsidP="00EC66BB">
            <w:pPr>
              <w:pStyle w:val="ListParagraph"/>
              <w:numPr>
                <w:ilvl w:val="0"/>
                <w:numId w:val="192"/>
              </w:numPr>
              <w:spacing w:line="276" w:lineRule="auto"/>
              <w:rPr>
                <w:rFonts w:ascii="Arial" w:eastAsia="Calibri" w:hAnsi="Arial" w:cs="Arial"/>
                <w:color w:val="000000"/>
                <w:sz w:val="22"/>
              </w:rPr>
            </w:pPr>
            <w:r w:rsidRPr="008D09C2">
              <w:rPr>
                <w:rFonts w:ascii="Arial" w:hAnsi="Arial" w:cs="Arial"/>
                <w:sz w:val="22"/>
              </w:rPr>
              <w:t>Perform the Biasing of FET</w:t>
            </w:r>
          </w:p>
          <w:p w:rsidR="00B33CE4" w:rsidRPr="008D09C2" w:rsidRDefault="00B33CE4" w:rsidP="00EC66BB">
            <w:pPr>
              <w:pStyle w:val="ListParagraph"/>
              <w:numPr>
                <w:ilvl w:val="0"/>
                <w:numId w:val="192"/>
              </w:numPr>
              <w:spacing w:after="245" w:line="242" w:lineRule="auto"/>
              <w:jc w:val="both"/>
              <w:rPr>
                <w:rFonts w:ascii="Arial" w:hAnsi="Arial" w:cs="Arial"/>
                <w:sz w:val="22"/>
              </w:rPr>
            </w:pPr>
            <w:r w:rsidRPr="008D09C2">
              <w:rPr>
                <w:rFonts w:ascii="Arial" w:hAnsi="Arial" w:cs="Arial"/>
                <w:sz w:val="22"/>
              </w:rPr>
              <w:t>Implement MOSFET as a switch.</w:t>
            </w:r>
          </w:p>
          <w:p w:rsidR="00B33CE4" w:rsidRPr="008D09C2" w:rsidRDefault="00B33CE4" w:rsidP="00EC66BB">
            <w:pPr>
              <w:pStyle w:val="ListParagraph"/>
              <w:numPr>
                <w:ilvl w:val="0"/>
                <w:numId w:val="192"/>
              </w:numPr>
              <w:spacing w:line="242" w:lineRule="auto"/>
              <w:jc w:val="both"/>
              <w:rPr>
                <w:rFonts w:ascii="Arial" w:hAnsi="Arial" w:cs="Arial"/>
                <w:sz w:val="22"/>
              </w:rPr>
            </w:pPr>
            <w:r w:rsidRPr="008D09C2">
              <w:rPr>
                <w:rFonts w:ascii="Arial" w:hAnsi="Arial" w:cs="Arial"/>
                <w:sz w:val="22"/>
              </w:rPr>
              <w:t>Draw the VI characteristics curves for FETs</w:t>
            </w:r>
          </w:p>
          <w:p w:rsidR="00B33CE4" w:rsidRPr="008D09C2" w:rsidRDefault="00B33CE4" w:rsidP="00EC66BB">
            <w:pPr>
              <w:pStyle w:val="ListParagraph"/>
              <w:numPr>
                <w:ilvl w:val="0"/>
                <w:numId w:val="192"/>
              </w:numPr>
              <w:spacing w:after="245" w:line="242" w:lineRule="auto"/>
              <w:jc w:val="both"/>
              <w:rPr>
                <w:rFonts w:ascii="Arial" w:hAnsi="Arial" w:cs="Arial"/>
                <w:sz w:val="22"/>
              </w:rPr>
            </w:pPr>
            <w:r w:rsidRPr="008D09C2">
              <w:rPr>
                <w:rFonts w:ascii="Arial" w:hAnsi="Arial" w:cs="Arial"/>
                <w:sz w:val="22"/>
              </w:rPr>
              <w:t>Design the circuit of Common Drain (CD) Amplifier</w:t>
            </w:r>
          </w:p>
          <w:p w:rsidR="00B33CE4" w:rsidRPr="00F44AF9" w:rsidRDefault="00B33CE4" w:rsidP="00EC66BB">
            <w:pPr>
              <w:pStyle w:val="ListParagraph"/>
              <w:numPr>
                <w:ilvl w:val="0"/>
                <w:numId w:val="192"/>
              </w:numPr>
              <w:spacing w:line="276" w:lineRule="auto"/>
              <w:rPr>
                <w:rFonts w:ascii="Arial" w:eastAsia="Calibri" w:hAnsi="Arial" w:cs="Arial"/>
                <w:color w:val="000000"/>
                <w:sz w:val="22"/>
              </w:rPr>
            </w:pPr>
            <w:r w:rsidRPr="008D09C2">
              <w:rPr>
                <w:rFonts w:ascii="Arial" w:hAnsi="Arial" w:cs="Arial"/>
                <w:sz w:val="22"/>
              </w:rPr>
              <w:t>Design the circuit of Common Gate (CG) amplifier</w:t>
            </w:r>
            <w:r w:rsidRPr="008D09C2">
              <w:rPr>
                <w:rFonts w:ascii="Arial" w:hAnsi="Arial" w:cs="Arial"/>
                <w:color w:val="000000" w:themeColor="text1"/>
                <w:sz w:val="22"/>
              </w:rPr>
              <w:t>.</w:t>
            </w:r>
          </w:p>
          <w:p w:rsidR="00B33CE4" w:rsidRPr="00F81BE2" w:rsidRDefault="00B33CE4" w:rsidP="00EC66BB">
            <w:pPr>
              <w:pStyle w:val="ListParagraph"/>
              <w:numPr>
                <w:ilvl w:val="0"/>
                <w:numId w:val="192"/>
              </w:numPr>
              <w:spacing w:line="276" w:lineRule="auto"/>
              <w:rPr>
                <w:rFonts w:ascii="Arial" w:eastAsia="Calibri" w:hAnsi="Arial" w:cs="Arial"/>
                <w:color w:val="000000"/>
                <w:sz w:val="22"/>
              </w:rPr>
            </w:pPr>
            <w:r w:rsidRPr="008D09C2">
              <w:rPr>
                <w:rFonts w:ascii="Arial" w:hAnsi="Arial" w:cs="Arial"/>
                <w:color w:val="000000" w:themeColor="text1"/>
                <w:sz w:val="22"/>
              </w:rPr>
              <w:t xml:space="preserve"> Construct a Low voltage transistor based regulated power supply</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529A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3.14.5</w:t>
            </w:r>
          </w:p>
          <w:p w:rsidR="00B33CE4" w:rsidRPr="00BB22AC" w:rsidRDefault="00B33CE4" w:rsidP="00F44AF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Thyristor Family in Various Application</w:t>
            </w:r>
          </w:p>
        </w:tc>
        <w:tc>
          <w:tcPr>
            <w:tcW w:w="6168" w:type="dxa"/>
          </w:tcPr>
          <w:p w:rsidR="00B33CE4" w:rsidRDefault="00B33CE4" w:rsidP="00F81BE2">
            <w:pPr>
              <w:pStyle w:val="ListParagraph"/>
              <w:spacing w:line="276" w:lineRule="auto"/>
              <w:ind w:left="360"/>
              <w:rPr>
                <w:rFonts w:ascii="Arial" w:eastAsia="Calibri" w:hAnsi="Arial" w:cs="Arial"/>
                <w:color w:val="000000"/>
                <w:sz w:val="22"/>
              </w:rPr>
            </w:pPr>
          </w:p>
          <w:p w:rsidR="00B33CE4" w:rsidRPr="008D09C2" w:rsidRDefault="00B33CE4" w:rsidP="00EC66BB">
            <w:pPr>
              <w:pStyle w:val="ListParagraph"/>
              <w:numPr>
                <w:ilvl w:val="0"/>
                <w:numId w:val="193"/>
              </w:numPr>
              <w:spacing w:line="242" w:lineRule="auto"/>
              <w:jc w:val="both"/>
              <w:rPr>
                <w:rFonts w:ascii="Arial" w:hAnsi="Arial" w:cs="Arial"/>
                <w:sz w:val="22"/>
              </w:rPr>
            </w:pPr>
            <w:r w:rsidRPr="008D09C2">
              <w:rPr>
                <w:rFonts w:ascii="Arial" w:hAnsi="Arial" w:cs="Arial"/>
                <w:sz w:val="22"/>
              </w:rPr>
              <w:t>Implement the SCR in electronic circuits as switch</w:t>
            </w:r>
          </w:p>
          <w:p w:rsidR="00B33CE4" w:rsidRDefault="00B33CE4" w:rsidP="00EC66BB">
            <w:pPr>
              <w:pStyle w:val="ListParagraph"/>
              <w:numPr>
                <w:ilvl w:val="0"/>
                <w:numId w:val="193"/>
              </w:numPr>
              <w:spacing w:line="242" w:lineRule="auto"/>
              <w:jc w:val="both"/>
              <w:rPr>
                <w:rFonts w:ascii="Arial" w:hAnsi="Arial" w:cs="Arial"/>
                <w:sz w:val="22"/>
              </w:rPr>
            </w:pPr>
            <w:r w:rsidRPr="008D09C2">
              <w:rPr>
                <w:rFonts w:ascii="Arial" w:hAnsi="Arial" w:cs="Arial"/>
                <w:sz w:val="22"/>
              </w:rPr>
              <w:t>Implement the UJT in electronic circuits as switch</w:t>
            </w:r>
          </w:p>
          <w:p w:rsidR="00B33CE4" w:rsidRPr="00F44AF9" w:rsidRDefault="00B33CE4" w:rsidP="00EC66BB">
            <w:pPr>
              <w:pStyle w:val="ListParagraph"/>
              <w:numPr>
                <w:ilvl w:val="0"/>
                <w:numId w:val="193"/>
              </w:numPr>
              <w:spacing w:line="242" w:lineRule="auto"/>
              <w:jc w:val="both"/>
              <w:rPr>
                <w:rFonts w:ascii="Arial" w:hAnsi="Arial" w:cs="Arial"/>
                <w:sz w:val="22"/>
              </w:rPr>
            </w:pPr>
            <w:r w:rsidRPr="008D09C2">
              <w:rPr>
                <w:rFonts w:ascii="Arial" w:hAnsi="Arial" w:cs="Arial"/>
                <w:sz w:val="22"/>
              </w:rPr>
              <w:t>Construct the dimmer circuit using Diac &amp;Triac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44AF9">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3.14.6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Application of Operational Amplifier</w:t>
            </w:r>
          </w:p>
        </w:tc>
        <w:tc>
          <w:tcPr>
            <w:tcW w:w="6168" w:type="dxa"/>
          </w:tcPr>
          <w:p w:rsidR="00B33CE4" w:rsidRPr="00F44AF9" w:rsidRDefault="00B33CE4" w:rsidP="00EC66BB">
            <w:pPr>
              <w:pStyle w:val="ListParagraph"/>
              <w:numPr>
                <w:ilvl w:val="0"/>
                <w:numId w:val="194"/>
              </w:numPr>
              <w:spacing w:line="276" w:lineRule="auto"/>
              <w:rPr>
                <w:rFonts w:ascii="Arial" w:eastAsia="Calibri" w:hAnsi="Arial" w:cs="Arial"/>
                <w:color w:val="000000"/>
                <w:sz w:val="22"/>
              </w:rPr>
            </w:pPr>
            <w:r w:rsidRPr="008D09C2">
              <w:rPr>
                <w:rFonts w:ascii="Arial" w:hAnsi="Arial" w:cs="Arial"/>
                <w:sz w:val="22"/>
              </w:rPr>
              <w:t>Construct a Non-inverting amplifier using operational amplifier</w:t>
            </w:r>
          </w:p>
          <w:p w:rsidR="00B33CE4" w:rsidRPr="00F44AF9" w:rsidRDefault="00B33CE4" w:rsidP="00EC66BB">
            <w:pPr>
              <w:pStyle w:val="ListParagraph"/>
              <w:numPr>
                <w:ilvl w:val="0"/>
                <w:numId w:val="194"/>
              </w:numPr>
              <w:spacing w:line="276" w:lineRule="auto"/>
              <w:rPr>
                <w:rFonts w:ascii="Arial" w:eastAsia="Calibri" w:hAnsi="Arial" w:cs="Arial"/>
                <w:color w:val="000000"/>
                <w:sz w:val="22"/>
              </w:rPr>
            </w:pPr>
            <w:r w:rsidRPr="008D09C2">
              <w:rPr>
                <w:rFonts w:ascii="Arial" w:hAnsi="Arial" w:cs="Arial"/>
                <w:sz w:val="22"/>
              </w:rPr>
              <w:t>Construct an Inverting amplifier using operational amplifier</w:t>
            </w:r>
          </w:p>
          <w:p w:rsidR="00B33CE4" w:rsidRPr="00F44AF9" w:rsidRDefault="00B33CE4" w:rsidP="00EC66BB">
            <w:pPr>
              <w:pStyle w:val="ListParagraph"/>
              <w:numPr>
                <w:ilvl w:val="0"/>
                <w:numId w:val="194"/>
              </w:numPr>
              <w:spacing w:line="276" w:lineRule="auto"/>
              <w:rPr>
                <w:rFonts w:ascii="Arial" w:eastAsia="Calibri" w:hAnsi="Arial" w:cs="Arial"/>
                <w:color w:val="000000"/>
                <w:sz w:val="22"/>
              </w:rPr>
            </w:pPr>
            <w:r w:rsidRPr="008D09C2">
              <w:rPr>
                <w:rFonts w:ascii="Arial" w:hAnsi="Arial" w:cs="Arial"/>
                <w:sz w:val="22"/>
              </w:rPr>
              <w:t>Construct a differentiator circuit using operational amplifier</w:t>
            </w:r>
          </w:p>
          <w:p w:rsidR="00B33CE4" w:rsidRPr="00F44AF9" w:rsidRDefault="00B33CE4" w:rsidP="00EC66BB">
            <w:pPr>
              <w:pStyle w:val="ListParagraph"/>
              <w:numPr>
                <w:ilvl w:val="0"/>
                <w:numId w:val="194"/>
              </w:numPr>
              <w:spacing w:line="276" w:lineRule="auto"/>
              <w:rPr>
                <w:rFonts w:ascii="Arial" w:eastAsia="Calibri" w:hAnsi="Arial" w:cs="Arial"/>
                <w:color w:val="000000"/>
                <w:sz w:val="22"/>
              </w:rPr>
            </w:pPr>
            <w:r w:rsidRPr="008D09C2">
              <w:rPr>
                <w:rFonts w:ascii="Arial" w:hAnsi="Arial" w:cs="Arial"/>
                <w:sz w:val="22"/>
              </w:rPr>
              <w:t>Construct a integrator circuit using operational amplifier</w:t>
            </w:r>
          </w:p>
          <w:p w:rsidR="00B33CE4" w:rsidRPr="00F81BE2" w:rsidRDefault="00B33CE4" w:rsidP="00EC66BB">
            <w:pPr>
              <w:pStyle w:val="ListParagraph"/>
              <w:numPr>
                <w:ilvl w:val="0"/>
                <w:numId w:val="194"/>
              </w:numPr>
              <w:spacing w:line="276" w:lineRule="auto"/>
              <w:rPr>
                <w:rFonts w:ascii="Arial" w:eastAsia="Calibri" w:hAnsi="Arial" w:cs="Arial"/>
                <w:color w:val="000000"/>
                <w:sz w:val="22"/>
              </w:rPr>
            </w:pPr>
            <w:r w:rsidRPr="008D09C2">
              <w:rPr>
                <w:rFonts w:ascii="Arial" w:hAnsi="Arial" w:cs="Arial"/>
                <w:sz w:val="22"/>
              </w:rPr>
              <w:t>Construct a Comparator circuit using operational amplifier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DF3E7A">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3.14.7</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Verify Truth Table of Digital Gates</w:t>
            </w:r>
          </w:p>
        </w:tc>
        <w:tc>
          <w:tcPr>
            <w:tcW w:w="6168" w:type="dxa"/>
          </w:tcPr>
          <w:p w:rsidR="00B33CE4" w:rsidRPr="00F46E8D" w:rsidRDefault="00B33CE4" w:rsidP="00EC66BB">
            <w:pPr>
              <w:pStyle w:val="ListParagraph"/>
              <w:numPr>
                <w:ilvl w:val="0"/>
                <w:numId w:val="195"/>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AND gate</w:t>
            </w:r>
          </w:p>
          <w:p w:rsidR="00B33CE4" w:rsidRPr="00F46E8D" w:rsidRDefault="00B33CE4" w:rsidP="00EC66BB">
            <w:pPr>
              <w:pStyle w:val="ListParagraph"/>
              <w:numPr>
                <w:ilvl w:val="0"/>
                <w:numId w:val="195"/>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OR gate</w:t>
            </w:r>
          </w:p>
          <w:p w:rsidR="00B33CE4" w:rsidRPr="00F46E8D" w:rsidRDefault="00B33CE4" w:rsidP="00EC66BB">
            <w:pPr>
              <w:pStyle w:val="ListParagraph"/>
              <w:numPr>
                <w:ilvl w:val="0"/>
                <w:numId w:val="195"/>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NOT gate</w:t>
            </w:r>
          </w:p>
          <w:p w:rsidR="00B33CE4" w:rsidRPr="00F46E8D" w:rsidRDefault="00B33CE4" w:rsidP="00EC66BB">
            <w:pPr>
              <w:pStyle w:val="ListParagraph"/>
              <w:numPr>
                <w:ilvl w:val="0"/>
                <w:numId w:val="195"/>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NAND gate</w:t>
            </w:r>
          </w:p>
          <w:p w:rsidR="00B33CE4" w:rsidRPr="00F46E8D" w:rsidRDefault="00B33CE4" w:rsidP="00EC66BB">
            <w:pPr>
              <w:pStyle w:val="ListParagraph"/>
              <w:numPr>
                <w:ilvl w:val="0"/>
                <w:numId w:val="195"/>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NOR gate</w:t>
            </w:r>
          </w:p>
          <w:p w:rsidR="00B33CE4" w:rsidRPr="00F46E8D" w:rsidRDefault="00B33CE4" w:rsidP="00EC66BB">
            <w:pPr>
              <w:pStyle w:val="ListParagraph"/>
              <w:numPr>
                <w:ilvl w:val="0"/>
                <w:numId w:val="195"/>
              </w:numPr>
              <w:spacing w:line="276" w:lineRule="auto"/>
              <w:rPr>
                <w:rFonts w:ascii="Arial" w:eastAsia="Calibri" w:hAnsi="Arial" w:cs="Arial"/>
                <w:color w:val="000000"/>
                <w:sz w:val="22"/>
              </w:rPr>
            </w:pPr>
            <w:r w:rsidRPr="008D09C2">
              <w:rPr>
                <w:rFonts w:ascii="Arial" w:hAnsi="Arial" w:cs="Arial"/>
                <w:color w:val="000000" w:themeColor="text1"/>
                <w:sz w:val="22"/>
              </w:rPr>
              <w:t>Verify the</w:t>
            </w:r>
            <w:r>
              <w:rPr>
                <w:rFonts w:ascii="Arial" w:hAnsi="Arial" w:cs="Arial"/>
                <w:color w:val="000000" w:themeColor="text1"/>
                <w:sz w:val="22"/>
              </w:rPr>
              <w:t xml:space="preserve"> </w:t>
            </w:r>
            <w:r w:rsidRPr="008D09C2">
              <w:rPr>
                <w:rFonts w:ascii="Arial" w:hAnsi="Arial" w:cs="Arial"/>
                <w:color w:val="000000" w:themeColor="text1"/>
                <w:sz w:val="22"/>
              </w:rPr>
              <w:t>truth table of XOR gate</w:t>
            </w:r>
          </w:p>
          <w:p w:rsidR="00B33CE4" w:rsidRPr="00F81BE2" w:rsidRDefault="00B33CE4" w:rsidP="00EC66BB">
            <w:pPr>
              <w:pStyle w:val="ListParagraph"/>
              <w:numPr>
                <w:ilvl w:val="0"/>
                <w:numId w:val="195"/>
              </w:numPr>
              <w:spacing w:line="276" w:lineRule="auto"/>
              <w:rPr>
                <w:rFonts w:ascii="Arial" w:eastAsia="Calibri" w:hAnsi="Arial" w:cs="Arial"/>
                <w:color w:val="000000"/>
                <w:sz w:val="22"/>
              </w:rPr>
            </w:pPr>
            <w:r w:rsidRPr="008D09C2">
              <w:rPr>
                <w:rFonts w:ascii="Arial" w:hAnsi="Arial" w:cs="Arial"/>
                <w:color w:val="000000" w:themeColor="text1"/>
                <w:sz w:val="22"/>
              </w:rPr>
              <w:t>Verify the truth table of XNOR gate</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DF3E7A">
            <w:pPr>
              <w:spacing w:after="245" w:line="243" w:lineRule="auto"/>
              <w:ind w:left="50"/>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8</w:t>
            </w:r>
          </w:p>
          <w:p w:rsidR="00F17B68" w:rsidRPr="00BB22AC" w:rsidRDefault="00F17B68" w:rsidP="00DF3E7A">
            <w:pPr>
              <w:spacing w:after="245" w:line="243" w:lineRule="auto"/>
              <w:ind w:left="50"/>
              <w:rPr>
                <w:rFonts w:ascii="Arial" w:hAnsi="Arial" w:cs="Arial"/>
                <w:b/>
                <w:color w:val="000000" w:themeColor="text1"/>
                <w:sz w:val="24"/>
                <w:szCs w:val="24"/>
              </w:rPr>
            </w:pPr>
            <w:r w:rsidRPr="00B62CD4">
              <w:rPr>
                <w:rFonts w:ascii="Arial" w:eastAsia="Arial" w:hAnsi="Arial" w:cs="Arial"/>
                <w:b/>
                <w:color w:val="000000"/>
                <w:sz w:val="24"/>
              </w:rPr>
              <w:t>Construct &amp; Verify Combinational Logic Circuit</w:t>
            </w:r>
          </w:p>
        </w:tc>
        <w:tc>
          <w:tcPr>
            <w:tcW w:w="6168" w:type="dxa"/>
          </w:tcPr>
          <w:p w:rsidR="00F17B68" w:rsidRPr="00DE256F" w:rsidRDefault="00F17B68" w:rsidP="00EC66BB">
            <w:pPr>
              <w:pStyle w:val="ListParagraph"/>
              <w:numPr>
                <w:ilvl w:val="0"/>
                <w:numId w:val="242"/>
              </w:numPr>
              <w:spacing w:line="276" w:lineRule="auto"/>
              <w:rPr>
                <w:rFonts w:ascii="Arial" w:hAnsi="Arial" w:cs="Arial"/>
                <w:color w:val="000000"/>
                <w:sz w:val="22"/>
              </w:rPr>
            </w:pPr>
            <w:r w:rsidRPr="00DE256F">
              <w:rPr>
                <w:rFonts w:ascii="Arial" w:hAnsi="Arial" w:cs="Arial"/>
                <w:color w:val="000000"/>
                <w:sz w:val="22"/>
              </w:rPr>
              <w:t>Apply Karnaugh mapping &amp; Boolean algebra to simplify logic expressions</w:t>
            </w:r>
          </w:p>
          <w:p w:rsidR="00F17B68" w:rsidRPr="00DE256F" w:rsidRDefault="00F17B68" w:rsidP="00EC66BB">
            <w:pPr>
              <w:pStyle w:val="ListParagraph"/>
              <w:numPr>
                <w:ilvl w:val="0"/>
                <w:numId w:val="242"/>
              </w:numPr>
              <w:spacing w:line="276" w:lineRule="auto"/>
              <w:rPr>
                <w:rFonts w:ascii="Arial" w:hAnsi="Arial" w:cs="Arial"/>
                <w:color w:val="000000"/>
                <w:sz w:val="22"/>
              </w:rPr>
            </w:pPr>
            <w:r w:rsidRPr="00DE256F">
              <w:rPr>
                <w:rFonts w:ascii="Arial" w:hAnsi="Arial" w:cs="Arial"/>
                <w:color w:val="000000"/>
                <w:sz w:val="22"/>
              </w:rPr>
              <w:t>Construct &amp; verify the truth table of Half adder</w:t>
            </w:r>
          </w:p>
          <w:p w:rsidR="00F17B68" w:rsidRPr="00DE256F" w:rsidRDefault="00F17B68" w:rsidP="00EC66BB">
            <w:pPr>
              <w:pStyle w:val="ListParagraph"/>
              <w:numPr>
                <w:ilvl w:val="0"/>
                <w:numId w:val="242"/>
              </w:numPr>
              <w:spacing w:line="276" w:lineRule="auto"/>
              <w:rPr>
                <w:rFonts w:ascii="Arial" w:hAnsi="Arial" w:cs="Arial"/>
                <w:color w:val="000000"/>
                <w:sz w:val="22"/>
              </w:rPr>
            </w:pPr>
            <w:r w:rsidRPr="00DE256F">
              <w:rPr>
                <w:rFonts w:ascii="Arial" w:hAnsi="Arial" w:cs="Arial"/>
                <w:color w:val="000000"/>
                <w:sz w:val="22"/>
              </w:rPr>
              <w:t>Construct &amp; verify the truth table of Full adder</w:t>
            </w:r>
          </w:p>
          <w:p w:rsidR="00F17B68" w:rsidRPr="00DE256F" w:rsidRDefault="00F17B68" w:rsidP="00EC66BB">
            <w:pPr>
              <w:pStyle w:val="ListParagraph"/>
              <w:numPr>
                <w:ilvl w:val="0"/>
                <w:numId w:val="242"/>
              </w:numPr>
              <w:spacing w:line="276" w:lineRule="auto"/>
              <w:rPr>
                <w:rFonts w:ascii="Arial" w:hAnsi="Arial" w:cs="Arial"/>
                <w:color w:val="000000"/>
                <w:sz w:val="22"/>
              </w:rPr>
            </w:pPr>
            <w:r w:rsidRPr="00DE256F">
              <w:rPr>
                <w:rFonts w:ascii="Arial" w:hAnsi="Arial" w:cs="Arial"/>
                <w:color w:val="000000"/>
                <w:sz w:val="22"/>
              </w:rPr>
              <w:t>Construct &amp; verify the truth table of Half Subtraction</w:t>
            </w:r>
          </w:p>
          <w:p w:rsidR="00F17B68" w:rsidRPr="00DE256F" w:rsidRDefault="00F17B68" w:rsidP="00EC66BB">
            <w:pPr>
              <w:pStyle w:val="ListParagraph"/>
              <w:numPr>
                <w:ilvl w:val="0"/>
                <w:numId w:val="242"/>
              </w:numPr>
              <w:spacing w:line="276" w:lineRule="auto"/>
              <w:rPr>
                <w:rFonts w:ascii="Arial" w:hAnsi="Arial" w:cs="Arial"/>
                <w:color w:val="000000"/>
                <w:sz w:val="22"/>
              </w:rPr>
            </w:pPr>
            <w:r w:rsidRPr="00DE256F">
              <w:rPr>
                <w:rFonts w:ascii="Arial" w:hAnsi="Arial" w:cs="Arial"/>
                <w:color w:val="000000"/>
                <w:sz w:val="22"/>
              </w:rPr>
              <w:t>Construct &amp; verify the truth table of Full Subtraction</w:t>
            </w:r>
          </w:p>
          <w:p w:rsidR="00F17B68" w:rsidRPr="00DE256F" w:rsidRDefault="00F17B68" w:rsidP="00EC66BB">
            <w:pPr>
              <w:pStyle w:val="ListParagraph"/>
              <w:numPr>
                <w:ilvl w:val="0"/>
                <w:numId w:val="242"/>
              </w:numPr>
              <w:spacing w:line="276" w:lineRule="auto"/>
              <w:rPr>
                <w:rFonts w:ascii="Arial" w:hAnsi="Arial" w:cs="Arial"/>
                <w:color w:val="000000"/>
                <w:sz w:val="22"/>
              </w:rPr>
            </w:pPr>
            <w:r w:rsidRPr="00DE256F">
              <w:rPr>
                <w:rFonts w:ascii="Arial" w:hAnsi="Arial" w:cs="Arial"/>
                <w:color w:val="000000"/>
                <w:sz w:val="22"/>
              </w:rPr>
              <w:t>Verify Decoder</w:t>
            </w:r>
          </w:p>
          <w:p w:rsidR="00F17B68" w:rsidRPr="00DE256F" w:rsidRDefault="00F17B68" w:rsidP="00EC66BB">
            <w:pPr>
              <w:pStyle w:val="ListParagraph"/>
              <w:numPr>
                <w:ilvl w:val="0"/>
                <w:numId w:val="242"/>
              </w:numPr>
              <w:spacing w:line="276" w:lineRule="auto"/>
              <w:rPr>
                <w:rFonts w:ascii="Arial" w:hAnsi="Arial" w:cs="Arial"/>
                <w:color w:val="000000"/>
                <w:sz w:val="22"/>
              </w:rPr>
            </w:pPr>
            <w:r w:rsidRPr="00DE256F">
              <w:rPr>
                <w:rFonts w:ascii="Arial" w:hAnsi="Arial" w:cs="Arial"/>
                <w:color w:val="000000"/>
                <w:sz w:val="22"/>
              </w:rPr>
              <w:t>Operate seven segment display with seven segment decoder</w:t>
            </w:r>
          </w:p>
          <w:p w:rsidR="00F17B68" w:rsidRPr="00DE256F" w:rsidRDefault="00F17B68" w:rsidP="00EC66BB">
            <w:pPr>
              <w:pStyle w:val="ListParagraph"/>
              <w:numPr>
                <w:ilvl w:val="0"/>
                <w:numId w:val="242"/>
              </w:numPr>
              <w:spacing w:line="276" w:lineRule="auto"/>
              <w:rPr>
                <w:rFonts w:ascii="Arial" w:hAnsi="Arial" w:cs="Arial"/>
                <w:color w:val="000000"/>
                <w:sz w:val="22"/>
              </w:rPr>
            </w:pPr>
            <w:r w:rsidRPr="00DE256F">
              <w:rPr>
                <w:rFonts w:ascii="Arial" w:hAnsi="Arial" w:cs="Arial"/>
                <w:color w:val="000000"/>
                <w:sz w:val="22"/>
              </w:rPr>
              <w:lastRenderedPageBreak/>
              <w:t>Verify Encoder</w:t>
            </w:r>
          </w:p>
          <w:p w:rsidR="00F17B68" w:rsidRPr="00F17B68" w:rsidRDefault="00F17B68" w:rsidP="00EC66BB">
            <w:pPr>
              <w:pStyle w:val="ListParagraph"/>
              <w:numPr>
                <w:ilvl w:val="0"/>
                <w:numId w:val="242"/>
              </w:numPr>
              <w:spacing w:line="360" w:lineRule="auto"/>
              <w:ind w:right="270"/>
              <w:rPr>
                <w:rFonts w:ascii="Arial" w:hAnsi="Arial"/>
                <w:b/>
                <w:color w:val="000000" w:themeColor="text1"/>
              </w:rPr>
            </w:pPr>
            <w:r w:rsidRPr="00DE256F">
              <w:rPr>
                <w:rFonts w:ascii="Arial" w:hAnsi="Arial" w:cs="Arial"/>
                <w:color w:val="000000"/>
                <w:sz w:val="22"/>
              </w:rPr>
              <w:t>Verify multiplexer and DE- multiplexer</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F17B68">
            <w:pPr>
              <w:spacing w:line="360" w:lineRule="auto"/>
              <w:ind w:right="270"/>
              <w:jc w:val="both"/>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9</w:t>
            </w:r>
          </w:p>
          <w:p w:rsidR="00F17B68" w:rsidRPr="00F17B68" w:rsidRDefault="00F17B68" w:rsidP="00F17B68">
            <w:pPr>
              <w:spacing w:line="360" w:lineRule="auto"/>
              <w:ind w:right="270"/>
              <w:jc w:val="both"/>
              <w:rPr>
                <w:rFonts w:ascii="Arial" w:eastAsia="Arial" w:hAnsi="Arial" w:cs="Arial"/>
                <w:b/>
                <w:color w:val="000000"/>
                <w:sz w:val="24"/>
              </w:rPr>
            </w:pPr>
            <w:r w:rsidRPr="001613E5">
              <w:rPr>
                <w:rFonts w:ascii="Arial" w:eastAsia="Arial" w:hAnsi="Arial" w:cs="Arial"/>
                <w:b/>
                <w:color w:val="000000"/>
                <w:sz w:val="24"/>
              </w:rPr>
              <w:t>Construct and Verify Function of Flip Flops</w:t>
            </w:r>
          </w:p>
        </w:tc>
        <w:tc>
          <w:tcPr>
            <w:tcW w:w="6168" w:type="dxa"/>
          </w:tcPr>
          <w:p w:rsidR="00F17B68" w:rsidRPr="00DE256F" w:rsidRDefault="00F17B68" w:rsidP="00EC66BB">
            <w:pPr>
              <w:pStyle w:val="ListParagraph"/>
              <w:numPr>
                <w:ilvl w:val="0"/>
                <w:numId w:val="243"/>
              </w:numPr>
              <w:spacing w:line="276" w:lineRule="auto"/>
              <w:rPr>
                <w:rFonts w:ascii="Arial" w:hAnsi="Arial" w:cs="Arial"/>
                <w:color w:val="000000"/>
                <w:sz w:val="22"/>
              </w:rPr>
            </w:pPr>
            <w:r w:rsidRPr="00DE256F">
              <w:rPr>
                <w:rFonts w:ascii="Arial" w:hAnsi="Arial" w:cs="Arial"/>
                <w:color w:val="000000"/>
                <w:sz w:val="22"/>
              </w:rPr>
              <w:t>Construct and verify the truth table of RS latch using NAND gate</w:t>
            </w:r>
          </w:p>
          <w:p w:rsidR="00F17B68" w:rsidRPr="00DE256F" w:rsidRDefault="00F17B68" w:rsidP="00EC66BB">
            <w:pPr>
              <w:pStyle w:val="ListParagraph"/>
              <w:numPr>
                <w:ilvl w:val="0"/>
                <w:numId w:val="243"/>
              </w:numPr>
              <w:spacing w:line="276" w:lineRule="auto"/>
              <w:rPr>
                <w:rFonts w:ascii="Arial" w:hAnsi="Arial" w:cs="Arial"/>
                <w:color w:val="000000"/>
                <w:sz w:val="22"/>
              </w:rPr>
            </w:pPr>
            <w:r w:rsidRPr="00DE256F">
              <w:rPr>
                <w:rFonts w:ascii="Arial" w:hAnsi="Arial" w:cs="Arial"/>
                <w:color w:val="000000"/>
                <w:sz w:val="22"/>
              </w:rPr>
              <w:t>Construct and verify the truth table of clocked RS latch using NAND gate</w:t>
            </w:r>
          </w:p>
          <w:p w:rsidR="00F17B68" w:rsidRPr="00DE256F" w:rsidRDefault="00F17B68" w:rsidP="00EC66BB">
            <w:pPr>
              <w:pStyle w:val="ListParagraph"/>
              <w:numPr>
                <w:ilvl w:val="0"/>
                <w:numId w:val="243"/>
              </w:numPr>
              <w:spacing w:line="276" w:lineRule="auto"/>
              <w:rPr>
                <w:rFonts w:ascii="Arial" w:hAnsi="Arial" w:cs="Arial"/>
                <w:color w:val="000000"/>
                <w:sz w:val="22"/>
              </w:rPr>
            </w:pPr>
            <w:r w:rsidRPr="00DE256F">
              <w:rPr>
                <w:rFonts w:ascii="Arial" w:hAnsi="Arial" w:cs="Arial"/>
                <w:color w:val="000000"/>
                <w:sz w:val="22"/>
              </w:rPr>
              <w:t>Verify function of D flip flop.</w:t>
            </w:r>
          </w:p>
          <w:p w:rsidR="00F17B68" w:rsidRPr="00DE256F" w:rsidRDefault="00F17B68" w:rsidP="00EC66BB">
            <w:pPr>
              <w:pStyle w:val="ListParagraph"/>
              <w:numPr>
                <w:ilvl w:val="0"/>
                <w:numId w:val="243"/>
              </w:numPr>
              <w:spacing w:line="276" w:lineRule="auto"/>
              <w:rPr>
                <w:rFonts w:ascii="Arial" w:hAnsi="Arial" w:cs="Arial"/>
                <w:color w:val="000000"/>
                <w:sz w:val="22"/>
              </w:rPr>
            </w:pPr>
            <w:r w:rsidRPr="00DE256F">
              <w:rPr>
                <w:rFonts w:ascii="Arial" w:hAnsi="Arial" w:cs="Arial"/>
                <w:color w:val="000000"/>
                <w:sz w:val="22"/>
              </w:rPr>
              <w:t>Verify function of JK/T flip flop</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DF3E7A">
            <w:pPr>
              <w:spacing w:after="245" w:line="243" w:lineRule="auto"/>
              <w:ind w:left="50"/>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10</w:t>
            </w:r>
          </w:p>
          <w:p w:rsidR="00F17B68" w:rsidRPr="00BB22AC" w:rsidRDefault="00F17B68" w:rsidP="00DF3E7A">
            <w:pPr>
              <w:spacing w:after="245" w:line="243" w:lineRule="auto"/>
              <w:ind w:left="50"/>
              <w:rPr>
                <w:rFonts w:ascii="Arial" w:hAnsi="Arial" w:cs="Arial"/>
                <w:b/>
                <w:color w:val="000000" w:themeColor="text1"/>
                <w:sz w:val="24"/>
                <w:szCs w:val="24"/>
              </w:rPr>
            </w:pPr>
            <w:r w:rsidRPr="00431626">
              <w:rPr>
                <w:rFonts w:ascii="Arial" w:eastAsia="Arial" w:hAnsi="Arial" w:cs="Arial"/>
                <w:b/>
                <w:color w:val="000000"/>
                <w:sz w:val="24"/>
              </w:rPr>
              <w:t>Use 555 IC as Multivibrator</w:t>
            </w:r>
          </w:p>
        </w:tc>
        <w:tc>
          <w:tcPr>
            <w:tcW w:w="6168" w:type="dxa"/>
          </w:tcPr>
          <w:p w:rsidR="00F17B68" w:rsidRPr="00DE256F" w:rsidRDefault="00F17B68" w:rsidP="00EC66BB">
            <w:pPr>
              <w:pStyle w:val="ListParagraph"/>
              <w:numPr>
                <w:ilvl w:val="0"/>
                <w:numId w:val="244"/>
              </w:numPr>
              <w:spacing w:line="276" w:lineRule="auto"/>
              <w:rPr>
                <w:rFonts w:ascii="Arial" w:hAnsi="Arial" w:cs="Arial"/>
                <w:color w:val="000000"/>
                <w:sz w:val="22"/>
              </w:rPr>
            </w:pPr>
            <w:r w:rsidRPr="00DE256F">
              <w:rPr>
                <w:rFonts w:ascii="Arial" w:hAnsi="Arial" w:cs="Arial"/>
                <w:color w:val="000000"/>
                <w:sz w:val="22"/>
              </w:rPr>
              <w:t>Construct 555 IC as Astable Multivibrator</w:t>
            </w:r>
          </w:p>
          <w:p w:rsidR="00F17B68" w:rsidRPr="00DE256F" w:rsidRDefault="00F17B68" w:rsidP="00EC66BB">
            <w:pPr>
              <w:pStyle w:val="ListParagraph"/>
              <w:numPr>
                <w:ilvl w:val="0"/>
                <w:numId w:val="244"/>
              </w:numPr>
              <w:spacing w:line="276" w:lineRule="auto"/>
              <w:rPr>
                <w:rFonts w:ascii="Arial" w:hAnsi="Arial" w:cs="Arial"/>
                <w:color w:val="000000"/>
                <w:sz w:val="22"/>
              </w:rPr>
            </w:pPr>
            <w:r w:rsidRPr="00DE256F">
              <w:rPr>
                <w:rFonts w:ascii="Arial" w:hAnsi="Arial" w:cs="Arial"/>
                <w:color w:val="000000"/>
                <w:sz w:val="22"/>
              </w:rPr>
              <w:t>Construct 555 IC as Mono-stable Multivibrator</w:t>
            </w:r>
          </w:p>
          <w:p w:rsidR="00F17B68" w:rsidRPr="00DE256F" w:rsidRDefault="00F17B68" w:rsidP="00EC66BB">
            <w:pPr>
              <w:pStyle w:val="ListParagraph"/>
              <w:numPr>
                <w:ilvl w:val="0"/>
                <w:numId w:val="244"/>
              </w:numPr>
              <w:spacing w:line="276" w:lineRule="auto"/>
              <w:rPr>
                <w:rFonts w:ascii="Arial" w:hAnsi="Arial" w:cs="Arial"/>
                <w:color w:val="000000"/>
                <w:sz w:val="22"/>
              </w:rPr>
            </w:pPr>
            <w:r w:rsidRPr="00DE256F">
              <w:rPr>
                <w:rFonts w:ascii="Arial" w:hAnsi="Arial" w:cs="Arial"/>
                <w:color w:val="000000"/>
                <w:sz w:val="22"/>
              </w:rPr>
              <w:t>Construct 555 IC as Bi-stable Multivibrator and verify its set and reset conduction</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F17B68" w:rsidRPr="00EC6BCD" w:rsidTr="00F44AF9">
        <w:trPr>
          <w:trHeight w:val="494"/>
        </w:trPr>
        <w:tc>
          <w:tcPr>
            <w:tcW w:w="3690" w:type="dxa"/>
            <w:gridSpan w:val="2"/>
            <w:vAlign w:val="center"/>
          </w:tcPr>
          <w:p w:rsidR="00F17B68" w:rsidRDefault="00F17B68" w:rsidP="00F17B68">
            <w:pPr>
              <w:spacing w:line="360" w:lineRule="auto"/>
              <w:ind w:right="270"/>
              <w:jc w:val="both"/>
              <w:rPr>
                <w:rFonts w:ascii="Arial" w:eastAsia="Arial" w:hAnsi="Arial" w:cs="Arial"/>
                <w:b/>
                <w:color w:val="000000"/>
                <w:sz w:val="24"/>
              </w:rPr>
            </w:pPr>
            <w:r w:rsidRPr="00BB22AC">
              <w:rPr>
                <w:rFonts w:ascii="Arial" w:hAnsi="Arial" w:cs="Arial"/>
                <w:b/>
                <w:color w:val="000000" w:themeColor="text1"/>
                <w:sz w:val="24"/>
                <w:szCs w:val="24"/>
              </w:rPr>
              <w:t>Module 3.14.</w:t>
            </w:r>
            <w:r>
              <w:rPr>
                <w:rFonts w:ascii="Arial" w:hAnsi="Arial" w:cs="Arial"/>
                <w:b/>
                <w:color w:val="000000" w:themeColor="text1"/>
                <w:sz w:val="24"/>
                <w:szCs w:val="24"/>
              </w:rPr>
              <w:t>11</w:t>
            </w:r>
          </w:p>
          <w:p w:rsidR="00F17B68" w:rsidRDefault="00F17B68" w:rsidP="00F17B68">
            <w:pPr>
              <w:spacing w:line="360" w:lineRule="auto"/>
              <w:ind w:right="270"/>
              <w:jc w:val="both"/>
              <w:rPr>
                <w:rFonts w:ascii="Arial" w:eastAsia="Arial" w:hAnsi="Arial" w:cs="Arial"/>
                <w:b/>
                <w:color w:val="000000"/>
                <w:sz w:val="24"/>
              </w:rPr>
            </w:pPr>
            <w:r w:rsidRPr="00677415">
              <w:rPr>
                <w:rFonts w:ascii="Arial" w:eastAsia="Arial" w:hAnsi="Arial" w:cs="Arial"/>
                <w:b/>
                <w:color w:val="000000"/>
                <w:sz w:val="24"/>
              </w:rPr>
              <w:t>Construct Shift Registers and Counters with The Help of Flip Flops</w:t>
            </w:r>
          </w:p>
          <w:p w:rsidR="00F17B68" w:rsidRPr="00BB22AC" w:rsidRDefault="00F17B68" w:rsidP="00DF3E7A">
            <w:pPr>
              <w:spacing w:after="245" w:line="243" w:lineRule="auto"/>
              <w:ind w:left="50"/>
              <w:rPr>
                <w:rFonts w:ascii="Arial" w:hAnsi="Arial" w:cs="Arial"/>
                <w:b/>
                <w:color w:val="000000" w:themeColor="text1"/>
                <w:sz w:val="24"/>
                <w:szCs w:val="24"/>
              </w:rPr>
            </w:pPr>
          </w:p>
        </w:tc>
        <w:tc>
          <w:tcPr>
            <w:tcW w:w="6168" w:type="dxa"/>
          </w:tcPr>
          <w:p w:rsidR="00F17B68" w:rsidRPr="00DE256F" w:rsidRDefault="00F17B68" w:rsidP="00EC66BB">
            <w:pPr>
              <w:pStyle w:val="ListParagraph"/>
              <w:numPr>
                <w:ilvl w:val="0"/>
                <w:numId w:val="245"/>
              </w:numPr>
              <w:spacing w:line="276" w:lineRule="auto"/>
              <w:rPr>
                <w:rFonts w:ascii="Arial" w:hAnsi="Arial" w:cs="Arial"/>
                <w:color w:val="000000"/>
                <w:sz w:val="22"/>
              </w:rPr>
            </w:pPr>
            <w:r w:rsidRPr="00DE256F">
              <w:rPr>
                <w:rFonts w:ascii="Arial" w:hAnsi="Arial" w:cs="Arial"/>
                <w:color w:val="000000"/>
                <w:sz w:val="22"/>
              </w:rPr>
              <w:t>Construct a 4 bit shift register by Using Flip Flops</w:t>
            </w:r>
          </w:p>
          <w:p w:rsidR="00F17B68" w:rsidRPr="00DE256F" w:rsidRDefault="00F17B68" w:rsidP="00EC66BB">
            <w:pPr>
              <w:pStyle w:val="ListParagraph"/>
              <w:numPr>
                <w:ilvl w:val="0"/>
                <w:numId w:val="245"/>
              </w:numPr>
              <w:spacing w:line="276" w:lineRule="auto"/>
              <w:rPr>
                <w:rFonts w:ascii="Arial" w:hAnsi="Arial" w:cs="Arial"/>
                <w:color w:val="000000"/>
                <w:sz w:val="22"/>
              </w:rPr>
            </w:pPr>
            <w:r w:rsidRPr="00DE256F">
              <w:rPr>
                <w:rFonts w:ascii="Arial" w:hAnsi="Arial" w:cs="Arial"/>
                <w:color w:val="000000"/>
                <w:sz w:val="22"/>
              </w:rPr>
              <w:t>Construct a4-bit binary counter Using Flip Flops</w:t>
            </w:r>
          </w:p>
          <w:p w:rsidR="00DE256F" w:rsidRPr="00DE256F" w:rsidRDefault="00DE256F" w:rsidP="00EC66BB">
            <w:pPr>
              <w:pStyle w:val="ListParagraph"/>
              <w:numPr>
                <w:ilvl w:val="0"/>
                <w:numId w:val="245"/>
              </w:numPr>
              <w:spacing w:after="200" w:line="360" w:lineRule="auto"/>
              <w:ind w:right="270"/>
              <w:jc w:val="both"/>
              <w:rPr>
                <w:rFonts w:ascii="Arial" w:hAnsi="Arial" w:cs="Arial"/>
                <w:color w:val="000000"/>
                <w:sz w:val="22"/>
              </w:rPr>
            </w:pPr>
            <w:r w:rsidRPr="00DE256F">
              <w:rPr>
                <w:rFonts w:ascii="Arial" w:hAnsi="Arial" w:cs="Arial"/>
                <w:color w:val="000000"/>
                <w:sz w:val="22"/>
              </w:rPr>
              <w:t xml:space="preserve">Construct 4-bitsynchronous Counter with D flip-Flops Troubleshoot </w:t>
            </w:r>
          </w:p>
          <w:p w:rsidR="00DE256F" w:rsidRPr="00DE256F" w:rsidRDefault="00DE256F" w:rsidP="00DE256F">
            <w:pPr>
              <w:pStyle w:val="ListParagraph"/>
              <w:spacing w:line="276" w:lineRule="auto"/>
              <w:ind w:left="360"/>
              <w:rPr>
                <w:rFonts w:ascii="Arial" w:hAnsi="Arial" w:cs="Arial"/>
                <w:color w:val="000000"/>
                <w:sz w:val="22"/>
              </w:rPr>
            </w:pPr>
          </w:p>
          <w:p w:rsidR="00DE256F" w:rsidRPr="00DE256F" w:rsidRDefault="00DE256F" w:rsidP="00EC66BB">
            <w:pPr>
              <w:pStyle w:val="ListParagraph"/>
              <w:numPr>
                <w:ilvl w:val="0"/>
                <w:numId w:val="245"/>
              </w:numPr>
              <w:spacing w:line="276" w:lineRule="auto"/>
              <w:rPr>
                <w:rFonts w:ascii="Arial" w:hAnsi="Arial" w:cs="Arial"/>
                <w:color w:val="000000"/>
                <w:sz w:val="22"/>
              </w:rPr>
            </w:pPr>
            <w:r w:rsidRPr="00DE256F">
              <w:rPr>
                <w:rFonts w:ascii="Arial" w:hAnsi="Arial" w:cs="Arial"/>
                <w:color w:val="000000"/>
                <w:sz w:val="22"/>
              </w:rPr>
              <w:t>different combinational logic circuits.</w:t>
            </w:r>
          </w:p>
        </w:tc>
        <w:tc>
          <w:tcPr>
            <w:tcW w:w="1620" w:type="dxa"/>
            <w:vAlign w:val="center"/>
          </w:tcPr>
          <w:p w:rsidR="00F17B68" w:rsidRPr="00EC6BCD" w:rsidRDefault="00F17B68" w:rsidP="00C1134D">
            <w:pPr>
              <w:spacing w:line="276" w:lineRule="auto"/>
              <w:jc w:val="center"/>
              <w:rPr>
                <w:rFonts w:ascii="Arial" w:hAnsi="Arial" w:cs="Arial"/>
                <w:b/>
                <w:bCs/>
              </w:rPr>
            </w:pPr>
          </w:p>
        </w:tc>
        <w:tc>
          <w:tcPr>
            <w:tcW w:w="1508" w:type="dxa"/>
            <w:vAlign w:val="center"/>
          </w:tcPr>
          <w:p w:rsidR="00F17B68" w:rsidRPr="00EC6BCD" w:rsidRDefault="00F17B68" w:rsidP="00C1134D">
            <w:pPr>
              <w:spacing w:line="276" w:lineRule="auto"/>
              <w:jc w:val="center"/>
              <w:rPr>
                <w:rFonts w:ascii="Arial" w:hAnsi="Arial" w:cs="Arial"/>
                <w:b/>
                <w:bCs/>
              </w:rPr>
            </w:pPr>
          </w:p>
        </w:tc>
        <w:tc>
          <w:tcPr>
            <w:tcW w:w="1530" w:type="dxa"/>
            <w:shd w:val="clear" w:color="auto" w:fill="auto"/>
            <w:vAlign w:val="center"/>
          </w:tcPr>
          <w:p w:rsidR="00F17B68" w:rsidRPr="00EC6BCD" w:rsidRDefault="00F17B68"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46E8D">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Diode and Thyristor in Power Control Application</w:t>
            </w:r>
          </w:p>
        </w:tc>
        <w:tc>
          <w:tcPr>
            <w:tcW w:w="6168" w:type="dxa"/>
          </w:tcPr>
          <w:p w:rsidR="00B33CE4" w:rsidRPr="00F46E8D" w:rsidRDefault="00B33CE4" w:rsidP="00EC66BB">
            <w:pPr>
              <w:pStyle w:val="ListParagraph"/>
              <w:numPr>
                <w:ilvl w:val="0"/>
                <w:numId w:val="196"/>
              </w:numPr>
              <w:spacing w:line="276" w:lineRule="auto"/>
              <w:rPr>
                <w:rFonts w:ascii="Arial" w:eastAsia="Calibri" w:hAnsi="Arial" w:cs="Arial"/>
                <w:color w:val="000000"/>
                <w:sz w:val="22"/>
              </w:rPr>
            </w:pPr>
            <w:r w:rsidRPr="00F50B7B">
              <w:rPr>
                <w:rFonts w:ascii="Arial" w:hAnsi="Arial" w:cs="Arial"/>
                <w:color w:val="000000"/>
                <w:sz w:val="22"/>
              </w:rPr>
              <w:t>Build forward bias circuit of diode and observe its behavior</w:t>
            </w:r>
          </w:p>
          <w:p w:rsidR="00B33CE4" w:rsidRPr="00F46E8D" w:rsidRDefault="00B33CE4" w:rsidP="00EC66BB">
            <w:pPr>
              <w:pStyle w:val="ListParagraph"/>
              <w:numPr>
                <w:ilvl w:val="0"/>
                <w:numId w:val="196"/>
              </w:numPr>
              <w:spacing w:line="276" w:lineRule="auto"/>
              <w:rPr>
                <w:rFonts w:ascii="Arial" w:eastAsia="Calibri" w:hAnsi="Arial" w:cs="Arial"/>
                <w:color w:val="000000"/>
                <w:sz w:val="22"/>
              </w:rPr>
            </w:pPr>
            <w:r w:rsidRPr="00F50B7B">
              <w:rPr>
                <w:rFonts w:ascii="Arial" w:hAnsi="Arial" w:cs="Arial"/>
                <w:bCs/>
                <w:color w:val="000000"/>
                <w:sz w:val="22"/>
              </w:rPr>
              <w:t>Build reverse bias circuit of diode and observe its behavior</w:t>
            </w:r>
          </w:p>
          <w:p w:rsidR="00B33CE4" w:rsidRPr="00F46E8D" w:rsidRDefault="00B33CE4" w:rsidP="00EC66BB">
            <w:pPr>
              <w:pStyle w:val="ListParagraph"/>
              <w:numPr>
                <w:ilvl w:val="0"/>
                <w:numId w:val="196"/>
              </w:numPr>
              <w:spacing w:line="276" w:lineRule="auto"/>
              <w:rPr>
                <w:rFonts w:ascii="Arial" w:eastAsia="Calibri" w:hAnsi="Arial" w:cs="Arial"/>
                <w:color w:val="000000"/>
                <w:sz w:val="22"/>
              </w:rPr>
            </w:pPr>
            <w:r w:rsidRPr="00F50B7B">
              <w:rPr>
                <w:rFonts w:ascii="Arial" w:hAnsi="Arial" w:cs="Arial"/>
                <w:bCs/>
                <w:color w:val="000000"/>
                <w:sz w:val="22"/>
              </w:rPr>
              <w:t>Use SCR to build Phase control rectifier</w:t>
            </w:r>
          </w:p>
          <w:p w:rsidR="00B33CE4" w:rsidRPr="00F46E8D" w:rsidRDefault="00B33CE4" w:rsidP="00EC66BB">
            <w:pPr>
              <w:pStyle w:val="ListParagraph"/>
              <w:numPr>
                <w:ilvl w:val="0"/>
                <w:numId w:val="196"/>
              </w:numPr>
              <w:spacing w:line="276" w:lineRule="auto"/>
              <w:rPr>
                <w:rFonts w:ascii="Arial" w:eastAsia="Calibri" w:hAnsi="Arial" w:cs="Arial"/>
                <w:color w:val="000000"/>
                <w:sz w:val="22"/>
              </w:rPr>
            </w:pPr>
            <w:r w:rsidRPr="00F50B7B">
              <w:rPr>
                <w:rFonts w:ascii="Arial" w:hAnsi="Arial" w:cs="Arial"/>
                <w:bCs/>
                <w:color w:val="000000"/>
                <w:sz w:val="22"/>
              </w:rPr>
              <w:t>Build force commutated circuit for SCR</w:t>
            </w:r>
          </w:p>
          <w:p w:rsidR="00B33CE4" w:rsidRPr="00F81BE2" w:rsidRDefault="00B33CE4" w:rsidP="00EC66BB">
            <w:pPr>
              <w:pStyle w:val="ListParagraph"/>
              <w:numPr>
                <w:ilvl w:val="0"/>
                <w:numId w:val="196"/>
              </w:numPr>
              <w:spacing w:line="276" w:lineRule="auto"/>
              <w:rPr>
                <w:rFonts w:ascii="Arial" w:eastAsia="Calibri" w:hAnsi="Arial" w:cs="Arial"/>
                <w:color w:val="000000"/>
                <w:sz w:val="22"/>
              </w:rPr>
            </w:pPr>
            <w:r w:rsidRPr="00F50B7B">
              <w:rPr>
                <w:rFonts w:ascii="Arial" w:hAnsi="Arial" w:cs="Arial"/>
                <w:bCs/>
                <w:color w:val="000000"/>
                <w:sz w:val="22"/>
              </w:rPr>
              <w:lastRenderedPageBreak/>
              <w:t>Build full wave converter and observe natural</w:t>
            </w:r>
            <w:r>
              <w:rPr>
                <w:rFonts w:ascii="Arial" w:hAnsi="Arial" w:cs="Arial"/>
                <w:bCs/>
                <w:color w:val="000000"/>
                <w:sz w:val="22"/>
              </w:rPr>
              <w:t xml:space="preserve">  c</w:t>
            </w:r>
            <w:r w:rsidRPr="00F50B7B">
              <w:rPr>
                <w:rFonts w:ascii="Arial" w:hAnsi="Arial" w:cs="Arial"/>
                <w:bCs/>
                <w:color w:val="000000"/>
                <w:sz w:val="22"/>
              </w:rPr>
              <w:t>ommutation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Implement Single Phase and Three Phase Inverter</w:t>
            </w:r>
          </w:p>
        </w:tc>
        <w:tc>
          <w:tcPr>
            <w:tcW w:w="6168" w:type="dxa"/>
          </w:tcPr>
          <w:p w:rsidR="00B33CE4" w:rsidRPr="00F46E8D" w:rsidRDefault="00B33CE4" w:rsidP="00EC66BB">
            <w:pPr>
              <w:pStyle w:val="ListParagraph"/>
              <w:numPr>
                <w:ilvl w:val="0"/>
                <w:numId w:val="197"/>
              </w:numPr>
              <w:spacing w:line="276" w:lineRule="auto"/>
              <w:rPr>
                <w:rFonts w:ascii="Arial" w:eastAsia="Calibri" w:hAnsi="Arial" w:cs="Arial"/>
                <w:color w:val="000000"/>
                <w:sz w:val="22"/>
              </w:rPr>
            </w:pPr>
            <w:r w:rsidRPr="00F50B7B">
              <w:rPr>
                <w:rFonts w:ascii="Arial" w:hAnsi="Arial" w:cs="Arial"/>
                <w:color w:val="000000"/>
                <w:sz w:val="22"/>
              </w:rPr>
              <w:t>Construct single phase half bridge inverter and observe its output</w:t>
            </w:r>
          </w:p>
          <w:p w:rsidR="00B33CE4" w:rsidRPr="00F46E8D" w:rsidRDefault="00B33CE4" w:rsidP="00EC66BB">
            <w:pPr>
              <w:pStyle w:val="ListParagraph"/>
              <w:numPr>
                <w:ilvl w:val="0"/>
                <w:numId w:val="197"/>
              </w:numPr>
              <w:spacing w:line="276" w:lineRule="auto"/>
              <w:rPr>
                <w:rFonts w:ascii="Arial" w:eastAsia="Calibri" w:hAnsi="Arial" w:cs="Arial"/>
                <w:color w:val="000000"/>
                <w:sz w:val="22"/>
              </w:rPr>
            </w:pPr>
            <w:r w:rsidRPr="00F50B7B">
              <w:rPr>
                <w:rFonts w:ascii="Arial" w:hAnsi="Arial" w:cs="Arial"/>
                <w:color w:val="000000"/>
                <w:sz w:val="22"/>
              </w:rPr>
              <w:t>Construct single phase full bridge inverter and observe its output</w:t>
            </w:r>
          </w:p>
          <w:p w:rsidR="00B33CE4" w:rsidRPr="00F46E8D" w:rsidRDefault="00B33CE4" w:rsidP="00EC66BB">
            <w:pPr>
              <w:pStyle w:val="ListParagraph"/>
              <w:numPr>
                <w:ilvl w:val="0"/>
                <w:numId w:val="197"/>
              </w:numPr>
              <w:spacing w:line="276" w:lineRule="auto"/>
              <w:rPr>
                <w:rFonts w:ascii="Arial" w:eastAsia="Calibri" w:hAnsi="Arial" w:cs="Arial"/>
                <w:color w:val="000000"/>
                <w:sz w:val="22"/>
              </w:rPr>
            </w:pPr>
            <w:r w:rsidRPr="00F50B7B">
              <w:rPr>
                <w:rFonts w:ascii="Arial" w:hAnsi="Arial" w:cs="Arial"/>
                <w:color w:val="000000"/>
                <w:sz w:val="22"/>
              </w:rPr>
              <w:t>Construct three phase bridge inverter and observe its output</w:t>
            </w:r>
          </w:p>
          <w:p w:rsidR="00B33CE4" w:rsidRPr="00F81BE2" w:rsidRDefault="00B33CE4" w:rsidP="00F46E8D">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Control Speed of DC/AC Motors</w:t>
            </w:r>
          </w:p>
        </w:tc>
        <w:tc>
          <w:tcPr>
            <w:tcW w:w="6168" w:type="dxa"/>
          </w:tcPr>
          <w:p w:rsidR="00B33CE4" w:rsidRPr="00F46E8D" w:rsidRDefault="00B33CE4" w:rsidP="00EC66BB">
            <w:pPr>
              <w:pStyle w:val="ListParagraph"/>
              <w:numPr>
                <w:ilvl w:val="0"/>
                <w:numId w:val="198"/>
              </w:numPr>
              <w:spacing w:line="276" w:lineRule="auto"/>
              <w:rPr>
                <w:rFonts w:ascii="Arial" w:eastAsia="Calibri" w:hAnsi="Arial" w:cs="Arial"/>
                <w:color w:val="000000"/>
                <w:sz w:val="22"/>
              </w:rPr>
            </w:pPr>
            <w:r w:rsidRPr="00F50B7B">
              <w:rPr>
                <w:rFonts w:ascii="Arial" w:hAnsi="Arial" w:cs="Arial"/>
                <w:bCs/>
                <w:color w:val="000000"/>
                <w:sz w:val="22"/>
              </w:rPr>
              <w:t>Implement armature control method to control the speed of DC motor with 3 phase control bridge Rectifier</w:t>
            </w:r>
          </w:p>
          <w:p w:rsidR="00B33CE4" w:rsidRPr="00F46E8D" w:rsidRDefault="00B33CE4" w:rsidP="00EC66BB">
            <w:pPr>
              <w:pStyle w:val="ListParagraph"/>
              <w:numPr>
                <w:ilvl w:val="0"/>
                <w:numId w:val="198"/>
              </w:numPr>
              <w:spacing w:line="276" w:lineRule="auto"/>
              <w:rPr>
                <w:rFonts w:ascii="Arial" w:eastAsia="Calibri" w:hAnsi="Arial" w:cs="Arial"/>
                <w:color w:val="000000"/>
                <w:sz w:val="22"/>
              </w:rPr>
            </w:pPr>
            <w:r w:rsidRPr="00F50B7B">
              <w:rPr>
                <w:rFonts w:ascii="Arial" w:hAnsi="Arial" w:cs="Arial"/>
                <w:bCs/>
                <w:color w:val="000000"/>
                <w:sz w:val="22"/>
              </w:rPr>
              <w:t>Implement Field control method to control the speed of DC</w:t>
            </w:r>
            <w:r>
              <w:rPr>
                <w:rFonts w:ascii="Arial" w:hAnsi="Arial" w:cs="Arial"/>
                <w:bCs/>
                <w:color w:val="000000"/>
                <w:sz w:val="22"/>
              </w:rPr>
              <w:t xml:space="preserve"> </w:t>
            </w:r>
            <w:r w:rsidRPr="00F50B7B">
              <w:rPr>
                <w:rFonts w:ascii="Arial" w:hAnsi="Arial" w:cs="Arial"/>
                <w:bCs/>
                <w:color w:val="000000"/>
                <w:sz w:val="22"/>
              </w:rPr>
              <w:t>motor with 3 phase bridge rectifier</w:t>
            </w:r>
          </w:p>
          <w:p w:rsidR="00B33CE4" w:rsidRPr="00F46E8D" w:rsidRDefault="00B33CE4" w:rsidP="00EC66BB">
            <w:pPr>
              <w:pStyle w:val="ListParagraph"/>
              <w:numPr>
                <w:ilvl w:val="0"/>
                <w:numId w:val="198"/>
              </w:numPr>
              <w:spacing w:line="276" w:lineRule="auto"/>
              <w:rPr>
                <w:rFonts w:ascii="Arial" w:eastAsia="Calibri" w:hAnsi="Arial" w:cs="Arial"/>
                <w:color w:val="000000"/>
                <w:sz w:val="22"/>
              </w:rPr>
            </w:pPr>
            <w:r w:rsidRPr="00F50B7B">
              <w:rPr>
                <w:rFonts w:ascii="Arial" w:hAnsi="Arial" w:cs="Arial"/>
                <w:bCs/>
                <w:color w:val="000000"/>
                <w:sz w:val="22"/>
              </w:rPr>
              <w:t>Implement Field control method &amp; armature control method to control the speed of DC motor with 3 phase bridge rectifier.</w:t>
            </w:r>
          </w:p>
          <w:p w:rsidR="00B33CE4" w:rsidRPr="00F46E8D" w:rsidRDefault="00B33CE4" w:rsidP="00EC66BB">
            <w:pPr>
              <w:pStyle w:val="ListParagraph"/>
              <w:numPr>
                <w:ilvl w:val="0"/>
                <w:numId w:val="198"/>
              </w:numPr>
              <w:spacing w:line="276" w:lineRule="auto"/>
              <w:rPr>
                <w:rFonts w:ascii="Arial" w:eastAsia="Calibri" w:hAnsi="Arial" w:cs="Arial"/>
                <w:color w:val="000000"/>
                <w:sz w:val="22"/>
              </w:rPr>
            </w:pPr>
            <w:r w:rsidRPr="00F50B7B">
              <w:rPr>
                <w:rFonts w:ascii="Arial" w:hAnsi="Arial" w:cs="Arial"/>
                <w:bCs/>
                <w:color w:val="000000"/>
                <w:sz w:val="22"/>
              </w:rPr>
              <w:t>Implement AC to AC converter to control the speed of 3 phase AC motor.</w:t>
            </w:r>
          </w:p>
          <w:p w:rsidR="00B33CE4" w:rsidRPr="00F46E8D" w:rsidRDefault="00B33CE4" w:rsidP="00EC66BB">
            <w:pPr>
              <w:pStyle w:val="ListParagraph"/>
              <w:numPr>
                <w:ilvl w:val="0"/>
                <w:numId w:val="198"/>
              </w:numPr>
              <w:spacing w:line="276" w:lineRule="auto"/>
              <w:rPr>
                <w:rFonts w:ascii="Arial" w:eastAsia="Calibri" w:hAnsi="Arial" w:cs="Arial"/>
                <w:color w:val="000000"/>
                <w:sz w:val="22"/>
              </w:rPr>
            </w:pPr>
            <w:r w:rsidRPr="00F50B7B">
              <w:rPr>
                <w:rFonts w:ascii="Arial" w:hAnsi="Arial" w:cs="Arial"/>
                <w:bCs/>
                <w:color w:val="000000"/>
                <w:sz w:val="22"/>
              </w:rPr>
              <w:t>Implement single phase cycle-converter with center tapped transformer and SCR’s and change the frequency of output AC signal.</w:t>
            </w:r>
          </w:p>
          <w:p w:rsidR="00B33CE4" w:rsidRPr="00F81BE2" w:rsidRDefault="00B33CE4" w:rsidP="00EC66BB">
            <w:pPr>
              <w:pStyle w:val="ListParagraph"/>
              <w:numPr>
                <w:ilvl w:val="0"/>
                <w:numId w:val="198"/>
              </w:numPr>
              <w:spacing w:line="276" w:lineRule="auto"/>
              <w:rPr>
                <w:rFonts w:ascii="Arial" w:eastAsia="Calibri" w:hAnsi="Arial" w:cs="Arial"/>
                <w:color w:val="000000"/>
                <w:sz w:val="22"/>
              </w:rPr>
            </w:pPr>
            <w:r w:rsidRPr="00F50B7B">
              <w:rPr>
                <w:rFonts w:ascii="Arial" w:hAnsi="Arial" w:cs="Arial"/>
                <w:bCs/>
                <w:color w:val="000000"/>
                <w:sz w:val="22"/>
              </w:rPr>
              <w:t>Implement synchros’s to transmit torque</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3.15.4</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Program PLC using Ladder Logic</w:t>
            </w:r>
          </w:p>
        </w:tc>
        <w:tc>
          <w:tcPr>
            <w:tcW w:w="6168" w:type="dxa"/>
          </w:tcPr>
          <w:p w:rsidR="00B33CE4" w:rsidRPr="00785D91" w:rsidRDefault="00B33CE4" w:rsidP="00EC66BB">
            <w:pPr>
              <w:pStyle w:val="ListParagraph"/>
              <w:numPr>
                <w:ilvl w:val="0"/>
                <w:numId w:val="199"/>
              </w:numPr>
              <w:spacing w:line="276" w:lineRule="auto"/>
              <w:rPr>
                <w:rFonts w:ascii="Arial" w:eastAsia="Calibri" w:hAnsi="Arial" w:cs="Arial"/>
                <w:color w:val="000000"/>
                <w:sz w:val="22"/>
              </w:rPr>
            </w:pPr>
            <w:r w:rsidRPr="00F50B7B">
              <w:rPr>
                <w:rFonts w:ascii="Arial" w:hAnsi="Arial" w:cs="Arial"/>
                <w:bCs/>
                <w:color w:val="000000"/>
                <w:sz w:val="22"/>
              </w:rPr>
              <w:t>Install PLC software and Simulator</w:t>
            </w:r>
          </w:p>
          <w:p w:rsidR="00B33CE4" w:rsidRPr="00785D91" w:rsidRDefault="00B33CE4" w:rsidP="00EC66BB">
            <w:pPr>
              <w:pStyle w:val="ListParagraph"/>
              <w:numPr>
                <w:ilvl w:val="0"/>
                <w:numId w:val="199"/>
              </w:numPr>
              <w:spacing w:line="276" w:lineRule="auto"/>
              <w:rPr>
                <w:rFonts w:ascii="Arial" w:eastAsia="Calibri" w:hAnsi="Arial" w:cs="Arial"/>
                <w:color w:val="000000"/>
                <w:sz w:val="22"/>
              </w:rPr>
            </w:pPr>
            <w:r w:rsidRPr="00F50B7B">
              <w:rPr>
                <w:rFonts w:ascii="Arial" w:hAnsi="Arial" w:cs="Arial"/>
                <w:bCs/>
                <w:color w:val="000000"/>
                <w:sz w:val="22"/>
              </w:rPr>
              <w:t>Program a PLC using simulator</w:t>
            </w:r>
          </w:p>
          <w:p w:rsidR="00B33CE4" w:rsidRPr="00F81BE2" w:rsidRDefault="00B33CE4" w:rsidP="00DB7846">
            <w:pPr>
              <w:pStyle w:val="ListParagraph"/>
              <w:spacing w:line="276" w:lineRule="auto"/>
              <w:ind w:left="360"/>
              <w:rPr>
                <w:rFonts w:ascii="Arial" w:eastAsia="Calibri"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3.15.5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Industrial Automation and PLC Installation</w:t>
            </w:r>
          </w:p>
        </w:tc>
        <w:tc>
          <w:tcPr>
            <w:tcW w:w="6168" w:type="dxa"/>
          </w:tcPr>
          <w:p w:rsidR="00B33CE4" w:rsidRPr="00DB7846" w:rsidRDefault="00B33CE4" w:rsidP="00EC66BB">
            <w:pPr>
              <w:pStyle w:val="ListParagraph"/>
              <w:numPr>
                <w:ilvl w:val="0"/>
                <w:numId w:val="200"/>
              </w:numPr>
              <w:spacing w:line="276" w:lineRule="auto"/>
              <w:rPr>
                <w:rFonts w:ascii="Arial" w:eastAsia="Calibri" w:hAnsi="Arial" w:cs="Arial"/>
                <w:color w:val="000000"/>
                <w:sz w:val="22"/>
              </w:rPr>
            </w:pPr>
            <w:r w:rsidRPr="00F50B7B">
              <w:rPr>
                <w:rFonts w:ascii="Arial" w:hAnsi="Arial" w:cs="Arial"/>
                <w:bCs/>
                <w:color w:val="000000"/>
                <w:sz w:val="22"/>
              </w:rPr>
              <w:t>Analyze user requirements and specifications for PLC installation</w:t>
            </w:r>
          </w:p>
          <w:p w:rsidR="00B33CE4" w:rsidRPr="00DB7846" w:rsidRDefault="00B33CE4" w:rsidP="00EC66BB">
            <w:pPr>
              <w:pStyle w:val="ListParagraph"/>
              <w:numPr>
                <w:ilvl w:val="0"/>
                <w:numId w:val="200"/>
              </w:numPr>
              <w:spacing w:line="276" w:lineRule="auto"/>
              <w:rPr>
                <w:rFonts w:ascii="Arial" w:eastAsia="Calibri" w:hAnsi="Arial" w:cs="Arial"/>
                <w:color w:val="000000"/>
                <w:sz w:val="22"/>
              </w:rPr>
            </w:pPr>
            <w:r w:rsidRPr="00F50B7B">
              <w:rPr>
                <w:rFonts w:ascii="Arial" w:hAnsi="Arial" w:cs="Arial"/>
                <w:bCs/>
                <w:color w:val="000000"/>
                <w:sz w:val="22"/>
              </w:rPr>
              <w:t>Prepare work plan for PLC Installation</w:t>
            </w:r>
          </w:p>
          <w:p w:rsidR="00B33CE4" w:rsidRPr="00DB7846" w:rsidRDefault="00B33CE4" w:rsidP="00EC66BB">
            <w:pPr>
              <w:pStyle w:val="ListParagraph"/>
              <w:numPr>
                <w:ilvl w:val="0"/>
                <w:numId w:val="200"/>
              </w:numPr>
              <w:spacing w:line="276" w:lineRule="auto"/>
              <w:rPr>
                <w:rFonts w:ascii="Arial" w:eastAsia="Calibri" w:hAnsi="Arial" w:cs="Arial"/>
                <w:color w:val="000000"/>
                <w:sz w:val="22"/>
              </w:rPr>
            </w:pPr>
            <w:r w:rsidRPr="00F50B7B">
              <w:rPr>
                <w:rFonts w:ascii="Arial" w:hAnsi="Arial" w:cs="Arial"/>
                <w:bCs/>
                <w:color w:val="000000"/>
                <w:sz w:val="22"/>
              </w:rPr>
              <w:t>Design and program PLC</w:t>
            </w:r>
          </w:p>
          <w:p w:rsidR="00B33CE4" w:rsidRPr="00DB7846" w:rsidRDefault="00B33CE4" w:rsidP="00EC66BB">
            <w:pPr>
              <w:pStyle w:val="ListParagraph"/>
              <w:numPr>
                <w:ilvl w:val="0"/>
                <w:numId w:val="200"/>
              </w:numPr>
              <w:spacing w:line="276" w:lineRule="auto"/>
              <w:rPr>
                <w:rFonts w:ascii="Arial" w:eastAsia="Calibri" w:hAnsi="Arial" w:cs="Arial"/>
                <w:color w:val="000000"/>
                <w:sz w:val="22"/>
              </w:rPr>
            </w:pPr>
            <w:r w:rsidRPr="00F50B7B">
              <w:rPr>
                <w:rFonts w:ascii="Arial" w:eastAsia="Arial" w:hAnsi="Arial" w:cs="Arial"/>
                <w:color w:val="000000"/>
                <w:sz w:val="22"/>
              </w:rPr>
              <w:t>Test the PLC</w:t>
            </w:r>
          </w:p>
          <w:p w:rsidR="00B33CE4" w:rsidRPr="00DB7846" w:rsidRDefault="00B33CE4" w:rsidP="00EC66BB">
            <w:pPr>
              <w:pStyle w:val="ListParagraph"/>
              <w:numPr>
                <w:ilvl w:val="0"/>
                <w:numId w:val="200"/>
              </w:numPr>
              <w:spacing w:line="276" w:lineRule="auto"/>
              <w:rPr>
                <w:rFonts w:ascii="Arial" w:hAnsi="Arial" w:cs="Arial"/>
                <w:bCs/>
                <w:color w:val="000000"/>
                <w:sz w:val="22"/>
              </w:rPr>
            </w:pPr>
            <w:r w:rsidRPr="00DB7846">
              <w:rPr>
                <w:rFonts w:ascii="Arial" w:hAnsi="Arial" w:cs="Arial"/>
                <w:bCs/>
                <w:color w:val="000000"/>
                <w:sz w:val="22"/>
              </w:rPr>
              <w:t>Ensure quality and productivity standards</w:t>
            </w:r>
          </w:p>
          <w:p w:rsidR="00B33CE4" w:rsidRPr="00DB7846" w:rsidRDefault="00B33CE4" w:rsidP="00EC66BB">
            <w:pPr>
              <w:pStyle w:val="ListParagraph"/>
              <w:numPr>
                <w:ilvl w:val="0"/>
                <w:numId w:val="200"/>
              </w:numPr>
              <w:spacing w:line="276" w:lineRule="auto"/>
              <w:rPr>
                <w:rFonts w:ascii="Arial" w:eastAsia="Calibri" w:hAnsi="Arial" w:cs="Arial"/>
                <w:color w:val="000000"/>
                <w:sz w:val="22"/>
              </w:rPr>
            </w:pPr>
            <w:r w:rsidRPr="00F50B7B">
              <w:rPr>
                <w:rFonts w:ascii="Arial" w:hAnsi="Arial" w:cs="Arial"/>
                <w:bCs/>
                <w:color w:val="000000"/>
                <w:sz w:val="22"/>
              </w:rPr>
              <w:t>Installation and Commissioning</w:t>
            </w:r>
          </w:p>
          <w:p w:rsidR="00B33CE4" w:rsidRPr="00F81BE2" w:rsidRDefault="00B33CE4" w:rsidP="00EC66BB">
            <w:pPr>
              <w:pStyle w:val="ListParagraph"/>
              <w:numPr>
                <w:ilvl w:val="0"/>
                <w:numId w:val="200"/>
              </w:numPr>
              <w:spacing w:line="276" w:lineRule="auto"/>
              <w:rPr>
                <w:rFonts w:ascii="Arial" w:eastAsia="Calibri" w:hAnsi="Arial" w:cs="Arial"/>
                <w:color w:val="000000"/>
                <w:sz w:val="22"/>
              </w:rPr>
            </w:pPr>
            <w:r w:rsidRPr="00F50B7B">
              <w:rPr>
                <w:rFonts w:ascii="Arial" w:hAnsi="Arial" w:cs="Arial"/>
                <w:bCs/>
                <w:color w:val="000000"/>
                <w:sz w:val="22"/>
              </w:rPr>
              <w:t>Carry out maintenance of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 PLC Software and Simulator</w:t>
            </w:r>
          </w:p>
        </w:tc>
        <w:tc>
          <w:tcPr>
            <w:tcW w:w="6168" w:type="dxa"/>
          </w:tcPr>
          <w:p w:rsidR="00B33CE4" w:rsidRPr="002F69EE" w:rsidRDefault="00B33CE4" w:rsidP="00EC66BB">
            <w:pPr>
              <w:pStyle w:val="ListParagraph"/>
              <w:numPr>
                <w:ilvl w:val="0"/>
                <w:numId w:val="201"/>
              </w:numPr>
              <w:spacing w:line="276" w:lineRule="auto"/>
              <w:rPr>
                <w:rFonts w:ascii="Arial" w:eastAsia="Calibri" w:hAnsi="Arial" w:cs="Arial"/>
                <w:color w:val="000000"/>
                <w:sz w:val="22"/>
              </w:rPr>
            </w:pPr>
            <w:r w:rsidRPr="00F50B7B">
              <w:rPr>
                <w:rFonts w:ascii="Arial" w:hAnsi="Arial" w:cs="Arial"/>
                <w:bCs/>
                <w:color w:val="000000"/>
                <w:sz w:val="22"/>
              </w:rPr>
              <w:t>Install PLC software and Simulator</w:t>
            </w:r>
          </w:p>
          <w:p w:rsidR="00B33CE4" w:rsidRPr="002F69EE" w:rsidRDefault="00B33CE4" w:rsidP="00EC66BB">
            <w:pPr>
              <w:pStyle w:val="ListParagraph"/>
              <w:numPr>
                <w:ilvl w:val="0"/>
                <w:numId w:val="201"/>
              </w:numPr>
              <w:spacing w:line="276" w:lineRule="auto"/>
              <w:rPr>
                <w:rFonts w:ascii="Arial" w:eastAsia="Calibri" w:hAnsi="Arial" w:cs="Arial"/>
                <w:color w:val="000000"/>
                <w:sz w:val="22"/>
              </w:rPr>
            </w:pPr>
            <w:r w:rsidRPr="00F50B7B">
              <w:rPr>
                <w:rFonts w:ascii="Arial" w:hAnsi="Arial" w:cs="Arial"/>
                <w:bCs/>
                <w:color w:val="000000"/>
                <w:sz w:val="22"/>
              </w:rPr>
              <w:t>Program a PLC using simulator</w:t>
            </w:r>
          </w:p>
          <w:p w:rsidR="00B33CE4" w:rsidRPr="00F81BE2" w:rsidRDefault="00B33CE4" w:rsidP="00EC66BB">
            <w:pPr>
              <w:pStyle w:val="ListParagraph"/>
              <w:numPr>
                <w:ilvl w:val="0"/>
                <w:numId w:val="201"/>
              </w:numPr>
              <w:spacing w:line="276" w:lineRule="auto"/>
              <w:rPr>
                <w:rFonts w:ascii="Arial" w:eastAsia="Calibri" w:hAnsi="Arial" w:cs="Arial"/>
                <w:color w:val="000000"/>
                <w:sz w:val="22"/>
              </w:rPr>
            </w:pPr>
            <w:r w:rsidRPr="00F50B7B">
              <w:rPr>
                <w:rFonts w:ascii="Arial" w:hAnsi="Arial" w:cs="Arial"/>
                <w:bCs/>
                <w:color w:val="000000"/>
                <w:sz w:val="22"/>
              </w:rPr>
              <w:t>Analyze user requirements and specifications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3.15.7</w:t>
            </w:r>
          </w:p>
          <w:p w:rsidR="00B33CE4" w:rsidRPr="00BB22AC" w:rsidRDefault="00B33CE4" w:rsidP="00BB22AC">
            <w:pPr>
              <w:pStyle w:val="Normal2"/>
              <w:rPr>
                <w:rFonts w:eastAsiaTheme="minorEastAsia"/>
              </w:rPr>
            </w:pPr>
            <w:r w:rsidRPr="00BB22AC">
              <w:rPr>
                <w:rFonts w:eastAsiaTheme="minorEastAsia" w:cs="Arial"/>
                <w:b/>
                <w:color w:val="000000" w:themeColor="text1"/>
                <w:sz w:val="24"/>
                <w:szCs w:val="24"/>
                <w:lang w:val="en-US"/>
              </w:rPr>
              <w:t>Design and Test the PLC</w:t>
            </w:r>
          </w:p>
        </w:tc>
        <w:tc>
          <w:tcPr>
            <w:tcW w:w="6168" w:type="dxa"/>
          </w:tcPr>
          <w:p w:rsidR="00B33CE4" w:rsidRPr="002F69EE" w:rsidRDefault="00B33CE4" w:rsidP="00EC66BB">
            <w:pPr>
              <w:pStyle w:val="ListParagraph"/>
              <w:numPr>
                <w:ilvl w:val="0"/>
                <w:numId w:val="202"/>
              </w:numPr>
              <w:spacing w:line="276" w:lineRule="auto"/>
              <w:rPr>
                <w:rFonts w:ascii="Arial" w:eastAsia="Calibri" w:hAnsi="Arial" w:cs="Arial"/>
                <w:color w:val="000000"/>
                <w:sz w:val="22"/>
              </w:rPr>
            </w:pPr>
            <w:r w:rsidRPr="00F50B7B">
              <w:rPr>
                <w:rFonts w:ascii="Arial" w:eastAsia="Arial" w:hAnsi="Arial" w:cs="Arial"/>
                <w:color w:val="000000"/>
                <w:sz w:val="22"/>
              </w:rPr>
              <w:t>Prepare work plan</w:t>
            </w:r>
          </w:p>
          <w:p w:rsidR="00B33CE4" w:rsidRPr="002F69EE" w:rsidRDefault="00B33CE4" w:rsidP="00EC66BB">
            <w:pPr>
              <w:pStyle w:val="ListParagraph"/>
              <w:numPr>
                <w:ilvl w:val="0"/>
                <w:numId w:val="202"/>
              </w:numPr>
              <w:spacing w:line="276" w:lineRule="auto"/>
              <w:rPr>
                <w:rFonts w:ascii="Arial" w:eastAsia="Calibri" w:hAnsi="Arial" w:cs="Arial"/>
                <w:color w:val="000000"/>
                <w:sz w:val="22"/>
              </w:rPr>
            </w:pPr>
            <w:r w:rsidRPr="00F50B7B">
              <w:rPr>
                <w:rFonts w:ascii="Arial" w:hAnsi="Arial" w:cs="Arial"/>
                <w:bCs/>
                <w:color w:val="000000"/>
                <w:sz w:val="22"/>
                <w:lang w:val="en-GB"/>
              </w:rPr>
              <w:t>Design and program PLC</w:t>
            </w:r>
          </w:p>
          <w:p w:rsidR="00B33CE4" w:rsidRPr="00F81BE2" w:rsidRDefault="00B33CE4" w:rsidP="00EC66BB">
            <w:pPr>
              <w:pStyle w:val="ListParagraph"/>
              <w:numPr>
                <w:ilvl w:val="0"/>
                <w:numId w:val="202"/>
              </w:numPr>
              <w:spacing w:line="276" w:lineRule="auto"/>
              <w:rPr>
                <w:rFonts w:ascii="Arial" w:eastAsia="Calibri" w:hAnsi="Arial" w:cs="Arial"/>
                <w:color w:val="000000"/>
                <w:sz w:val="22"/>
              </w:rPr>
            </w:pPr>
            <w:r w:rsidRPr="00F50B7B">
              <w:rPr>
                <w:rFonts w:ascii="Arial" w:eastAsia="Arial" w:hAnsi="Arial" w:cs="Arial"/>
                <w:color w:val="000000"/>
                <w:sz w:val="22"/>
              </w:rPr>
              <w:t>Test the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3.15.8</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Installation, Commissioning and Maintenance of PLC.</w:t>
            </w:r>
          </w:p>
        </w:tc>
        <w:tc>
          <w:tcPr>
            <w:tcW w:w="6168" w:type="dxa"/>
          </w:tcPr>
          <w:p w:rsidR="00B33CE4" w:rsidRPr="002F69EE" w:rsidRDefault="00B33CE4" w:rsidP="00EC66BB">
            <w:pPr>
              <w:pStyle w:val="ListParagraph"/>
              <w:numPr>
                <w:ilvl w:val="0"/>
                <w:numId w:val="203"/>
              </w:numPr>
              <w:spacing w:line="276" w:lineRule="auto"/>
              <w:rPr>
                <w:rFonts w:ascii="Arial" w:eastAsia="Calibri" w:hAnsi="Arial" w:cs="Arial"/>
                <w:color w:val="000000"/>
                <w:sz w:val="22"/>
              </w:rPr>
            </w:pPr>
            <w:r w:rsidRPr="00F50B7B">
              <w:rPr>
                <w:rFonts w:ascii="Arial" w:eastAsia="Arial" w:hAnsi="Arial" w:cs="Arial"/>
                <w:color w:val="000000"/>
                <w:sz w:val="22"/>
              </w:rPr>
              <w:t>Ensure quality and productivity standards</w:t>
            </w:r>
          </w:p>
          <w:p w:rsidR="00B33CE4" w:rsidRPr="002F69EE" w:rsidRDefault="00B33CE4" w:rsidP="00EC66BB">
            <w:pPr>
              <w:pStyle w:val="ListParagraph"/>
              <w:numPr>
                <w:ilvl w:val="0"/>
                <w:numId w:val="203"/>
              </w:numPr>
              <w:spacing w:line="276" w:lineRule="auto"/>
              <w:rPr>
                <w:rFonts w:ascii="Arial" w:eastAsia="Calibri" w:hAnsi="Arial" w:cs="Arial"/>
                <w:color w:val="000000"/>
                <w:sz w:val="22"/>
              </w:rPr>
            </w:pPr>
            <w:r w:rsidRPr="00F50B7B">
              <w:rPr>
                <w:rFonts w:ascii="Arial" w:hAnsi="Arial" w:cs="Arial"/>
                <w:bCs/>
                <w:color w:val="000000"/>
                <w:sz w:val="22"/>
                <w:lang w:val="en-GB"/>
              </w:rPr>
              <w:t>Installation and Commissioning</w:t>
            </w:r>
            <w:r w:rsidRPr="00F50B7B">
              <w:rPr>
                <w:rFonts w:ascii="Arial" w:hAnsi="Arial" w:cs="Arial"/>
                <w:bCs/>
                <w:color w:val="000000"/>
                <w:sz w:val="22"/>
              </w:rPr>
              <w:t xml:space="preserve"> </w:t>
            </w:r>
          </w:p>
          <w:p w:rsidR="00B33CE4" w:rsidRPr="00F81BE2" w:rsidRDefault="00B33CE4" w:rsidP="00EC66BB">
            <w:pPr>
              <w:pStyle w:val="ListParagraph"/>
              <w:numPr>
                <w:ilvl w:val="0"/>
                <w:numId w:val="203"/>
              </w:numPr>
              <w:spacing w:line="276" w:lineRule="auto"/>
              <w:rPr>
                <w:rFonts w:ascii="Arial" w:eastAsia="Calibri" w:hAnsi="Arial" w:cs="Arial"/>
                <w:color w:val="000000"/>
                <w:sz w:val="22"/>
              </w:rPr>
            </w:pPr>
            <w:r w:rsidRPr="00F50B7B">
              <w:rPr>
                <w:rFonts w:ascii="Arial" w:hAnsi="Arial" w:cs="Arial"/>
                <w:bCs/>
                <w:color w:val="000000"/>
                <w:sz w:val="22"/>
              </w:rPr>
              <w:t>Carry out maintenance of PLC</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3.16.1</w:t>
            </w: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Identify the Parts of Analog &amp; Digital Telephone Set &amp; Verify their Function</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2F69EE" w:rsidRDefault="00B33CE4" w:rsidP="00EC66BB">
            <w:pPr>
              <w:pStyle w:val="ListParagraph"/>
              <w:numPr>
                <w:ilvl w:val="0"/>
                <w:numId w:val="204"/>
              </w:numPr>
              <w:spacing w:line="276" w:lineRule="auto"/>
              <w:rPr>
                <w:rFonts w:ascii="Arial" w:hAnsi="Arial" w:cs="Arial"/>
                <w:bCs/>
                <w:color w:val="000000"/>
                <w:sz w:val="22"/>
                <w:lang w:val="en-GB"/>
              </w:rPr>
            </w:pPr>
            <w:r w:rsidRPr="002F69EE">
              <w:rPr>
                <w:rFonts w:ascii="Arial" w:hAnsi="Arial" w:cs="Arial"/>
                <w:bCs/>
                <w:color w:val="000000"/>
                <w:sz w:val="22"/>
                <w:lang w:val="en-GB"/>
              </w:rPr>
              <w:lastRenderedPageBreak/>
              <w:t>Dismantle and identify the parts of analog telephone set</w:t>
            </w:r>
          </w:p>
          <w:p w:rsidR="00B33CE4" w:rsidRPr="002F69EE" w:rsidRDefault="00B33CE4" w:rsidP="00EC66BB">
            <w:pPr>
              <w:pStyle w:val="ListParagraph"/>
              <w:numPr>
                <w:ilvl w:val="0"/>
                <w:numId w:val="204"/>
              </w:numPr>
              <w:spacing w:line="276" w:lineRule="auto"/>
              <w:rPr>
                <w:rFonts w:ascii="Arial" w:hAnsi="Arial" w:cs="Arial"/>
                <w:bCs/>
                <w:color w:val="000000"/>
                <w:sz w:val="22"/>
                <w:lang w:val="en-GB"/>
              </w:rPr>
            </w:pPr>
            <w:r w:rsidRPr="002F69EE">
              <w:rPr>
                <w:rFonts w:ascii="Arial" w:hAnsi="Arial" w:cs="Arial"/>
                <w:bCs/>
                <w:color w:val="000000"/>
                <w:sz w:val="22"/>
                <w:lang w:val="en-GB"/>
              </w:rPr>
              <w:t>Dismantle and identify the parts of digital telephone set</w:t>
            </w:r>
          </w:p>
          <w:p w:rsidR="00B33CE4" w:rsidRPr="002F69EE" w:rsidRDefault="00B33CE4" w:rsidP="00EC66BB">
            <w:pPr>
              <w:pStyle w:val="ListParagraph"/>
              <w:numPr>
                <w:ilvl w:val="0"/>
                <w:numId w:val="204"/>
              </w:numPr>
              <w:spacing w:line="276" w:lineRule="auto"/>
              <w:rPr>
                <w:rFonts w:ascii="Arial" w:hAnsi="Arial" w:cs="Arial"/>
                <w:bCs/>
                <w:color w:val="000000"/>
                <w:sz w:val="22"/>
                <w:lang w:val="en-GB"/>
              </w:rPr>
            </w:pPr>
            <w:r w:rsidRPr="002F69EE">
              <w:rPr>
                <w:rFonts w:ascii="Arial" w:hAnsi="Arial" w:cs="Arial"/>
                <w:bCs/>
                <w:color w:val="000000"/>
                <w:sz w:val="22"/>
                <w:lang w:val="en-GB"/>
              </w:rPr>
              <w:t>Demonstrate the operation of Telephone buzzer</w:t>
            </w:r>
          </w:p>
          <w:p w:rsidR="00B33CE4" w:rsidRPr="002F69EE" w:rsidRDefault="00B33CE4" w:rsidP="00EC66BB">
            <w:pPr>
              <w:pStyle w:val="ListParagraph"/>
              <w:numPr>
                <w:ilvl w:val="0"/>
                <w:numId w:val="204"/>
              </w:numPr>
              <w:spacing w:line="276" w:lineRule="auto"/>
              <w:rPr>
                <w:rFonts w:ascii="Arial" w:hAnsi="Arial" w:cs="Arial"/>
                <w:bCs/>
                <w:color w:val="000000"/>
                <w:sz w:val="22"/>
                <w:lang w:val="en-GB"/>
              </w:rPr>
            </w:pPr>
            <w:r w:rsidRPr="002F69EE">
              <w:rPr>
                <w:rFonts w:ascii="Arial" w:hAnsi="Arial" w:cs="Arial"/>
                <w:bCs/>
                <w:color w:val="000000"/>
                <w:sz w:val="22"/>
                <w:lang w:val="en-GB"/>
              </w:rPr>
              <w:t>Perform the operation of Transmitter &amp; receiver</w:t>
            </w:r>
          </w:p>
          <w:p w:rsidR="00B33CE4" w:rsidRPr="002F69EE" w:rsidRDefault="00B33CE4" w:rsidP="00EC66BB">
            <w:pPr>
              <w:pStyle w:val="ListParagraph"/>
              <w:numPr>
                <w:ilvl w:val="0"/>
                <w:numId w:val="204"/>
              </w:numPr>
              <w:spacing w:line="276" w:lineRule="auto"/>
              <w:rPr>
                <w:rFonts w:ascii="Arial" w:hAnsi="Arial" w:cs="Arial"/>
                <w:bCs/>
                <w:color w:val="000000"/>
                <w:sz w:val="22"/>
                <w:lang w:val="en-GB"/>
              </w:rPr>
            </w:pPr>
            <w:r w:rsidRPr="002F69EE">
              <w:rPr>
                <w:rFonts w:ascii="Arial" w:hAnsi="Arial" w:cs="Arial"/>
                <w:bCs/>
                <w:color w:val="000000"/>
                <w:sz w:val="22"/>
                <w:lang w:val="en-GB"/>
              </w:rPr>
              <w:lastRenderedPageBreak/>
              <w:t>Identify the parts of rotary dial &amp; verify its function</w:t>
            </w:r>
          </w:p>
          <w:p w:rsidR="00B33CE4" w:rsidRPr="002F69EE" w:rsidRDefault="00B33CE4" w:rsidP="00EC66BB">
            <w:pPr>
              <w:pStyle w:val="ListParagraph"/>
              <w:numPr>
                <w:ilvl w:val="0"/>
                <w:numId w:val="204"/>
              </w:numPr>
              <w:spacing w:line="276" w:lineRule="auto"/>
              <w:rPr>
                <w:rFonts w:ascii="Arial" w:hAnsi="Arial" w:cs="Arial"/>
                <w:bCs/>
                <w:color w:val="000000"/>
                <w:sz w:val="22"/>
                <w:lang w:val="en-GB"/>
              </w:rPr>
            </w:pPr>
            <w:r w:rsidRPr="002F69EE">
              <w:rPr>
                <w:rFonts w:ascii="Arial" w:hAnsi="Arial" w:cs="Arial"/>
                <w:bCs/>
                <w:color w:val="000000"/>
                <w:sz w:val="22"/>
                <w:lang w:val="en-GB"/>
              </w:rPr>
              <w:t>Identify the parts of digital dial&amp; verify its function.</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 Out Modulation, Demodulation, Multiplexing, De Multiplexing of Information Signal</w:t>
            </w:r>
          </w:p>
        </w:tc>
        <w:tc>
          <w:tcPr>
            <w:tcW w:w="6168" w:type="dxa"/>
          </w:tcPr>
          <w:p w:rsidR="00B33CE4" w:rsidRPr="002F69EE" w:rsidRDefault="00B33CE4" w:rsidP="00EC66BB">
            <w:pPr>
              <w:pStyle w:val="ListParagraph"/>
              <w:numPr>
                <w:ilvl w:val="0"/>
                <w:numId w:val="205"/>
              </w:numPr>
              <w:spacing w:line="276" w:lineRule="auto"/>
              <w:rPr>
                <w:rFonts w:ascii="Arial" w:hAnsi="Arial" w:cs="Arial"/>
                <w:bCs/>
                <w:color w:val="000000"/>
                <w:sz w:val="22"/>
                <w:lang w:val="en-GB"/>
              </w:rPr>
            </w:pPr>
            <w:r w:rsidRPr="002F69EE">
              <w:rPr>
                <w:rFonts w:ascii="Arial" w:hAnsi="Arial" w:cs="Arial"/>
                <w:bCs/>
                <w:color w:val="000000"/>
                <w:sz w:val="22"/>
                <w:lang w:val="en-GB"/>
              </w:rPr>
              <w:t>Perform Amplitude Modulation of Information Signal</w:t>
            </w:r>
          </w:p>
          <w:p w:rsidR="00B33CE4" w:rsidRPr="002F69EE" w:rsidRDefault="00B33CE4" w:rsidP="00EC66BB">
            <w:pPr>
              <w:pStyle w:val="ListParagraph"/>
              <w:numPr>
                <w:ilvl w:val="0"/>
                <w:numId w:val="205"/>
              </w:numPr>
              <w:spacing w:line="276" w:lineRule="auto"/>
              <w:rPr>
                <w:rFonts w:ascii="Arial" w:hAnsi="Arial" w:cs="Arial"/>
                <w:bCs/>
                <w:color w:val="000000"/>
                <w:sz w:val="22"/>
                <w:lang w:val="en-GB"/>
              </w:rPr>
            </w:pPr>
            <w:r w:rsidRPr="002F69EE">
              <w:rPr>
                <w:rFonts w:ascii="Arial" w:hAnsi="Arial" w:cs="Arial"/>
                <w:bCs/>
                <w:color w:val="000000"/>
                <w:sz w:val="22"/>
                <w:lang w:val="en-GB"/>
              </w:rPr>
              <w:t>Perform Demodulation of Modulated AM Signal</w:t>
            </w:r>
          </w:p>
          <w:p w:rsidR="00B33CE4" w:rsidRPr="002F69EE" w:rsidRDefault="00B33CE4" w:rsidP="00EC66BB">
            <w:pPr>
              <w:pStyle w:val="ListParagraph"/>
              <w:numPr>
                <w:ilvl w:val="0"/>
                <w:numId w:val="205"/>
              </w:numPr>
              <w:spacing w:line="276" w:lineRule="auto"/>
              <w:rPr>
                <w:rFonts w:ascii="Arial" w:hAnsi="Arial" w:cs="Arial"/>
                <w:bCs/>
                <w:color w:val="000000"/>
                <w:sz w:val="22"/>
                <w:lang w:val="en-GB"/>
              </w:rPr>
            </w:pPr>
            <w:r w:rsidRPr="002F69EE">
              <w:rPr>
                <w:rFonts w:ascii="Arial" w:hAnsi="Arial" w:cs="Arial"/>
                <w:bCs/>
                <w:color w:val="000000"/>
                <w:sz w:val="22"/>
                <w:lang w:val="en-GB"/>
              </w:rPr>
              <w:t>Calculate band width and modulation index</w:t>
            </w:r>
          </w:p>
          <w:p w:rsidR="00B33CE4" w:rsidRPr="002F69EE" w:rsidRDefault="00B33CE4" w:rsidP="00EC66BB">
            <w:pPr>
              <w:pStyle w:val="ListParagraph"/>
              <w:numPr>
                <w:ilvl w:val="0"/>
                <w:numId w:val="205"/>
              </w:numPr>
              <w:spacing w:line="276" w:lineRule="auto"/>
              <w:rPr>
                <w:rFonts w:ascii="Arial" w:hAnsi="Arial" w:cs="Arial"/>
                <w:bCs/>
                <w:color w:val="000000"/>
                <w:sz w:val="22"/>
                <w:lang w:val="en-GB"/>
              </w:rPr>
            </w:pPr>
            <w:r w:rsidRPr="002F69EE">
              <w:rPr>
                <w:rFonts w:ascii="Arial" w:hAnsi="Arial" w:cs="Arial"/>
                <w:bCs/>
                <w:color w:val="000000"/>
                <w:sz w:val="22"/>
                <w:lang w:val="en-GB"/>
              </w:rPr>
              <w:t>Perform Frequency Modulation of Information Signal</w:t>
            </w:r>
          </w:p>
          <w:p w:rsidR="00B33CE4" w:rsidRPr="002F69EE" w:rsidRDefault="00B33CE4" w:rsidP="00EC66BB">
            <w:pPr>
              <w:pStyle w:val="ListParagraph"/>
              <w:numPr>
                <w:ilvl w:val="0"/>
                <w:numId w:val="205"/>
              </w:numPr>
              <w:spacing w:line="276" w:lineRule="auto"/>
              <w:rPr>
                <w:rFonts w:ascii="Arial" w:hAnsi="Arial" w:cs="Arial"/>
                <w:bCs/>
                <w:color w:val="000000"/>
                <w:sz w:val="22"/>
                <w:lang w:val="en-GB"/>
              </w:rPr>
            </w:pPr>
            <w:r w:rsidRPr="002F69EE">
              <w:rPr>
                <w:rFonts w:ascii="Arial" w:hAnsi="Arial" w:cs="Arial"/>
                <w:bCs/>
                <w:color w:val="000000"/>
                <w:sz w:val="22"/>
                <w:lang w:val="en-GB"/>
              </w:rPr>
              <w:t>Perform Demodulation of Modulated FM Signal</w:t>
            </w:r>
          </w:p>
          <w:p w:rsidR="00B33CE4" w:rsidRPr="002F69EE" w:rsidRDefault="00B33CE4" w:rsidP="00EC66BB">
            <w:pPr>
              <w:pStyle w:val="ListParagraph"/>
              <w:numPr>
                <w:ilvl w:val="0"/>
                <w:numId w:val="205"/>
              </w:numPr>
              <w:spacing w:line="276" w:lineRule="auto"/>
              <w:rPr>
                <w:rFonts w:ascii="Arial" w:hAnsi="Arial" w:cs="Arial"/>
                <w:bCs/>
                <w:color w:val="000000"/>
                <w:sz w:val="22"/>
                <w:lang w:val="en-GB"/>
              </w:rPr>
            </w:pPr>
            <w:r w:rsidRPr="002F69EE">
              <w:rPr>
                <w:rFonts w:ascii="Arial" w:hAnsi="Arial" w:cs="Arial"/>
                <w:bCs/>
                <w:color w:val="000000"/>
                <w:sz w:val="22"/>
                <w:lang w:val="en-GB"/>
              </w:rPr>
              <w:t>Perform Pulse Code Modulation (PCM) of an analog signal</w:t>
            </w:r>
          </w:p>
          <w:p w:rsidR="00B33CE4" w:rsidRDefault="00B33CE4" w:rsidP="00EC66BB">
            <w:pPr>
              <w:pStyle w:val="ListParagraph"/>
              <w:numPr>
                <w:ilvl w:val="0"/>
                <w:numId w:val="205"/>
              </w:numPr>
              <w:spacing w:line="276" w:lineRule="auto"/>
              <w:rPr>
                <w:rFonts w:ascii="Arial" w:hAnsi="Arial" w:cs="Arial"/>
                <w:bCs/>
                <w:color w:val="000000"/>
                <w:sz w:val="22"/>
                <w:lang w:val="en-GB"/>
              </w:rPr>
            </w:pPr>
            <w:r w:rsidRPr="002F69EE">
              <w:rPr>
                <w:rFonts w:ascii="Arial" w:hAnsi="Arial" w:cs="Arial"/>
                <w:bCs/>
                <w:color w:val="000000"/>
                <w:sz w:val="22"/>
                <w:lang w:val="en-GB"/>
              </w:rPr>
              <w:t xml:space="preserve">Perform Time Division Multiplexing (TDM) and De-multiplexing </w:t>
            </w:r>
          </w:p>
          <w:p w:rsidR="00B33CE4" w:rsidRPr="002F69EE" w:rsidRDefault="00B33CE4" w:rsidP="00EC66BB">
            <w:pPr>
              <w:pStyle w:val="ListParagraph"/>
              <w:numPr>
                <w:ilvl w:val="0"/>
                <w:numId w:val="205"/>
              </w:numPr>
              <w:spacing w:line="276" w:lineRule="auto"/>
              <w:rPr>
                <w:rFonts w:ascii="Arial" w:hAnsi="Arial" w:cs="Arial"/>
                <w:bCs/>
                <w:color w:val="000000"/>
                <w:sz w:val="22"/>
                <w:lang w:val="en-GB"/>
              </w:rPr>
            </w:pPr>
            <w:r w:rsidRPr="002F69EE">
              <w:rPr>
                <w:rFonts w:ascii="Arial" w:hAnsi="Arial" w:cs="Arial"/>
                <w:bCs/>
                <w:color w:val="000000"/>
                <w:sz w:val="22"/>
                <w:lang w:val="en-GB"/>
              </w:rPr>
              <w:t>Perform Frequency Division Multiplexing and De-multiplexing</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Install Cord Less Telephone, PABX &amp; Satellite Dish System.</w:t>
            </w:r>
          </w:p>
        </w:tc>
        <w:tc>
          <w:tcPr>
            <w:tcW w:w="6168" w:type="dxa"/>
          </w:tcPr>
          <w:p w:rsidR="00B33CE4" w:rsidRPr="0095689D" w:rsidRDefault="00B33CE4" w:rsidP="00EC66BB">
            <w:pPr>
              <w:pStyle w:val="ListParagraph"/>
              <w:numPr>
                <w:ilvl w:val="0"/>
                <w:numId w:val="206"/>
              </w:numPr>
              <w:spacing w:line="276" w:lineRule="auto"/>
              <w:rPr>
                <w:rFonts w:ascii="Arial" w:hAnsi="Arial" w:cs="Arial"/>
                <w:bCs/>
                <w:color w:val="000000"/>
                <w:sz w:val="22"/>
                <w:lang w:val="en-GB"/>
              </w:rPr>
            </w:pPr>
            <w:r w:rsidRPr="0095689D">
              <w:rPr>
                <w:rFonts w:ascii="Arial" w:hAnsi="Arial" w:cs="Arial"/>
                <w:bCs/>
                <w:color w:val="000000"/>
                <w:sz w:val="22"/>
                <w:lang w:val="en-GB"/>
              </w:rPr>
              <w:t>Install cord less telephone system</w:t>
            </w:r>
          </w:p>
          <w:p w:rsidR="00B33CE4" w:rsidRPr="0095689D" w:rsidRDefault="00B33CE4" w:rsidP="00EC66BB">
            <w:pPr>
              <w:pStyle w:val="ListParagraph"/>
              <w:numPr>
                <w:ilvl w:val="0"/>
                <w:numId w:val="206"/>
              </w:numPr>
              <w:spacing w:line="276" w:lineRule="auto"/>
              <w:rPr>
                <w:rFonts w:ascii="Arial" w:hAnsi="Arial" w:cs="Arial"/>
                <w:bCs/>
                <w:color w:val="000000"/>
                <w:sz w:val="22"/>
                <w:lang w:val="en-GB"/>
              </w:rPr>
            </w:pPr>
            <w:r w:rsidRPr="0095689D">
              <w:rPr>
                <w:rFonts w:ascii="Arial" w:hAnsi="Arial" w:cs="Arial"/>
                <w:bCs/>
                <w:color w:val="000000"/>
                <w:sz w:val="22"/>
                <w:lang w:val="en-GB"/>
              </w:rPr>
              <w:t>Install and Configure of Private Automatic Branch Exchange(PABX)</w:t>
            </w:r>
          </w:p>
          <w:p w:rsidR="00B33CE4" w:rsidRPr="0095689D" w:rsidRDefault="00B33CE4" w:rsidP="00EC66BB">
            <w:pPr>
              <w:pStyle w:val="ListParagraph"/>
              <w:numPr>
                <w:ilvl w:val="0"/>
                <w:numId w:val="206"/>
              </w:numPr>
              <w:spacing w:line="276" w:lineRule="auto"/>
              <w:rPr>
                <w:rFonts w:ascii="Arial" w:hAnsi="Arial" w:cs="Arial"/>
                <w:bCs/>
                <w:color w:val="000000"/>
                <w:sz w:val="22"/>
                <w:lang w:val="en-GB"/>
              </w:rPr>
            </w:pPr>
            <w:r w:rsidRPr="0095689D">
              <w:rPr>
                <w:rFonts w:ascii="Arial" w:hAnsi="Arial" w:cs="Arial"/>
                <w:bCs/>
                <w:color w:val="000000"/>
                <w:sz w:val="22"/>
                <w:lang w:val="en-GB"/>
              </w:rPr>
              <w:t>Install Home satellite dish system</w:t>
            </w:r>
          </w:p>
          <w:p w:rsidR="00B33CE4" w:rsidRPr="0095689D" w:rsidRDefault="00B33CE4" w:rsidP="0095689D">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3.16.4</w:t>
            </w:r>
          </w:p>
          <w:p w:rsidR="00B33CE4" w:rsidRDefault="00B33CE4" w:rsidP="00F81BE2">
            <w:pPr>
              <w:spacing w:after="245" w:line="243" w:lineRule="auto"/>
              <w:ind w:left="50"/>
              <w:rPr>
                <w:rFonts w:ascii="Arial" w:eastAsia="Arial" w:hAnsi="Arial" w:cs="Arial"/>
                <w:b/>
                <w:color w:val="000000"/>
                <w:sz w:val="24"/>
                <w:shd w:val="clear" w:color="auto" w:fill="B4C6E7"/>
                <w:lang w:val="pt-PT"/>
              </w:rPr>
            </w:pPr>
            <w:r w:rsidRPr="00BB22AC">
              <w:rPr>
                <w:rFonts w:ascii="Arial" w:hAnsi="Arial" w:cs="Arial"/>
                <w:b/>
                <w:color w:val="000000" w:themeColor="text1"/>
                <w:sz w:val="24"/>
                <w:szCs w:val="24"/>
              </w:rPr>
              <w:t>Install Power Supply</w:t>
            </w:r>
          </w:p>
        </w:tc>
        <w:tc>
          <w:tcPr>
            <w:tcW w:w="6168" w:type="dxa"/>
          </w:tcPr>
          <w:p w:rsidR="00B33CE4" w:rsidRPr="0095689D" w:rsidRDefault="00B33CE4" w:rsidP="00EC66BB">
            <w:pPr>
              <w:pStyle w:val="ListParagraph"/>
              <w:numPr>
                <w:ilvl w:val="0"/>
                <w:numId w:val="207"/>
              </w:numPr>
              <w:spacing w:line="276" w:lineRule="auto"/>
              <w:rPr>
                <w:rFonts w:ascii="Arial" w:hAnsi="Arial" w:cs="Arial"/>
                <w:bCs/>
                <w:color w:val="000000"/>
                <w:sz w:val="22"/>
                <w:lang w:val="en-GB"/>
              </w:rPr>
            </w:pPr>
            <w:r w:rsidRPr="0095689D">
              <w:rPr>
                <w:rFonts w:ascii="Arial" w:hAnsi="Arial" w:cs="Arial"/>
                <w:bCs/>
                <w:color w:val="000000"/>
                <w:sz w:val="22"/>
                <w:lang w:val="en-GB"/>
              </w:rPr>
              <w:t>Construct full wave rectifier/Bridge Rectifier</w:t>
            </w:r>
          </w:p>
          <w:p w:rsidR="00B33CE4" w:rsidRPr="0095689D" w:rsidRDefault="00B33CE4" w:rsidP="00EC66BB">
            <w:pPr>
              <w:pStyle w:val="ListParagraph"/>
              <w:numPr>
                <w:ilvl w:val="0"/>
                <w:numId w:val="207"/>
              </w:numPr>
              <w:spacing w:line="276" w:lineRule="auto"/>
              <w:rPr>
                <w:rFonts w:ascii="Arial" w:hAnsi="Arial" w:cs="Arial"/>
                <w:bCs/>
                <w:color w:val="000000"/>
                <w:sz w:val="22"/>
                <w:lang w:val="en-GB"/>
              </w:rPr>
            </w:pPr>
            <w:r w:rsidRPr="0095689D">
              <w:rPr>
                <w:rFonts w:ascii="Arial" w:hAnsi="Arial" w:cs="Arial"/>
                <w:bCs/>
                <w:color w:val="000000"/>
                <w:sz w:val="22"/>
                <w:lang w:val="en-GB"/>
              </w:rPr>
              <w:t>Construct filtered power supply</w:t>
            </w:r>
          </w:p>
          <w:p w:rsidR="00B33CE4" w:rsidRPr="0095689D" w:rsidRDefault="00B33CE4" w:rsidP="00EC66BB">
            <w:pPr>
              <w:pStyle w:val="ListParagraph"/>
              <w:numPr>
                <w:ilvl w:val="0"/>
                <w:numId w:val="207"/>
              </w:numPr>
              <w:spacing w:line="276" w:lineRule="auto"/>
              <w:rPr>
                <w:rFonts w:ascii="Arial" w:hAnsi="Arial" w:cs="Arial"/>
                <w:bCs/>
                <w:color w:val="000000"/>
                <w:sz w:val="22"/>
                <w:lang w:val="en-GB"/>
              </w:rPr>
            </w:pPr>
            <w:r w:rsidRPr="0095689D">
              <w:rPr>
                <w:rFonts w:ascii="Arial" w:hAnsi="Arial" w:cs="Arial"/>
                <w:bCs/>
                <w:color w:val="000000"/>
                <w:sz w:val="22"/>
                <w:lang w:val="en-GB"/>
              </w:rPr>
              <w:t>Construct Zener diode regulated power supply</w:t>
            </w:r>
          </w:p>
          <w:p w:rsidR="00B33CE4" w:rsidRPr="0095689D" w:rsidRDefault="00B33CE4" w:rsidP="00EC66BB">
            <w:pPr>
              <w:pStyle w:val="ListParagraph"/>
              <w:numPr>
                <w:ilvl w:val="0"/>
                <w:numId w:val="207"/>
              </w:numPr>
              <w:spacing w:line="276" w:lineRule="auto"/>
              <w:rPr>
                <w:rFonts w:ascii="Arial" w:hAnsi="Arial" w:cs="Arial"/>
                <w:bCs/>
                <w:color w:val="000000"/>
                <w:sz w:val="22"/>
                <w:lang w:val="en-GB"/>
              </w:rPr>
            </w:pPr>
            <w:r w:rsidRPr="0095689D">
              <w:rPr>
                <w:rFonts w:ascii="Arial" w:hAnsi="Arial" w:cs="Arial"/>
                <w:bCs/>
                <w:color w:val="000000"/>
                <w:sz w:val="22"/>
                <w:lang w:val="en-GB"/>
              </w:rPr>
              <w:t>Installation and Commissioning of Telecom Rectifier /UPS system</w:t>
            </w:r>
          </w:p>
          <w:p w:rsidR="00B33CE4" w:rsidRPr="0095689D" w:rsidRDefault="00B33CE4" w:rsidP="00EC66BB">
            <w:pPr>
              <w:pStyle w:val="ListParagraph"/>
              <w:numPr>
                <w:ilvl w:val="0"/>
                <w:numId w:val="207"/>
              </w:numPr>
              <w:spacing w:line="276" w:lineRule="auto"/>
              <w:rPr>
                <w:rFonts w:ascii="Arial" w:hAnsi="Arial" w:cs="Arial"/>
                <w:bCs/>
                <w:color w:val="000000"/>
                <w:sz w:val="22"/>
                <w:lang w:val="en-GB"/>
              </w:rPr>
            </w:pPr>
            <w:r w:rsidRPr="0095689D">
              <w:rPr>
                <w:rFonts w:ascii="Arial" w:hAnsi="Arial" w:cs="Arial"/>
                <w:bCs/>
                <w:color w:val="000000"/>
                <w:sz w:val="22"/>
                <w:lang w:val="en-GB"/>
              </w:rPr>
              <w:t>Installation of Valve Regulated Lead Acid Battery (VRLA) / Sealed Lead Acid Batteries (SLA)  for Telecom Equipment</w:t>
            </w:r>
          </w:p>
          <w:p w:rsidR="00B33CE4" w:rsidRPr="0095689D" w:rsidRDefault="00B33CE4" w:rsidP="00EC66BB">
            <w:pPr>
              <w:pStyle w:val="ListParagraph"/>
              <w:numPr>
                <w:ilvl w:val="0"/>
                <w:numId w:val="207"/>
              </w:numPr>
              <w:spacing w:line="276" w:lineRule="auto"/>
              <w:rPr>
                <w:rFonts w:ascii="Arial" w:hAnsi="Arial" w:cs="Arial"/>
                <w:bCs/>
                <w:color w:val="000000"/>
                <w:sz w:val="22"/>
                <w:lang w:val="en-GB"/>
              </w:rPr>
            </w:pPr>
            <w:r w:rsidRPr="0095689D">
              <w:rPr>
                <w:rFonts w:ascii="Arial" w:hAnsi="Arial" w:cs="Arial"/>
                <w:bCs/>
                <w:color w:val="000000"/>
                <w:sz w:val="22"/>
                <w:lang w:val="en-GB"/>
              </w:rPr>
              <w:lastRenderedPageBreak/>
              <w:t>Conduct different Tests of VRLA/SLA Battery</w:t>
            </w:r>
          </w:p>
          <w:p w:rsidR="00B33CE4" w:rsidRPr="0095689D" w:rsidRDefault="00B33CE4" w:rsidP="00EC66BB">
            <w:pPr>
              <w:pStyle w:val="ListParagraph"/>
              <w:numPr>
                <w:ilvl w:val="0"/>
                <w:numId w:val="207"/>
              </w:numPr>
              <w:spacing w:line="276" w:lineRule="auto"/>
              <w:rPr>
                <w:rFonts w:ascii="Arial" w:hAnsi="Arial" w:cs="Arial"/>
                <w:bCs/>
                <w:color w:val="000000"/>
                <w:sz w:val="22"/>
                <w:lang w:val="en-GB"/>
              </w:rPr>
            </w:pPr>
            <w:r w:rsidRPr="0095689D">
              <w:rPr>
                <w:rFonts w:ascii="Arial" w:hAnsi="Arial" w:cs="Arial"/>
                <w:bCs/>
                <w:color w:val="000000"/>
                <w:sz w:val="22"/>
                <w:lang w:val="en-GB"/>
              </w:rPr>
              <w:t>Perform Maintenance Of Valve regulated lead Acid Battery</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3.16.6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Maintain Lead Acid Batteries and Implement Their Series Parallel Combination</w:t>
            </w:r>
          </w:p>
        </w:tc>
        <w:tc>
          <w:tcPr>
            <w:tcW w:w="6168" w:type="dxa"/>
          </w:tcPr>
          <w:p w:rsidR="00B33CE4" w:rsidRPr="0095689D" w:rsidRDefault="00B33CE4" w:rsidP="00EC66BB">
            <w:pPr>
              <w:pStyle w:val="ListParagraph"/>
              <w:numPr>
                <w:ilvl w:val="0"/>
                <w:numId w:val="208"/>
              </w:numPr>
              <w:spacing w:line="276" w:lineRule="auto"/>
              <w:rPr>
                <w:rFonts w:ascii="Arial" w:hAnsi="Arial" w:cs="Arial"/>
                <w:bCs/>
                <w:color w:val="000000"/>
                <w:sz w:val="22"/>
                <w:lang w:val="en-GB"/>
              </w:rPr>
            </w:pPr>
            <w:r w:rsidRPr="0095689D">
              <w:rPr>
                <w:rFonts w:ascii="Arial" w:hAnsi="Arial" w:cs="Arial"/>
                <w:bCs/>
                <w:color w:val="000000"/>
                <w:sz w:val="22"/>
                <w:lang w:val="en-GB"/>
              </w:rPr>
              <w:t>Construct series combination of batteries</w:t>
            </w:r>
          </w:p>
          <w:p w:rsidR="00B33CE4" w:rsidRPr="0095689D" w:rsidRDefault="00B33CE4" w:rsidP="00EC66BB">
            <w:pPr>
              <w:pStyle w:val="ListParagraph"/>
              <w:numPr>
                <w:ilvl w:val="0"/>
                <w:numId w:val="208"/>
              </w:numPr>
              <w:spacing w:line="276" w:lineRule="auto"/>
              <w:rPr>
                <w:rFonts w:ascii="Arial" w:hAnsi="Arial" w:cs="Arial"/>
                <w:bCs/>
                <w:color w:val="000000"/>
                <w:sz w:val="22"/>
                <w:lang w:val="en-GB"/>
              </w:rPr>
            </w:pPr>
            <w:r w:rsidRPr="0095689D">
              <w:rPr>
                <w:rFonts w:ascii="Arial" w:hAnsi="Arial" w:cs="Arial"/>
                <w:bCs/>
                <w:color w:val="000000"/>
                <w:sz w:val="22"/>
                <w:lang w:val="en-GB"/>
              </w:rPr>
              <w:t>Construct Parallel combination of batteries</w:t>
            </w:r>
          </w:p>
          <w:p w:rsidR="00B33CE4" w:rsidRPr="0095689D" w:rsidRDefault="00B33CE4" w:rsidP="00EC66BB">
            <w:pPr>
              <w:pStyle w:val="ListParagraph"/>
              <w:numPr>
                <w:ilvl w:val="0"/>
                <w:numId w:val="208"/>
              </w:numPr>
              <w:spacing w:line="276" w:lineRule="auto"/>
              <w:rPr>
                <w:rFonts w:ascii="Arial" w:hAnsi="Arial" w:cs="Arial"/>
                <w:bCs/>
                <w:color w:val="000000"/>
                <w:sz w:val="22"/>
                <w:lang w:val="en-GB"/>
              </w:rPr>
            </w:pPr>
            <w:r w:rsidRPr="0095689D">
              <w:rPr>
                <w:rFonts w:ascii="Arial" w:hAnsi="Arial" w:cs="Arial"/>
                <w:bCs/>
                <w:color w:val="000000"/>
                <w:sz w:val="22"/>
                <w:lang w:val="en-GB"/>
              </w:rPr>
              <w:t>Prepare Electrolyte for battery</w:t>
            </w:r>
          </w:p>
          <w:p w:rsidR="00B33CE4" w:rsidRPr="0095689D" w:rsidRDefault="00B33CE4" w:rsidP="00EC66BB">
            <w:pPr>
              <w:pStyle w:val="ListParagraph"/>
              <w:numPr>
                <w:ilvl w:val="0"/>
                <w:numId w:val="208"/>
              </w:numPr>
              <w:spacing w:line="276" w:lineRule="auto"/>
              <w:rPr>
                <w:rFonts w:ascii="Arial" w:hAnsi="Arial" w:cs="Arial"/>
                <w:bCs/>
                <w:color w:val="000000"/>
                <w:sz w:val="22"/>
                <w:lang w:val="en-GB"/>
              </w:rPr>
            </w:pPr>
            <w:r w:rsidRPr="0095689D">
              <w:rPr>
                <w:rFonts w:ascii="Arial" w:hAnsi="Arial" w:cs="Arial"/>
                <w:bCs/>
                <w:color w:val="000000"/>
                <w:sz w:val="22"/>
                <w:lang w:val="en-GB"/>
              </w:rPr>
              <w:t>Check specific gravity of Electrolyte</w:t>
            </w:r>
          </w:p>
          <w:p w:rsidR="00B33CE4" w:rsidRPr="0095689D" w:rsidRDefault="00B33CE4" w:rsidP="00EC66BB">
            <w:pPr>
              <w:pStyle w:val="ListParagraph"/>
              <w:numPr>
                <w:ilvl w:val="0"/>
                <w:numId w:val="208"/>
              </w:numPr>
              <w:spacing w:line="276" w:lineRule="auto"/>
              <w:rPr>
                <w:rFonts w:ascii="Arial" w:hAnsi="Arial" w:cs="Arial"/>
                <w:bCs/>
                <w:color w:val="000000"/>
                <w:sz w:val="22"/>
                <w:lang w:val="en-GB"/>
              </w:rPr>
            </w:pPr>
            <w:r w:rsidRPr="0095689D">
              <w:rPr>
                <w:rFonts w:ascii="Arial" w:hAnsi="Arial" w:cs="Arial"/>
                <w:bCs/>
                <w:color w:val="000000"/>
                <w:sz w:val="22"/>
                <w:lang w:val="en-GB"/>
              </w:rPr>
              <w:t>Determine internal resistance of cell</w:t>
            </w:r>
          </w:p>
          <w:p w:rsidR="00B33CE4" w:rsidRPr="0095689D" w:rsidRDefault="00B33CE4" w:rsidP="00EC66BB">
            <w:pPr>
              <w:pStyle w:val="ListParagraph"/>
              <w:numPr>
                <w:ilvl w:val="0"/>
                <w:numId w:val="208"/>
              </w:numPr>
              <w:spacing w:line="276" w:lineRule="auto"/>
              <w:rPr>
                <w:rFonts w:ascii="Arial" w:hAnsi="Arial" w:cs="Arial"/>
                <w:bCs/>
                <w:color w:val="000000"/>
                <w:sz w:val="22"/>
                <w:lang w:val="en-GB"/>
              </w:rPr>
            </w:pPr>
            <w:r w:rsidRPr="0095689D">
              <w:rPr>
                <w:rFonts w:ascii="Arial" w:hAnsi="Arial" w:cs="Arial"/>
                <w:bCs/>
                <w:color w:val="000000"/>
                <w:sz w:val="22"/>
                <w:lang w:val="en-GB"/>
              </w:rPr>
              <w:t>Charge the battery with the help of Charger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95689D">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3.17.1</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Hydro Power Plant</w:t>
            </w:r>
          </w:p>
        </w:tc>
        <w:tc>
          <w:tcPr>
            <w:tcW w:w="6168" w:type="dxa"/>
          </w:tcPr>
          <w:p w:rsidR="00B33CE4" w:rsidRPr="00C05279" w:rsidRDefault="00B33CE4" w:rsidP="00EC66BB">
            <w:pPr>
              <w:pStyle w:val="ListParagraph"/>
              <w:numPr>
                <w:ilvl w:val="0"/>
                <w:numId w:val="209"/>
              </w:numPr>
              <w:spacing w:line="276" w:lineRule="auto"/>
              <w:rPr>
                <w:rFonts w:ascii="Arial" w:hAnsi="Arial" w:cs="Arial"/>
                <w:bCs/>
                <w:color w:val="000000"/>
                <w:sz w:val="22"/>
                <w:lang w:val="en-GB"/>
              </w:rPr>
            </w:pPr>
            <w:r w:rsidRPr="007E393B">
              <w:rPr>
                <w:rFonts w:ascii="Arial" w:hAnsi="Arial" w:cs="Arial"/>
                <w:bCs/>
                <w:color w:val="000000"/>
                <w:sz w:val="22"/>
                <w:lang w:val="en-GB"/>
              </w:rPr>
              <w:t>Inspect Hydropower Plant equipment</w:t>
            </w:r>
          </w:p>
          <w:p w:rsidR="00B33CE4" w:rsidRPr="00C05279" w:rsidRDefault="00B33CE4" w:rsidP="00EC66BB">
            <w:pPr>
              <w:pStyle w:val="ListParagraph"/>
              <w:numPr>
                <w:ilvl w:val="0"/>
                <w:numId w:val="209"/>
              </w:numPr>
              <w:spacing w:line="276" w:lineRule="auto"/>
              <w:rPr>
                <w:rFonts w:ascii="Arial" w:hAnsi="Arial" w:cs="Arial"/>
                <w:bCs/>
                <w:color w:val="000000"/>
                <w:sz w:val="22"/>
                <w:lang w:val="en-GB"/>
              </w:rPr>
            </w:pPr>
            <w:r w:rsidRPr="007E393B">
              <w:rPr>
                <w:rFonts w:ascii="Arial" w:hAnsi="Arial" w:cs="Arial"/>
                <w:bCs/>
                <w:color w:val="000000"/>
                <w:sz w:val="22"/>
                <w:lang w:val="en-GB"/>
              </w:rPr>
              <w:t>Operate plant equipment.</w:t>
            </w:r>
          </w:p>
          <w:p w:rsidR="00B33CE4" w:rsidRPr="00C05279" w:rsidRDefault="00B33CE4" w:rsidP="00EC66BB">
            <w:pPr>
              <w:pStyle w:val="ListParagraph"/>
              <w:numPr>
                <w:ilvl w:val="0"/>
                <w:numId w:val="209"/>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C05279" w:rsidRDefault="00B33CE4" w:rsidP="00EC66BB">
            <w:pPr>
              <w:pStyle w:val="ListParagraph"/>
              <w:numPr>
                <w:ilvl w:val="0"/>
                <w:numId w:val="209"/>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Pr="0095689D" w:rsidRDefault="00B33CE4" w:rsidP="00EC66BB">
            <w:pPr>
              <w:pStyle w:val="ListParagraph"/>
              <w:numPr>
                <w:ilvl w:val="0"/>
                <w:numId w:val="209"/>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Thermal Power Plant</w:t>
            </w:r>
          </w:p>
        </w:tc>
        <w:tc>
          <w:tcPr>
            <w:tcW w:w="6168" w:type="dxa"/>
          </w:tcPr>
          <w:p w:rsidR="00B33CE4" w:rsidRPr="007E393B" w:rsidRDefault="00B33CE4" w:rsidP="00EC66BB">
            <w:pPr>
              <w:pStyle w:val="ListParagraph"/>
              <w:numPr>
                <w:ilvl w:val="0"/>
                <w:numId w:val="210"/>
              </w:numPr>
              <w:spacing w:line="276" w:lineRule="auto"/>
              <w:rPr>
                <w:rFonts w:ascii="Arial" w:hAnsi="Arial" w:cs="Arial"/>
                <w:bCs/>
                <w:color w:val="000000"/>
                <w:sz w:val="22"/>
                <w:lang w:val="en-GB"/>
              </w:rPr>
            </w:pPr>
            <w:r w:rsidRPr="007E393B">
              <w:rPr>
                <w:rFonts w:ascii="Arial" w:hAnsi="Arial" w:cs="Arial"/>
                <w:bCs/>
                <w:color w:val="000000"/>
                <w:sz w:val="22"/>
                <w:lang w:val="en-GB"/>
              </w:rPr>
              <w:t>Carry out General Inspection of the Thermal power plant</w:t>
            </w:r>
          </w:p>
          <w:p w:rsidR="00B33CE4" w:rsidRPr="007E393B" w:rsidRDefault="00B33CE4" w:rsidP="00EC66BB">
            <w:pPr>
              <w:pStyle w:val="ListParagraph"/>
              <w:numPr>
                <w:ilvl w:val="0"/>
                <w:numId w:val="210"/>
              </w:numPr>
              <w:spacing w:line="276" w:lineRule="auto"/>
              <w:rPr>
                <w:rFonts w:ascii="Arial" w:hAnsi="Arial" w:cs="Arial"/>
                <w:bCs/>
                <w:color w:val="000000"/>
                <w:sz w:val="22"/>
                <w:lang w:val="en-GB"/>
              </w:rPr>
            </w:pPr>
            <w:r w:rsidRPr="007E393B">
              <w:rPr>
                <w:rFonts w:ascii="Arial" w:hAnsi="Arial" w:cs="Arial"/>
                <w:bCs/>
                <w:color w:val="000000"/>
                <w:sz w:val="22"/>
                <w:lang w:val="en-GB"/>
              </w:rPr>
              <w:t>Operate steam power plant</w:t>
            </w:r>
          </w:p>
          <w:p w:rsidR="00B33CE4" w:rsidRPr="007E393B" w:rsidRDefault="00B33CE4" w:rsidP="00EC66BB">
            <w:pPr>
              <w:pStyle w:val="ListParagraph"/>
              <w:numPr>
                <w:ilvl w:val="0"/>
                <w:numId w:val="210"/>
              </w:numPr>
              <w:spacing w:line="276" w:lineRule="auto"/>
              <w:rPr>
                <w:rFonts w:ascii="Arial" w:hAnsi="Arial" w:cs="Arial"/>
                <w:bCs/>
                <w:color w:val="000000"/>
                <w:sz w:val="22"/>
                <w:lang w:val="en-GB"/>
              </w:rPr>
            </w:pPr>
            <w:r w:rsidRPr="007E393B">
              <w:rPr>
                <w:rFonts w:ascii="Arial" w:hAnsi="Arial" w:cs="Arial"/>
                <w:bCs/>
                <w:color w:val="000000"/>
                <w:sz w:val="22"/>
                <w:lang w:val="en-GB"/>
              </w:rPr>
              <w:t>Inspect and Monitor Boiler Operation.</w:t>
            </w:r>
          </w:p>
          <w:p w:rsidR="00B33CE4" w:rsidRPr="007E393B" w:rsidRDefault="00B33CE4" w:rsidP="00EC66BB">
            <w:pPr>
              <w:pStyle w:val="ListParagraph"/>
              <w:numPr>
                <w:ilvl w:val="0"/>
                <w:numId w:val="210"/>
              </w:numPr>
              <w:spacing w:line="276" w:lineRule="auto"/>
              <w:rPr>
                <w:rFonts w:ascii="Arial" w:hAnsi="Arial" w:cs="Arial"/>
                <w:bCs/>
                <w:color w:val="000000"/>
                <w:sz w:val="22"/>
                <w:lang w:val="en-GB"/>
              </w:rPr>
            </w:pPr>
            <w:r w:rsidRPr="007E393B">
              <w:rPr>
                <w:rFonts w:ascii="Arial" w:hAnsi="Arial" w:cs="Arial"/>
                <w:bCs/>
                <w:color w:val="000000"/>
                <w:sz w:val="22"/>
                <w:lang w:val="en-GB"/>
              </w:rPr>
              <w:t>Inspect and Operate Ash handling plant</w:t>
            </w:r>
          </w:p>
          <w:p w:rsidR="00B33CE4" w:rsidRPr="007E393B" w:rsidRDefault="00B33CE4" w:rsidP="00EC66BB">
            <w:pPr>
              <w:pStyle w:val="ListParagraph"/>
              <w:numPr>
                <w:ilvl w:val="0"/>
                <w:numId w:val="210"/>
              </w:numPr>
              <w:spacing w:line="276" w:lineRule="auto"/>
              <w:rPr>
                <w:rFonts w:ascii="Arial" w:hAnsi="Arial" w:cs="Arial"/>
                <w:bCs/>
                <w:color w:val="000000"/>
                <w:sz w:val="22"/>
                <w:lang w:val="en-GB"/>
              </w:rPr>
            </w:pPr>
            <w:r w:rsidRPr="007E393B">
              <w:rPr>
                <w:rFonts w:ascii="Arial" w:hAnsi="Arial" w:cs="Arial"/>
                <w:bCs/>
                <w:color w:val="000000"/>
                <w:sz w:val="22"/>
                <w:lang w:val="en-GB"/>
              </w:rPr>
              <w:t>Inspect and Operate Coal Handling plant</w:t>
            </w:r>
          </w:p>
          <w:p w:rsidR="00B33CE4" w:rsidRPr="007E393B" w:rsidRDefault="00B33CE4" w:rsidP="00EC66BB">
            <w:pPr>
              <w:pStyle w:val="ListParagraph"/>
              <w:numPr>
                <w:ilvl w:val="0"/>
                <w:numId w:val="210"/>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7E393B" w:rsidRDefault="00B33CE4" w:rsidP="00EC66BB">
            <w:pPr>
              <w:pStyle w:val="ListParagraph"/>
              <w:numPr>
                <w:ilvl w:val="0"/>
                <w:numId w:val="210"/>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Default="00B33CE4" w:rsidP="00EC66BB">
            <w:pPr>
              <w:pStyle w:val="ListParagraph"/>
              <w:numPr>
                <w:ilvl w:val="0"/>
                <w:numId w:val="210"/>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p w:rsidR="00B33CE4" w:rsidRDefault="00B33CE4" w:rsidP="007E393B">
            <w:pPr>
              <w:spacing w:line="276" w:lineRule="auto"/>
              <w:rPr>
                <w:rFonts w:ascii="Arial" w:hAnsi="Arial" w:cs="Arial"/>
                <w:bCs/>
                <w:color w:val="000000"/>
                <w:sz w:val="22"/>
                <w:lang w:val="en-GB"/>
              </w:rPr>
            </w:pPr>
          </w:p>
          <w:p w:rsidR="00B33CE4" w:rsidRPr="007E393B" w:rsidRDefault="00B33CE4" w:rsidP="007E393B">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7E393B">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3.17.3</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Diesel Power Plant</w:t>
            </w:r>
          </w:p>
        </w:tc>
        <w:tc>
          <w:tcPr>
            <w:tcW w:w="6168" w:type="dxa"/>
          </w:tcPr>
          <w:p w:rsidR="00B33CE4" w:rsidRPr="007E393B" w:rsidRDefault="00B33CE4" w:rsidP="00EC66BB">
            <w:pPr>
              <w:pStyle w:val="ListParagraph"/>
              <w:numPr>
                <w:ilvl w:val="0"/>
                <w:numId w:val="211"/>
              </w:numPr>
              <w:spacing w:line="276" w:lineRule="auto"/>
              <w:rPr>
                <w:rFonts w:ascii="Arial" w:hAnsi="Arial" w:cs="Arial"/>
                <w:bCs/>
                <w:color w:val="000000"/>
                <w:sz w:val="22"/>
                <w:lang w:val="en-GB"/>
              </w:rPr>
            </w:pPr>
            <w:r w:rsidRPr="007E393B">
              <w:rPr>
                <w:rFonts w:ascii="Arial" w:hAnsi="Arial" w:cs="Arial"/>
                <w:bCs/>
                <w:color w:val="000000"/>
                <w:sz w:val="22"/>
                <w:lang w:val="en-GB"/>
              </w:rPr>
              <w:t>Inspect plant equipment.</w:t>
            </w:r>
          </w:p>
          <w:p w:rsidR="00B33CE4" w:rsidRPr="007E393B" w:rsidRDefault="00B33CE4" w:rsidP="00EC66BB">
            <w:pPr>
              <w:pStyle w:val="ListParagraph"/>
              <w:numPr>
                <w:ilvl w:val="0"/>
                <w:numId w:val="211"/>
              </w:numPr>
              <w:spacing w:line="276" w:lineRule="auto"/>
              <w:rPr>
                <w:rFonts w:ascii="Arial" w:hAnsi="Arial" w:cs="Arial"/>
                <w:bCs/>
                <w:color w:val="000000"/>
                <w:sz w:val="22"/>
                <w:lang w:val="en-GB"/>
              </w:rPr>
            </w:pPr>
            <w:r w:rsidRPr="007E393B">
              <w:rPr>
                <w:rFonts w:ascii="Arial" w:hAnsi="Arial" w:cs="Arial"/>
                <w:bCs/>
                <w:color w:val="000000"/>
                <w:sz w:val="22"/>
                <w:lang w:val="en-GB"/>
              </w:rPr>
              <w:t>Operate plant equipment.</w:t>
            </w:r>
          </w:p>
          <w:p w:rsidR="00B33CE4" w:rsidRPr="007E393B" w:rsidRDefault="00B33CE4" w:rsidP="00EC66BB">
            <w:pPr>
              <w:pStyle w:val="ListParagraph"/>
              <w:numPr>
                <w:ilvl w:val="0"/>
                <w:numId w:val="211"/>
              </w:numPr>
              <w:spacing w:line="276" w:lineRule="auto"/>
              <w:rPr>
                <w:rFonts w:ascii="Arial" w:hAnsi="Arial" w:cs="Arial"/>
                <w:bCs/>
                <w:color w:val="000000"/>
                <w:sz w:val="22"/>
                <w:lang w:val="en-GB"/>
              </w:rPr>
            </w:pPr>
            <w:r w:rsidRPr="007E393B">
              <w:rPr>
                <w:rFonts w:ascii="Arial" w:hAnsi="Arial" w:cs="Arial"/>
                <w:bCs/>
                <w:color w:val="000000"/>
                <w:sz w:val="22"/>
                <w:lang w:val="en-GB"/>
              </w:rPr>
              <w:t>Respond to equipment emergencies and alarms.</w:t>
            </w:r>
          </w:p>
          <w:p w:rsidR="00B33CE4" w:rsidRPr="007E393B" w:rsidRDefault="00B33CE4" w:rsidP="00EC66BB">
            <w:pPr>
              <w:pStyle w:val="ListParagraph"/>
              <w:numPr>
                <w:ilvl w:val="0"/>
                <w:numId w:val="211"/>
              </w:numPr>
              <w:spacing w:line="276" w:lineRule="auto"/>
              <w:rPr>
                <w:rFonts w:ascii="Arial" w:hAnsi="Arial" w:cs="Arial"/>
                <w:bCs/>
                <w:color w:val="000000"/>
                <w:sz w:val="22"/>
                <w:lang w:val="en-GB"/>
              </w:rPr>
            </w:pPr>
            <w:r w:rsidRPr="007E393B">
              <w:rPr>
                <w:rFonts w:ascii="Arial" w:hAnsi="Arial" w:cs="Arial"/>
                <w:bCs/>
                <w:color w:val="000000"/>
                <w:sz w:val="22"/>
                <w:lang w:val="en-GB"/>
              </w:rPr>
              <w:t>Perform maintenance activities</w:t>
            </w:r>
          </w:p>
          <w:p w:rsidR="00B33CE4" w:rsidRPr="0095689D" w:rsidRDefault="00B33CE4" w:rsidP="00EC66BB">
            <w:pPr>
              <w:pStyle w:val="ListParagraph"/>
              <w:numPr>
                <w:ilvl w:val="0"/>
                <w:numId w:val="211"/>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3.17.4</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Nuclear Power Plant</w:t>
            </w:r>
          </w:p>
        </w:tc>
        <w:tc>
          <w:tcPr>
            <w:tcW w:w="6168" w:type="dxa"/>
          </w:tcPr>
          <w:p w:rsidR="00B33CE4" w:rsidRPr="007E393B" w:rsidRDefault="00B33CE4" w:rsidP="00EC66BB">
            <w:pPr>
              <w:pStyle w:val="ListParagraph"/>
              <w:numPr>
                <w:ilvl w:val="0"/>
                <w:numId w:val="212"/>
              </w:numPr>
              <w:spacing w:line="276" w:lineRule="auto"/>
              <w:rPr>
                <w:rFonts w:ascii="Arial" w:hAnsi="Arial" w:cs="Arial"/>
                <w:bCs/>
                <w:color w:val="000000"/>
                <w:sz w:val="22"/>
                <w:lang w:val="en-GB"/>
              </w:rPr>
            </w:pPr>
            <w:r w:rsidRPr="007E393B">
              <w:rPr>
                <w:rFonts w:ascii="Arial" w:hAnsi="Arial" w:cs="Arial"/>
                <w:bCs/>
                <w:color w:val="000000"/>
                <w:sz w:val="22"/>
                <w:lang w:val="en-GB"/>
              </w:rPr>
              <w:t>Carry out General Inspection of the equipment in Nuclear Power Plant</w:t>
            </w:r>
          </w:p>
          <w:p w:rsidR="00B33CE4" w:rsidRDefault="00B33CE4" w:rsidP="00EC66BB">
            <w:pPr>
              <w:pStyle w:val="ListParagraph"/>
              <w:numPr>
                <w:ilvl w:val="0"/>
                <w:numId w:val="212"/>
              </w:numPr>
              <w:spacing w:line="276" w:lineRule="auto"/>
              <w:rPr>
                <w:rFonts w:ascii="Arial" w:hAnsi="Arial" w:cs="Arial"/>
                <w:bCs/>
                <w:color w:val="000000"/>
                <w:sz w:val="22"/>
                <w:lang w:val="en-GB"/>
              </w:rPr>
            </w:pPr>
            <w:r>
              <w:rPr>
                <w:rFonts w:ascii="Arial" w:hAnsi="Arial" w:cs="Arial"/>
                <w:bCs/>
                <w:color w:val="000000"/>
                <w:sz w:val="22"/>
                <w:lang w:val="en-GB"/>
              </w:rPr>
              <w:t xml:space="preserve">Operate </w:t>
            </w:r>
            <w:r w:rsidRPr="007E393B">
              <w:rPr>
                <w:rFonts w:ascii="Arial" w:hAnsi="Arial" w:cs="Arial"/>
                <w:bCs/>
                <w:color w:val="000000"/>
                <w:sz w:val="22"/>
                <w:lang w:val="en-GB"/>
              </w:rPr>
              <w:t>Nuclear Reactor</w:t>
            </w:r>
          </w:p>
          <w:p w:rsidR="00B33CE4" w:rsidRPr="007E393B" w:rsidRDefault="00B33CE4" w:rsidP="00EC66BB">
            <w:pPr>
              <w:pStyle w:val="ListParagraph"/>
              <w:numPr>
                <w:ilvl w:val="0"/>
                <w:numId w:val="212"/>
              </w:numPr>
              <w:spacing w:line="276" w:lineRule="auto"/>
              <w:rPr>
                <w:rFonts w:ascii="Arial" w:hAnsi="Arial" w:cs="Arial"/>
                <w:bCs/>
                <w:color w:val="000000"/>
                <w:sz w:val="22"/>
                <w:lang w:val="en-GB"/>
              </w:rPr>
            </w:pPr>
            <w:r w:rsidRPr="007E393B">
              <w:rPr>
                <w:rFonts w:ascii="Arial" w:hAnsi="Arial" w:cs="Arial"/>
                <w:bCs/>
                <w:color w:val="000000"/>
                <w:sz w:val="22"/>
                <w:lang w:val="en-GB"/>
              </w:rPr>
              <w:t>Inspect and Monitor Water Cooling System in Nuclear Power Plant</w:t>
            </w:r>
          </w:p>
          <w:p w:rsidR="00B33CE4" w:rsidRPr="007E393B" w:rsidRDefault="00B33CE4" w:rsidP="00EC66BB">
            <w:pPr>
              <w:pStyle w:val="ListParagraph"/>
              <w:numPr>
                <w:ilvl w:val="0"/>
                <w:numId w:val="212"/>
              </w:numPr>
              <w:spacing w:line="276" w:lineRule="auto"/>
              <w:rPr>
                <w:rFonts w:ascii="Arial" w:hAnsi="Arial" w:cs="Arial"/>
                <w:bCs/>
                <w:color w:val="000000"/>
                <w:sz w:val="22"/>
                <w:lang w:val="en-GB"/>
              </w:rPr>
            </w:pPr>
            <w:r w:rsidRPr="007E393B">
              <w:rPr>
                <w:rFonts w:ascii="Arial" w:hAnsi="Arial" w:cs="Arial"/>
                <w:bCs/>
                <w:color w:val="000000"/>
                <w:sz w:val="22"/>
                <w:lang w:val="en-GB"/>
              </w:rPr>
              <w:t>Inspect Emergency power supply</w:t>
            </w:r>
          </w:p>
          <w:p w:rsidR="00B33CE4" w:rsidRPr="0095689D" w:rsidRDefault="00B33CE4" w:rsidP="00EC66BB">
            <w:pPr>
              <w:pStyle w:val="ListParagraph"/>
              <w:numPr>
                <w:ilvl w:val="0"/>
                <w:numId w:val="212"/>
              </w:numPr>
              <w:spacing w:line="276" w:lineRule="auto"/>
              <w:rPr>
                <w:rFonts w:ascii="Arial" w:hAnsi="Arial" w:cs="Arial"/>
                <w:bCs/>
                <w:color w:val="000000"/>
                <w:sz w:val="22"/>
                <w:lang w:val="en-GB"/>
              </w:rPr>
            </w:pPr>
            <w:r w:rsidRPr="007E393B">
              <w:rPr>
                <w:rFonts w:ascii="Arial" w:hAnsi="Arial" w:cs="Arial"/>
                <w:bCs/>
                <w:color w:val="000000"/>
                <w:sz w:val="22"/>
                <w:lang w:val="en-GB"/>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3.17.5</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Design a Solar Power Plant</w:t>
            </w:r>
          </w:p>
        </w:tc>
        <w:tc>
          <w:tcPr>
            <w:tcW w:w="6168" w:type="dxa"/>
          </w:tcPr>
          <w:p w:rsidR="00B33CE4" w:rsidRPr="002E1D89" w:rsidRDefault="00B33CE4" w:rsidP="00EC66BB">
            <w:pPr>
              <w:pStyle w:val="ListParagraph"/>
              <w:numPr>
                <w:ilvl w:val="0"/>
                <w:numId w:val="213"/>
              </w:numPr>
              <w:spacing w:line="276" w:lineRule="auto"/>
              <w:rPr>
                <w:rFonts w:ascii="Arial" w:hAnsi="Arial" w:cs="Arial"/>
                <w:color w:val="000000"/>
                <w:sz w:val="22"/>
              </w:rPr>
            </w:pPr>
            <w:r w:rsidRPr="002E1D89">
              <w:rPr>
                <w:rFonts w:ascii="Arial" w:hAnsi="Arial" w:cs="Arial"/>
                <w:color w:val="000000"/>
                <w:sz w:val="22"/>
              </w:rPr>
              <w:t>Ensure Personal safety</w:t>
            </w:r>
          </w:p>
          <w:p w:rsidR="00B33CE4" w:rsidRPr="002E1D89" w:rsidRDefault="00B33CE4" w:rsidP="00EC66BB">
            <w:pPr>
              <w:pStyle w:val="ListParagraph"/>
              <w:numPr>
                <w:ilvl w:val="0"/>
                <w:numId w:val="213"/>
              </w:numPr>
              <w:spacing w:line="276" w:lineRule="auto"/>
              <w:rPr>
                <w:rFonts w:ascii="Arial" w:hAnsi="Arial" w:cs="Arial"/>
                <w:color w:val="000000"/>
                <w:sz w:val="22"/>
              </w:rPr>
            </w:pPr>
            <w:r w:rsidRPr="002E1D89">
              <w:rPr>
                <w:rFonts w:ascii="Arial" w:hAnsi="Arial" w:cs="Arial"/>
                <w:color w:val="000000"/>
                <w:sz w:val="22"/>
              </w:rPr>
              <w:t>Calculate load for solar PV system design</w:t>
            </w:r>
          </w:p>
          <w:p w:rsidR="00B33CE4" w:rsidRPr="002E1D89" w:rsidRDefault="00B33CE4" w:rsidP="00EC66BB">
            <w:pPr>
              <w:pStyle w:val="ListParagraph"/>
              <w:numPr>
                <w:ilvl w:val="0"/>
                <w:numId w:val="213"/>
              </w:numPr>
              <w:spacing w:line="276" w:lineRule="auto"/>
              <w:rPr>
                <w:rFonts w:ascii="Arial" w:hAnsi="Arial" w:cs="Arial"/>
                <w:color w:val="000000"/>
                <w:sz w:val="22"/>
              </w:rPr>
            </w:pPr>
            <w:r w:rsidRPr="002E1D89">
              <w:rPr>
                <w:rFonts w:ascii="Arial" w:hAnsi="Arial" w:cs="Arial"/>
                <w:color w:val="000000"/>
                <w:sz w:val="22"/>
              </w:rPr>
              <w:t>Plan for installation of solar panel</w:t>
            </w:r>
          </w:p>
          <w:p w:rsidR="00B33CE4" w:rsidRPr="002E1D89" w:rsidRDefault="00B33CE4" w:rsidP="00EC66BB">
            <w:pPr>
              <w:pStyle w:val="ListParagraph"/>
              <w:numPr>
                <w:ilvl w:val="0"/>
                <w:numId w:val="213"/>
              </w:numPr>
              <w:spacing w:line="276" w:lineRule="auto"/>
              <w:rPr>
                <w:rFonts w:ascii="Arial" w:hAnsi="Arial" w:cs="Arial"/>
                <w:color w:val="000000"/>
                <w:sz w:val="22"/>
              </w:rPr>
            </w:pPr>
            <w:r w:rsidRPr="002E1D89">
              <w:rPr>
                <w:rFonts w:ascii="Arial" w:hAnsi="Arial" w:cs="Arial"/>
                <w:color w:val="000000"/>
                <w:sz w:val="22"/>
              </w:rPr>
              <w:t>Install the solar panel frame</w:t>
            </w:r>
          </w:p>
          <w:p w:rsidR="00B33CE4" w:rsidRPr="002E1D89" w:rsidRDefault="00B33CE4" w:rsidP="00EC66BB">
            <w:pPr>
              <w:pStyle w:val="ListParagraph"/>
              <w:numPr>
                <w:ilvl w:val="0"/>
                <w:numId w:val="213"/>
              </w:numPr>
              <w:spacing w:line="276" w:lineRule="auto"/>
              <w:rPr>
                <w:rFonts w:ascii="Arial" w:hAnsi="Arial" w:cs="Arial"/>
                <w:color w:val="000000"/>
                <w:sz w:val="22"/>
              </w:rPr>
            </w:pPr>
            <w:r w:rsidRPr="002E1D89">
              <w:rPr>
                <w:rFonts w:ascii="Arial" w:hAnsi="Arial" w:cs="Arial"/>
                <w:color w:val="000000"/>
                <w:sz w:val="22"/>
              </w:rPr>
              <w:t>Install the solar panel</w:t>
            </w:r>
          </w:p>
          <w:p w:rsidR="00B33CE4" w:rsidRDefault="00B33CE4" w:rsidP="00EC66BB">
            <w:pPr>
              <w:pStyle w:val="ListParagraph"/>
              <w:numPr>
                <w:ilvl w:val="0"/>
                <w:numId w:val="213"/>
              </w:numPr>
              <w:spacing w:line="276" w:lineRule="auto"/>
              <w:rPr>
                <w:rFonts w:ascii="Arial" w:hAnsi="Arial" w:cs="Arial"/>
                <w:color w:val="000000"/>
                <w:sz w:val="22"/>
              </w:rPr>
            </w:pPr>
            <w:r w:rsidRPr="002E1D89">
              <w:rPr>
                <w:rFonts w:ascii="Arial" w:hAnsi="Arial" w:cs="Arial"/>
                <w:color w:val="000000"/>
                <w:sz w:val="22"/>
              </w:rPr>
              <w:t>Perform testing</w:t>
            </w:r>
          </w:p>
          <w:p w:rsidR="00B33CE4" w:rsidRPr="002E1D89" w:rsidRDefault="00B33CE4" w:rsidP="003877CD">
            <w:pPr>
              <w:pStyle w:val="ListParagraph"/>
              <w:spacing w:line="276" w:lineRule="auto"/>
              <w:ind w:left="360"/>
              <w:rPr>
                <w:rFonts w:ascii="Arial" w:hAnsi="Arial" w:cs="Arial"/>
                <w:color w:val="000000"/>
                <w:sz w:val="22"/>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3.17.6</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Solar Power Plant</w:t>
            </w:r>
          </w:p>
        </w:tc>
        <w:tc>
          <w:tcPr>
            <w:tcW w:w="6168" w:type="dxa"/>
          </w:tcPr>
          <w:p w:rsidR="00B33CE4" w:rsidRPr="002E1D89" w:rsidRDefault="00B33CE4" w:rsidP="00EC66BB">
            <w:pPr>
              <w:pStyle w:val="ListParagraph"/>
              <w:numPr>
                <w:ilvl w:val="0"/>
                <w:numId w:val="214"/>
              </w:numPr>
              <w:spacing w:line="276" w:lineRule="auto"/>
              <w:rPr>
                <w:rFonts w:ascii="Arial" w:hAnsi="Arial" w:cs="Arial"/>
                <w:bCs/>
                <w:color w:val="000000"/>
                <w:sz w:val="22"/>
                <w:lang w:val="en-GB"/>
              </w:rPr>
            </w:pPr>
            <w:r w:rsidRPr="00E71DF9">
              <w:rPr>
                <w:rFonts w:ascii="Arial" w:hAnsi="Arial" w:cs="Arial"/>
                <w:color w:val="000000"/>
                <w:sz w:val="22"/>
              </w:rPr>
              <w:t>Carry out General Inspection of the power plant</w:t>
            </w:r>
          </w:p>
          <w:p w:rsidR="00B33CE4" w:rsidRPr="002E1D89" w:rsidRDefault="00B33CE4" w:rsidP="00EC66BB">
            <w:pPr>
              <w:pStyle w:val="ListParagraph"/>
              <w:numPr>
                <w:ilvl w:val="0"/>
                <w:numId w:val="214"/>
              </w:numPr>
              <w:spacing w:line="276" w:lineRule="auto"/>
              <w:rPr>
                <w:rFonts w:ascii="Arial" w:hAnsi="Arial" w:cs="Arial"/>
                <w:bCs/>
                <w:color w:val="000000"/>
                <w:sz w:val="22"/>
                <w:lang w:val="en-GB"/>
              </w:rPr>
            </w:pPr>
            <w:r w:rsidRPr="00E71DF9">
              <w:rPr>
                <w:rFonts w:ascii="Arial" w:hAnsi="Arial" w:cs="Arial"/>
                <w:color w:val="000000"/>
                <w:sz w:val="22"/>
              </w:rPr>
              <w:t>Operate solar plant equipment.</w:t>
            </w:r>
          </w:p>
          <w:p w:rsidR="00B33CE4" w:rsidRPr="002E1D89" w:rsidRDefault="00B33CE4" w:rsidP="00EC66BB">
            <w:pPr>
              <w:pStyle w:val="ListParagraph"/>
              <w:numPr>
                <w:ilvl w:val="0"/>
                <w:numId w:val="214"/>
              </w:numPr>
              <w:spacing w:line="276" w:lineRule="auto"/>
              <w:rPr>
                <w:rFonts w:ascii="Arial" w:hAnsi="Arial" w:cs="Arial"/>
                <w:bCs/>
                <w:color w:val="000000"/>
                <w:sz w:val="22"/>
                <w:lang w:val="en-GB"/>
              </w:rPr>
            </w:pPr>
            <w:r w:rsidRPr="00E71DF9">
              <w:rPr>
                <w:rFonts w:ascii="Arial" w:hAnsi="Arial" w:cs="Arial"/>
                <w:color w:val="000000"/>
                <w:sz w:val="22"/>
              </w:rPr>
              <w:t>Respond to equipment</w:t>
            </w:r>
          </w:p>
          <w:p w:rsidR="00B33CE4" w:rsidRPr="002E1D89" w:rsidRDefault="00B33CE4" w:rsidP="00EC66BB">
            <w:pPr>
              <w:pStyle w:val="ListParagraph"/>
              <w:numPr>
                <w:ilvl w:val="0"/>
                <w:numId w:val="214"/>
              </w:numPr>
              <w:spacing w:line="276" w:lineRule="auto"/>
              <w:rPr>
                <w:rFonts w:ascii="Arial" w:hAnsi="Arial" w:cs="Arial"/>
                <w:bCs/>
                <w:color w:val="000000"/>
                <w:sz w:val="22"/>
                <w:lang w:val="en-GB"/>
              </w:rPr>
            </w:pPr>
            <w:r w:rsidRPr="00E71DF9">
              <w:rPr>
                <w:rFonts w:ascii="Arial" w:hAnsi="Arial" w:cs="Arial"/>
                <w:color w:val="000000"/>
                <w:sz w:val="22"/>
              </w:rPr>
              <w:t>Perform maintenance activities.</w:t>
            </w:r>
          </w:p>
          <w:p w:rsidR="00B33CE4" w:rsidRPr="003877CD" w:rsidRDefault="00B33CE4" w:rsidP="00EC66BB">
            <w:pPr>
              <w:pStyle w:val="ListParagraph"/>
              <w:numPr>
                <w:ilvl w:val="0"/>
                <w:numId w:val="214"/>
              </w:numPr>
              <w:spacing w:line="276" w:lineRule="auto"/>
              <w:rPr>
                <w:rFonts w:ascii="Arial" w:hAnsi="Arial" w:cs="Arial"/>
                <w:bCs/>
                <w:color w:val="000000"/>
                <w:sz w:val="22"/>
                <w:lang w:val="en-GB"/>
              </w:rPr>
            </w:pPr>
            <w:r w:rsidRPr="00E71DF9">
              <w:rPr>
                <w:rFonts w:ascii="Arial" w:hAnsi="Arial" w:cs="Arial"/>
                <w:color w:val="000000"/>
                <w:sz w:val="22"/>
              </w:rPr>
              <w:t>Generate Report</w:t>
            </w:r>
          </w:p>
          <w:p w:rsidR="00B33CE4" w:rsidRPr="0095689D" w:rsidRDefault="00B33CE4" w:rsidP="003877CD">
            <w:pPr>
              <w:pStyle w:val="ListParagraph"/>
              <w:spacing w:line="276" w:lineRule="auto"/>
              <w:ind w:left="360"/>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lastRenderedPageBreak/>
              <w:t>Module 3.17.7</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Operate Wind Power Plant</w:t>
            </w:r>
          </w:p>
        </w:tc>
        <w:tc>
          <w:tcPr>
            <w:tcW w:w="6168" w:type="dxa"/>
          </w:tcPr>
          <w:p w:rsidR="00B33CE4" w:rsidRPr="003877CD" w:rsidRDefault="00B33CE4" w:rsidP="00EC66BB">
            <w:pPr>
              <w:pStyle w:val="ListParagraph"/>
              <w:numPr>
                <w:ilvl w:val="0"/>
                <w:numId w:val="215"/>
              </w:numPr>
              <w:spacing w:line="276" w:lineRule="auto"/>
              <w:rPr>
                <w:rFonts w:ascii="Arial" w:hAnsi="Arial" w:cs="Arial"/>
                <w:bCs/>
                <w:color w:val="000000"/>
                <w:sz w:val="22"/>
                <w:lang w:val="en-GB"/>
              </w:rPr>
            </w:pPr>
            <w:r w:rsidRPr="00E71DF9">
              <w:rPr>
                <w:rFonts w:ascii="Arial" w:hAnsi="Arial" w:cs="Arial"/>
                <w:color w:val="000000"/>
                <w:sz w:val="22"/>
              </w:rPr>
              <w:t>Inspect plant equipment.</w:t>
            </w:r>
          </w:p>
          <w:p w:rsidR="00B33CE4" w:rsidRPr="003877CD" w:rsidRDefault="00B33CE4" w:rsidP="00EC66BB">
            <w:pPr>
              <w:pStyle w:val="ListParagraph"/>
              <w:numPr>
                <w:ilvl w:val="0"/>
                <w:numId w:val="215"/>
              </w:numPr>
              <w:spacing w:line="276" w:lineRule="auto"/>
              <w:rPr>
                <w:rFonts w:ascii="Arial" w:hAnsi="Arial" w:cs="Arial"/>
                <w:bCs/>
                <w:color w:val="000000"/>
                <w:sz w:val="22"/>
                <w:lang w:val="en-GB"/>
              </w:rPr>
            </w:pPr>
            <w:r w:rsidRPr="00E71DF9">
              <w:rPr>
                <w:rFonts w:ascii="Arial" w:hAnsi="Arial" w:cs="Arial"/>
                <w:color w:val="000000"/>
                <w:sz w:val="22"/>
              </w:rPr>
              <w:t>Operate plant</w:t>
            </w:r>
            <w:r>
              <w:rPr>
                <w:rFonts w:ascii="Arial" w:hAnsi="Arial" w:cs="Arial"/>
                <w:color w:val="000000"/>
                <w:sz w:val="22"/>
              </w:rPr>
              <w:t xml:space="preserve"> </w:t>
            </w:r>
            <w:r w:rsidRPr="00E71DF9">
              <w:rPr>
                <w:rFonts w:ascii="Arial" w:hAnsi="Arial" w:cs="Arial"/>
                <w:color w:val="000000"/>
                <w:sz w:val="22"/>
              </w:rPr>
              <w:t>equipment.</w:t>
            </w:r>
          </w:p>
          <w:p w:rsidR="00B33CE4" w:rsidRPr="003877CD" w:rsidRDefault="00B33CE4" w:rsidP="00EC66BB">
            <w:pPr>
              <w:pStyle w:val="ListParagraph"/>
              <w:numPr>
                <w:ilvl w:val="0"/>
                <w:numId w:val="215"/>
              </w:numPr>
              <w:spacing w:line="276" w:lineRule="auto"/>
              <w:rPr>
                <w:rFonts w:ascii="Arial" w:hAnsi="Arial" w:cs="Arial"/>
                <w:color w:val="000000"/>
                <w:sz w:val="22"/>
              </w:rPr>
            </w:pPr>
            <w:r w:rsidRPr="003877CD">
              <w:rPr>
                <w:rFonts w:ascii="Arial" w:hAnsi="Arial" w:cs="Arial"/>
                <w:color w:val="000000"/>
                <w:sz w:val="22"/>
              </w:rPr>
              <w:t>Respond to equipment emergencies and alarms.</w:t>
            </w:r>
          </w:p>
          <w:p w:rsidR="00B33CE4" w:rsidRPr="003877CD" w:rsidRDefault="00B33CE4" w:rsidP="00EC66BB">
            <w:pPr>
              <w:pStyle w:val="ListParagraph"/>
              <w:numPr>
                <w:ilvl w:val="0"/>
                <w:numId w:val="215"/>
              </w:numPr>
              <w:spacing w:line="276" w:lineRule="auto"/>
              <w:rPr>
                <w:rFonts w:ascii="Arial" w:hAnsi="Arial" w:cs="Arial"/>
                <w:color w:val="000000"/>
                <w:sz w:val="22"/>
              </w:rPr>
            </w:pPr>
            <w:r w:rsidRPr="003877CD">
              <w:rPr>
                <w:rFonts w:ascii="Arial" w:hAnsi="Arial" w:cs="Arial"/>
                <w:color w:val="000000"/>
                <w:sz w:val="22"/>
              </w:rPr>
              <w:t>Perform maintenance activities.</w:t>
            </w:r>
          </w:p>
          <w:p w:rsidR="00B33CE4" w:rsidRPr="0095689D" w:rsidRDefault="00B33CE4" w:rsidP="00EC66BB">
            <w:pPr>
              <w:pStyle w:val="ListParagraph"/>
              <w:numPr>
                <w:ilvl w:val="0"/>
                <w:numId w:val="215"/>
              </w:numPr>
              <w:spacing w:line="276" w:lineRule="auto"/>
              <w:rPr>
                <w:rFonts w:ascii="Arial" w:hAnsi="Arial" w:cs="Arial"/>
                <w:bCs/>
                <w:color w:val="000000"/>
                <w:sz w:val="22"/>
                <w:lang w:val="en-GB"/>
              </w:rPr>
            </w:pPr>
            <w:r w:rsidRPr="003877CD">
              <w:rPr>
                <w:rFonts w:ascii="Arial" w:hAnsi="Arial" w:cs="Arial"/>
                <w:color w:val="000000"/>
                <w:sz w:val="22"/>
              </w:rPr>
              <w:t>Generate Report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3.17.8</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Utilize Electrical Energy in Building</w:t>
            </w:r>
          </w:p>
        </w:tc>
        <w:tc>
          <w:tcPr>
            <w:tcW w:w="6168" w:type="dxa"/>
          </w:tcPr>
          <w:p w:rsidR="00B33CE4" w:rsidRPr="00EF13A3" w:rsidRDefault="00B33CE4" w:rsidP="00EC66BB">
            <w:pPr>
              <w:pStyle w:val="ListParagraph"/>
              <w:numPr>
                <w:ilvl w:val="0"/>
                <w:numId w:val="216"/>
              </w:numPr>
              <w:spacing w:line="276" w:lineRule="auto"/>
              <w:rPr>
                <w:rFonts w:ascii="Arial" w:hAnsi="Arial" w:cs="Arial"/>
                <w:color w:val="000000"/>
                <w:sz w:val="22"/>
              </w:rPr>
            </w:pPr>
            <w:r w:rsidRPr="00EF13A3">
              <w:rPr>
                <w:rFonts w:ascii="Arial" w:hAnsi="Arial" w:cs="Arial"/>
                <w:color w:val="000000"/>
                <w:sz w:val="22"/>
              </w:rPr>
              <w:t>Specify the requirements and characteristics of electrical heating systems.</w:t>
            </w:r>
          </w:p>
          <w:p w:rsidR="00B33CE4" w:rsidRPr="00EF13A3" w:rsidRDefault="00B33CE4" w:rsidP="00EC66BB">
            <w:pPr>
              <w:pStyle w:val="ListParagraph"/>
              <w:numPr>
                <w:ilvl w:val="0"/>
                <w:numId w:val="216"/>
              </w:numPr>
              <w:spacing w:line="276" w:lineRule="auto"/>
              <w:rPr>
                <w:rFonts w:ascii="Arial" w:hAnsi="Arial" w:cs="Arial"/>
                <w:color w:val="000000"/>
                <w:sz w:val="22"/>
              </w:rPr>
            </w:pPr>
            <w:r w:rsidRPr="00EF13A3">
              <w:rPr>
                <w:rFonts w:ascii="Arial" w:hAnsi="Arial" w:cs="Arial"/>
                <w:color w:val="000000"/>
                <w:sz w:val="22"/>
              </w:rPr>
              <w:t>Specify the requirements and characteristics of lighting system</w:t>
            </w:r>
          </w:p>
          <w:p w:rsidR="00B33CE4" w:rsidRPr="00EF13A3" w:rsidRDefault="00B33CE4" w:rsidP="00EC66BB">
            <w:pPr>
              <w:pStyle w:val="ListParagraph"/>
              <w:numPr>
                <w:ilvl w:val="0"/>
                <w:numId w:val="216"/>
              </w:numPr>
              <w:spacing w:line="276" w:lineRule="auto"/>
              <w:rPr>
                <w:rFonts w:ascii="Arial" w:hAnsi="Arial" w:cs="Arial"/>
                <w:color w:val="000000"/>
                <w:sz w:val="22"/>
              </w:rPr>
            </w:pPr>
            <w:r w:rsidRPr="00EF13A3">
              <w:rPr>
                <w:rFonts w:ascii="Arial" w:hAnsi="Arial" w:cs="Arial"/>
                <w:color w:val="000000"/>
                <w:sz w:val="22"/>
              </w:rPr>
              <w:t>Specify the requirements and characteristics of ventilation and air-conditioning systems</w:t>
            </w:r>
          </w:p>
          <w:p w:rsidR="00B33CE4" w:rsidRPr="00EF13A3" w:rsidRDefault="00B33CE4" w:rsidP="00EF13A3">
            <w:pPr>
              <w:spacing w:line="276" w:lineRule="auto"/>
              <w:rPr>
                <w:rFonts w:ascii="Arial" w:hAnsi="Arial" w:cs="Arial"/>
                <w:bCs/>
                <w:color w:val="000000"/>
                <w:sz w:val="22"/>
                <w:lang w:val="en-GB"/>
              </w:rPr>
            </w:pP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3.17.9</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Utilize Natural Energy in Building</w:t>
            </w:r>
          </w:p>
        </w:tc>
        <w:tc>
          <w:tcPr>
            <w:tcW w:w="6168" w:type="dxa"/>
          </w:tcPr>
          <w:p w:rsidR="00B33CE4" w:rsidRPr="00EF13A3" w:rsidRDefault="00B33CE4" w:rsidP="00EC66BB">
            <w:pPr>
              <w:pStyle w:val="ListParagraph"/>
              <w:numPr>
                <w:ilvl w:val="0"/>
                <w:numId w:val="217"/>
              </w:numPr>
              <w:spacing w:line="276" w:lineRule="auto"/>
              <w:rPr>
                <w:rFonts w:ascii="Arial" w:hAnsi="Arial" w:cs="Arial"/>
                <w:color w:val="000000"/>
                <w:sz w:val="22"/>
              </w:rPr>
            </w:pPr>
            <w:r w:rsidRPr="00EF13A3">
              <w:rPr>
                <w:rFonts w:ascii="Arial" w:hAnsi="Arial" w:cs="Arial"/>
                <w:color w:val="000000"/>
                <w:sz w:val="22"/>
              </w:rPr>
              <w:t>Design Natural lightning system</w:t>
            </w:r>
          </w:p>
          <w:p w:rsidR="00B33CE4" w:rsidRPr="00EF13A3" w:rsidRDefault="00B33CE4" w:rsidP="00EC66BB">
            <w:pPr>
              <w:pStyle w:val="ListParagraph"/>
              <w:numPr>
                <w:ilvl w:val="0"/>
                <w:numId w:val="217"/>
              </w:numPr>
              <w:spacing w:line="276" w:lineRule="auto"/>
              <w:rPr>
                <w:rFonts w:ascii="Arial" w:hAnsi="Arial" w:cs="Arial"/>
                <w:color w:val="000000"/>
                <w:sz w:val="22"/>
              </w:rPr>
            </w:pPr>
            <w:r w:rsidRPr="00EF13A3">
              <w:rPr>
                <w:rFonts w:ascii="Arial" w:hAnsi="Arial" w:cs="Arial"/>
                <w:color w:val="000000"/>
                <w:sz w:val="22"/>
              </w:rPr>
              <w:t>Design Natural Cooling and ventilation system</w:t>
            </w:r>
          </w:p>
          <w:p w:rsidR="00B33CE4" w:rsidRPr="00EF13A3" w:rsidRDefault="00B33CE4" w:rsidP="00EC66BB">
            <w:pPr>
              <w:pStyle w:val="ListParagraph"/>
              <w:numPr>
                <w:ilvl w:val="0"/>
                <w:numId w:val="217"/>
              </w:numPr>
              <w:spacing w:line="276" w:lineRule="auto"/>
              <w:rPr>
                <w:rFonts w:ascii="Arial" w:hAnsi="Arial" w:cs="Arial"/>
                <w:color w:val="000000"/>
                <w:sz w:val="22"/>
              </w:rPr>
            </w:pPr>
            <w:r w:rsidRPr="00EF13A3">
              <w:rPr>
                <w:rFonts w:ascii="Arial" w:hAnsi="Arial" w:cs="Arial"/>
                <w:color w:val="000000"/>
                <w:sz w:val="22"/>
              </w:rPr>
              <w:t>Design Natural heating system</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3.17.10</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Calculate Tariffs and Economics</w:t>
            </w:r>
          </w:p>
        </w:tc>
        <w:tc>
          <w:tcPr>
            <w:tcW w:w="6168" w:type="dxa"/>
          </w:tcPr>
          <w:p w:rsidR="00B33CE4" w:rsidRPr="00EF13A3" w:rsidRDefault="00B33CE4" w:rsidP="00EC66BB">
            <w:pPr>
              <w:pStyle w:val="ListParagraph"/>
              <w:numPr>
                <w:ilvl w:val="0"/>
                <w:numId w:val="218"/>
              </w:numPr>
              <w:spacing w:line="276" w:lineRule="auto"/>
              <w:rPr>
                <w:rFonts w:ascii="Arial" w:hAnsi="Arial" w:cs="Arial"/>
                <w:color w:val="000000"/>
                <w:sz w:val="22"/>
              </w:rPr>
            </w:pPr>
            <w:r w:rsidRPr="00EF13A3">
              <w:rPr>
                <w:rFonts w:ascii="Arial" w:hAnsi="Arial" w:cs="Arial"/>
                <w:color w:val="000000"/>
                <w:sz w:val="22"/>
              </w:rPr>
              <w:t>Calculate Tariff for Hydro Power Plant</w:t>
            </w:r>
          </w:p>
          <w:p w:rsidR="00B33CE4" w:rsidRPr="00EF13A3" w:rsidRDefault="00B33CE4" w:rsidP="00EC66BB">
            <w:pPr>
              <w:pStyle w:val="ListParagraph"/>
              <w:numPr>
                <w:ilvl w:val="0"/>
                <w:numId w:val="218"/>
              </w:numPr>
              <w:spacing w:line="276" w:lineRule="auto"/>
              <w:rPr>
                <w:rFonts w:ascii="Arial" w:hAnsi="Arial" w:cs="Arial"/>
                <w:color w:val="000000"/>
                <w:sz w:val="22"/>
              </w:rPr>
            </w:pPr>
            <w:r w:rsidRPr="00EF13A3">
              <w:rPr>
                <w:rFonts w:ascii="Arial" w:hAnsi="Arial" w:cs="Arial"/>
                <w:color w:val="000000"/>
                <w:sz w:val="22"/>
              </w:rPr>
              <w:t>Calculate Tariff for Solar Power Plant</w:t>
            </w:r>
          </w:p>
          <w:p w:rsidR="00B33CE4" w:rsidRPr="00EF13A3" w:rsidRDefault="00B33CE4" w:rsidP="00EC66BB">
            <w:pPr>
              <w:pStyle w:val="ListParagraph"/>
              <w:numPr>
                <w:ilvl w:val="0"/>
                <w:numId w:val="218"/>
              </w:numPr>
              <w:spacing w:line="276" w:lineRule="auto"/>
              <w:rPr>
                <w:rFonts w:ascii="Arial" w:hAnsi="Arial" w:cs="Arial"/>
                <w:color w:val="000000"/>
                <w:sz w:val="22"/>
              </w:rPr>
            </w:pPr>
            <w:r w:rsidRPr="00EF13A3">
              <w:rPr>
                <w:rFonts w:ascii="Arial" w:hAnsi="Arial" w:cs="Arial"/>
                <w:color w:val="000000"/>
                <w:sz w:val="22"/>
              </w:rPr>
              <w:t>Calculate Tariff for Thermal Power Plant</w:t>
            </w:r>
          </w:p>
          <w:p w:rsidR="00B33CE4" w:rsidRPr="00EF13A3" w:rsidRDefault="00B33CE4" w:rsidP="00EC66BB">
            <w:pPr>
              <w:pStyle w:val="ListParagraph"/>
              <w:numPr>
                <w:ilvl w:val="0"/>
                <w:numId w:val="218"/>
              </w:numPr>
              <w:spacing w:line="276" w:lineRule="auto"/>
              <w:rPr>
                <w:rFonts w:ascii="Arial" w:hAnsi="Arial" w:cs="Arial"/>
                <w:color w:val="000000"/>
                <w:sz w:val="22"/>
              </w:rPr>
            </w:pPr>
            <w:r w:rsidRPr="00EF13A3">
              <w:rPr>
                <w:rFonts w:ascii="Arial" w:hAnsi="Arial" w:cs="Arial"/>
                <w:color w:val="000000"/>
                <w:sz w:val="22"/>
              </w:rPr>
              <w:t>Comparative Analysis</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3.18.1</w:t>
            </w:r>
          </w:p>
          <w:p w:rsidR="00B33CE4" w:rsidRPr="00BB22AC" w:rsidRDefault="00B33CE4" w:rsidP="00BB22AC">
            <w:pPr>
              <w:pStyle w:val="Normal2"/>
              <w:rPr>
                <w:rFonts w:eastAsiaTheme="minorEastAsia" w:cs="Arial"/>
                <w:b/>
                <w:color w:val="000000" w:themeColor="text1"/>
                <w:sz w:val="24"/>
                <w:szCs w:val="24"/>
                <w:lang w:val="en-US"/>
              </w:rPr>
            </w:pPr>
            <w:r w:rsidRPr="00BB22AC">
              <w:rPr>
                <w:rFonts w:eastAsiaTheme="minorEastAsia" w:cs="Arial"/>
                <w:b/>
                <w:color w:val="000000" w:themeColor="text1"/>
                <w:sz w:val="24"/>
                <w:szCs w:val="24"/>
                <w:lang w:val="en-US"/>
              </w:rPr>
              <w:t>Carryout Transmission of Electrical Power</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F13A3" w:rsidRDefault="00B33CE4" w:rsidP="00EC66BB">
            <w:pPr>
              <w:pStyle w:val="ListParagraph"/>
              <w:numPr>
                <w:ilvl w:val="0"/>
                <w:numId w:val="219"/>
              </w:numPr>
              <w:spacing w:line="276" w:lineRule="auto"/>
              <w:rPr>
                <w:rFonts w:ascii="Arial" w:hAnsi="Arial" w:cs="Arial"/>
                <w:bCs/>
                <w:color w:val="000000"/>
                <w:sz w:val="22"/>
                <w:lang w:val="en-GB"/>
              </w:rPr>
            </w:pPr>
            <w:r w:rsidRPr="005C046C">
              <w:rPr>
                <w:rFonts w:ascii="Arial" w:hAnsi="Arial" w:cs="Arial"/>
                <w:color w:val="000000"/>
                <w:sz w:val="22"/>
              </w:rPr>
              <w:lastRenderedPageBreak/>
              <w:t>Select the Conductor for Transmission line</w:t>
            </w:r>
          </w:p>
          <w:p w:rsidR="00B33CE4" w:rsidRPr="00EF13A3" w:rsidRDefault="00B33CE4" w:rsidP="00EC66BB">
            <w:pPr>
              <w:pStyle w:val="ListParagraph"/>
              <w:numPr>
                <w:ilvl w:val="0"/>
                <w:numId w:val="219"/>
              </w:numPr>
              <w:spacing w:line="276" w:lineRule="auto"/>
              <w:rPr>
                <w:rFonts w:ascii="Arial" w:hAnsi="Arial" w:cs="Arial"/>
                <w:bCs/>
                <w:color w:val="000000"/>
                <w:sz w:val="22"/>
                <w:lang w:val="en-GB"/>
              </w:rPr>
            </w:pPr>
            <w:r w:rsidRPr="005C046C">
              <w:rPr>
                <w:rFonts w:ascii="Arial" w:eastAsia="Calibri" w:hAnsi="Arial" w:cs="Arial"/>
                <w:color w:val="000000"/>
                <w:sz w:val="22"/>
              </w:rPr>
              <w:t>Sort different effects on</w:t>
            </w:r>
            <w:r>
              <w:rPr>
                <w:rFonts w:ascii="Arial" w:eastAsia="Calibri" w:hAnsi="Arial" w:cs="Arial"/>
                <w:color w:val="000000"/>
                <w:sz w:val="22"/>
              </w:rPr>
              <w:t xml:space="preserve"> </w:t>
            </w:r>
            <w:r w:rsidRPr="005C046C">
              <w:rPr>
                <w:rFonts w:ascii="Arial" w:eastAsia="Calibri" w:hAnsi="Arial" w:cs="Arial"/>
                <w:color w:val="000000"/>
                <w:sz w:val="22"/>
              </w:rPr>
              <w:t>transmission lines during conduction</w:t>
            </w:r>
            <w:r w:rsidRPr="005C046C">
              <w:rPr>
                <w:rFonts w:ascii="Arial" w:eastAsia="Arial" w:hAnsi="Arial" w:cs="Arial"/>
                <w:color w:val="000000"/>
                <w:sz w:val="22"/>
              </w:rPr>
              <w:t>.</w:t>
            </w:r>
          </w:p>
          <w:p w:rsidR="00B33CE4" w:rsidRPr="00EF13A3" w:rsidRDefault="00B33CE4" w:rsidP="00EC66BB">
            <w:pPr>
              <w:pStyle w:val="ListParagraph"/>
              <w:numPr>
                <w:ilvl w:val="0"/>
                <w:numId w:val="219"/>
              </w:numPr>
              <w:spacing w:line="276" w:lineRule="auto"/>
              <w:rPr>
                <w:rFonts w:ascii="Arial" w:hAnsi="Arial" w:cs="Arial"/>
                <w:bCs/>
                <w:color w:val="000000"/>
                <w:sz w:val="22"/>
                <w:lang w:val="en-GB"/>
              </w:rPr>
            </w:pPr>
            <w:r w:rsidRPr="005C046C">
              <w:rPr>
                <w:rFonts w:ascii="Arial" w:eastAsia="Calibri" w:hAnsi="Arial" w:cs="Arial"/>
                <w:color w:val="000000"/>
                <w:sz w:val="22"/>
              </w:rPr>
              <w:t>Select the right insulator from different types according to the requirement</w:t>
            </w:r>
          </w:p>
          <w:p w:rsidR="00B33CE4" w:rsidRPr="00EF13A3" w:rsidRDefault="00B33CE4" w:rsidP="00EC66BB">
            <w:pPr>
              <w:pStyle w:val="ListParagraph"/>
              <w:numPr>
                <w:ilvl w:val="0"/>
                <w:numId w:val="219"/>
              </w:numPr>
              <w:spacing w:line="276" w:lineRule="auto"/>
              <w:rPr>
                <w:rFonts w:ascii="Arial" w:hAnsi="Arial" w:cs="Arial"/>
                <w:bCs/>
                <w:color w:val="000000"/>
                <w:sz w:val="22"/>
                <w:lang w:val="en-GB"/>
              </w:rPr>
            </w:pPr>
            <w:r w:rsidRPr="005C046C">
              <w:rPr>
                <w:rFonts w:ascii="Arial" w:eastAsia="Arial" w:hAnsi="Arial" w:cs="Arial"/>
                <w:color w:val="000000"/>
                <w:sz w:val="22"/>
              </w:rPr>
              <w:lastRenderedPageBreak/>
              <w:t>Make Foundation and Erect poles and towers.</w:t>
            </w:r>
          </w:p>
          <w:p w:rsidR="00B33CE4" w:rsidRPr="00EF13A3" w:rsidRDefault="00B33CE4" w:rsidP="00EC66BB">
            <w:pPr>
              <w:pStyle w:val="ListParagraph"/>
              <w:numPr>
                <w:ilvl w:val="0"/>
                <w:numId w:val="219"/>
              </w:numPr>
              <w:spacing w:line="276" w:lineRule="auto"/>
              <w:rPr>
                <w:rFonts w:ascii="Arial" w:hAnsi="Arial" w:cs="Arial"/>
                <w:bCs/>
                <w:color w:val="000000"/>
                <w:sz w:val="22"/>
                <w:lang w:val="en-GB"/>
              </w:rPr>
            </w:pPr>
            <w:r w:rsidRPr="005C046C">
              <w:rPr>
                <w:rFonts w:ascii="Arial" w:eastAsia="Calibri" w:hAnsi="Arial" w:cs="Arial"/>
                <w:color w:val="000000"/>
                <w:sz w:val="22"/>
              </w:rPr>
              <w:t>Perform stringing work and sag of Transmission lines</w:t>
            </w:r>
          </w:p>
          <w:p w:rsidR="00B33CE4" w:rsidRPr="0095689D" w:rsidRDefault="00B33CE4" w:rsidP="00EC66BB">
            <w:pPr>
              <w:pStyle w:val="ListParagraph"/>
              <w:numPr>
                <w:ilvl w:val="0"/>
                <w:numId w:val="219"/>
              </w:numPr>
              <w:spacing w:line="276" w:lineRule="auto"/>
              <w:rPr>
                <w:rFonts w:ascii="Arial" w:hAnsi="Arial" w:cs="Arial"/>
                <w:bCs/>
                <w:color w:val="000000"/>
                <w:sz w:val="22"/>
                <w:lang w:val="en-GB"/>
              </w:rPr>
            </w:pPr>
            <w:r w:rsidRPr="005C046C">
              <w:rPr>
                <w:rFonts w:ascii="Arial" w:eastAsia="Arial" w:hAnsi="Arial" w:cs="Arial"/>
                <w:color w:val="000000"/>
                <w:sz w:val="22"/>
              </w:rPr>
              <w:t>Install lightning arrester in a transmission system as per requirement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3.18.2</w:t>
            </w:r>
          </w:p>
          <w:p w:rsidR="00B33CE4" w:rsidRPr="00BB22AC" w:rsidRDefault="00B33CE4" w:rsidP="00F81BE2">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Carryout Distribution of Electrical Power</w:t>
            </w:r>
          </w:p>
        </w:tc>
        <w:tc>
          <w:tcPr>
            <w:tcW w:w="6168" w:type="dxa"/>
          </w:tcPr>
          <w:p w:rsidR="00B33CE4" w:rsidRPr="00EF13A3" w:rsidRDefault="00B33CE4" w:rsidP="00EC66BB">
            <w:pPr>
              <w:pStyle w:val="ListParagraph"/>
              <w:numPr>
                <w:ilvl w:val="0"/>
                <w:numId w:val="220"/>
              </w:numPr>
              <w:spacing w:line="276" w:lineRule="auto"/>
              <w:rPr>
                <w:rFonts w:ascii="Arial" w:hAnsi="Arial" w:cs="Arial"/>
                <w:bCs/>
                <w:color w:val="000000"/>
                <w:sz w:val="22"/>
                <w:lang w:val="en-GB"/>
              </w:rPr>
            </w:pPr>
            <w:r w:rsidRPr="005C046C">
              <w:rPr>
                <w:rFonts w:ascii="Arial" w:hAnsi="Arial" w:cs="Arial"/>
                <w:color w:val="000000"/>
                <w:sz w:val="22"/>
              </w:rPr>
              <w:t>Select the Conductor for Distribution of power</w:t>
            </w:r>
          </w:p>
          <w:p w:rsidR="00B33CE4" w:rsidRPr="00EF13A3" w:rsidRDefault="00B33CE4" w:rsidP="00EC66BB">
            <w:pPr>
              <w:pStyle w:val="ListParagraph"/>
              <w:numPr>
                <w:ilvl w:val="0"/>
                <w:numId w:val="220"/>
              </w:numPr>
              <w:spacing w:line="276" w:lineRule="auto"/>
              <w:rPr>
                <w:rFonts w:ascii="Arial" w:hAnsi="Arial" w:cs="Arial"/>
                <w:bCs/>
                <w:color w:val="000000"/>
                <w:sz w:val="22"/>
                <w:lang w:val="en-GB"/>
              </w:rPr>
            </w:pPr>
            <w:r w:rsidRPr="005C046C">
              <w:rPr>
                <w:rFonts w:ascii="Arial" w:hAnsi="Arial" w:cs="Arial"/>
                <w:color w:val="000000"/>
                <w:sz w:val="22"/>
              </w:rPr>
              <w:t>Improve the Power factor</w:t>
            </w:r>
          </w:p>
          <w:p w:rsidR="00B33CE4" w:rsidRPr="00EF13A3" w:rsidRDefault="00B33CE4" w:rsidP="00EC66BB">
            <w:pPr>
              <w:pStyle w:val="ListParagraph"/>
              <w:numPr>
                <w:ilvl w:val="0"/>
                <w:numId w:val="220"/>
              </w:numPr>
              <w:spacing w:line="276" w:lineRule="auto"/>
              <w:rPr>
                <w:rFonts w:ascii="Arial" w:hAnsi="Arial" w:cs="Arial"/>
                <w:bCs/>
                <w:color w:val="000000"/>
                <w:sz w:val="22"/>
                <w:lang w:val="en-GB"/>
              </w:rPr>
            </w:pPr>
            <w:r w:rsidRPr="005C046C">
              <w:rPr>
                <w:rFonts w:ascii="Arial" w:hAnsi="Arial" w:cs="Arial"/>
                <w:color w:val="000000"/>
                <w:sz w:val="22"/>
              </w:rPr>
              <w:t>Select the correct insulator from different types according to the requirement</w:t>
            </w:r>
          </w:p>
          <w:p w:rsidR="00B33CE4" w:rsidRPr="00EF13A3" w:rsidRDefault="00B33CE4" w:rsidP="00EC66BB">
            <w:pPr>
              <w:pStyle w:val="ListParagraph"/>
              <w:numPr>
                <w:ilvl w:val="0"/>
                <w:numId w:val="220"/>
              </w:numPr>
              <w:spacing w:line="276" w:lineRule="auto"/>
              <w:rPr>
                <w:rFonts w:ascii="Arial" w:hAnsi="Arial" w:cs="Arial"/>
                <w:bCs/>
                <w:color w:val="000000"/>
                <w:sz w:val="22"/>
                <w:lang w:val="en-GB"/>
              </w:rPr>
            </w:pPr>
            <w:r w:rsidRPr="005C046C">
              <w:rPr>
                <w:rFonts w:ascii="Arial" w:hAnsi="Arial" w:cs="Arial"/>
                <w:color w:val="000000"/>
                <w:sz w:val="22"/>
              </w:rPr>
              <w:t>Make Foundation and Erect poles and structures</w:t>
            </w:r>
          </w:p>
          <w:p w:rsidR="00B33CE4" w:rsidRPr="00EF13A3" w:rsidRDefault="00B33CE4" w:rsidP="00EC66BB">
            <w:pPr>
              <w:pStyle w:val="ListParagraph"/>
              <w:numPr>
                <w:ilvl w:val="0"/>
                <w:numId w:val="220"/>
              </w:numPr>
              <w:spacing w:line="276" w:lineRule="auto"/>
              <w:rPr>
                <w:rFonts w:ascii="Arial" w:hAnsi="Arial" w:cs="Arial"/>
                <w:bCs/>
                <w:color w:val="000000"/>
                <w:sz w:val="22"/>
                <w:lang w:val="en-GB"/>
              </w:rPr>
            </w:pPr>
            <w:r w:rsidRPr="005C046C">
              <w:rPr>
                <w:rFonts w:ascii="Arial" w:hAnsi="Arial" w:cs="Arial"/>
                <w:color w:val="000000"/>
                <w:sz w:val="22"/>
              </w:rPr>
              <w:t xml:space="preserve">Supervise construction of  Trenches ,Cable try and select appropriate cable  </w:t>
            </w:r>
          </w:p>
          <w:p w:rsidR="00B33CE4" w:rsidRPr="00EF13A3" w:rsidRDefault="00B33CE4" w:rsidP="00EC66BB">
            <w:pPr>
              <w:pStyle w:val="ListParagraph"/>
              <w:numPr>
                <w:ilvl w:val="0"/>
                <w:numId w:val="220"/>
              </w:numPr>
              <w:spacing w:line="276" w:lineRule="auto"/>
              <w:rPr>
                <w:rFonts w:ascii="Arial" w:hAnsi="Arial" w:cs="Arial"/>
                <w:bCs/>
                <w:color w:val="000000"/>
                <w:sz w:val="22"/>
                <w:lang w:val="en-GB"/>
              </w:rPr>
            </w:pPr>
            <w:r w:rsidRPr="005C046C">
              <w:rPr>
                <w:rFonts w:ascii="Arial" w:hAnsi="Arial" w:cs="Arial"/>
                <w:color w:val="000000"/>
                <w:sz w:val="22"/>
              </w:rPr>
              <w:t>Perform stringing work and sag of distribution lines</w:t>
            </w:r>
          </w:p>
          <w:p w:rsidR="00B33CE4" w:rsidRPr="00EF13A3" w:rsidRDefault="00B33CE4" w:rsidP="00EC66BB">
            <w:pPr>
              <w:pStyle w:val="ListParagraph"/>
              <w:numPr>
                <w:ilvl w:val="0"/>
                <w:numId w:val="220"/>
              </w:numPr>
              <w:spacing w:line="276" w:lineRule="auto"/>
              <w:rPr>
                <w:rFonts w:ascii="Arial" w:hAnsi="Arial" w:cs="Arial"/>
                <w:bCs/>
                <w:color w:val="000000"/>
                <w:sz w:val="22"/>
                <w:lang w:val="en-GB"/>
              </w:rPr>
            </w:pPr>
            <w:r w:rsidRPr="005C046C">
              <w:rPr>
                <w:rFonts w:ascii="Arial" w:hAnsi="Arial" w:cs="Arial"/>
                <w:color w:val="000000"/>
                <w:sz w:val="22"/>
              </w:rPr>
              <w:t>Measure performance of distribution lines and take steps to improve Primary and secondary distribution.</w:t>
            </w:r>
          </w:p>
          <w:p w:rsidR="00B33CE4" w:rsidRPr="00EF13A3" w:rsidRDefault="00B33CE4" w:rsidP="00EC66BB">
            <w:pPr>
              <w:pStyle w:val="ListParagraph"/>
              <w:numPr>
                <w:ilvl w:val="0"/>
                <w:numId w:val="220"/>
              </w:numPr>
              <w:spacing w:line="276" w:lineRule="auto"/>
              <w:rPr>
                <w:rFonts w:ascii="Arial" w:hAnsi="Arial" w:cs="Arial"/>
                <w:bCs/>
                <w:color w:val="000000"/>
                <w:sz w:val="22"/>
                <w:lang w:val="en-GB"/>
              </w:rPr>
            </w:pPr>
            <w:r w:rsidRPr="005C046C">
              <w:rPr>
                <w:rFonts w:ascii="Arial" w:hAnsi="Arial" w:cs="Arial"/>
                <w:color w:val="000000"/>
                <w:sz w:val="22"/>
              </w:rPr>
              <w:t xml:space="preserve">Install the equipment for  grounding  of Substation/Transmission lines  </w:t>
            </w:r>
          </w:p>
          <w:p w:rsidR="00B33CE4" w:rsidRPr="00EF13A3" w:rsidRDefault="00B33CE4" w:rsidP="00EC66BB">
            <w:pPr>
              <w:pStyle w:val="ListParagraph"/>
              <w:numPr>
                <w:ilvl w:val="0"/>
                <w:numId w:val="220"/>
              </w:numPr>
              <w:spacing w:line="276" w:lineRule="auto"/>
              <w:rPr>
                <w:rFonts w:ascii="Arial" w:hAnsi="Arial" w:cs="Arial"/>
                <w:bCs/>
                <w:color w:val="000000"/>
                <w:sz w:val="22"/>
                <w:lang w:val="en-GB"/>
              </w:rPr>
            </w:pPr>
            <w:r w:rsidRPr="005C046C">
              <w:rPr>
                <w:rFonts w:ascii="Arial" w:hAnsi="Arial" w:cs="Arial"/>
                <w:color w:val="000000"/>
                <w:sz w:val="22"/>
              </w:rPr>
              <w:t>Select and justify the use of</w:t>
            </w:r>
            <w:r>
              <w:rPr>
                <w:rFonts w:ascii="Arial" w:hAnsi="Arial" w:cs="Arial"/>
                <w:color w:val="000000"/>
                <w:sz w:val="22"/>
              </w:rPr>
              <w:t xml:space="preserve"> </w:t>
            </w:r>
            <w:r w:rsidRPr="005C046C">
              <w:rPr>
                <w:rFonts w:ascii="Arial" w:hAnsi="Arial" w:cs="Arial"/>
                <w:color w:val="000000"/>
                <w:sz w:val="22"/>
              </w:rPr>
              <w:t>reactor in a system</w:t>
            </w:r>
          </w:p>
          <w:p w:rsidR="00B33CE4" w:rsidRPr="0095689D" w:rsidRDefault="00B33CE4" w:rsidP="00EC66BB">
            <w:pPr>
              <w:pStyle w:val="ListParagraph"/>
              <w:numPr>
                <w:ilvl w:val="0"/>
                <w:numId w:val="220"/>
              </w:numPr>
              <w:spacing w:line="276" w:lineRule="auto"/>
              <w:rPr>
                <w:rFonts w:ascii="Arial" w:hAnsi="Arial" w:cs="Arial"/>
                <w:bCs/>
                <w:color w:val="000000"/>
                <w:sz w:val="22"/>
                <w:lang w:val="en-GB"/>
              </w:rPr>
            </w:pPr>
            <w:r w:rsidRPr="005C046C">
              <w:rPr>
                <w:rFonts w:ascii="Arial" w:hAnsi="Arial" w:cs="Arial"/>
                <w:color w:val="000000"/>
                <w:sz w:val="22"/>
              </w:rPr>
              <w:t>Install Lightning Arrester in a Distribution system as per requirement</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r w:rsidR="00B33CE4" w:rsidRPr="00EC6BCD" w:rsidTr="00F44AF9">
        <w:trPr>
          <w:trHeight w:val="494"/>
        </w:trPr>
        <w:tc>
          <w:tcPr>
            <w:tcW w:w="3690" w:type="dxa"/>
            <w:gridSpan w:val="2"/>
            <w:vAlign w:val="center"/>
          </w:tcPr>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Module 3.18.3</w:t>
            </w:r>
          </w:p>
          <w:p w:rsidR="00B33CE4" w:rsidRPr="00BB22AC" w:rsidRDefault="00B33CE4" w:rsidP="00EF13A3">
            <w:pPr>
              <w:spacing w:after="245" w:line="243" w:lineRule="auto"/>
              <w:ind w:left="50"/>
              <w:rPr>
                <w:rFonts w:ascii="Arial" w:hAnsi="Arial" w:cs="Arial"/>
                <w:b/>
                <w:color w:val="000000" w:themeColor="text1"/>
                <w:sz w:val="24"/>
                <w:szCs w:val="24"/>
              </w:rPr>
            </w:pPr>
            <w:r w:rsidRPr="00BB22AC">
              <w:rPr>
                <w:rFonts w:ascii="Arial" w:hAnsi="Arial" w:cs="Arial"/>
                <w:b/>
                <w:color w:val="000000" w:themeColor="text1"/>
                <w:sz w:val="24"/>
                <w:szCs w:val="24"/>
              </w:rPr>
              <w:t>Carryout Protection of Distribution and Transmission System</w:t>
            </w:r>
          </w:p>
          <w:p w:rsidR="00B33CE4" w:rsidRPr="00BB22AC" w:rsidRDefault="00B33CE4" w:rsidP="00F81BE2">
            <w:pPr>
              <w:spacing w:after="245" w:line="243" w:lineRule="auto"/>
              <w:ind w:left="50"/>
              <w:rPr>
                <w:rFonts w:ascii="Arial" w:hAnsi="Arial" w:cs="Arial"/>
                <w:b/>
                <w:color w:val="000000" w:themeColor="text1"/>
                <w:sz w:val="24"/>
                <w:szCs w:val="24"/>
              </w:rPr>
            </w:pPr>
          </w:p>
        </w:tc>
        <w:tc>
          <w:tcPr>
            <w:tcW w:w="6168" w:type="dxa"/>
          </w:tcPr>
          <w:p w:rsidR="00B33CE4" w:rsidRPr="00EF13A3" w:rsidRDefault="00B33CE4" w:rsidP="00EC66BB">
            <w:pPr>
              <w:pStyle w:val="ListParagraph"/>
              <w:numPr>
                <w:ilvl w:val="0"/>
                <w:numId w:val="221"/>
              </w:numPr>
              <w:spacing w:line="276" w:lineRule="auto"/>
              <w:rPr>
                <w:rFonts w:ascii="Arial" w:hAnsi="Arial" w:cs="Arial"/>
                <w:bCs/>
                <w:color w:val="000000"/>
                <w:sz w:val="22"/>
                <w:lang w:val="en-GB"/>
              </w:rPr>
            </w:pPr>
            <w:r w:rsidRPr="005C046C">
              <w:rPr>
                <w:rFonts w:ascii="Arial" w:hAnsi="Arial" w:cs="Arial"/>
                <w:color w:val="000000"/>
                <w:sz w:val="22"/>
              </w:rPr>
              <w:t>Categorize and rectify the symmetrical and asymmetrical faults</w:t>
            </w:r>
          </w:p>
          <w:p w:rsidR="00B33CE4" w:rsidRPr="00EF13A3" w:rsidRDefault="00B33CE4" w:rsidP="00EC66BB">
            <w:pPr>
              <w:pStyle w:val="ListParagraph"/>
              <w:numPr>
                <w:ilvl w:val="0"/>
                <w:numId w:val="221"/>
              </w:numPr>
              <w:spacing w:line="276" w:lineRule="auto"/>
              <w:rPr>
                <w:rFonts w:ascii="Arial" w:hAnsi="Arial" w:cs="Arial"/>
                <w:bCs/>
                <w:color w:val="000000"/>
                <w:sz w:val="22"/>
                <w:lang w:val="en-GB"/>
              </w:rPr>
            </w:pPr>
            <w:r w:rsidRPr="005C046C">
              <w:rPr>
                <w:rFonts w:ascii="Arial" w:hAnsi="Arial" w:cs="Arial"/>
                <w:color w:val="000000"/>
                <w:sz w:val="22"/>
              </w:rPr>
              <w:t>Install Circuit breaker in a distribution system (Substation/Grid station)</w:t>
            </w:r>
          </w:p>
          <w:p w:rsidR="00B33CE4" w:rsidRPr="00EF13A3" w:rsidRDefault="00B33CE4" w:rsidP="00EC66BB">
            <w:pPr>
              <w:pStyle w:val="ListParagraph"/>
              <w:numPr>
                <w:ilvl w:val="0"/>
                <w:numId w:val="221"/>
              </w:numPr>
              <w:spacing w:line="276" w:lineRule="auto"/>
              <w:rPr>
                <w:rFonts w:ascii="Arial" w:hAnsi="Arial" w:cs="Arial"/>
                <w:bCs/>
                <w:color w:val="000000"/>
                <w:sz w:val="22"/>
                <w:lang w:val="en-GB"/>
              </w:rPr>
            </w:pPr>
            <w:r w:rsidRPr="005C046C">
              <w:rPr>
                <w:rFonts w:ascii="Arial" w:hAnsi="Arial" w:cs="Arial"/>
                <w:color w:val="000000"/>
                <w:sz w:val="22"/>
              </w:rPr>
              <w:t>Install an isolator at grid station/sub station</w:t>
            </w:r>
          </w:p>
          <w:p w:rsidR="00B33CE4" w:rsidRPr="00EF13A3" w:rsidRDefault="00B33CE4" w:rsidP="00EC66BB">
            <w:pPr>
              <w:pStyle w:val="ListParagraph"/>
              <w:numPr>
                <w:ilvl w:val="0"/>
                <w:numId w:val="221"/>
              </w:numPr>
              <w:spacing w:line="276" w:lineRule="auto"/>
              <w:rPr>
                <w:rFonts w:ascii="Arial" w:hAnsi="Arial" w:cs="Arial"/>
                <w:bCs/>
                <w:color w:val="000000"/>
                <w:sz w:val="22"/>
                <w:lang w:val="en-GB"/>
              </w:rPr>
            </w:pPr>
            <w:r w:rsidRPr="005C046C">
              <w:rPr>
                <w:rFonts w:ascii="Arial" w:hAnsi="Arial" w:cs="Arial"/>
                <w:color w:val="000000"/>
                <w:sz w:val="22"/>
              </w:rPr>
              <w:t>Install appropriate relays for the protection of power</w:t>
            </w:r>
            <w:r>
              <w:rPr>
                <w:rFonts w:ascii="Arial" w:hAnsi="Arial" w:cs="Arial"/>
                <w:color w:val="000000"/>
                <w:sz w:val="22"/>
              </w:rPr>
              <w:t xml:space="preserve"> system</w:t>
            </w:r>
          </w:p>
          <w:p w:rsidR="00B33CE4" w:rsidRPr="00EF13A3" w:rsidRDefault="00B33CE4" w:rsidP="00EC66BB">
            <w:pPr>
              <w:pStyle w:val="ListParagraph"/>
              <w:numPr>
                <w:ilvl w:val="0"/>
                <w:numId w:val="221"/>
              </w:numPr>
              <w:spacing w:line="276" w:lineRule="auto"/>
              <w:rPr>
                <w:rFonts w:ascii="Arial" w:hAnsi="Arial" w:cs="Arial"/>
                <w:bCs/>
                <w:color w:val="000000"/>
                <w:sz w:val="22"/>
                <w:lang w:val="en-GB"/>
              </w:rPr>
            </w:pPr>
            <w:r w:rsidRPr="005C046C">
              <w:rPr>
                <w:rFonts w:ascii="Arial" w:hAnsi="Arial" w:cs="Arial"/>
                <w:color w:val="000000"/>
                <w:sz w:val="22"/>
              </w:rPr>
              <w:lastRenderedPageBreak/>
              <w:t>Carry out Bus Bar protection</w:t>
            </w:r>
          </w:p>
          <w:p w:rsidR="00B33CE4" w:rsidRPr="00EF13A3" w:rsidRDefault="00B33CE4" w:rsidP="00EC66BB">
            <w:pPr>
              <w:pStyle w:val="ListParagraph"/>
              <w:numPr>
                <w:ilvl w:val="0"/>
                <w:numId w:val="221"/>
              </w:numPr>
              <w:spacing w:line="276" w:lineRule="auto"/>
              <w:rPr>
                <w:rFonts w:ascii="Arial" w:hAnsi="Arial" w:cs="Arial"/>
                <w:bCs/>
                <w:color w:val="000000"/>
                <w:sz w:val="22"/>
                <w:lang w:val="en-GB"/>
              </w:rPr>
            </w:pPr>
            <w:r w:rsidRPr="005C046C">
              <w:rPr>
                <w:rFonts w:ascii="Arial" w:hAnsi="Arial" w:cs="Arial"/>
                <w:color w:val="000000"/>
                <w:sz w:val="22"/>
              </w:rPr>
              <w:t>Carry out time graded protection of feeder</w:t>
            </w:r>
          </w:p>
          <w:p w:rsidR="00B33CE4" w:rsidRPr="00EF13A3" w:rsidRDefault="00B33CE4" w:rsidP="00EC66BB">
            <w:pPr>
              <w:pStyle w:val="ListParagraph"/>
              <w:numPr>
                <w:ilvl w:val="0"/>
                <w:numId w:val="221"/>
              </w:numPr>
              <w:spacing w:line="276" w:lineRule="auto"/>
              <w:rPr>
                <w:rFonts w:ascii="Arial" w:hAnsi="Arial" w:cs="Arial"/>
                <w:bCs/>
                <w:color w:val="000000"/>
                <w:sz w:val="22"/>
                <w:lang w:val="en-GB"/>
              </w:rPr>
            </w:pPr>
            <w:r w:rsidRPr="005C046C">
              <w:rPr>
                <w:rFonts w:ascii="Arial" w:hAnsi="Arial" w:cs="Arial"/>
                <w:color w:val="000000"/>
                <w:sz w:val="22"/>
              </w:rPr>
              <w:t>Install a fuse in a circuit (Transformer and Distribution panels)</w:t>
            </w:r>
          </w:p>
          <w:p w:rsidR="00B33CE4" w:rsidRPr="00EF13A3" w:rsidRDefault="00B33CE4" w:rsidP="00EC66BB">
            <w:pPr>
              <w:pStyle w:val="ListParagraph"/>
              <w:numPr>
                <w:ilvl w:val="0"/>
                <w:numId w:val="221"/>
              </w:numPr>
              <w:spacing w:line="276" w:lineRule="auto"/>
              <w:rPr>
                <w:rFonts w:ascii="Arial" w:hAnsi="Arial" w:cs="Arial"/>
                <w:bCs/>
                <w:color w:val="000000"/>
                <w:sz w:val="22"/>
                <w:lang w:val="en-GB"/>
              </w:rPr>
            </w:pPr>
            <w:r w:rsidRPr="005C046C">
              <w:rPr>
                <w:rFonts w:ascii="Arial" w:hAnsi="Arial" w:cs="Arial"/>
                <w:color w:val="000000"/>
                <w:sz w:val="22"/>
              </w:rPr>
              <w:t>Supervise Protection of power transformer</w:t>
            </w:r>
          </w:p>
          <w:p w:rsidR="00B33CE4" w:rsidRPr="00EF13A3" w:rsidRDefault="00B33CE4" w:rsidP="00EC66BB">
            <w:pPr>
              <w:pStyle w:val="ListParagraph"/>
              <w:numPr>
                <w:ilvl w:val="0"/>
                <w:numId w:val="221"/>
              </w:numPr>
              <w:spacing w:line="276" w:lineRule="auto"/>
              <w:rPr>
                <w:rFonts w:ascii="Arial" w:hAnsi="Arial" w:cs="Arial"/>
                <w:bCs/>
                <w:color w:val="000000"/>
                <w:sz w:val="22"/>
                <w:lang w:val="en-GB"/>
              </w:rPr>
            </w:pPr>
            <w:r w:rsidRPr="005C046C">
              <w:rPr>
                <w:rFonts w:ascii="Arial" w:hAnsi="Arial" w:cs="Arial"/>
                <w:color w:val="000000"/>
                <w:sz w:val="22"/>
              </w:rPr>
              <w:t>Carryout protection arrangement for alternator</w:t>
            </w:r>
          </w:p>
        </w:tc>
        <w:tc>
          <w:tcPr>
            <w:tcW w:w="1620" w:type="dxa"/>
            <w:vAlign w:val="center"/>
          </w:tcPr>
          <w:p w:rsidR="00B33CE4" w:rsidRPr="00EC6BCD" w:rsidRDefault="00B33CE4" w:rsidP="00C1134D">
            <w:pPr>
              <w:spacing w:line="276" w:lineRule="auto"/>
              <w:jc w:val="center"/>
              <w:rPr>
                <w:rFonts w:ascii="Arial" w:hAnsi="Arial" w:cs="Arial"/>
                <w:b/>
                <w:bCs/>
              </w:rPr>
            </w:pPr>
          </w:p>
        </w:tc>
        <w:tc>
          <w:tcPr>
            <w:tcW w:w="1508" w:type="dxa"/>
            <w:vAlign w:val="center"/>
          </w:tcPr>
          <w:p w:rsidR="00B33CE4" w:rsidRPr="00EC6BCD" w:rsidRDefault="00B33CE4" w:rsidP="00C1134D">
            <w:pPr>
              <w:spacing w:line="276" w:lineRule="auto"/>
              <w:jc w:val="center"/>
              <w:rPr>
                <w:rFonts w:ascii="Arial" w:hAnsi="Arial" w:cs="Arial"/>
                <w:b/>
                <w:bCs/>
              </w:rPr>
            </w:pPr>
          </w:p>
        </w:tc>
        <w:tc>
          <w:tcPr>
            <w:tcW w:w="1530" w:type="dxa"/>
            <w:shd w:val="clear" w:color="auto" w:fill="auto"/>
            <w:vAlign w:val="center"/>
          </w:tcPr>
          <w:p w:rsidR="00B33CE4" w:rsidRPr="00EC6BCD" w:rsidRDefault="00B33CE4" w:rsidP="00C1134D">
            <w:pPr>
              <w:spacing w:line="276" w:lineRule="auto"/>
              <w:jc w:val="center"/>
              <w:rPr>
                <w:rFonts w:ascii="Arial" w:hAnsi="Arial" w:cs="Arial"/>
                <w:b/>
                <w:bCs/>
              </w:rPr>
            </w:pPr>
          </w:p>
        </w:tc>
      </w:tr>
    </w:tbl>
    <w:p w:rsidR="00195232" w:rsidRPr="00110C3F" w:rsidRDefault="00202C89" w:rsidP="00110C3F">
      <w:pPr>
        <w:spacing w:after="245" w:line="243" w:lineRule="auto"/>
        <w:jc w:val="both"/>
        <w:outlineLvl w:val="0"/>
        <w:rPr>
          <w:rFonts w:ascii="Arial" w:hAnsi="Arial" w:cs="Arial"/>
          <w:b/>
          <w:bCs/>
        </w:rPr>
      </w:pPr>
      <w:r w:rsidRPr="00EC6BCD">
        <w:rPr>
          <w:rFonts w:ascii="Arial" w:hAnsi="Arial" w:cs="Arial"/>
        </w:rPr>
        <w:br w:type="page"/>
      </w:r>
      <w:bookmarkStart w:id="44" w:name="_Toc34671130"/>
      <w:bookmarkStart w:id="45" w:name="_Toc34672926"/>
      <w:bookmarkStart w:id="46" w:name="_Toc34673323"/>
      <w:bookmarkStart w:id="47" w:name="_Toc34673625"/>
      <w:bookmarkStart w:id="48" w:name="_Toc34675525"/>
      <w:bookmarkStart w:id="49" w:name="_Toc34675877"/>
      <w:bookmarkStart w:id="50" w:name="_Toc34676306"/>
      <w:bookmarkStart w:id="51" w:name="_Toc34677827"/>
      <w:bookmarkStart w:id="52" w:name="_Toc34678040"/>
      <w:bookmarkStart w:id="53" w:name="_Toc34678196"/>
      <w:bookmarkStart w:id="54" w:name="_Toc34679482"/>
      <w:bookmarkStart w:id="55" w:name="_Toc34680027"/>
      <w:bookmarkStart w:id="56" w:name="_Toc34680226"/>
      <w:bookmarkStart w:id="57" w:name="_Toc34680467"/>
      <w:bookmarkStart w:id="58" w:name="_Toc34683162"/>
      <w:bookmarkStart w:id="59" w:name="_Toc34683309"/>
      <w:bookmarkStart w:id="60" w:name="_Toc34683456"/>
      <w:bookmarkStart w:id="61" w:name="_Toc34851140"/>
      <w:bookmarkStart w:id="62" w:name="_Toc34851411"/>
      <w:bookmarkStart w:id="63" w:name="_Toc34851816"/>
      <w:bookmarkStart w:id="64" w:name="_Toc34852969"/>
      <w:bookmarkStart w:id="65" w:name="_Toc34853144"/>
      <w:bookmarkStart w:id="66" w:name="_Toc34854788"/>
      <w:bookmarkStart w:id="67" w:name="_Toc34854962"/>
      <w:bookmarkStart w:id="68" w:name="_Toc34856552"/>
      <w:bookmarkStart w:id="69" w:name="_Toc34856728"/>
      <w:bookmarkStart w:id="70" w:name="_Toc3488928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F84B68" w:rsidRDefault="00202C89" w:rsidP="00110C3F">
      <w:pPr>
        <w:pStyle w:val="Heading2"/>
      </w:pPr>
      <w:bookmarkStart w:id="71" w:name="_Toc111625820"/>
      <w:r w:rsidRPr="00EC6BCD">
        <w:lastRenderedPageBreak/>
        <w:t>Detail of Modules.</w:t>
      </w:r>
      <w:bookmarkStart w:id="72" w:name="_Toc34671132"/>
      <w:bookmarkStart w:id="73" w:name="_Toc34672928"/>
      <w:bookmarkStart w:id="74" w:name="_Toc34673325"/>
      <w:bookmarkStart w:id="75" w:name="_Toc34673627"/>
      <w:bookmarkStart w:id="76" w:name="_Toc34675527"/>
      <w:bookmarkStart w:id="77" w:name="_Toc34675879"/>
      <w:bookmarkStart w:id="78" w:name="_Toc34676308"/>
      <w:bookmarkStart w:id="79" w:name="_Toc34677829"/>
      <w:bookmarkStart w:id="80" w:name="_Toc34678042"/>
      <w:bookmarkStart w:id="81" w:name="_Toc34678198"/>
      <w:bookmarkStart w:id="82" w:name="_Toc34679484"/>
      <w:bookmarkStart w:id="83" w:name="_Toc34680029"/>
      <w:bookmarkStart w:id="84" w:name="_Toc34680228"/>
      <w:bookmarkStart w:id="85" w:name="_Toc34680469"/>
      <w:bookmarkStart w:id="86" w:name="_Toc34683164"/>
      <w:bookmarkStart w:id="87" w:name="_Toc34683311"/>
      <w:bookmarkStart w:id="88" w:name="_Toc34683458"/>
      <w:bookmarkStart w:id="89" w:name="_Toc34851142"/>
      <w:bookmarkStart w:id="90" w:name="_Toc34851413"/>
      <w:bookmarkStart w:id="91" w:name="_Toc34851818"/>
      <w:bookmarkStart w:id="92" w:name="_Toc34852971"/>
      <w:bookmarkStart w:id="93" w:name="_Toc34853146"/>
      <w:bookmarkStart w:id="94" w:name="_Toc34854790"/>
      <w:bookmarkStart w:id="95" w:name="_Toc34854964"/>
      <w:bookmarkStart w:id="96" w:name="_Toc34856554"/>
      <w:bookmarkStart w:id="97" w:name="_Toc34856730"/>
      <w:bookmarkStart w:id="98" w:name="_Toc3488928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E133DF" w:rsidRPr="00E133DF" w:rsidRDefault="00E133DF" w:rsidP="00E133DF"/>
    <w:p w:rsidR="00E133DF" w:rsidRPr="00EC6BCD" w:rsidRDefault="00E133DF" w:rsidP="00E133DF">
      <w:pPr>
        <w:keepNext/>
        <w:keepLines/>
        <w:shd w:val="clear" w:color="auto" w:fill="FFC000"/>
        <w:spacing w:line="246" w:lineRule="auto"/>
        <w:ind w:right="-15"/>
        <w:outlineLvl w:val="1"/>
        <w:rPr>
          <w:rFonts w:ascii="Arial" w:eastAsia="Arial" w:hAnsi="Arial" w:cs="Arial"/>
          <w:b/>
          <w:color w:val="000000"/>
          <w:sz w:val="24"/>
          <w:szCs w:val="24"/>
        </w:rPr>
      </w:pPr>
      <w:bookmarkStart w:id="99" w:name="_Toc34889336"/>
      <w:bookmarkStart w:id="100" w:name="_Toc111625821"/>
      <w:r w:rsidRPr="00051238">
        <w:rPr>
          <w:rFonts w:ascii="Arial" w:eastAsia="Arial" w:hAnsi="Arial" w:cs="Arial"/>
          <w:b/>
          <w:bCs/>
          <w:sz w:val="24"/>
          <w:szCs w:val="24"/>
          <w:lang w:val="pt-PT"/>
        </w:rPr>
        <w:t>Computer Operator (Electrical)</w:t>
      </w:r>
      <w:bookmarkEnd w:id="99"/>
      <w:bookmarkEnd w:id="100"/>
    </w:p>
    <w:p w:rsidR="00E133DF" w:rsidRPr="00EC6BCD" w:rsidRDefault="00E133DF" w:rsidP="00E133DF"/>
    <w:p w:rsidR="00E133DF" w:rsidRPr="00EC6BCD" w:rsidRDefault="00E133DF" w:rsidP="00A65904">
      <w:pPr>
        <w:pStyle w:val="Heading3"/>
        <w:rPr>
          <w:color w:val="000000"/>
        </w:rPr>
      </w:pPr>
      <w:bookmarkStart w:id="101" w:name="_Toc34889337"/>
      <w:bookmarkStart w:id="102" w:name="_Toc111625822"/>
      <w:r w:rsidRPr="00C45C2F">
        <w:t xml:space="preserve">Select </w:t>
      </w:r>
      <w:r w:rsidRPr="00A65904">
        <w:t>Computer</w:t>
      </w:r>
      <w:r w:rsidRPr="00C45C2F">
        <w:t xml:space="preserve"> Specification and Work with Windows</w:t>
      </w:r>
      <w:bookmarkEnd w:id="101"/>
      <w:bookmarkEnd w:id="102"/>
    </w:p>
    <w:p w:rsidR="00E133DF" w:rsidRDefault="00E133DF" w:rsidP="00E133DF">
      <w:pPr>
        <w:autoSpaceDE w:val="0"/>
        <w:autoSpaceDN w:val="0"/>
        <w:adjustRightInd w:val="0"/>
        <w:spacing w:after="120"/>
        <w:ind w:right="274"/>
        <w:jc w:val="both"/>
        <w:rPr>
          <w:rFonts w:ascii="Arial" w:eastAsia="Arial" w:hAnsi="Arial" w:cs="Arial"/>
          <w:b/>
          <w:color w:val="000000"/>
          <w:sz w:val="24"/>
          <w:szCs w:val="24"/>
          <w:lang w:val="pt-PT"/>
        </w:rPr>
      </w:pPr>
    </w:p>
    <w:p w:rsidR="00E133DF" w:rsidRPr="00EA5C7C" w:rsidRDefault="00E133DF" w:rsidP="00E133DF">
      <w:pPr>
        <w:autoSpaceDE w:val="0"/>
        <w:autoSpaceDN w:val="0"/>
        <w:adjustRightInd w:val="0"/>
        <w:spacing w:after="120" w:line="360" w:lineRule="auto"/>
        <w:ind w:right="274"/>
        <w:jc w:val="both"/>
        <w:rPr>
          <w:rFonts w:ascii="Arial" w:eastAsia="Times New Roman" w:hAnsi="Arial" w:cs="Arial"/>
          <w:color w:val="000000" w:themeColor="text1"/>
          <w:sz w:val="22"/>
        </w:rPr>
      </w:pPr>
      <w:r w:rsidRPr="00EA5C7C">
        <w:rPr>
          <w:rFonts w:ascii="Arial" w:eastAsia="Arial" w:hAnsi="Arial" w:cs="Arial"/>
          <w:b/>
          <w:color w:val="000000"/>
          <w:sz w:val="22"/>
          <w:lang w:val="pt-PT"/>
        </w:rPr>
        <w:t xml:space="preserve">Objective: </w:t>
      </w:r>
      <w:r w:rsidRPr="00EA5C7C">
        <w:rPr>
          <w:rFonts w:ascii="Arial" w:eastAsia="Calibri" w:hAnsi="Arial" w:cs="Arial"/>
          <w:sz w:val="22"/>
          <w:lang w:val="en-GB"/>
        </w:rPr>
        <w:t>This module covers the knowledge and skills required to</w:t>
      </w:r>
      <w:r w:rsidRPr="00EA5C7C">
        <w:rPr>
          <w:rFonts w:ascii="Arial" w:eastAsia="Times New Roman" w:hAnsi="Arial" w:cs="Arial"/>
          <w:bCs/>
          <w:color w:val="000000" w:themeColor="text1"/>
          <w:sz w:val="22"/>
        </w:rPr>
        <w:t xml:space="preserve">identify </w:t>
      </w:r>
      <w:r w:rsidRPr="00EA5C7C">
        <w:rPr>
          <w:rFonts w:ascii="Arial" w:hAnsi="Arial" w:cs="Arial"/>
          <w:color w:val="000000" w:themeColor="text1"/>
          <w:sz w:val="22"/>
        </w:rPr>
        <w:t xml:space="preserve">computer requirements and assembles procedures, </w:t>
      </w:r>
      <w:r w:rsidRPr="00EA5C7C">
        <w:rPr>
          <w:rFonts w:ascii="Arial" w:eastAsia="Times New Roman" w:hAnsi="Arial" w:cs="Arial"/>
          <w:bCs/>
          <w:noProof/>
          <w:color w:val="000000" w:themeColor="text1"/>
          <w:sz w:val="22"/>
        </w:rPr>
        <w:t xml:space="preserve">Make a set of requirements for a personal computer, </w:t>
      </w:r>
      <w:r w:rsidRPr="00EA5C7C">
        <w:rPr>
          <w:rFonts w:ascii="Arial" w:hAnsi="Arial" w:cs="Arial"/>
          <w:color w:val="000000" w:themeColor="text1"/>
          <w:sz w:val="22"/>
        </w:rPr>
        <w:t>Use DOS to write a script, Work on windows, Environment and Install the required operating System with Device drivers.</w:t>
      </w:r>
    </w:p>
    <w:p w:rsidR="00E133DF" w:rsidRPr="00EA5C7C" w:rsidRDefault="00E133DF" w:rsidP="00E133DF">
      <w:pPr>
        <w:spacing w:before="240" w:line="360" w:lineRule="auto"/>
        <w:ind w:left="1260" w:hanging="1260"/>
        <w:jc w:val="both"/>
        <w:rPr>
          <w:rFonts w:ascii="Arial" w:eastAsia="Arial" w:hAnsi="Arial" w:cs="Arial"/>
          <w:color w:val="000000"/>
          <w:sz w:val="22"/>
        </w:rPr>
      </w:pPr>
      <w:r w:rsidRPr="00EA5C7C">
        <w:rPr>
          <w:rFonts w:ascii="Arial" w:eastAsia="Arial" w:hAnsi="Arial" w:cs="Arial"/>
          <w:b/>
          <w:color w:val="000000"/>
          <w:sz w:val="22"/>
        </w:rPr>
        <w:t>Duration: 27</w:t>
      </w:r>
      <w:r w:rsidRPr="00EA5C7C">
        <w:rPr>
          <w:rFonts w:ascii="Arial" w:eastAsia="Arial" w:hAnsi="Arial" w:cs="Arial"/>
          <w:b/>
          <w:color w:val="000000"/>
          <w:sz w:val="22"/>
        </w:rPr>
        <w:tab/>
        <w:t xml:space="preserve"> Hours</w:t>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b/>
          <w:color w:val="000000"/>
          <w:sz w:val="22"/>
        </w:rPr>
        <w:t>Theory: 6 Hours</w:t>
      </w:r>
      <w:r w:rsidRPr="00EA5C7C">
        <w:rPr>
          <w:rFonts w:ascii="Arial" w:eastAsia="Arial" w:hAnsi="Arial" w:cs="Arial"/>
          <w:b/>
          <w:color w:val="000000"/>
          <w:sz w:val="22"/>
        </w:rPr>
        <w:tab/>
      </w:r>
      <w:r w:rsidRPr="00EA5C7C">
        <w:rPr>
          <w:rFonts w:ascii="Arial" w:eastAsia="Arial" w:hAnsi="Arial" w:cs="Arial"/>
          <w:b/>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b/>
          <w:color w:val="000000"/>
          <w:sz w:val="22"/>
        </w:rPr>
        <w:t>Practice: 21 Hours</w:t>
      </w:r>
      <w:r w:rsidRPr="00EA5C7C">
        <w:rPr>
          <w:rFonts w:ascii="Arial" w:eastAsia="Arial" w:hAnsi="Arial" w:cs="Arial"/>
          <w:b/>
          <w:color w:val="000000"/>
          <w:sz w:val="22"/>
        </w:rPr>
        <w:tab/>
      </w:r>
      <w:r w:rsidRPr="00EA5C7C">
        <w:rPr>
          <w:rFonts w:ascii="Arial" w:eastAsia="Arial" w:hAnsi="Arial" w:cs="Arial"/>
          <w:b/>
          <w:color w:val="000000"/>
          <w:sz w:val="22"/>
        </w:rPr>
        <w:tab/>
      </w:r>
      <w:r w:rsidRPr="00EA5C7C">
        <w:rPr>
          <w:rFonts w:ascii="Arial" w:eastAsia="Arial" w:hAnsi="Arial" w:cs="Arial"/>
          <w:b/>
          <w:color w:val="000000"/>
          <w:sz w:val="22"/>
        </w:rPr>
        <w:tab/>
        <w:t>Credit Hours: 2.7</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EA5C7C"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jc w:val="center"/>
              <w:rPr>
                <w:rFonts w:ascii="Arial" w:eastAsia="Arial" w:hAnsi="Arial" w:cs="Arial"/>
                <w:color w:val="000000"/>
                <w:sz w:val="22"/>
              </w:rPr>
            </w:pPr>
            <w:r w:rsidRPr="00EA5C7C">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A5C7C" w:rsidRDefault="00E133DF" w:rsidP="005331DD">
            <w:pPr>
              <w:spacing w:after="136"/>
              <w:ind w:left="2"/>
              <w:rPr>
                <w:rFonts w:ascii="Arial" w:eastAsia="Arial" w:hAnsi="Arial" w:cs="Arial"/>
                <w:color w:val="000000"/>
                <w:sz w:val="22"/>
              </w:rPr>
            </w:pPr>
            <w:r w:rsidRPr="00EA5C7C">
              <w:rPr>
                <w:rFonts w:ascii="Arial" w:eastAsia="Arial" w:hAnsi="Arial" w:cs="Arial"/>
                <w:b/>
                <w:color w:val="000000"/>
                <w:sz w:val="22"/>
              </w:rPr>
              <w:t xml:space="preserve">Materials </w:t>
            </w:r>
          </w:p>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A5C7C" w:rsidRDefault="00E133DF" w:rsidP="005331DD">
            <w:pPr>
              <w:spacing w:after="136"/>
              <w:ind w:left="2"/>
              <w:rPr>
                <w:rFonts w:ascii="Arial" w:eastAsia="Arial" w:hAnsi="Arial" w:cs="Arial"/>
                <w:color w:val="000000"/>
                <w:sz w:val="22"/>
              </w:rPr>
            </w:pPr>
            <w:r w:rsidRPr="00EA5C7C">
              <w:rPr>
                <w:rFonts w:ascii="Arial" w:eastAsia="Arial" w:hAnsi="Arial" w:cs="Arial"/>
                <w:b/>
                <w:color w:val="000000"/>
                <w:sz w:val="22"/>
              </w:rPr>
              <w:t xml:space="preserve">Learning </w:t>
            </w:r>
          </w:p>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
                <w:color w:val="000000"/>
                <w:sz w:val="22"/>
              </w:rPr>
              <w:t xml:space="preserve">Place </w:t>
            </w:r>
          </w:p>
        </w:tc>
      </w:tr>
      <w:tr w:rsidR="00E133DF" w:rsidRPr="00EA5C7C"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EC66BB">
            <w:pPr>
              <w:numPr>
                <w:ilvl w:val="0"/>
                <w:numId w:val="128"/>
              </w:numPr>
              <w:spacing w:after="245" w:line="243" w:lineRule="auto"/>
              <w:contextualSpacing/>
              <w:jc w:val="both"/>
              <w:rPr>
                <w:rFonts w:ascii="Arial" w:eastAsia="Arial" w:hAnsi="Arial" w:cs="Arial"/>
                <w:color w:val="000000"/>
                <w:sz w:val="22"/>
              </w:rPr>
            </w:pPr>
            <w:r w:rsidRPr="00EA5C7C">
              <w:rPr>
                <w:rFonts w:ascii="Arial" w:eastAsia="Times New Roman" w:hAnsi="Arial" w:cs="Arial"/>
                <w:b/>
                <w:color w:val="000000" w:themeColor="text1"/>
                <w:sz w:val="22"/>
              </w:rPr>
              <w:t xml:space="preserve">Identify </w:t>
            </w:r>
            <w:r w:rsidRPr="00EA5C7C">
              <w:rPr>
                <w:rFonts w:ascii="Arial" w:hAnsi="Arial" w:cs="Arial"/>
                <w:b/>
                <w:color w:val="000000" w:themeColor="text1"/>
                <w:sz w:val="22"/>
              </w:rPr>
              <w:t>computer requirements and assemble procedures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pStyle w:val="ListParagraph"/>
              <w:numPr>
                <w:ilvl w:val="0"/>
                <w:numId w:val="30"/>
              </w:numPr>
              <w:spacing w:before="240" w:line="360" w:lineRule="auto"/>
              <w:ind w:right="270"/>
              <w:rPr>
                <w:rFonts w:ascii="Arial" w:hAnsi="Arial" w:cs="Arial"/>
                <w:color w:val="000000" w:themeColor="text1"/>
                <w:sz w:val="22"/>
              </w:rPr>
            </w:pPr>
            <w:r w:rsidRPr="00EA5C7C">
              <w:rPr>
                <w:rFonts w:ascii="Arial" w:hAnsi="Arial" w:cs="Arial"/>
                <w:color w:val="000000" w:themeColor="text1"/>
                <w:sz w:val="22"/>
              </w:rPr>
              <w:t>Select the hardware components of Computer.</w:t>
            </w:r>
          </w:p>
          <w:p w:rsidR="00E133DF" w:rsidRPr="00EA5C7C" w:rsidRDefault="00E133DF" w:rsidP="00EC66BB">
            <w:pPr>
              <w:pStyle w:val="ListParagraph"/>
              <w:numPr>
                <w:ilvl w:val="0"/>
                <w:numId w:val="30"/>
              </w:numPr>
              <w:spacing w:before="240" w:line="360" w:lineRule="auto"/>
              <w:ind w:right="270"/>
              <w:rPr>
                <w:rFonts w:ascii="Arial" w:hAnsi="Arial" w:cs="Arial"/>
                <w:color w:val="000000" w:themeColor="text1"/>
                <w:sz w:val="22"/>
              </w:rPr>
            </w:pPr>
            <w:r w:rsidRPr="00EA5C7C">
              <w:rPr>
                <w:rFonts w:ascii="Arial" w:hAnsi="Arial" w:cs="Arial"/>
                <w:color w:val="000000" w:themeColor="text1"/>
                <w:sz w:val="22"/>
              </w:rPr>
              <w:t>Install the necessary plug-ins</w:t>
            </w:r>
          </w:p>
          <w:p w:rsidR="00E133DF" w:rsidRPr="00EA5C7C" w:rsidRDefault="00E133DF" w:rsidP="00EC66BB">
            <w:pPr>
              <w:numPr>
                <w:ilvl w:val="0"/>
                <w:numId w:val="30"/>
              </w:numPr>
              <w:spacing w:line="276" w:lineRule="auto"/>
              <w:contextualSpacing/>
              <w:jc w:val="both"/>
              <w:rPr>
                <w:rFonts w:ascii="Arial" w:eastAsia="Arial" w:hAnsi="Arial" w:cs="Arial"/>
                <w:color w:val="000000"/>
                <w:sz w:val="22"/>
              </w:rPr>
            </w:pPr>
            <w:r w:rsidRPr="00EA5C7C">
              <w:rPr>
                <w:rFonts w:ascii="Arial" w:hAnsi="Arial" w:cs="Arial"/>
                <w:color w:val="000000" w:themeColor="text1"/>
                <w:sz w:val="22"/>
              </w:rPr>
              <w:lastRenderedPageBreak/>
              <w:t>Install the required computer software’s for operations of peripherals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keepNext/>
              <w:keepLines/>
              <w:numPr>
                <w:ilvl w:val="0"/>
                <w:numId w:val="31"/>
              </w:numPr>
              <w:spacing w:line="360" w:lineRule="auto"/>
              <w:ind w:right="270"/>
              <w:rPr>
                <w:rFonts w:ascii="Arial" w:eastAsia="Times New Roman" w:hAnsi="Arial" w:cs="Arial"/>
                <w:bCs/>
                <w:color w:val="000000" w:themeColor="text1"/>
                <w:sz w:val="22"/>
                <w:lang w:val="en-AU"/>
              </w:rPr>
            </w:pPr>
            <w:r w:rsidRPr="00EA5C7C">
              <w:rPr>
                <w:rFonts w:ascii="Arial" w:eastAsia="Times New Roman" w:hAnsi="Arial" w:cs="Arial"/>
                <w:bCs/>
                <w:color w:val="000000" w:themeColor="text1"/>
                <w:sz w:val="22"/>
                <w:lang w:val="en-AU"/>
              </w:rPr>
              <w:lastRenderedPageBreak/>
              <w:t>Identification of hardware peripheral</w:t>
            </w:r>
          </w:p>
          <w:p w:rsidR="00E133DF" w:rsidRPr="00EA5C7C" w:rsidRDefault="00E133DF" w:rsidP="00EC66BB">
            <w:pPr>
              <w:pStyle w:val="ListParagraph"/>
              <w:keepNext/>
              <w:keepLines/>
              <w:numPr>
                <w:ilvl w:val="0"/>
                <w:numId w:val="31"/>
              </w:numPr>
              <w:spacing w:line="360" w:lineRule="auto"/>
              <w:ind w:right="270"/>
              <w:rPr>
                <w:rFonts w:ascii="Arial" w:eastAsia="Times New Roman" w:hAnsi="Arial" w:cs="Arial"/>
                <w:bCs/>
                <w:color w:val="000000" w:themeColor="text1"/>
                <w:sz w:val="22"/>
                <w:lang w:val="en-AU"/>
              </w:rPr>
            </w:pPr>
            <w:r w:rsidRPr="00EA5C7C">
              <w:rPr>
                <w:rFonts w:ascii="Arial" w:eastAsia="Times New Roman" w:hAnsi="Arial" w:cs="Arial"/>
                <w:bCs/>
                <w:color w:val="000000" w:themeColor="text1"/>
                <w:sz w:val="22"/>
                <w:lang w:val="en-AU"/>
              </w:rPr>
              <w:t>Installation techniques of hardware peripheral</w:t>
            </w:r>
          </w:p>
          <w:p w:rsidR="00E133DF" w:rsidRPr="00EA5C7C" w:rsidRDefault="00E133DF" w:rsidP="00EC66BB">
            <w:pPr>
              <w:pStyle w:val="ListParagraph"/>
              <w:keepNext/>
              <w:keepLines/>
              <w:numPr>
                <w:ilvl w:val="0"/>
                <w:numId w:val="31"/>
              </w:numPr>
              <w:spacing w:line="360" w:lineRule="auto"/>
              <w:ind w:right="270"/>
              <w:rPr>
                <w:rFonts w:ascii="Arial" w:eastAsia="Times New Roman" w:hAnsi="Arial" w:cs="Arial"/>
                <w:bCs/>
                <w:color w:val="000000" w:themeColor="text1"/>
                <w:sz w:val="22"/>
                <w:lang w:val="en-AU"/>
              </w:rPr>
            </w:pPr>
            <w:r w:rsidRPr="00EA5C7C">
              <w:rPr>
                <w:rFonts w:ascii="Arial" w:eastAsia="Times New Roman" w:hAnsi="Arial" w:cs="Arial"/>
                <w:bCs/>
                <w:color w:val="000000" w:themeColor="text1"/>
                <w:sz w:val="22"/>
                <w:lang w:val="en-AU"/>
              </w:rPr>
              <w:t>Definition of Basic purpose of computer</w:t>
            </w:r>
          </w:p>
          <w:p w:rsidR="00E133DF" w:rsidRPr="00EA5C7C" w:rsidRDefault="00E133DF" w:rsidP="00EC66BB">
            <w:pPr>
              <w:pStyle w:val="ListParagraph"/>
              <w:keepNext/>
              <w:keepLines/>
              <w:numPr>
                <w:ilvl w:val="0"/>
                <w:numId w:val="31"/>
              </w:numPr>
              <w:spacing w:line="360" w:lineRule="auto"/>
              <w:ind w:right="270"/>
              <w:rPr>
                <w:rFonts w:ascii="Arial" w:eastAsia="Times New Roman" w:hAnsi="Arial" w:cs="Arial"/>
                <w:bCs/>
                <w:color w:val="000000" w:themeColor="text1"/>
                <w:sz w:val="22"/>
                <w:lang w:val="en-AU"/>
              </w:rPr>
            </w:pPr>
            <w:r w:rsidRPr="00EA5C7C">
              <w:rPr>
                <w:rFonts w:ascii="Arial" w:eastAsia="Times New Roman" w:hAnsi="Arial" w:cs="Arial"/>
                <w:bCs/>
                <w:color w:val="000000" w:themeColor="text1"/>
                <w:sz w:val="22"/>
                <w:lang w:val="en-AU"/>
              </w:rPr>
              <w:t>Description  of basic</w:t>
            </w:r>
          </w:p>
          <w:p w:rsidR="00E133DF" w:rsidRPr="00EA5C7C" w:rsidRDefault="00E133DF" w:rsidP="005331DD">
            <w:pPr>
              <w:spacing w:line="360" w:lineRule="auto"/>
              <w:ind w:left="254"/>
              <w:contextualSpacing/>
              <w:jc w:val="both"/>
              <w:rPr>
                <w:rFonts w:ascii="Arial" w:eastAsia="Arial" w:hAnsi="Arial" w:cs="Arial"/>
                <w:bCs/>
                <w:iCs/>
                <w:color w:val="000000"/>
                <w:sz w:val="22"/>
              </w:rPr>
            </w:pPr>
            <w:r w:rsidRPr="00EA5C7C">
              <w:rPr>
                <w:rFonts w:ascii="Arial" w:eastAsia="Times New Roman" w:hAnsi="Arial" w:cs="Arial"/>
                <w:bCs/>
                <w:color w:val="000000" w:themeColor="text1"/>
                <w:sz w:val="22"/>
                <w:lang w:val="en-AU"/>
              </w:rPr>
              <w:t xml:space="preserve"> Components of computer.</w:t>
            </w:r>
          </w:p>
          <w:p w:rsidR="00E133DF" w:rsidRPr="00EA5C7C" w:rsidRDefault="00E133DF" w:rsidP="00EC66BB">
            <w:pPr>
              <w:numPr>
                <w:ilvl w:val="0"/>
                <w:numId w:val="29"/>
              </w:numPr>
              <w:spacing w:line="360" w:lineRule="auto"/>
              <w:ind w:left="254" w:hanging="254"/>
              <w:contextualSpacing/>
              <w:jc w:val="both"/>
              <w:rPr>
                <w:rFonts w:ascii="Arial" w:eastAsia="Arial" w:hAnsi="Arial" w:cs="Arial"/>
                <w:bCs/>
                <w:iCs/>
                <w:color w:val="000000"/>
                <w:sz w:val="22"/>
              </w:rPr>
            </w:pPr>
            <w:r w:rsidRPr="00EA5C7C">
              <w:rPr>
                <w:rFonts w:ascii="Arial" w:eastAsia="Times New Roman" w:hAnsi="Arial" w:cs="Arial"/>
                <w:bCs/>
                <w:color w:val="000000" w:themeColor="text1"/>
                <w:sz w:val="22"/>
                <w:lang w:val="en-AU"/>
              </w:rPr>
              <w:lastRenderedPageBreak/>
              <w:t>Description of input and output devices.</w:t>
            </w:r>
          </w:p>
          <w:p w:rsidR="00E133DF" w:rsidRPr="00EA5C7C" w:rsidRDefault="00E133DF" w:rsidP="005331DD">
            <w:pPr>
              <w:spacing w:line="360" w:lineRule="auto"/>
              <w:contextualSpacing/>
              <w:jc w:val="both"/>
              <w:rPr>
                <w:rFonts w:ascii="Arial" w:eastAsia="Times New Roman" w:hAnsi="Arial" w:cs="Arial"/>
                <w:b/>
                <w:bCs/>
                <w:color w:val="000000" w:themeColor="text1"/>
                <w:sz w:val="22"/>
                <w:lang w:val="en-AU"/>
              </w:rPr>
            </w:pPr>
            <w:r w:rsidRPr="00EA5C7C">
              <w:rPr>
                <w:rFonts w:ascii="Arial" w:eastAsia="Times New Roman" w:hAnsi="Arial" w:cs="Arial"/>
                <w:b/>
                <w:bCs/>
                <w:color w:val="000000" w:themeColor="text1"/>
                <w:sz w:val="22"/>
                <w:lang w:val="en-AU"/>
              </w:rPr>
              <w:t>Practical Activity;</w:t>
            </w:r>
          </w:p>
          <w:p w:rsidR="00E133DF" w:rsidRPr="00EA5C7C" w:rsidRDefault="00E133DF" w:rsidP="005331DD">
            <w:pPr>
              <w:spacing w:line="360" w:lineRule="auto"/>
              <w:contextualSpacing/>
              <w:jc w:val="both"/>
              <w:rPr>
                <w:rFonts w:ascii="Arial" w:eastAsia="Arial" w:hAnsi="Arial" w:cs="Arial"/>
                <w:bCs/>
                <w:iCs/>
                <w:color w:val="000000"/>
                <w:sz w:val="22"/>
              </w:rPr>
            </w:pPr>
            <w:r w:rsidRPr="00EA5C7C">
              <w:rPr>
                <w:rFonts w:ascii="Arial" w:eastAsia="Times New Roman" w:hAnsi="Arial" w:cs="Arial"/>
                <w:bCs/>
                <w:color w:val="000000" w:themeColor="text1"/>
                <w:sz w:val="22"/>
                <w:lang w:val="en-AU"/>
              </w:rPr>
              <w:t>Make connections of printer with system.</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lastRenderedPageBreak/>
              <w:t xml:space="preserve">Total :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9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7 </w:t>
            </w:r>
            <w:r>
              <w:rPr>
                <w:rFonts w:ascii="Arial" w:eastAsia="Arial" w:hAnsi="Arial" w:cs="Arial"/>
                <w:color w:val="000000"/>
                <w:sz w:val="22"/>
              </w:rPr>
              <w:t>Hrs.</w:t>
            </w:r>
          </w:p>
          <w:p w:rsidR="00E133DF" w:rsidRPr="00EA5C7C" w:rsidRDefault="00E133DF" w:rsidP="005331DD">
            <w:pPr>
              <w:ind w:left="720" w:hanging="718"/>
              <w:jc w:val="right"/>
              <w:rPr>
                <w:rFonts w:ascii="Arial" w:eastAsia="Arial" w:hAnsi="Arial" w:cs="Arial"/>
                <w:color w:val="000000"/>
                <w:sz w:val="22"/>
              </w:rPr>
            </w:pPr>
          </w:p>
          <w:p w:rsidR="00E133DF" w:rsidRPr="00EA5C7C" w:rsidRDefault="00E133DF" w:rsidP="005331DD">
            <w:pPr>
              <w:ind w:left="720" w:hanging="718"/>
              <w:jc w:val="right"/>
              <w:rPr>
                <w:rFonts w:ascii="Arial" w:eastAsia="Arial" w:hAnsi="Arial" w:cs="Arial"/>
                <w:color w:val="000000"/>
                <w:sz w:val="22"/>
              </w:rPr>
            </w:pPr>
          </w:p>
          <w:p w:rsidR="00E133DF" w:rsidRPr="00EA5C7C" w:rsidRDefault="00E133DF" w:rsidP="005331DD">
            <w:pPr>
              <w:ind w:left="720" w:hanging="718"/>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Keyboard</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Printer</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CPU</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Monitor</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DVDs,6,10,etc</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lastRenderedPageBreak/>
              <w:t>Relevant software disks</w:t>
            </w:r>
          </w:p>
          <w:p w:rsidR="00E133DF" w:rsidRPr="00EA5C7C" w:rsidRDefault="00E133DF" w:rsidP="005331DD">
            <w:pPr>
              <w:spacing w:line="360" w:lineRule="auto"/>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2"/>
              <w:rPr>
                <w:rFonts w:ascii="Arial" w:eastAsia="Arial" w:hAnsi="Arial" w:cs="Arial"/>
                <w:b/>
                <w:color w:val="000000"/>
                <w:sz w:val="22"/>
              </w:rPr>
            </w:pPr>
            <w:r w:rsidRPr="00EA5C7C">
              <w:rPr>
                <w:rFonts w:ascii="Arial" w:eastAsia="Arial" w:hAnsi="Arial" w:cs="Arial"/>
                <w:bCs/>
                <w:color w:val="000000"/>
                <w:sz w:val="22"/>
              </w:rPr>
              <w:lastRenderedPageBreak/>
              <w:t>Class Room and workshop</w:t>
            </w:r>
          </w:p>
        </w:tc>
      </w:tr>
      <w:tr w:rsidR="00E133DF" w:rsidRPr="00EA5C7C"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EC66BB">
            <w:pPr>
              <w:numPr>
                <w:ilvl w:val="0"/>
                <w:numId w:val="128"/>
              </w:numPr>
              <w:spacing w:after="245" w:line="243" w:lineRule="auto"/>
              <w:ind w:left="519" w:hanging="519"/>
              <w:contextualSpacing/>
              <w:jc w:val="both"/>
              <w:rPr>
                <w:rFonts w:ascii="Arial" w:eastAsia="Arial" w:hAnsi="Arial" w:cs="Arial"/>
                <w:color w:val="000000"/>
                <w:sz w:val="22"/>
              </w:rPr>
            </w:pPr>
            <w:r w:rsidRPr="00EA5C7C">
              <w:rPr>
                <w:rFonts w:ascii="Arial" w:eastAsia="Times New Roman" w:hAnsi="Arial" w:cs="Arial"/>
                <w:b/>
                <w:noProof/>
                <w:color w:val="000000" w:themeColor="text1"/>
                <w:sz w:val="22"/>
              </w:rPr>
              <w:t>Make a set of requirements for a personal  computer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pStyle w:val="ListParagraph"/>
              <w:numPr>
                <w:ilvl w:val="0"/>
                <w:numId w:val="29"/>
              </w:numPr>
              <w:spacing w:line="360" w:lineRule="auto"/>
              <w:ind w:right="270"/>
              <w:rPr>
                <w:rFonts w:ascii="Arial" w:hAnsi="Arial" w:cs="Arial"/>
                <w:color w:val="000000" w:themeColor="text1"/>
                <w:sz w:val="22"/>
              </w:rPr>
            </w:pPr>
            <w:r w:rsidRPr="00EA5C7C">
              <w:rPr>
                <w:rFonts w:ascii="Arial" w:hAnsi="Arial" w:cs="Arial"/>
                <w:color w:val="000000" w:themeColor="text1"/>
                <w:sz w:val="22"/>
              </w:rPr>
              <w:t>Arrange processer, RAM, Hard drive, Graphic card according to the requirement.</w:t>
            </w:r>
          </w:p>
          <w:p w:rsidR="00E133DF" w:rsidRPr="00EA5C7C" w:rsidRDefault="00E133DF" w:rsidP="00EC66BB">
            <w:pPr>
              <w:pStyle w:val="ListParagraph"/>
              <w:numPr>
                <w:ilvl w:val="0"/>
                <w:numId w:val="29"/>
              </w:numPr>
              <w:spacing w:line="360" w:lineRule="auto"/>
              <w:ind w:right="270"/>
              <w:rPr>
                <w:rFonts w:ascii="Arial" w:hAnsi="Arial" w:cs="Arial"/>
                <w:color w:val="000000" w:themeColor="text1"/>
                <w:sz w:val="22"/>
              </w:rPr>
            </w:pPr>
            <w:r w:rsidRPr="00EA5C7C">
              <w:rPr>
                <w:rFonts w:ascii="Arial" w:hAnsi="Arial" w:cs="Arial"/>
                <w:color w:val="000000" w:themeColor="text1"/>
                <w:sz w:val="22"/>
              </w:rPr>
              <w:t>Identify requirements for a computer to run windows MS Office and Eclipse IDE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360" w:lineRule="auto"/>
              <w:ind w:left="254" w:hanging="254"/>
              <w:rPr>
                <w:rFonts w:ascii="Arial" w:eastAsia="Arial" w:hAnsi="Arial" w:cs="Arial"/>
                <w:bCs/>
                <w:iCs/>
                <w:color w:val="000000"/>
                <w:sz w:val="22"/>
              </w:rPr>
            </w:pPr>
          </w:p>
          <w:p w:rsidR="00E133DF" w:rsidRPr="00EA5C7C" w:rsidRDefault="00E133DF" w:rsidP="00EC66BB">
            <w:pPr>
              <w:pStyle w:val="ListParagraph"/>
              <w:keepNext/>
              <w:keepLines/>
              <w:numPr>
                <w:ilvl w:val="0"/>
                <w:numId w:val="31"/>
              </w:numPr>
              <w:spacing w:line="360" w:lineRule="auto"/>
              <w:ind w:right="270"/>
              <w:rPr>
                <w:rFonts w:ascii="Arial" w:eastAsia="Times New Roman" w:hAnsi="Arial" w:cs="Arial"/>
                <w:bCs/>
                <w:color w:val="000000" w:themeColor="text1"/>
                <w:sz w:val="22"/>
                <w:lang w:val="en-AU"/>
              </w:rPr>
            </w:pPr>
            <w:r w:rsidRPr="00EA5C7C">
              <w:rPr>
                <w:rFonts w:ascii="Arial" w:hAnsi="Arial" w:cs="Arial"/>
                <w:color w:val="000000" w:themeColor="text1"/>
                <w:sz w:val="22"/>
              </w:rPr>
              <w:t xml:space="preserve">Explanation of the different parts of a functions on present computer </w:t>
            </w:r>
          </w:p>
          <w:p w:rsidR="00E133DF" w:rsidRPr="00EA5C7C" w:rsidRDefault="00E133DF" w:rsidP="00EC66BB">
            <w:pPr>
              <w:pStyle w:val="ListParagraph"/>
              <w:numPr>
                <w:ilvl w:val="0"/>
                <w:numId w:val="31"/>
              </w:numPr>
              <w:rPr>
                <w:rFonts w:ascii="Arial" w:eastAsia="Arial" w:hAnsi="Arial" w:cs="Arial"/>
                <w:bCs/>
                <w:color w:val="000000"/>
                <w:sz w:val="22"/>
              </w:rPr>
            </w:pPr>
            <w:r w:rsidRPr="00EA5C7C">
              <w:rPr>
                <w:rFonts w:ascii="Arial" w:hAnsi="Arial" w:cs="Arial"/>
                <w:color w:val="000000" w:themeColor="text1"/>
                <w:sz w:val="22"/>
              </w:rPr>
              <w:t>Explanation of</w:t>
            </w:r>
          </w:p>
          <w:p w:rsidR="00E133DF" w:rsidRPr="00EA5C7C" w:rsidRDefault="00E133DF" w:rsidP="005331DD">
            <w:pPr>
              <w:pStyle w:val="ListParagraph"/>
              <w:rPr>
                <w:rFonts w:ascii="Arial" w:eastAsia="Arial" w:hAnsi="Arial" w:cs="Arial"/>
                <w:bCs/>
                <w:color w:val="000000"/>
                <w:sz w:val="22"/>
              </w:rPr>
            </w:pPr>
            <w:r w:rsidRPr="00EA5C7C">
              <w:rPr>
                <w:rFonts w:ascii="Arial" w:hAnsi="Arial" w:cs="Arial"/>
                <w:color w:val="000000" w:themeColor="text1"/>
                <w:sz w:val="22"/>
              </w:rPr>
              <w:t>specification of processor RAM, Hard drive and Graphic card</w:t>
            </w:r>
          </w:p>
          <w:p w:rsidR="00E133DF" w:rsidRPr="00EA5C7C" w:rsidRDefault="00E133DF" w:rsidP="005331DD">
            <w:pPr>
              <w:ind w:left="360"/>
              <w:rPr>
                <w:rFonts w:ascii="Arial" w:eastAsia="Arial" w:hAnsi="Arial" w:cs="Arial"/>
                <w:b/>
                <w:bCs/>
                <w:color w:val="000000"/>
                <w:sz w:val="22"/>
              </w:rPr>
            </w:pPr>
            <w:r w:rsidRPr="00EA5C7C">
              <w:rPr>
                <w:rFonts w:ascii="Arial" w:eastAsia="Arial" w:hAnsi="Arial" w:cs="Arial"/>
                <w:b/>
                <w:bCs/>
                <w:color w:val="000000"/>
                <w:sz w:val="22"/>
              </w:rPr>
              <w:t>Practical Activity:</w:t>
            </w:r>
          </w:p>
          <w:p w:rsidR="00E133DF" w:rsidRPr="00EA5C7C" w:rsidRDefault="00E133DF" w:rsidP="005331DD">
            <w:pPr>
              <w:ind w:left="360"/>
              <w:rPr>
                <w:rFonts w:ascii="Arial" w:eastAsia="Arial" w:hAnsi="Arial" w:cs="Arial"/>
                <w:bCs/>
                <w:color w:val="000000"/>
                <w:sz w:val="22"/>
              </w:rPr>
            </w:pPr>
            <w:r w:rsidRPr="00EA5C7C">
              <w:rPr>
                <w:rFonts w:ascii="Arial" w:eastAsia="Arial" w:hAnsi="Arial" w:cs="Arial"/>
                <w:bCs/>
                <w:color w:val="000000"/>
                <w:sz w:val="22"/>
              </w:rPr>
              <w:t>Insert RAM according to system specification</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Total.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9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7 </w:t>
            </w:r>
            <w:r>
              <w:rPr>
                <w:rFonts w:ascii="Arial" w:eastAsia="Arial" w:hAnsi="Arial" w:cs="Arial"/>
                <w:color w:val="000000"/>
                <w:sz w:val="22"/>
              </w:rPr>
              <w:t>Hrs.</w:t>
            </w:r>
          </w:p>
          <w:p w:rsidR="00E133DF" w:rsidRPr="00EA5C7C" w:rsidRDefault="00E133DF" w:rsidP="005331DD">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t>Power cables</w:t>
            </w:r>
          </w:p>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t>Tool kits and windows</w:t>
            </w:r>
          </w:p>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t>Internet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spacing w:after="136"/>
              <w:ind w:left="2"/>
              <w:rPr>
                <w:rFonts w:ascii="Arial" w:eastAsia="Arial" w:hAnsi="Arial" w:cs="Arial"/>
                <w:b/>
                <w:color w:val="000000"/>
                <w:sz w:val="22"/>
              </w:rPr>
            </w:pPr>
            <w:r w:rsidRPr="00EA5C7C">
              <w:rPr>
                <w:rFonts w:ascii="Arial" w:eastAsia="Arial" w:hAnsi="Arial" w:cs="Arial"/>
                <w:bCs/>
                <w:color w:val="000000"/>
                <w:sz w:val="22"/>
              </w:rPr>
              <w:t>Class Room and workshop</w:t>
            </w:r>
          </w:p>
        </w:tc>
      </w:tr>
      <w:tr w:rsidR="00E133DF" w:rsidRPr="00EA5C7C"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EC66BB">
            <w:pPr>
              <w:numPr>
                <w:ilvl w:val="0"/>
                <w:numId w:val="128"/>
              </w:numPr>
              <w:spacing w:after="245" w:line="243" w:lineRule="auto"/>
              <w:ind w:left="519" w:hanging="519"/>
              <w:contextualSpacing/>
              <w:jc w:val="both"/>
              <w:rPr>
                <w:rFonts w:ascii="Arial" w:eastAsia="Arial" w:hAnsi="Arial" w:cs="Arial"/>
                <w:color w:val="000000"/>
                <w:sz w:val="22"/>
              </w:rPr>
            </w:pPr>
            <w:r w:rsidRPr="00EA5C7C">
              <w:rPr>
                <w:rFonts w:ascii="Arial" w:hAnsi="Arial" w:cs="Arial"/>
                <w:b/>
                <w:color w:val="000000" w:themeColor="text1"/>
                <w:sz w:val="22"/>
              </w:rPr>
              <w:t>Work on windows Environment and Install the required operating System with Device drivers.</w:t>
            </w: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5331DD">
            <w:pPr>
              <w:spacing w:line="276" w:lineRule="auto"/>
              <w:ind w:left="2" w:hanging="10"/>
              <w:jc w:val="both"/>
              <w:rPr>
                <w:rFonts w:ascii="Arial" w:eastAsia="Arial" w:hAnsi="Arial" w:cs="Arial"/>
                <w:color w:val="000000"/>
                <w:sz w:val="22"/>
              </w:rPr>
            </w:pPr>
            <w:r w:rsidRPr="00EA5C7C">
              <w:rPr>
                <w:rFonts w:ascii="Arial" w:eastAsia="Arial" w:hAnsi="Arial" w:cs="Arial"/>
                <w:b/>
                <w:color w:val="000000"/>
                <w:sz w:val="22"/>
              </w:rPr>
              <w:t xml:space="preserve">Trainee must be able to: </w:t>
            </w:r>
          </w:p>
          <w:p w:rsidR="00E133DF" w:rsidRPr="00EA5C7C"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EA5C7C">
              <w:rPr>
                <w:rFonts w:ascii="Arial" w:hAnsi="Arial" w:cs="Arial"/>
                <w:color w:val="000000" w:themeColor="text1"/>
                <w:sz w:val="22"/>
              </w:rPr>
              <w:t>Install and execute test of required Application Software’s.</w:t>
            </w:r>
          </w:p>
          <w:p w:rsidR="00E133DF" w:rsidRPr="00EA5C7C"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EA5C7C">
              <w:rPr>
                <w:rFonts w:ascii="Arial" w:hAnsi="Arial" w:cs="Arial"/>
                <w:color w:val="000000" w:themeColor="text1"/>
                <w:sz w:val="22"/>
              </w:rPr>
              <w:lastRenderedPageBreak/>
              <w:t>Make the Ghost of Hard Disk / Partitions.</w:t>
            </w:r>
          </w:p>
          <w:p w:rsidR="00E133DF" w:rsidRPr="00EA5C7C"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EA5C7C">
              <w:rPr>
                <w:rFonts w:ascii="Arial" w:hAnsi="Arial" w:cs="Arial"/>
                <w:color w:val="000000" w:themeColor="text1"/>
                <w:sz w:val="22"/>
              </w:rPr>
              <w:t>Apply the appropriate operation and execution of system as per standard</w:t>
            </w:r>
          </w:p>
          <w:p w:rsidR="00E133DF" w:rsidRPr="00EA5C7C"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EA5C7C">
              <w:rPr>
                <w:rFonts w:ascii="Arial" w:hAnsi="Arial" w:cs="Arial"/>
                <w:color w:val="000000" w:themeColor="text1"/>
                <w:sz w:val="22"/>
              </w:rPr>
              <w:t>Perform loading and shutdown of operating system.</w:t>
            </w:r>
          </w:p>
          <w:p w:rsidR="00E133DF" w:rsidRPr="00EA5C7C"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EA5C7C">
              <w:rPr>
                <w:rFonts w:ascii="Arial" w:hAnsi="Arial" w:cs="Arial"/>
                <w:color w:val="000000" w:themeColor="text1"/>
                <w:sz w:val="22"/>
              </w:rPr>
              <w:t>Create items (icons, shortcut, folders etc) and modifying taskbar.</w:t>
            </w:r>
          </w:p>
          <w:p w:rsidR="00E133DF" w:rsidRPr="00EA5C7C"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EA5C7C">
              <w:rPr>
                <w:rFonts w:ascii="Arial" w:hAnsi="Arial" w:cs="Arial"/>
                <w:color w:val="000000" w:themeColor="text1"/>
                <w:sz w:val="22"/>
              </w:rPr>
              <w:t>Change the wallpaper, screensaver, and resolution.</w:t>
            </w:r>
          </w:p>
          <w:p w:rsidR="00E133DF" w:rsidRPr="00EA5C7C" w:rsidRDefault="00E133DF" w:rsidP="00EC66BB">
            <w:pPr>
              <w:numPr>
                <w:ilvl w:val="0"/>
                <w:numId w:val="26"/>
              </w:numPr>
              <w:spacing w:line="360" w:lineRule="auto"/>
              <w:contextualSpacing/>
              <w:jc w:val="both"/>
              <w:rPr>
                <w:rFonts w:ascii="Arial" w:eastAsia="Arial" w:hAnsi="Arial" w:cs="Arial"/>
                <w:color w:val="000000"/>
                <w:sz w:val="22"/>
              </w:rPr>
            </w:pPr>
            <w:r w:rsidRPr="00EA5C7C">
              <w:rPr>
                <w:rFonts w:ascii="Arial" w:hAnsi="Arial" w:cs="Arial"/>
                <w:color w:val="000000" w:themeColor="text1"/>
                <w:sz w:val="22"/>
              </w:rPr>
              <w:t>Check the control panel items (add/remove, time and date, mouse, and create user</w:t>
            </w:r>
            <w:r w:rsidRPr="00EA5C7C">
              <w:rPr>
                <w:rFonts w:ascii="Arial" w:hAnsi="Arial" w:cs="Arial"/>
                <w:color w:val="000000" w:themeColor="text1"/>
                <w:sz w:val="22"/>
              </w:rPr>
              <w:br/>
            </w: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EC66BB">
            <w:pPr>
              <w:pStyle w:val="ListParagraph"/>
              <w:numPr>
                <w:ilvl w:val="0"/>
                <w:numId w:val="31"/>
              </w:numPr>
              <w:spacing w:line="360" w:lineRule="auto"/>
              <w:ind w:right="270"/>
              <w:jc w:val="both"/>
              <w:rPr>
                <w:rFonts w:ascii="Arial" w:hAnsi="Arial" w:cs="Arial"/>
                <w:color w:val="000000" w:themeColor="text1"/>
                <w:sz w:val="22"/>
              </w:rPr>
            </w:pPr>
            <w:r w:rsidRPr="00EA5C7C">
              <w:rPr>
                <w:rFonts w:ascii="Arial" w:hAnsi="Arial" w:cs="Arial"/>
                <w:color w:val="000000" w:themeColor="text1"/>
                <w:sz w:val="22"/>
              </w:rPr>
              <w:lastRenderedPageBreak/>
              <w:t xml:space="preserve"> Specification of processor RAM, Hard drive and Graphic cards</w:t>
            </w:r>
          </w:p>
          <w:p w:rsidR="00E133DF" w:rsidRPr="00EA5C7C" w:rsidRDefault="00E133DF" w:rsidP="00EC66BB">
            <w:pPr>
              <w:pStyle w:val="ListParagraph"/>
              <w:numPr>
                <w:ilvl w:val="0"/>
                <w:numId w:val="31"/>
              </w:numPr>
              <w:spacing w:line="360" w:lineRule="auto"/>
              <w:ind w:right="270"/>
              <w:rPr>
                <w:rFonts w:ascii="Arial" w:hAnsi="Arial" w:cs="Arial"/>
                <w:color w:val="000000" w:themeColor="text1"/>
                <w:sz w:val="22"/>
              </w:rPr>
            </w:pPr>
            <w:r w:rsidRPr="00EA5C7C">
              <w:rPr>
                <w:rFonts w:ascii="Arial" w:hAnsi="Arial" w:cs="Arial"/>
                <w:color w:val="000000" w:themeColor="text1"/>
                <w:sz w:val="22"/>
              </w:rPr>
              <w:t>Explanation  of DOS system</w:t>
            </w:r>
          </w:p>
          <w:p w:rsidR="00E133DF" w:rsidRPr="00EA5C7C" w:rsidRDefault="00E133DF" w:rsidP="00EC66BB">
            <w:pPr>
              <w:pStyle w:val="ListParagraph"/>
              <w:numPr>
                <w:ilvl w:val="0"/>
                <w:numId w:val="31"/>
              </w:numPr>
              <w:spacing w:line="360" w:lineRule="auto"/>
              <w:ind w:right="270"/>
              <w:rPr>
                <w:rFonts w:ascii="Arial" w:hAnsi="Arial" w:cs="Arial"/>
                <w:color w:val="000000" w:themeColor="text1"/>
                <w:sz w:val="22"/>
              </w:rPr>
            </w:pPr>
            <w:r w:rsidRPr="00EA5C7C">
              <w:rPr>
                <w:rFonts w:ascii="Arial" w:hAnsi="Arial" w:cs="Arial"/>
                <w:color w:val="000000" w:themeColor="text1"/>
                <w:sz w:val="22"/>
              </w:rPr>
              <w:lastRenderedPageBreak/>
              <w:t>Explanation of the</w:t>
            </w:r>
          </w:p>
          <w:p w:rsidR="00E133DF" w:rsidRPr="00EA5C7C" w:rsidRDefault="00E133DF" w:rsidP="005331DD">
            <w:pPr>
              <w:spacing w:line="360" w:lineRule="auto"/>
              <w:ind w:left="360" w:right="270"/>
              <w:jc w:val="both"/>
              <w:rPr>
                <w:rFonts w:ascii="Arial" w:eastAsia="Times New Roman" w:hAnsi="Arial" w:cs="Arial"/>
                <w:color w:val="000000" w:themeColor="text1"/>
                <w:sz w:val="22"/>
                <w:lang w:val="en-AU"/>
              </w:rPr>
            </w:pPr>
            <w:r w:rsidRPr="00EA5C7C">
              <w:rPr>
                <w:rFonts w:ascii="Arial" w:hAnsi="Arial" w:cs="Arial"/>
                <w:color w:val="000000" w:themeColor="text1"/>
                <w:sz w:val="22"/>
              </w:rPr>
              <w:t>Commands used in Dos system</w:t>
            </w:r>
          </w:p>
          <w:p w:rsidR="00E133DF" w:rsidRPr="00EA5C7C" w:rsidRDefault="00E133DF" w:rsidP="005331DD">
            <w:pPr>
              <w:spacing w:line="360" w:lineRule="auto"/>
              <w:ind w:left="360" w:right="270"/>
              <w:jc w:val="both"/>
              <w:rPr>
                <w:rFonts w:ascii="Arial" w:eastAsia="Times New Roman" w:hAnsi="Arial" w:cs="Arial"/>
                <w:color w:val="000000" w:themeColor="text1"/>
                <w:sz w:val="22"/>
                <w:lang w:val="en-AU"/>
              </w:rPr>
            </w:pPr>
            <w:r w:rsidRPr="00EA5C7C">
              <w:rPr>
                <w:rFonts w:ascii="Arial" w:eastAsia="Times New Roman" w:hAnsi="Arial" w:cs="Arial"/>
                <w:color w:val="000000" w:themeColor="text1"/>
                <w:sz w:val="22"/>
              </w:rPr>
              <w:t>Installation, Testing and inspection of operating system and their applications.</w:t>
            </w:r>
          </w:p>
          <w:p w:rsidR="00E133DF" w:rsidRPr="00EA5C7C" w:rsidRDefault="00E133DF" w:rsidP="005331DD">
            <w:pPr>
              <w:ind w:right="270"/>
              <w:rPr>
                <w:rFonts w:ascii="Arial" w:hAnsi="Arial" w:cs="Arial"/>
                <w:b/>
                <w:color w:val="000000" w:themeColor="text1"/>
                <w:sz w:val="22"/>
              </w:rPr>
            </w:pPr>
            <w:r w:rsidRPr="00EA5C7C">
              <w:rPr>
                <w:rFonts w:ascii="Arial" w:hAnsi="Arial" w:cs="Arial"/>
                <w:b/>
                <w:color w:val="000000" w:themeColor="text1"/>
                <w:sz w:val="22"/>
              </w:rPr>
              <w:t>Practical Activity:</w:t>
            </w:r>
          </w:p>
          <w:p w:rsidR="00E133DF" w:rsidRPr="00EA5C7C" w:rsidRDefault="00E133DF" w:rsidP="005331DD">
            <w:pPr>
              <w:ind w:right="270"/>
              <w:rPr>
                <w:rFonts w:ascii="Arial" w:hAnsi="Arial" w:cs="Arial"/>
                <w:color w:val="000000" w:themeColor="text1"/>
                <w:sz w:val="22"/>
              </w:rPr>
            </w:pPr>
            <w:r w:rsidRPr="00EA5C7C">
              <w:rPr>
                <w:rFonts w:ascii="Arial" w:hAnsi="Arial" w:cs="Arial"/>
                <w:color w:val="000000" w:themeColor="text1"/>
                <w:sz w:val="22"/>
              </w:rPr>
              <w:t>Install window 7 and update driver software.</w:t>
            </w:r>
          </w:p>
          <w:p w:rsidR="00E133DF" w:rsidRPr="00EA5C7C" w:rsidRDefault="00E133DF" w:rsidP="005331DD">
            <w:pPr>
              <w:ind w:right="270"/>
              <w:rPr>
                <w:rFonts w:ascii="Arial" w:eastAsia="Times New Roman" w:hAnsi="Arial" w:cs="Arial"/>
                <w:color w:val="000000" w:themeColor="text1"/>
                <w:sz w:val="22"/>
              </w:rPr>
            </w:pPr>
          </w:p>
          <w:p w:rsidR="00E133DF" w:rsidRPr="00EA5C7C" w:rsidRDefault="00E133DF" w:rsidP="005331DD">
            <w:pPr>
              <w:spacing w:line="360" w:lineRule="auto"/>
              <w:ind w:left="164"/>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lastRenderedPageBreak/>
              <w:t>Total</w:t>
            </w:r>
            <w:r w:rsidRPr="00EA5C7C">
              <w:rPr>
                <w:rFonts w:ascii="Arial" w:eastAsia="Arial" w:hAnsi="Arial" w:cs="Arial"/>
                <w:b/>
                <w:color w:val="000000"/>
                <w:sz w:val="22"/>
              </w:rPr>
              <w:t xml:space="preserve">: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9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7 </w:t>
            </w:r>
            <w:r>
              <w:rPr>
                <w:rFonts w:ascii="Arial" w:eastAsia="Arial" w:hAnsi="Arial" w:cs="Arial"/>
                <w:color w:val="000000"/>
                <w:sz w:val="22"/>
              </w:rPr>
              <w:t>Hrs.</w:t>
            </w:r>
          </w:p>
          <w:p w:rsidR="00E133DF" w:rsidRPr="00EA5C7C" w:rsidRDefault="00E133DF" w:rsidP="005331DD">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Arial" w:hAnsi="Arial" w:cs="Arial"/>
                <w:color w:val="000000"/>
                <w:sz w:val="22"/>
              </w:rPr>
              <w:lastRenderedPageBreak/>
              <w:t>Presentation manuals ,handout hardware</w:t>
            </w:r>
          </w:p>
          <w:p w:rsidR="00E133DF" w:rsidRPr="00EA5C7C" w:rsidRDefault="00E133DF" w:rsidP="005331DD">
            <w:pPr>
              <w:pStyle w:val="ListParagraph"/>
              <w:spacing w:line="276" w:lineRule="auto"/>
              <w:rPr>
                <w:rFonts w:ascii="Arial" w:eastAsia="Arial" w:hAnsi="Arial" w:cs="Arial"/>
                <w:color w:val="000000"/>
                <w:sz w:val="22"/>
              </w:rPr>
            </w:pPr>
            <w:r w:rsidRPr="00EA5C7C">
              <w:rPr>
                <w:rFonts w:ascii="Arial" w:eastAsia="Arial" w:hAnsi="Arial" w:cs="Arial"/>
                <w:color w:val="000000"/>
                <w:sz w:val="22"/>
              </w:rPr>
              <w:t>,equipment</w:t>
            </w:r>
          </w:p>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Times New Roman" w:hAnsi="Arial" w:cs="Arial"/>
                <w:color w:val="000000" w:themeColor="text1"/>
                <w:sz w:val="22"/>
                <w:lang w:val="en-AU"/>
              </w:rPr>
              <w:t>Tool kits and Windows</w:t>
            </w:r>
          </w:p>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Times New Roman" w:hAnsi="Arial" w:cs="Arial"/>
                <w:color w:val="000000" w:themeColor="text1"/>
                <w:sz w:val="22"/>
                <w:lang w:val="en-AU"/>
              </w:rPr>
              <w:lastRenderedPageBreak/>
              <w:t>Relevant Software Disks</w:t>
            </w:r>
          </w:p>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Arial" w:hAnsi="Arial" w:cs="Arial"/>
                <w:color w:val="000000"/>
                <w:sz w:val="22"/>
              </w:rPr>
              <w:t>Multimedia</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Cs/>
                <w:color w:val="000000"/>
                <w:sz w:val="22"/>
              </w:rPr>
              <w:lastRenderedPageBreak/>
              <w:t>Class Room and workshop</w:t>
            </w:r>
          </w:p>
        </w:tc>
      </w:tr>
    </w:tbl>
    <w:p w:rsidR="00E133DF" w:rsidRPr="00EC6BCD" w:rsidRDefault="00E133DF" w:rsidP="00E133DF">
      <w:pPr>
        <w:rPr>
          <w:rFonts w:ascii="Arial" w:hAnsi="Arial" w:cs="Arial"/>
        </w:rPr>
      </w:pPr>
    </w:p>
    <w:p w:rsidR="00E133DF" w:rsidRPr="00EA5C7C" w:rsidRDefault="00E133DF" w:rsidP="00E133DF">
      <w:pPr>
        <w:rPr>
          <w:rFonts w:ascii="Arial" w:hAnsi="Arial" w:cs="Arial"/>
        </w:rPr>
      </w:pPr>
      <w:r w:rsidRPr="00EC6BCD">
        <w:rPr>
          <w:rFonts w:ascii="Arial" w:hAnsi="Arial" w:cs="Arial"/>
        </w:rPr>
        <w:br w:type="page"/>
      </w:r>
    </w:p>
    <w:p w:rsidR="00E133DF" w:rsidRPr="00C45C2F" w:rsidRDefault="00E133DF" w:rsidP="005331DD">
      <w:pPr>
        <w:pStyle w:val="Heading3"/>
      </w:pPr>
      <w:bookmarkStart w:id="103" w:name="_Toc34889338"/>
      <w:bookmarkStart w:id="104" w:name="_Toc111625823"/>
      <w:r w:rsidRPr="005331DD">
        <w:lastRenderedPageBreak/>
        <w:t>Process</w:t>
      </w:r>
      <w:r w:rsidRPr="00C45C2F">
        <w:t xml:space="preserve"> Data with MS Office</w:t>
      </w:r>
      <w:bookmarkEnd w:id="103"/>
      <w:bookmarkEnd w:id="104"/>
    </w:p>
    <w:p w:rsidR="00E133DF" w:rsidRPr="00EC6BCD" w:rsidRDefault="00E133DF" w:rsidP="00E133DF"/>
    <w:p w:rsidR="00E133DF" w:rsidRPr="00EA5C7C" w:rsidRDefault="00E133DF" w:rsidP="00E133DF">
      <w:pPr>
        <w:autoSpaceDE w:val="0"/>
        <w:autoSpaceDN w:val="0"/>
        <w:adjustRightInd w:val="0"/>
        <w:spacing w:after="240" w:line="360" w:lineRule="auto"/>
        <w:ind w:right="270"/>
        <w:jc w:val="both"/>
        <w:rPr>
          <w:rFonts w:ascii="Arial" w:eastAsia="Times New Roman" w:hAnsi="Arial" w:cs="Arial"/>
          <w:color w:val="000000" w:themeColor="text1"/>
          <w:sz w:val="22"/>
        </w:rPr>
      </w:pPr>
      <w:r w:rsidRPr="00EA5C7C">
        <w:rPr>
          <w:rFonts w:ascii="Arial" w:eastAsia="Arial" w:hAnsi="Arial" w:cs="Arial"/>
          <w:b/>
          <w:color w:val="000000"/>
          <w:sz w:val="22"/>
          <w:lang w:val="pt-PT"/>
        </w:rPr>
        <w:t xml:space="preserve">Objective: </w:t>
      </w:r>
      <w:r w:rsidRPr="00EA5C7C">
        <w:rPr>
          <w:rFonts w:ascii="Arial" w:eastAsia="Calibri" w:hAnsi="Arial" w:cs="Arial"/>
          <w:sz w:val="22"/>
          <w:lang w:val="en-GB"/>
        </w:rPr>
        <w:t xml:space="preserve">This module covers the </w:t>
      </w:r>
      <w:r w:rsidRPr="00EA5C7C">
        <w:rPr>
          <w:rFonts w:ascii="Arial" w:hAnsi="Arial" w:cs="Arial"/>
          <w:color w:val="000000" w:themeColor="text1"/>
          <w:sz w:val="22"/>
        </w:rPr>
        <w:t xml:space="preserve"> skills and knowledge required to</w:t>
      </w:r>
      <w:r w:rsidRPr="00EA5C7C">
        <w:rPr>
          <w:rFonts w:ascii="Arial" w:hAnsi="Arial" w:cs="Arial"/>
          <w:bCs/>
          <w:color w:val="000000" w:themeColor="text1"/>
          <w:sz w:val="22"/>
        </w:rPr>
        <w:t xml:space="preserve"> Use MS Office (MS-Word), Use MS Office (MS-Excel), </w:t>
      </w:r>
      <w:r w:rsidRPr="00EA5C7C">
        <w:rPr>
          <w:rFonts w:ascii="Arial" w:eastAsia="Times New Roman" w:hAnsi="Arial" w:cs="Arial"/>
          <w:bCs/>
          <w:color w:val="000000" w:themeColor="text1"/>
          <w:sz w:val="22"/>
        </w:rPr>
        <w:t xml:space="preserve">and use </w:t>
      </w:r>
      <w:r w:rsidRPr="00EA5C7C">
        <w:rPr>
          <w:rFonts w:ascii="Arial" w:hAnsi="Arial" w:cs="Arial"/>
          <w:bCs/>
          <w:color w:val="000000" w:themeColor="text1"/>
          <w:sz w:val="22"/>
        </w:rPr>
        <w:t>MS-Office (MS-Power Point).</w:t>
      </w:r>
    </w:p>
    <w:p w:rsidR="00E133DF" w:rsidRPr="00EA5C7C" w:rsidRDefault="00E133DF" w:rsidP="00E133DF">
      <w:pPr>
        <w:spacing w:before="240" w:line="360" w:lineRule="auto"/>
        <w:ind w:left="1260" w:hanging="1260"/>
        <w:jc w:val="both"/>
        <w:rPr>
          <w:rFonts w:ascii="Arial" w:eastAsia="Arial" w:hAnsi="Arial" w:cs="Arial"/>
          <w:color w:val="000000"/>
          <w:sz w:val="22"/>
        </w:rPr>
      </w:pPr>
      <w:r w:rsidRPr="00EA5C7C">
        <w:rPr>
          <w:rFonts w:ascii="Arial" w:eastAsia="Arial" w:hAnsi="Arial" w:cs="Arial"/>
          <w:b/>
          <w:color w:val="000000"/>
          <w:sz w:val="22"/>
        </w:rPr>
        <w:t>Duration:  27 Hours</w:t>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b/>
          <w:color w:val="000000"/>
          <w:sz w:val="22"/>
        </w:rPr>
        <w:t>Theory: 6 Hours</w:t>
      </w:r>
      <w:r w:rsidRPr="00EA5C7C">
        <w:rPr>
          <w:rFonts w:ascii="Arial" w:eastAsia="Arial" w:hAnsi="Arial" w:cs="Arial"/>
          <w:b/>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b/>
          <w:color w:val="000000"/>
          <w:sz w:val="22"/>
        </w:rPr>
        <w:t>Practice: 21 Hours</w:t>
      </w:r>
      <w:r>
        <w:rPr>
          <w:rFonts w:ascii="Arial" w:eastAsia="Arial" w:hAnsi="Arial" w:cs="Arial"/>
          <w:b/>
          <w:color w:val="000000"/>
          <w:sz w:val="22"/>
        </w:rPr>
        <w:tab/>
      </w:r>
      <w:r>
        <w:rPr>
          <w:rFonts w:ascii="Arial" w:eastAsia="Arial" w:hAnsi="Arial" w:cs="Arial"/>
          <w:b/>
          <w:color w:val="000000"/>
          <w:sz w:val="22"/>
        </w:rPr>
        <w:tab/>
      </w:r>
      <w:r w:rsidRPr="00EA5C7C">
        <w:rPr>
          <w:rFonts w:ascii="Arial" w:eastAsia="Arial" w:hAnsi="Arial" w:cs="Arial"/>
          <w:b/>
          <w:color w:val="000000"/>
          <w:sz w:val="22"/>
        </w:rPr>
        <w:tab/>
        <w:t>Credit Hours: 2.7</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440"/>
        <w:gridCol w:w="2070"/>
        <w:gridCol w:w="1530"/>
      </w:tblGrid>
      <w:tr w:rsidR="00E133DF" w:rsidRPr="00EA5C7C"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jc w:val="center"/>
              <w:rPr>
                <w:rFonts w:ascii="Arial" w:eastAsia="Arial" w:hAnsi="Arial" w:cs="Arial"/>
                <w:color w:val="000000"/>
                <w:sz w:val="22"/>
              </w:rPr>
            </w:pPr>
            <w:r w:rsidRPr="00EA5C7C">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A5C7C" w:rsidRDefault="00E133DF" w:rsidP="005331DD">
            <w:pPr>
              <w:spacing w:after="136"/>
              <w:ind w:left="2"/>
              <w:rPr>
                <w:rFonts w:ascii="Arial" w:eastAsia="Arial" w:hAnsi="Arial" w:cs="Arial"/>
                <w:color w:val="000000"/>
                <w:sz w:val="22"/>
              </w:rPr>
            </w:pPr>
            <w:r w:rsidRPr="00EA5C7C">
              <w:rPr>
                <w:rFonts w:ascii="Arial" w:eastAsia="Arial" w:hAnsi="Arial" w:cs="Arial"/>
                <w:b/>
                <w:color w:val="000000"/>
                <w:sz w:val="22"/>
              </w:rPr>
              <w:t xml:space="preserve">Materials </w:t>
            </w:r>
          </w:p>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A5C7C" w:rsidRDefault="00E133DF" w:rsidP="005331DD">
            <w:pPr>
              <w:spacing w:after="136"/>
              <w:ind w:left="2"/>
              <w:rPr>
                <w:rFonts w:ascii="Arial" w:eastAsia="Arial" w:hAnsi="Arial" w:cs="Arial"/>
                <w:color w:val="000000"/>
                <w:sz w:val="22"/>
              </w:rPr>
            </w:pPr>
            <w:r w:rsidRPr="00EA5C7C">
              <w:rPr>
                <w:rFonts w:ascii="Arial" w:eastAsia="Arial" w:hAnsi="Arial" w:cs="Arial"/>
                <w:b/>
                <w:color w:val="000000"/>
                <w:sz w:val="22"/>
              </w:rPr>
              <w:t xml:space="preserve">Learning </w:t>
            </w:r>
          </w:p>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
                <w:color w:val="000000"/>
                <w:sz w:val="22"/>
              </w:rPr>
              <w:t xml:space="preserve">Place </w:t>
            </w:r>
          </w:p>
        </w:tc>
      </w:tr>
      <w:tr w:rsidR="00E133DF" w:rsidRPr="00EA5C7C"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Default="00E133DF" w:rsidP="005331DD">
            <w:pPr>
              <w:spacing w:after="245" w:line="243" w:lineRule="auto"/>
              <w:ind w:left="180"/>
              <w:contextualSpacing/>
              <w:jc w:val="both"/>
              <w:rPr>
                <w:rFonts w:ascii="Arial" w:hAnsi="Arial" w:cs="Arial"/>
                <w:b/>
                <w:color w:val="000000" w:themeColor="text1"/>
                <w:sz w:val="22"/>
              </w:rPr>
            </w:pPr>
            <w:r w:rsidRPr="00EA5C7C">
              <w:rPr>
                <w:rFonts w:ascii="Arial" w:hAnsi="Arial" w:cs="Arial"/>
                <w:b/>
                <w:color w:val="000000" w:themeColor="text1"/>
                <w:sz w:val="22"/>
              </w:rPr>
              <w:t>LU1.</w:t>
            </w:r>
          </w:p>
          <w:p w:rsidR="00E133DF" w:rsidRDefault="00E133DF" w:rsidP="005331DD">
            <w:pPr>
              <w:spacing w:after="245" w:line="243" w:lineRule="auto"/>
              <w:ind w:left="180"/>
              <w:contextualSpacing/>
              <w:jc w:val="both"/>
              <w:rPr>
                <w:rFonts w:ascii="Arial" w:hAnsi="Arial" w:cs="Arial"/>
                <w:color w:val="000000" w:themeColor="text1"/>
                <w:sz w:val="22"/>
              </w:rPr>
            </w:pPr>
            <w:r w:rsidRPr="00E74A11">
              <w:rPr>
                <w:rFonts w:ascii="Arial" w:hAnsi="Arial" w:cs="Arial"/>
                <w:color w:val="000000" w:themeColor="text1"/>
                <w:sz w:val="22"/>
              </w:rPr>
              <w:t xml:space="preserve">Use </w:t>
            </w:r>
          </w:p>
          <w:p w:rsidR="00E133DF" w:rsidRPr="00EA5C7C" w:rsidRDefault="00E133DF" w:rsidP="005331DD">
            <w:pPr>
              <w:spacing w:after="245" w:line="243" w:lineRule="auto"/>
              <w:ind w:left="180"/>
              <w:contextualSpacing/>
              <w:jc w:val="both"/>
              <w:rPr>
                <w:rFonts w:ascii="Arial" w:eastAsia="Arial" w:hAnsi="Arial" w:cs="Arial"/>
                <w:color w:val="000000"/>
                <w:sz w:val="22"/>
              </w:rPr>
            </w:pPr>
            <w:r>
              <w:rPr>
                <w:rFonts w:ascii="Arial" w:hAnsi="Arial" w:cs="Arial"/>
                <w:color w:val="000000" w:themeColor="text1"/>
                <w:sz w:val="22"/>
              </w:rPr>
              <w:t xml:space="preserve">MS     </w:t>
            </w:r>
            <w:r w:rsidRPr="00E74A11">
              <w:rPr>
                <w:rFonts w:ascii="Arial" w:hAnsi="Arial" w:cs="Arial"/>
                <w:color w:val="000000" w:themeColor="text1"/>
                <w:sz w:val="22"/>
              </w:rPr>
              <w:t>OFFICE (MS-WORD)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pStyle w:val="ListParagraph"/>
              <w:numPr>
                <w:ilvl w:val="0"/>
                <w:numId w:val="35"/>
              </w:numPr>
              <w:spacing w:line="360" w:lineRule="auto"/>
              <w:ind w:right="270"/>
              <w:rPr>
                <w:rFonts w:ascii="Arial" w:eastAsia="Times New Roman" w:hAnsi="Arial" w:cs="Arial"/>
                <w:color w:val="000000" w:themeColor="text1"/>
                <w:sz w:val="22"/>
              </w:rPr>
            </w:pPr>
            <w:r w:rsidRPr="00EA5C7C">
              <w:rPr>
                <w:rFonts w:ascii="Arial" w:hAnsi="Arial" w:cs="Arial"/>
                <w:color w:val="000000" w:themeColor="text1"/>
                <w:sz w:val="22"/>
              </w:rPr>
              <w:t>Open the MS Word Screen and its menu</w:t>
            </w:r>
            <w:r w:rsidRPr="00EA5C7C">
              <w:rPr>
                <w:rFonts w:ascii="Arial" w:eastAsia="Times New Roman" w:hAnsi="Arial" w:cs="Arial"/>
                <w:color w:val="000000" w:themeColor="text1"/>
                <w:sz w:val="22"/>
              </w:rPr>
              <w:t>.</w:t>
            </w:r>
          </w:p>
          <w:p w:rsidR="00E133DF" w:rsidRPr="00EA5C7C" w:rsidRDefault="00E133DF" w:rsidP="00EC66BB">
            <w:pPr>
              <w:pStyle w:val="ListParagraph"/>
              <w:numPr>
                <w:ilvl w:val="0"/>
                <w:numId w:val="35"/>
              </w:numPr>
              <w:spacing w:line="360" w:lineRule="auto"/>
              <w:ind w:right="270"/>
              <w:rPr>
                <w:rFonts w:ascii="Arial" w:eastAsia="Times New Roman" w:hAnsi="Arial" w:cs="Arial"/>
                <w:color w:val="000000" w:themeColor="text1"/>
                <w:sz w:val="22"/>
              </w:rPr>
            </w:pPr>
            <w:r w:rsidRPr="00EA5C7C">
              <w:rPr>
                <w:rFonts w:ascii="Arial" w:hAnsi="Arial" w:cs="Arial"/>
                <w:color w:val="000000" w:themeColor="text1"/>
                <w:sz w:val="22"/>
              </w:rPr>
              <w:t>Create a new document, save it and re-open it from the location and apply spell check &amp; grammar.</w:t>
            </w:r>
          </w:p>
          <w:p w:rsidR="00E133DF" w:rsidRPr="00EA5C7C" w:rsidRDefault="00E133DF" w:rsidP="00EC66BB">
            <w:pPr>
              <w:pStyle w:val="ListParagraph"/>
              <w:numPr>
                <w:ilvl w:val="0"/>
                <w:numId w:val="35"/>
              </w:numPr>
              <w:spacing w:line="360" w:lineRule="auto"/>
              <w:ind w:right="270"/>
              <w:rPr>
                <w:rFonts w:ascii="Arial" w:eastAsia="Times New Roman" w:hAnsi="Arial" w:cs="Arial"/>
                <w:color w:val="000000" w:themeColor="text1"/>
                <w:sz w:val="22"/>
              </w:rPr>
            </w:pPr>
            <w:r w:rsidRPr="00EA5C7C">
              <w:rPr>
                <w:rFonts w:ascii="Arial" w:hAnsi="Arial" w:cs="Arial"/>
                <w:color w:val="000000" w:themeColor="text1"/>
                <w:sz w:val="22"/>
              </w:rPr>
              <w:t xml:space="preserve">Perform Page Formatting (Borders, Character Spacing, Paragraph, Bullets &amp; </w:t>
            </w:r>
            <w:r w:rsidRPr="00EA5C7C">
              <w:rPr>
                <w:rFonts w:ascii="Arial" w:hAnsi="Arial" w:cs="Arial"/>
                <w:color w:val="000000" w:themeColor="text1"/>
                <w:sz w:val="22"/>
              </w:rPr>
              <w:lastRenderedPageBreak/>
              <w:t>Numberings</w:t>
            </w:r>
            <w:r w:rsidRPr="00EA5C7C">
              <w:rPr>
                <w:rFonts w:ascii="Arial" w:hAnsi="Arial" w:cs="Arial"/>
                <w:color w:val="000000" w:themeColor="text1"/>
                <w:sz w:val="22"/>
              </w:rPr>
              <w:br/>
              <w:t>and Fonts).</w:t>
            </w:r>
          </w:p>
          <w:p w:rsidR="00E133DF" w:rsidRPr="00EA5C7C" w:rsidRDefault="00E133DF" w:rsidP="00EC66BB">
            <w:pPr>
              <w:pStyle w:val="ListParagraph"/>
              <w:numPr>
                <w:ilvl w:val="0"/>
                <w:numId w:val="35"/>
              </w:numPr>
              <w:spacing w:line="360" w:lineRule="auto"/>
              <w:ind w:right="270"/>
              <w:rPr>
                <w:rFonts w:ascii="Arial" w:eastAsia="Times New Roman" w:hAnsi="Arial" w:cs="Arial"/>
                <w:color w:val="000000" w:themeColor="text1"/>
                <w:sz w:val="22"/>
              </w:rPr>
            </w:pPr>
            <w:r w:rsidRPr="00EA5C7C">
              <w:rPr>
                <w:rFonts w:ascii="Arial" w:hAnsi="Arial" w:cs="Arial"/>
                <w:color w:val="000000" w:themeColor="text1"/>
                <w:sz w:val="22"/>
              </w:rPr>
              <w:t>Apply different tool bars like standard, format&amp; drawing tool bars.</w:t>
            </w:r>
          </w:p>
          <w:p w:rsidR="00E133DF" w:rsidRPr="00EA5C7C" w:rsidRDefault="00E133DF" w:rsidP="00EC66BB">
            <w:pPr>
              <w:pStyle w:val="ListParagraph"/>
              <w:numPr>
                <w:ilvl w:val="0"/>
                <w:numId w:val="35"/>
              </w:numPr>
              <w:spacing w:line="360" w:lineRule="auto"/>
              <w:ind w:right="270"/>
              <w:rPr>
                <w:rFonts w:ascii="Arial" w:eastAsia="Times New Roman" w:hAnsi="Arial" w:cs="Arial"/>
                <w:color w:val="000000" w:themeColor="text1"/>
                <w:sz w:val="22"/>
              </w:rPr>
            </w:pPr>
            <w:r w:rsidRPr="00EA5C7C">
              <w:rPr>
                <w:rFonts w:ascii="Arial" w:hAnsi="Arial" w:cs="Arial"/>
                <w:color w:val="000000" w:themeColor="text1"/>
                <w:sz w:val="22"/>
              </w:rPr>
              <w:t>Insert pictures, clipart, and shapes.</w:t>
            </w:r>
          </w:p>
          <w:p w:rsidR="00E133DF" w:rsidRPr="00EA5C7C" w:rsidRDefault="00E133DF" w:rsidP="00EC66BB">
            <w:pPr>
              <w:pStyle w:val="ListParagraph"/>
              <w:numPr>
                <w:ilvl w:val="0"/>
                <w:numId w:val="35"/>
              </w:numPr>
              <w:spacing w:line="360" w:lineRule="auto"/>
              <w:ind w:right="270"/>
              <w:rPr>
                <w:rFonts w:ascii="Arial" w:eastAsia="Times New Roman" w:hAnsi="Arial" w:cs="Arial"/>
                <w:color w:val="000000" w:themeColor="text1"/>
                <w:sz w:val="22"/>
              </w:rPr>
            </w:pPr>
            <w:r w:rsidRPr="00EA5C7C">
              <w:rPr>
                <w:rFonts w:ascii="Arial" w:hAnsi="Arial" w:cs="Arial"/>
                <w:color w:val="000000" w:themeColor="text1"/>
                <w:sz w:val="22"/>
              </w:rPr>
              <w:t>Use header and footer.</w:t>
            </w:r>
          </w:p>
          <w:p w:rsidR="00E133DF" w:rsidRPr="00EA5C7C" w:rsidRDefault="00E133DF" w:rsidP="00EC66BB">
            <w:pPr>
              <w:pStyle w:val="ListParagraph"/>
              <w:numPr>
                <w:ilvl w:val="0"/>
                <w:numId w:val="35"/>
              </w:numPr>
              <w:spacing w:line="360" w:lineRule="auto"/>
              <w:ind w:right="270"/>
              <w:rPr>
                <w:rFonts w:ascii="Arial" w:eastAsia="Times New Roman" w:hAnsi="Arial" w:cs="Arial"/>
                <w:color w:val="000000" w:themeColor="text1"/>
                <w:sz w:val="22"/>
              </w:rPr>
            </w:pPr>
            <w:r w:rsidRPr="00EA5C7C">
              <w:rPr>
                <w:rFonts w:ascii="Arial" w:hAnsi="Arial" w:cs="Arial"/>
                <w:color w:val="000000" w:themeColor="text1"/>
                <w:sz w:val="22"/>
              </w:rPr>
              <w:t>Insert table and also format of table.</w:t>
            </w:r>
          </w:p>
          <w:p w:rsidR="00E133DF" w:rsidRPr="00EA5C7C" w:rsidRDefault="00E133DF" w:rsidP="00EC66BB">
            <w:pPr>
              <w:pStyle w:val="ListParagraph"/>
              <w:numPr>
                <w:ilvl w:val="0"/>
                <w:numId w:val="35"/>
              </w:numPr>
              <w:spacing w:line="360" w:lineRule="auto"/>
              <w:ind w:right="270"/>
              <w:rPr>
                <w:rFonts w:ascii="Arial" w:eastAsia="Times New Roman" w:hAnsi="Arial" w:cs="Arial"/>
                <w:color w:val="000000" w:themeColor="text1"/>
                <w:sz w:val="22"/>
              </w:rPr>
            </w:pPr>
            <w:r w:rsidRPr="00EA5C7C">
              <w:rPr>
                <w:rFonts w:ascii="Arial" w:hAnsi="Arial" w:cs="Arial"/>
                <w:color w:val="000000" w:themeColor="text1"/>
                <w:sz w:val="22"/>
              </w:rPr>
              <w:t>Set the page margins, and printing documents.</w:t>
            </w:r>
          </w:p>
          <w:p w:rsidR="00E133DF" w:rsidRPr="00EA5C7C" w:rsidRDefault="00E133DF" w:rsidP="00EC66BB">
            <w:pPr>
              <w:numPr>
                <w:ilvl w:val="0"/>
                <w:numId w:val="35"/>
              </w:numPr>
              <w:spacing w:line="276" w:lineRule="auto"/>
              <w:contextualSpacing/>
              <w:jc w:val="both"/>
              <w:rPr>
                <w:rFonts w:ascii="Arial" w:eastAsia="Arial" w:hAnsi="Arial" w:cs="Arial"/>
                <w:color w:val="000000"/>
                <w:sz w:val="22"/>
              </w:rPr>
            </w:pPr>
            <w:r w:rsidRPr="00EA5C7C">
              <w:rPr>
                <w:rFonts w:ascii="Arial" w:hAnsi="Arial" w:cs="Arial"/>
                <w:color w:val="000000" w:themeColor="text1"/>
                <w:sz w:val="22"/>
              </w:rPr>
              <w:t>Implement a lab report in MS word  and insert table for measurement</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360" w:lineRule="auto"/>
              <w:contextualSpacing/>
              <w:jc w:val="both"/>
              <w:rPr>
                <w:rFonts w:ascii="Arial" w:eastAsia="Times New Roman" w:hAnsi="Arial" w:cs="Arial"/>
                <w:b/>
                <w:bCs/>
                <w:color w:val="000000" w:themeColor="text1"/>
                <w:sz w:val="22"/>
                <w:lang w:val="en-AU"/>
              </w:rPr>
            </w:pPr>
          </w:p>
          <w:p w:rsidR="00E133DF" w:rsidRPr="00EA5C7C" w:rsidRDefault="00E133DF" w:rsidP="00EC66BB">
            <w:pPr>
              <w:pStyle w:val="ListParagraph"/>
              <w:numPr>
                <w:ilvl w:val="0"/>
                <w:numId w:val="35"/>
              </w:numPr>
              <w:spacing w:line="360" w:lineRule="auto"/>
              <w:jc w:val="both"/>
              <w:rPr>
                <w:rFonts w:ascii="Arial" w:eastAsia="Times New Roman" w:hAnsi="Arial" w:cs="Arial"/>
                <w:b/>
                <w:bCs/>
                <w:color w:val="000000" w:themeColor="text1"/>
                <w:sz w:val="22"/>
                <w:lang w:val="en-AU"/>
              </w:rPr>
            </w:pPr>
            <w:r w:rsidRPr="00EA5C7C">
              <w:rPr>
                <w:rFonts w:ascii="Arial" w:eastAsia="Times New Roman" w:hAnsi="Arial" w:cs="Arial"/>
                <w:bCs/>
                <w:color w:val="000000" w:themeColor="text1"/>
                <w:sz w:val="22"/>
                <w:lang w:val="en-AU"/>
              </w:rPr>
              <w:t>Definition of the basic input</w:t>
            </w:r>
            <w:r w:rsidRPr="00EA5C7C">
              <w:rPr>
                <w:rFonts w:ascii="Arial" w:eastAsia="Times New Roman" w:hAnsi="Arial" w:cs="Arial"/>
                <w:b/>
                <w:bCs/>
                <w:color w:val="000000" w:themeColor="text1"/>
                <w:sz w:val="22"/>
                <w:lang w:val="en-AU"/>
              </w:rPr>
              <w:t xml:space="preserve"> </w:t>
            </w:r>
            <w:r w:rsidRPr="00EA5C7C">
              <w:rPr>
                <w:rFonts w:ascii="Arial" w:eastAsia="Times New Roman" w:hAnsi="Arial" w:cs="Arial"/>
                <w:bCs/>
                <w:color w:val="000000" w:themeColor="text1"/>
                <w:sz w:val="22"/>
                <w:lang w:val="en-AU"/>
              </w:rPr>
              <w:t>devices.</w:t>
            </w:r>
          </w:p>
          <w:p w:rsidR="00E133DF" w:rsidRPr="00EA5C7C" w:rsidRDefault="00E133DF" w:rsidP="00EC66BB">
            <w:pPr>
              <w:pStyle w:val="ListParagraph"/>
              <w:keepNext/>
              <w:keepLines/>
              <w:numPr>
                <w:ilvl w:val="0"/>
                <w:numId w:val="38"/>
              </w:numPr>
              <w:spacing w:line="360" w:lineRule="auto"/>
              <w:ind w:right="270"/>
              <w:jc w:val="both"/>
              <w:rPr>
                <w:rFonts w:ascii="Arial" w:eastAsia="Times New Roman" w:hAnsi="Arial" w:cs="Arial"/>
                <w:b/>
                <w:color w:val="000000" w:themeColor="text1"/>
                <w:sz w:val="22"/>
                <w:lang w:val="en-AU"/>
              </w:rPr>
            </w:pPr>
            <w:r w:rsidRPr="00EA5C7C">
              <w:rPr>
                <w:rFonts w:ascii="Arial" w:hAnsi="Arial" w:cs="Arial"/>
                <w:color w:val="000000" w:themeColor="text1"/>
                <w:sz w:val="22"/>
              </w:rPr>
              <w:t>Function Of MS office</w:t>
            </w:r>
          </w:p>
          <w:p w:rsidR="00E133DF" w:rsidRPr="00EA5C7C" w:rsidRDefault="00E133DF" w:rsidP="00EC66BB">
            <w:pPr>
              <w:pStyle w:val="ListParagraph"/>
              <w:keepNext/>
              <w:keepLines/>
              <w:numPr>
                <w:ilvl w:val="0"/>
                <w:numId w:val="38"/>
              </w:numPr>
              <w:spacing w:line="360" w:lineRule="auto"/>
              <w:ind w:right="270"/>
              <w:jc w:val="both"/>
              <w:rPr>
                <w:rFonts w:ascii="Arial" w:eastAsia="Times New Roman" w:hAnsi="Arial" w:cs="Arial"/>
                <w:b/>
                <w:color w:val="000000" w:themeColor="text1"/>
                <w:sz w:val="22"/>
                <w:lang w:val="en-AU"/>
              </w:rPr>
            </w:pPr>
            <w:r w:rsidRPr="00EA5C7C">
              <w:rPr>
                <w:rFonts w:ascii="Arial" w:hAnsi="Arial" w:cs="Arial"/>
                <w:color w:val="000000" w:themeColor="text1"/>
                <w:sz w:val="22"/>
              </w:rPr>
              <w:t>Description of the advance features.</w:t>
            </w:r>
          </w:p>
          <w:p w:rsidR="00E133DF" w:rsidRPr="00EA5C7C" w:rsidRDefault="00E133DF" w:rsidP="00EC66BB">
            <w:pPr>
              <w:pStyle w:val="ListParagraph"/>
              <w:numPr>
                <w:ilvl w:val="0"/>
                <w:numId w:val="38"/>
              </w:numPr>
              <w:spacing w:line="360" w:lineRule="auto"/>
              <w:ind w:right="270"/>
              <w:rPr>
                <w:rFonts w:ascii="Arial" w:hAnsi="Arial" w:cs="Arial"/>
                <w:color w:val="000000" w:themeColor="text1"/>
                <w:sz w:val="22"/>
              </w:rPr>
            </w:pPr>
            <w:r w:rsidRPr="00EA5C7C">
              <w:rPr>
                <w:rFonts w:ascii="Arial" w:hAnsi="Arial" w:cs="Arial"/>
                <w:color w:val="000000" w:themeColor="text1"/>
                <w:sz w:val="22"/>
              </w:rPr>
              <w:t xml:space="preserve"> Understanding of basic issues/problems related to rectification of computer operations</w:t>
            </w:r>
          </w:p>
          <w:p w:rsidR="00E133DF" w:rsidRPr="00EA5C7C" w:rsidRDefault="00E133DF" w:rsidP="005331DD">
            <w:pPr>
              <w:keepNext/>
              <w:keepLines/>
              <w:spacing w:line="360" w:lineRule="auto"/>
              <w:ind w:right="270"/>
              <w:rPr>
                <w:rFonts w:ascii="Arial" w:eastAsia="Times New Roman" w:hAnsi="Arial" w:cs="Arial"/>
                <w:b/>
                <w:color w:val="000000" w:themeColor="text1"/>
                <w:sz w:val="22"/>
                <w:lang w:val="en-AU"/>
              </w:rPr>
            </w:pPr>
            <w:r w:rsidRPr="00EA5C7C">
              <w:rPr>
                <w:rFonts w:ascii="Arial" w:eastAsia="Times New Roman" w:hAnsi="Arial" w:cs="Arial"/>
                <w:b/>
                <w:color w:val="000000" w:themeColor="text1"/>
                <w:sz w:val="22"/>
                <w:lang w:val="en-AU"/>
              </w:rPr>
              <w:t>Practical activity:</w:t>
            </w:r>
          </w:p>
          <w:p w:rsidR="00E133DF" w:rsidRPr="00EA5C7C" w:rsidRDefault="00E133DF" w:rsidP="005331DD">
            <w:pPr>
              <w:pStyle w:val="ListParagraph"/>
              <w:rPr>
                <w:rFonts w:ascii="Arial" w:eastAsia="Times New Roman" w:hAnsi="Arial" w:cs="Arial"/>
                <w:b/>
                <w:color w:val="000000" w:themeColor="text1"/>
                <w:sz w:val="22"/>
                <w:lang w:val="en-AU"/>
              </w:rPr>
            </w:pPr>
          </w:p>
          <w:p w:rsidR="00E133DF" w:rsidRPr="00EA5C7C" w:rsidRDefault="00E133DF" w:rsidP="00EC66BB">
            <w:pPr>
              <w:pStyle w:val="ListParagraph"/>
              <w:keepNext/>
              <w:keepLines/>
              <w:numPr>
                <w:ilvl w:val="0"/>
                <w:numId w:val="38"/>
              </w:numPr>
              <w:spacing w:line="360" w:lineRule="auto"/>
              <w:ind w:right="270"/>
              <w:rPr>
                <w:rFonts w:ascii="Arial" w:eastAsia="Times New Roman" w:hAnsi="Arial" w:cs="Arial"/>
                <w:color w:val="000000" w:themeColor="text1"/>
                <w:sz w:val="22"/>
                <w:lang w:val="en-AU"/>
              </w:rPr>
            </w:pPr>
            <w:r w:rsidRPr="00EA5C7C">
              <w:rPr>
                <w:rFonts w:ascii="Arial" w:eastAsia="Times New Roman" w:hAnsi="Arial" w:cs="Arial"/>
                <w:color w:val="000000" w:themeColor="text1"/>
                <w:sz w:val="22"/>
                <w:lang w:val="en-AU"/>
              </w:rPr>
              <w:lastRenderedPageBreak/>
              <w:t>Type a report with heading size 22 font style time new roman ,text size 12,style Arial.</w:t>
            </w:r>
          </w:p>
          <w:p w:rsidR="00E133DF" w:rsidRPr="00EA5C7C" w:rsidRDefault="00E133DF" w:rsidP="00EC66BB">
            <w:pPr>
              <w:pStyle w:val="ListParagraph"/>
              <w:keepNext/>
              <w:keepLines/>
              <w:numPr>
                <w:ilvl w:val="0"/>
                <w:numId w:val="38"/>
              </w:numPr>
              <w:spacing w:line="360" w:lineRule="auto"/>
              <w:ind w:right="270"/>
              <w:rPr>
                <w:rFonts w:ascii="Arial" w:eastAsia="Times New Roman" w:hAnsi="Arial" w:cs="Arial"/>
                <w:color w:val="000000" w:themeColor="text1"/>
                <w:sz w:val="22"/>
                <w:lang w:val="en-AU"/>
              </w:rPr>
            </w:pPr>
            <w:r w:rsidRPr="00EA5C7C">
              <w:rPr>
                <w:rFonts w:ascii="Arial" w:eastAsia="Times New Roman" w:hAnsi="Arial" w:cs="Arial"/>
                <w:color w:val="000000" w:themeColor="text1"/>
                <w:sz w:val="22"/>
                <w:lang w:val="en-AU"/>
              </w:rPr>
              <w:t>Design a format of daily attendance and set the margin lines and split the page.</w:t>
            </w:r>
          </w:p>
          <w:p w:rsidR="00E133DF" w:rsidRPr="00EA5C7C" w:rsidRDefault="00E133DF" w:rsidP="005331DD">
            <w:pPr>
              <w:spacing w:line="360" w:lineRule="auto"/>
              <w:ind w:left="360"/>
              <w:jc w:val="both"/>
              <w:rPr>
                <w:rFonts w:ascii="Arial" w:eastAsia="Times New Roman" w:hAnsi="Arial" w:cs="Arial"/>
                <w:bCs/>
                <w:color w:val="000000" w:themeColor="text1"/>
                <w:sz w:val="22"/>
                <w:lang w:val="en-AU"/>
              </w:rPr>
            </w:pPr>
          </w:p>
          <w:p w:rsidR="00E133DF" w:rsidRPr="00EA5C7C" w:rsidRDefault="00E133DF" w:rsidP="005331DD">
            <w:pPr>
              <w:spacing w:line="360" w:lineRule="auto"/>
              <w:contextualSpacing/>
              <w:jc w:val="both"/>
              <w:rPr>
                <w:rFonts w:ascii="Arial" w:eastAsia="Times New Roman" w:hAnsi="Arial" w:cs="Arial"/>
                <w:b/>
                <w:bCs/>
                <w:color w:val="000000" w:themeColor="text1"/>
                <w:sz w:val="22"/>
                <w:lang w:val="en-AU"/>
              </w:rPr>
            </w:pPr>
          </w:p>
          <w:p w:rsidR="00E133DF" w:rsidRPr="00EA5C7C" w:rsidRDefault="00E133DF" w:rsidP="005331DD">
            <w:pPr>
              <w:spacing w:line="360" w:lineRule="auto"/>
              <w:contextualSpacing/>
              <w:jc w:val="both"/>
              <w:rPr>
                <w:rFonts w:ascii="Arial" w:eastAsia="Times New Roman" w:hAnsi="Arial" w:cs="Arial"/>
                <w:b/>
                <w:bCs/>
                <w:color w:val="000000" w:themeColor="text1"/>
                <w:sz w:val="22"/>
                <w:lang w:val="en-AU"/>
              </w:rPr>
            </w:pPr>
          </w:p>
          <w:p w:rsidR="00E133DF" w:rsidRPr="00EA5C7C" w:rsidRDefault="00E133DF" w:rsidP="005331DD">
            <w:pPr>
              <w:spacing w:line="360" w:lineRule="auto"/>
              <w:contextualSpacing/>
              <w:jc w:val="both"/>
              <w:rPr>
                <w:rFonts w:ascii="Arial" w:eastAsia="Times New Roman" w:hAnsi="Arial" w:cs="Arial"/>
                <w:b/>
                <w:bCs/>
                <w:color w:val="000000" w:themeColor="text1"/>
                <w:sz w:val="22"/>
                <w:lang w:val="en-AU"/>
              </w:rPr>
            </w:pPr>
          </w:p>
          <w:p w:rsidR="00E133DF" w:rsidRPr="00EA5C7C" w:rsidRDefault="00E133DF" w:rsidP="005331DD">
            <w:pPr>
              <w:spacing w:line="360" w:lineRule="auto"/>
              <w:contextualSpacing/>
              <w:jc w:val="both"/>
              <w:rPr>
                <w:rFonts w:ascii="Arial" w:eastAsia="Arial" w:hAnsi="Arial" w:cs="Arial"/>
                <w:bCs/>
                <w:i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lastRenderedPageBreak/>
              <w:t xml:space="preserve">Total :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9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7 </w:t>
            </w:r>
            <w:r>
              <w:rPr>
                <w:rFonts w:ascii="Arial" w:eastAsia="Arial" w:hAnsi="Arial" w:cs="Arial"/>
                <w:color w:val="000000"/>
                <w:sz w:val="22"/>
              </w:rPr>
              <w:t>Hrs.</w:t>
            </w:r>
          </w:p>
          <w:p w:rsidR="00E133DF" w:rsidRPr="00EA5C7C" w:rsidRDefault="00E133DF" w:rsidP="005331DD">
            <w:pPr>
              <w:ind w:left="720" w:hanging="718"/>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 xml:space="preserve">MS OFFICE </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PC</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2"/>
              <w:rPr>
                <w:rFonts w:ascii="Arial" w:eastAsia="Arial" w:hAnsi="Arial" w:cs="Arial"/>
                <w:b/>
                <w:color w:val="000000"/>
                <w:sz w:val="22"/>
              </w:rPr>
            </w:pPr>
            <w:r w:rsidRPr="00EA5C7C">
              <w:rPr>
                <w:rFonts w:ascii="Arial" w:eastAsia="Arial" w:hAnsi="Arial" w:cs="Arial"/>
                <w:bCs/>
                <w:color w:val="000000"/>
                <w:sz w:val="22"/>
              </w:rPr>
              <w:t>Class Room and workshop</w:t>
            </w:r>
          </w:p>
        </w:tc>
      </w:tr>
      <w:tr w:rsidR="00E133DF" w:rsidRPr="00EA5C7C"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Default="00E133DF" w:rsidP="005331DD">
            <w:pPr>
              <w:spacing w:after="245" w:line="243" w:lineRule="auto"/>
              <w:ind w:left="180"/>
              <w:contextualSpacing/>
              <w:jc w:val="both"/>
              <w:rPr>
                <w:rFonts w:ascii="Arial" w:hAnsi="Arial" w:cs="Arial"/>
                <w:b/>
                <w:color w:val="000000" w:themeColor="text1"/>
                <w:sz w:val="22"/>
              </w:rPr>
            </w:pPr>
            <w:r w:rsidRPr="00EA5C7C">
              <w:rPr>
                <w:rFonts w:ascii="Arial" w:hAnsi="Arial" w:cs="Arial"/>
                <w:b/>
                <w:color w:val="000000" w:themeColor="text1"/>
                <w:sz w:val="22"/>
              </w:rPr>
              <w:t>LU2.</w:t>
            </w:r>
          </w:p>
          <w:p w:rsidR="00E133DF" w:rsidRPr="00EA5C7C" w:rsidRDefault="00E133DF" w:rsidP="005331DD">
            <w:pPr>
              <w:rPr>
                <w:rFonts w:eastAsia="Arial"/>
                <w:color w:val="000000"/>
              </w:rPr>
            </w:pPr>
            <w:r w:rsidRPr="00E74A11">
              <w:rPr>
                <w:rFonts w:ascii="Arial" w:eastAsia="Times New Roman" w:hAnsi="Arial" w:cs="Arial"/>
                <w:color w:val="000000" w:themeColor="text1"/>
                <w:sz w:val="22"/>
              </w:rPr>
              <w:t>Use MS    OFFICE (MS-EXCEL)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pStyle w:val="ListParagraph"/>
              <w:numPr>
                <w:ilvl w:val="0"/>
                <w:numId w:val="36"/>
              </w:numPr>
              <w:spacing w:after="200" w:line="360" w:lineRule="auto"/>
              <w:ind w:right="270"/>
              <w:rPr>
                <w:rFonts w:ascii="Arial" w:eastAsia="Times New Roman" w:hAnsi="Arial" w:cs="Arial"/>
                <w:bCs/>
                <w:color w:val="000000" w:themeColor="text1"/>
                <w:sz w:val="22"/>
              </w:rPr>
            </w:pPr>
            <w:r w:rsidRPr="00EA5C7C">
              <w:rPr>
                <w:rFonts w:ascii="Arial" w:eastAsia="Times New Roman" w:hAnsi="Arial" w:cs="Arial"/>
                <w:color w:val="000000" w:themeColor="text1"/>
                <w:sz w:val="22"/>
              </w:rPr>
              <w:t>Open the MS EXCEL Screen and its menu.</w:t>
            </w:r>
          </w:p>
          <w:p w:rsidR="00E133DF" w:rsidRPr="00EA5C7C" w:rsidRDefault="00E133DF" w:rsidP="00EC66BB">
            <w:pPr>
              <w:pStyle w:val="ListParagraph"/>
              <w:numPr>
                <w:ilvl w:val="0"/>
                <w:numId w:val="36"/>
              </w:numPr>
              <w:spacing w:after="200" w:line="360" w:lineRule="auto"/>
              <w:ind w:right="270"/>
              <w:rPr>
                <w:rFonts w:ascii="Arial" w:eastAsia="Times New Roman" w:hAnsi="Arial" w:cs="Arial"/>
                <w:bCs/>
                <w:color w:val="000000" w:themeColor="text1"/>
                <w:sz w:val="22"/>
              </w:rPr>
            </w:pPr>
            <w:r w:rsidRPr="00EA5C7C">
              <w:rPr>
                <w:rFonts w:ascii="Arial" w:eastAsia="Times New Roman" w:hAnsi="Arial" w:cs="Arial"/>
                <w:color w:val="000000" w:themeColor="text1"/>
                <w:sz w:val="22"/>
              </w:rPr>
              <w:t xml:space="preserve">Create a new excel sheet, save and re-open </w:t>
            </w:r>
            <w:r w:rsidRPr="00EA5C7C">
              <w:rPr>
                <w:rFonts w:ascii="Arial" w:eastAsia="Times New Roman" w:hAnsi="Arial" w:cs="Arial"/>
                <w:color w:val="000000" w:themeColor="text1"/>
                <w:sz w:val="22"/>
              </w:rPr>
              <w:lastRenderedPageBreak/>
              <w:t>it from the location and spell check.</w:t>
            </w:r>
          </w:p>
          <w:p w:rsidR="00E133DF" w:rsidRPr="00EA5C7C" w:rsidRDefault="00E133DF" w:rsidP="00EC66BB">
            <w:pPr>
              <w:pStyle w:val="ListParagraph"/>
              <w:numPr>
                <w:ilvl w:val="0"/>
                <w:numId w:val="36"/>
              </w:numPr>
              <w:spacing w:after="200" w:line="360" w:lineRule="auto"/>
              <w:ind w:right="270"/>
              <w:rPr>
                <w:rFonts w:ascii="Arial" w:eastAsia="Times New Roman" w:hAnsi="Arial" w:cs="Arial"/>
                <w:bCs/>
                <w:color w:val="000000" w:themeColor="text1"/>
                <w:sz w:val="22"/>
              </w:rPr>
            </w:pPr>
            <w:r w:rsidRPr="00EA5C7C">
              <w:rPr>
                <w:rFonts w:ascii="Arial" w:eastAsia="Times New Roman" w:hAnsi="Arial" w:cs="Arial"/>
                <w:color w:val="000000" w:themeColor="text1"/>
                <w:sz w:val="22"/>
              </w:rPr>
              <w:t>Insert and delete row and columns (format of cell).</w:t>
            </w:r>
          </w:p>
          <w:p w:rsidR="00E133DF" w:rsidRPr="00EA5C7C" w:rsidRDefault="00E133DF" w:rsidP="00EC66BB">
            <w:pPr>
              <w:pStyle w:val="ListParagraph"/>
              <w:numPr>
                <w:ilvl w:val="0"/>
                <w:numId w:val="36"/>
              </w:numPr>
              <w:spacing w:after="200" w:line="360" w:lineRule="auto"/>
              <w:ind w:right="270"/>
              <w:rPr>
                <w:rFonts w:ascii="Arial" w:eastAsia="Times New Roman" w:hAnsi="Arial" w:cs="Arial"/>
                <w:bCs/>
                <w:color w:val="000000" w:themeColor="text1"/>
                <w:sz w:val="22"/>
              </w:rPr>
            </w:pPr>
            <w:r w:rsidRPr="00EA5C7C">
              <w:rPr>
                <w:rFonts w:ascii="Arial" w:eastAsia="Times New Roman" w:hAnsi="Arial" w:cs="Arial"/>
                <w:color w:val="000000" w:themeColor="text1"/>
                <w:sz w:val="22"/>
              </w:rPr>
              <w:t>Apply Merge cell and wrap text command.</w:t>
            </w:r>
          </w:p>
          <w:p w:rsidR="00E133DF" w:rsidRPr="00EA5C7C" w:rsidRDefault="00E133DF" w:rsidP="00EC66BB">
            <w:pPr>
              <w:pStyle w:val="ListParagraph"/>
              <w:numPr>
                <w:ilvl w:val="0"/>
                <w:numId w:val="36"/>
              </w:numPr>
              <w:spacing w:after="200" w:line="360" w:lineRule="auto"/>
              <w:ind w:right="270"/>
              <w:rPr>
                <w:rFonts w:ascii="Arial" w:eastAsia="Times New Roman" w:hAnsi="Arial" w:cs="Arial"/>
                <w:bCs/>
                <w:color w:val="000000" w:themeColor="text1"/>
                <w:sz w:val="22"/>
              </w:rPr>
            </w:pPr>
            <w:r w:rsidRPr="00EA5C7C">
              <w:rPr>
                <w:rFonts w:ascii="Arial" w:eastAsia="Times New Roman" w:hAnsi="Arial" w:cs="Arial"/>
                <w:color w:val="000000" w:themeColor="text1"/>
                <w:sz w:val="22"/>
              </w:rPr>
              <w:t xml:space="preserve">Change text size and formats </w:t>
            </w:r>
          </w:p>
          <w:p w:rsidR="00E133DF" w:rsidRPr="00EA5C7C" w:rsidRDefault="00E133DF" w:rsidP="00EC66BB">
            <w:pPr>
              <w:pStyle w:val="ListParagraph"/>
              <w:numPr>
                <w:ilvl w:val="0"/>
                <w:numId w:val="36"/>
              </w:numPr>
              <w:spacing w:after="200" w:line="360" w:lineRule="auto"/>
              <w:ind w:right="270"/>
              <w:rPr>
                <w:rFonts w:ascii="Arial" w:eastAsia="Times New Roman" w:hAnsi="Arial" w:cs="Arial"/>
                <w:bCs/>
                <w:color w:val="000000" w:themeColor="text1"/>
                <w:sz w:val="22"/>
              </w:rPr>
            </w:pPr>
            <w:r w:rsidRPr="00EA5C7C">
              <w:rPr>
                <w:rFonts w:ascii="Arial" w:eastAsia="Times New Roman" w:hAnsi="Arial" w:cs="Arial"/>
                <w:color w:val="000000" w:themeColor="text1"/>
                <w:sz w:val="22"/>
              </w:rPr>
              <w:t>Check print previews and page setup</w:t>
            </w:r>
          </w:p>
          <w:p w:rsidR="00E133DF" w:rsidRPr="00EA5C7C" w:rsidRDefault="00E133DF" w:rsidP="00EC66BB">
            <w:pPr>
              <w:pStyle w:val="ListParagraph"/>
              <w:numPr>
                <w:ilvl w:val="0"/>
                <w:numId w:val="36"/>
              </w:numPr>
              <w:spacing w:after="200" w:line="360" w:lineRule="auto"/>
              <w:ind w:right="270"/>
              <w:rPr>
                <w:rFonts w:ascii="Arial" w:eastAsia="Times New Roman" w:hAnsi="Arial" w:cs="Arial"/>
                <w:color w:val="000000" w:themeColor="text1"/>
                <w:sz w:val="22"/>
              </w:rPr>
            </w:pPr>
            <w:r w:rsidRPr="00EA5C7C">
              <w:rPr>
                <w:rFonts w:ascii="Arial" w:eastAsia="Times New Roman" w:hAnsi="Arial" w:cs="Arial"/>
                <w:color w:val="000000" w:themeColor="text1"/>
                <w:sz w:val="22"/>
              </w:rPr>
              <w:t>Set the page margins, and printing documents.</w:t>
            </w:r>
          </w:p>
          <w:p w:rsidR="00E133DF" w:rsidRPr="00EA5C7C" w:rsidRDefault="00E133DF" w:rsidP="00EC66BB">
            <w:pPr>
              <w:pStyle w:val="ListParagraph"/>
              <w:numPr>
                <w:ilvl w:val="0"/>
                <w:numId w:val="36"/>
              </w:numPr>
              <w:spacing w:after="200" w:line="360" w:lineRule="auto"/>
              <w:ind w:right="270"/>
              <w:rPr>
                <w:rFonts w:ascii="Arial" w:eastAsia="Times New Roman" w:hAnsi="Arial" w:cs="Arial"/>
                <w:bCs/>
                <w:color w:val="000000" w:themeColor="text1"/>
                <w:sz w:val="22"/>
              </w:rPr>
            </w:pPr>
            <w:r w:rsidRPr="00EA5C7C">
              <w:rPr>
                <w:rFonts w:ascii="Arial" w:eastAsia="Times New Roman" w:hAnsi="Arial" w:cs="Arial"/>
                <w:color w:val="000000" w:themeColor="text1"/>
                <w:sz w:val="22"/>
              </w:rPr>
              <w:t>Make a lab report in MS word</w:t>
            </w:r>
          </w:p>
          <w:p w:rsidR="00E133DF" w:rsidRPr="00EA5C7C" w:rsidRDefault="00E133DF" w:rsidP="00EC66BB">
            <w:pPr>
              <w:pStyle w:val="ListParagraph"/>
              <w:numPr>
                <w:ilvl w:val="0"/>
                <w:numId w:val="36"/>
              </w:numPr>
              <w:spacing w:after="200" w:line="360" w:lineRule="auto"/>
              <w:ind w:right="270"/>
              <w:rPr>
                <w:rFonts w:ascii="Arial" w:eastAsia="Times New Roman" w:hAnsi="Arial" w:cs="Arial"/>
                <w:bCs/>
                <w:color w:val="000000" w:themeColor="text1"/>
                <w:sz w:val="22"/>
              </w:rPr>
            </w:pPr>
            <w:r w:rsidRPr="00EA5C7C">
              <w:rPr>
                <w:rFonts w:ascii="Arial" w:eastAsia="Calibri" w:hAnsi="Arial" w:cs="Arial"/>
                <w:color w:val="000000" w:themeColor="text1"/>
                <w:sz w:val="22"/>
              </w:rPr>
              <w:t xml:space="preserve">Enter data and Apply formulas in worksheet(Add, Subtract, Multiplying, </w:t>
            </w:r>
            <w:r w:rsidRPr="00EA5C7C">
              <w:rPr>
                <w:rFonts w:ascii="Arial" w:eastAsia="Calibri" w:hAnsi="Arial" w:cs="Arial"/>
                <w:color w:val="000000" w:themeColor="text1"/>
                <w:sz w:val="22"/>
              </w:rPr>
              <w:lastRenderedPageBreak/>
              <w:t>and Divide</w:t>
            </w:r>
            <w:r w:rsidRPr="00EA5C7C">
              <w:rPr>
                <w:rFonts w:ascii="Arial" w:eastAsia="Calibri" w:hAnsi="Arial" w:cs="Arial"/>
                <w:color w:val="000000" w:themeColor="text1"/>
                <w:sz w:val="22"/>
              </w:rPr>
              <w:br/>
              <w:t>&amp; Average)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38"/>
              </w:numPr>
              <w:spacing w:line="360" w:lineRule="auto"/>
              <w:ind w:right="270"/>
              <w:rPr>
                <w:rFonts w:ascii="Arial" w:eastAsia="Times New Roman" w:hAnsi="Arial" w:cs="Arial"/>
                <w:color w:val="000000" w:themeColor="text1"/>
                <w:sz w:val="22"/>
              </w:rPr>
            </w:pPr>
            <w:r w:rsidRPr="00EA5C7C">
              <w:rPr>
                <w:rFonts w:ascii="Arial" w:eastAsia="Times New Roman" w:hAnsi="Arial" w:cs="Arial"/>
                <w:color w:val="000000" w:themeColor="text1"/>
                <w:sz w:val="22"/>
              </w:rPr>
              <w:lastRenderedPageBreak/>
              <w:t>Identification of the basic input and out devices and their use.</w:t>
            </w:r>
          </w:p>
          <w:p w:rsidR="00E133DF" w:rsidRPr="00EA5C7C" w:rsidRDefault="00E133DF" w:rsidP="00EC66BB">
            <w:pPr>
              <w:pStyle w:val="ListParagraph"/>
              <w:numPr>
                <w:ilvl w:val="0"/>
                <w:numId w:val="38"/>
              </w:numPr>
              <w:spacing w:line="360" w:lineRule="auto"/>
              <w:ind w:right="270"/>
              <w:rPr>
                <w:rFonts w:ascii="Arial" w:hAnsi="Arial" w:cs="Arial"/>
                <w:color w:val="000000" w:themeColor="text1"/>
                <w:sz w:val="22"/>
              </w:rPr>
            </w:pPr>
            <w:r w:rsidRPr="00EA5C7C">
              <w:rPr>
                <w:rFonts w:ascii="Arial" w:hAnsi="Arial" w:cs="Arial"/>
                <w:color w:val="000000" w:themeColor="text1"/>
                <w:sz w:val="22"/>
              </w:rPr>
              <w:lastRenderedPageBreak/>
              <w:t>Identification of basic hardware configuration required for software.</w:t>
            </w:r>
          </w:p>
          <w:p w:rsidR="00E133DF" w:rsidRPr="00EA5C7C" w:rsidRDefault="00E133DF" w:rsidP="00EC66BB">
            <w:pPr>
              <w:pStyle w:val="ListParagraph"/>
              <w:keepNext/>
              <w:keepLines/>
              <w:numPr>
                <w:ilvl w:val="0"/>
                <w:numId w:val="38"/>
              </w:numPr>
              <w:spacing w:line="360" w:lineRule="auto"/>
              <w:ind w:right="270"/>
              <w:rPr>
                <w:rFonts w:ascii="Arial" w:eastAsia="Times New Roman" w:hAnsi="Arial" w:cs="Arial"/>
                <w:color w:val="000000" w:themeColor="text1"/>
                <w:sz w:val="22"/>
                <w:lang w:val="en-AU"/>
              </w:rPr>
            </w:pPr>
            <w:r w:rsidRPr="00EA5C7C">
              <w:rPr>
                <w:rFonts w:ascii="Arial" w:hAnsi="Arial" w:cs="Arial"/>
                <w:color w:val="000000" w:themeColor="text1"/>
                <w:sz w:val="22"/>
              </w:rPr>
              <w:t>Understand detail knowledge of MS Excel functions.</w:t>
            </w:r>
          </w:p>
          <w:p w:rsidR="00E133DF" w:rsidRPr="00EA5C7C" w:rsidRDefault="00E133DF" w:rsidP="005331DD">
            <w:pPr>
              <w:rPr>
                <w:rFonts w:ascii="Arial" w:eastAsia="Arial" w:hAnsi="Arial" w:cs="Arial"/>
                <w:b/>
                <w:bCs/>
                <w:color w:val="000000"/>
                <w:sz w:val="22"/>
              </w:rPr>
            </w:pPr>
            <w:r w:rsidRPr="00EA5C7C">
              <w:rPr>
                <w:rFonts w:ascii="Arial" w:eastAsia="Arial" w:hAnsi="Arial" w:cs="Arial"/>
                <w:b/>
                <w:bCs/>
                <w:color w:val="000000"/>
                <w:sz w:val="22"/>
              </w:rPr>
              <w:t>Practical Activity:</w:t>
            </w:r>
          </w:p>
          <w:p w:rsidR="00E133DF" w:rsidRPr="00EA5C7C" w:rsidRDefault="00E133DF" w:rsidP="005331DD">
            <w:pPr>
              <w:rPr>
                <w:rFonts w:ascii="Arial" w:eastAsia="Arial" w:hAnsi="Arial" w:cs="Arial"/>
                <w:bCs/>
                <w:color w:val="000000"/>
                <w:sz w:val="22"/>
              </w:rPr>
            </w:pPr>
            <w:r w:rsidRPr="00EA5C7C">
              <w:rPr>
                <w:rFonts w:ascii="Arial" w:eastAsia="Arial" w:hAnsi="Arial" w:cs="Arial"/>
                <w:bCs/>
                <w:color w:val="000000"/>
                <w:sz w:val="22"/>
              </w:rPr>
              <w:t>Design result sheets of 10 students including Eng,</w:t>
            </w:r>
          </w:p>
          <w:p w:rsidR="00E133DF" w:rsidRPr="00EA5C7C" w:rsidRDefault="00E133DF" w:rsidP="005331DD">
            <w:pPr>
              <w:ind w:left="360"/>
              <w:rPr>
                <w:rFonts w:ascii="Arial" w:eastAsia="Arial" w:hAnsi="Arial" w:cs="Arial"/>
                <w:bCs/>
                <w:color w:val="000000"/>
                <w:sz w:val="22"/>
              </w:rPr>
            </w:pPr>
            <w:r w:rsidRPr="00EA5C7C">
              <w:rPr>
                <w:rFonts w:ascii="Arial" w:eastAsia="Arial" w:hAnsi="Arial" w:cs="Arial"/>
                <w:bCs/>
                <w:color w:val="000000"/>
                <w:sz w:val="22"/>
              </w:rPr>
              <w:t>Math,</w:t>
            </w:r>
          </w:p>
          <w:p w:rsidR="00E133DF" w:rsidRPr="00EA5C7C" w:rsidRDefault="00E133DF" w:rsidP="005331DD">
            <w:pPr>
              <w:ind w:left="360"/>
              <w:rPr>
                <w:rFonts w:ascii="Arial" w:eastAsia="Arial" w:hAnsi="Arial" w:cs="Arial"/>
                <w:bCs/>
                <w:color w:val="000000"/>
                <w:sz w:val="22"/>
              </w:rPr>
            </w:pPr>
            <w:r w:rsidRPr="00EA5C7C">
              <w:rPr>
                <w:rFonts w:ascii="Arial" w:eastAsia="Arial" w:hAnsi="Arial" w:cs="Arial"/>
                <w:bCs/>
                <w:color w:val="000000"/>
                <w:sz w:val="22"/>
              </w:rPr>
              <w:t>Urdu,</w:t>
            </w:r>
          </w:p>
          <w:p w:rsidR="00E133DF" w:rsidRPr="00EA5C7C" w:rsidRDefault="00E133DF" w:rsidP="005331DD">
            <w:pPr>
              <w:ind w:left="360"/>
              <w:rPr>
                <w:rFonts w:ascii="Arial" w:eastAsia="Arial" w:hAnsi="Arial" w:cs="Arial"/>
                <w:bCs/>
                <w:color w:val="000000"/>
                <w:sz w:val="22"/>
              </w:rPr>
            </w:pPr>
            <w:r w:rsidRPr="00EA5C7C">
              <w:rPr>
                <w:rFonts w:ascii="Arial" w:eastAsia="Arial" w:hAnsi="Arial" w:cs="Arial"/>
                <w:bCs/>
                <w:color w:val="000000"/>
                <w:sz w:val="22"/>
              </w:rPr>
              <w:t>science</w:t>
            </w:r>
          </w:p>
          <w:p w:rsidR="00E133DF" w:rsidRPr="00EA5C7C" w:rsidRDefault="00E133DF" w:rsidP="005331DD">
            <w:pPr>
              <w:ind w:left="360"/>
              <w:rPr>
                <w:rFonts w:ascii="Arial" w:eastAsia="Arial" w:hAnsi="Arial" w:cs="Arial"/>
                <w:bCs/>
                <w:color w:val="000000"/>
                <w:sz w:val="22"/>
              </w:rPr>
            </w:pPr>
            <w:r w:rsidRPr="00EA5C7C">
              <w:rPr>
                <w:rFonts w:ascii="Arial" w:eastAsia="Arial" w:hAnsi="Arial" w:cs="Arial"/>
                <w:bCs/>
                <w:color w:val="000000"/>
                <w:sz w:val="22"/>
              </w:rPr>
              <w:t>GK and apply formulas.</w:t>
            </w:r>
          </w:p>
          <w:p w:rsidR="00E133DF" w:rsidRPr="00EA5C7C" w:rsidRDefault="00E133DF" w:rsidP="005331DD">
            <w:pPr>
              <w:pStyle w:val="ListParagraph"/>
              <w:rPr>
                <w:rFonts w:ascii="Arial" w:eastAsia="Arial" w:hAnsi="Arial" w:cs="Arial"/>
                <w:bCs/>
                <w:color w:val="000000"/>
                <w:sz w:val="22"/>
              </w:rPr>
            </w:pPr>
          </w:p>
          <w:p w:rsidR="00E133DF" w:rsidRPr="00EA5C7C" w:rsidRDefault="00E133DF" w:rsidP="00EC66BB">
            <w:pPr>
              <w:pStyle w:val="ListParagraph"/>
              <w:numPr>
                <w:ilvl w:val="0"/>
                <w:numId w:val="39"/>
              </w:numPr>
              <w:rPr>
                <w:rFonts w:ascii="Arial" w:eastAsia="Arial" w:hAnsi="Arial" w:cs="Arial"/>
                <w:bCs/>
                <w:color w:val="000000"/>
                <w:sz w:val="22"/>
              </w:rPr>
            </w:pPr>
            <w:r w:rsidRPr="00EA5C7C">
              <w:rPr>
                <w:rFonts w:ascii="Arial" w:eastAsia="Arial" w:hAnsi="Arial" w:cs="Arial"/>
                <w:bCs/>
                <w:color w:val="000000"/>
                <w:sz w:val="22"/>
              </w:rPr>
              <w:t xml:space="preserve"> Find Average </w:t>
            </w:r>
          </w:p>
          <w:p w:rsidR="00E133DF" w:rsidRPr="00EA5C7C" w:rsidRDefault="00E133DF" w:rsidP="00EC66BB">
            <w:pPr>
              <w:pStyle w:val="ListParagraph"/>
              <w:numPr>
                <w:ilvl w:val="0"/>
                <w:numId w:val="39"/>
              </w:numPr>
              <w:rPr>
                <w:rFonts w:ascii="Arial" w:eastAsia="Arial" w:hAnsi="Arial" w:cs="Arial"/>
                <w:bCs/>
                <w:color w:val="000000"/>
                <w:sz w:val="22"/>
              </w:rPr>
            </w:pPr>
            <w:r w:rsidRPr="00EA5C7C">
              <w:rPr>
                <w:rFonts w:ascii="Arial" w:eastAsia="Arial" w:hAnsi="Arial" w:cs="Arial"/>
                <w:bCs/>
                <w:color w:val="000000"/>
                <w:sz w:val="22"/>
              </w:rPr>
              <w:t>Percentage each students.</w:t>
            </w:r>
          </w:p>
          <w:p w:rsidR="00E133DF" w:rsidRPr="00EA5C7C" w:rsidRDefault="00E133DF" w:rsidP="00EC66BB">
            <w:pPr>
              <w:pStyle w:val="ListParagraph"/>
              <w:numPr>
                <w:ilvl w:val="0"/>
                <w:numId w:val="39"/>
              </w:numPr>
              <w:rPr>
                <w:rFonts w:ascii="Arial" w:eastAsia="Arial" w:hAnsi="Arial" w:cs="Arial"/>
                <w:bCs/>
                <w:color w:val="000000"/>
                <w:sz w:val="22"/>
              </w:rPr>
            </w:pPr>
            <w:r w:rsidRPr="00EA5C7C">
              <w:rPr>
                <w:rFonts w:ascii="Arial" w:eastAsia="Arial" w:hAnsi="Arial" w:cs="Arial"/>
                <w:bCs/>
                <w:color w:val="000000"/>
                <w:sz w:val="22"/>
              </w:rPr>
              <w:t>Write grade according to percentage.</w:t>
            </w:r>
          </w:p>
          <w:p w:rsidR="00E133DF" w:rsidRPr="00EA5C7C" w:rsidRDefault="00E133DF" w:rsidP="005331DD">
            <w:pPr>
              <w:pStyle w:val="ListParagraph"/>
              <w:ind w:left="1440"/>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lastRenderedPageBreak/>
              <w:t>Total</w:t>
            </w:r>
            <w:r w:rsidRPr="00EA5C7C">
              <w:rPr>
                <w:rFonts w:ascii="Arial" w:eastAsia="Arial" w:hAnsi="Arial" w:cs="Arial"/>
                <w:b/>
                <w:color w:val="000000"/>
                <w:sz w:val="22"/>
              </w:rPr>
              <w:t xml:space="preserve">: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9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7 </w:t>
            </w:r>
            <w:r>
              <w:rPr>
                <w:rFonts w:ascii="Arial" w:eastAsia="Arial" w:hAnsi="Arial" w:cs="Arial"/>
                <w:color w:val="000000"/>
                <w:sz w:val="22"/>
              </w:rPr>
              <w:t>Hrs.</w:t>
            </w:r>
          </w:p>
          <w:p w:rsidR="00E133DF" w:rsidRPr="00EA5C7C" w:rsidRDefault="00E133DF" w:rsidP="005331DD">
            <w:pPr>
              <w:spacing w:line="276" w:lineRule="auto"/>
              <w:ind w:left="2"/>
              <w:jc w:val="right"/>
              <w:rPr>
                <w:rFonts w:ascii="Arial" w:eastAsia="Arial" w:hAnsi="Arial" w:cs="Arial"/>
                <w:color w:val="000000"/>
                <w:sz w:val="22"/>
              </w:rPr>
            </w:pPr>
          </w:p>
          <w:p w:rsidR="00E133DF" w:rsidRPr="00EA5C7C" w:rsidRDefault="00E133DF" w:rsidP="005331DD">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lastRenderedPageBreak/>
              <w:t>MS OFFICE</w:t>
            </w:r>
          </w:p>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t>PC</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spacing w:after="136"/>
              <w:ind w:left="2"/>
              <w:rPr>
                <w:rFonts w:ascii="Arial" w:eastAsia="Arial" w:hAnsi="Arial" w:cs="Arial"/>
                <w:b/>
                <w:color w:val="000000"/>
                <w:sz w:val="22"/>
              </w:rPr>
            </w:pPr>
            <w:r w:rsidRPr="00EA5C7C">
              <w:rPr>
                <w:rFonts w:ascii="Arial" w:eastAsia="Arial" w:hAnsi="Arial" w:cs="Arial"/>
                <w:bCs/>
                <w:color w:val="000000"/>
                <w:sz w:val="22"/>
              </w:rPr>
              <w:t>Class Room and workshop</w:t>
            </w:r>
          </w:p>
        </w:tc>
      </w:tr>
      <w:tr w:rsidR="00E133DF" w:rsidRPr="00EA5C7C"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5331DD">
            <w:pPr>
              <w:spacing w:after="245" w:line="243" w:lineRule="auto"/>
              <w:ind w:left="519"/>
              <w:contextualSpacing/>
              <w:jc w:val="both"/>
              <w:rPr>
                <w:rFonts w:ascii="Arial" w:eastAsia="Times New Roman" w:hAnsi="Arial" w:cs="Arial"/>
                <w:b/>
                <w:color w:val="000000" w:themeColor="text1"/>
                <w:sz w:val="22"/>
              </w:rPr>
            </w:pPr>
            <w:r w:rsidRPr="00EA5C7C">
              <w:rPr>
                <w:rFonts w:ascii="Arial" w:eastAsia="Times New Roman" w:hAnsi="Arial" w:cs="Arial"/>
                <w:b/>
                <w:color w:val="000000" w:themeColor="text1"/>
                <w:sz w:val="22"/>
              </w:rPr>
              <w:lastRenderedPageBreak/>
              <w:t>LU3.</w:t>
            </w:r>
          </w:p>
          <w:p w:rsidR="00E133DF" w:rsidRPr="00EA5C7C" w:rsidRDefault="00E133DF" w:rsidP="005331DD">
            <w:pPr>
              <w:spacing w:after="245" w:line="243" w:lineRule="auto"/>
              <w:ind w:left="519"/>
              <w:contextualSpacing/>
              <w:jc w:val="both"/>
              <w:rPr>
                <w:rFonts w:ascii="Arial" w:eastAsia="Arial" w:hAnsi="Arial" w:cs="Arial"/>
                <w:color w:val="000000"/>
                <w:sz w:val="22"/>
              </w:rPr>
            </w:pPr>
            <w:r w:rsidRPr="00E74A11">
              <w:rPr>
                <w:rFonts w:ascii="Arial" w:hAnsi="Arial" w:cs="Arial"/>
                <w:color w:val="000000" w:themeColor="text1"/>
                <w:sz w:val="22"/>
              </w:rPr>
              <w:t>Use  MS-  OFFICE (MS-POWER POINT)</w:t>
            </w: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5331DD">
            <w:pPr>
              <w:spacing w:line="276" w:lineRule="auto"/>
              <w:ind w:left="2" w:hanging="10"/>
              <w:jc w:val="both"/>
              <w:rPr>
                <w:rFonts w:ascii="Arial" w:eastAsia="Arial" w:hAnsi="Arial" w:cs="Arial"/>
                <w:color w:val="000000"/>
                <w:sz w:val="22"/>
              </w:rPr>
            </w:pPr>
            <w:r w:rsidRPr="00EA5C7C">
              <w:rPr>
                <w:rFonts w:ascii="Arial" w:eastAsia="Arial" w:hAnsi="Arial" w:cs="Arial"/>
                <w:b/>
                <w:color w:val="000000"/>
                <w:sz w:val="22"/>
              </w:rPr>
              <w:t xml:space="preserve">Trainee must be able to: </w:t>
            </w:r>
          </w:p>
          <w:p w:rsidR="00E133DF" w:rsidRPr="00EA5C7C" w:rsidRDefault="00E133DF" w:rsidP="00EC66BB">
            <w:pPr>
              <w:pStyle w:val="ListParagraph"/>
              <w:numPr>
                <w:ilvl w:val="0"/>
                <w:numId w:val="37"/>
              </w:numPr>
              <w:spacing w:line="360" w:lineRule="auto"/>
              <w:ind w:right="270"/>
              <w:rPr>
                <w:rFonts w:ascii="Arial" w:hAnsi="Arial" w:cs="Arial"/>
                <w:color w:val="000000" w:themeColor="text1"/>
                <w:sz w:val="22"/>
              </w:rPr>
            </w:pPr>
            <w:r w:rsidRPr="00EA5C7C">
              <w:rPr>
                <w:rFonts w:ascii="Arial" w:hAnsi="Arial" w:cs="Arial"/>
                <w:color w:val="000000" w:themeColor="text1"/>
                <w:sz w:val="22"/>
              </w:rPr>
              <w:t>Open PPT</w:t>
            </w:r>
          </w:p>
          <w:p w:rsidR="00E133DF" w:rsidRPr="00EA5C7C" w:rsidRDefault="00E133DF" w:rsidP="00EC66BB">
            <w:pPr>
              <w:pStyle w:val="ListParagraph"/>
              <w:numPr>
                <w:ilvl w:val="0"/>
                <w:numId w:val="37"/>
              </w:numPr>
              <w:spacing w:line="360" w:lineRule="auto"/>
              <w:ind w:right="270"/>
              <w:rPr>
                <w:rFonts w:ascii="Arial" w:hAnsi="Arial" w:cs="Arial"/>
                <w:color w:val="000000" w:themeColor="text1"/>
                <w:sz w:val="22"/>
              </w:rPr>
            </w:pPr>
            <w:r w:rsidRPr="00EA5C7C">
              <w:rPr>
                <w:rFonts w:ascii="Arial" w:hAnsi="Arial" w:cs="Arial"/>
                <w:color w:val="000000" w:themeColor="text1"/>
                <w:sz w:val="22"/>
              </w:rPr>
              <w:t>Select page theme and style</w:t>
            </w:r>
          </w:p>
          <w:p w:rsidR="00E133DF" w:rsidRPr="00EA5C7C" w:rsidRDefault="00E133DF" w:rsidP="00EC66BB">
            <w:pPr>
              <w:pStyle w:val="ListParagraph"/>
              <w:numPr>
                <w:ilvl w:val="0"/>
                <w:numId w:val="37"/>
              </w:numPr>
              <w:spacing w:line="360" w:lineRule="auto"/>
              <w:ind w:right="270"/>
              <w:rPr>
                <w:rFonts w:ascii="Arial" w:hAnsi="Arial" w:cs="Arial"/>
                <w:color w:val="000000" w:themeColor="text1"/>
                <w:sz w:val="22"/>
              </w:rPr>
            </w:pPr>
            <w:r w:rsidRPr="00EA5C7C">
              <w:rPr>
                <w:rFonts w:ascii="Arial" w:hAnsi="Arial" w:cs="Arial"/>
                <w:color w:val="000000" w:themeColor="text1"/>
                <w:sz w:val="22"/>
              </w:rPr>
              <w:t>Make a presentation on Mechanical technology.</w:t>
            </w:r>
          </w:p>
          <w:p w:rsidR="00E133DF" w:rsidRPr="00EA5C7C" w:rsidRDefault="00E133DF" w:rsidP="00EC66BB">
            <w:pPr>
              <w:pStyle w:val="ListParagraph"/>
              <w:numPr>
                <w:ilvl w:val="0"/>
                <w:numId w:val="37"/>
              </w:numPr>
              <w:spacing w:line="360" w:lineRule="auto"/>
              <w:ind w:right="270"/>
              <w:rPr>
                <w:rFonts w:ascii="Arial" w:hAnsi="Arial" w:cs="Arial"/>
                <w:color w:val="000000" w:themeColor="text1"/>
                <w:sz w:val="22"/>
              </w:rPr>
            </w:pPr>
            <w:r w:rsidRPr="00EA5C7C">
              <w:rPr>
                <w:rFonts w:ascii="Arial" w:hAnsi="Arial" w:cs="Arial"/>
                <w:color w:val="000000" w:themeColor="text1"/>
                <w:sz w:val="22"/>
              </w:rPr>
              <w:t>Select Edit &amp; format a text box</w:t>
            </w:r>
          </w:p>
          <w:p w:rsidR="00E133DF" w:rsidRPr="00EA5C7C" w:rsidRDefault="00E133DF" w:rsidP="00EC66BB">
            <w:pPr>
              <w:pStyle w:val="ListParagraph"/>
              <w:numPr>
                <w:ilvl w:val="0"/>
                <w:numId w:val="37"/>
              </w:numPr>
              <w:spacing w:line="360" w:lineRule="auto"/>
              <w:ind w:right="270"/>
              <w:rPr>
                <w:rFonts w:ascii="Arial" w:hAnsi="Arial" w:cs="Arial"/>
                <w:color w:val="000000" w:themeColor="text1"/>
                <w:sz w:val="22"/>
              </w:rPr>
            </w:pPr>
            <w:r w:rsidRPr="00EA5C7C">
              <w:rPr>
                <w:rFonts w:ascii="Arial" w:hAnsi="Arial" w:cs="Arial"/>
                <w:color w:val="000000" w:themeColor="text1"/>
                <w:sz w:val="22"/>
              </w:rPr>
              <w:t>Insert pictures &amp; colors to a slide</w:t>
            </w:r>
          </w:p>
          <w:p w:rsidR="00E133DF" w:rsidRPr="00EA5C7C" w:rsidRDefault="00E133DF" w:rsidP="00EC66BB">
            <w:pPr>
              <w:pStyle w:val="ListParagraph"/>
              <w:numPr>
                <w:ilvl w:val="0"/>
                <w:numId w:val="37"/>
              </w:numPr>
              <w:spacing w:line="360" w:lineRule="auto"/>
              <w:ind w:right="270"/>
              <w:rPr>
                <w:rFonts w:ascii="Arial" w:hAnsi="Arial" w:cs="Arial"/>
                <w:color w:val="000000" w:themeColor="text1"/>
                <w:sz w:val="22"/>
              </w:rPr>
            </w:pPr>
            <w:r w:rsidRPr="00EA5C7C">
              <w:rPr>
                <w:rFonts w:ascii="Arial" w:hAnsi="Arial" w:cs="Arial"/>
                <w:color w:val="000000" w:themeColor="text1"/>
                <w:sz w:val="22"/>
              </w:rPr>
              <w:t>Make slide show</w:t>
            </w:r>
          </w:p>
          <w:p w:rsidR="00E133DF" w:rsidRPr="00EA5C7C" w:rsidRDefault="00E133DF" w:rsidP="00EC66BB">
            <w:pPr>
              <w:pStyle w:val="ListParagraph"/>
              <w:numPr>
                <w:ilvl w:val="0"/>
                <w:numId w:val="37"/>
              </w:numPr>
              <w:spacing w:line="360" w:lineRule="auto"/>
              <w:ind w:right="270"/>
              <w:rPr>
                <w:rFonts w:ascii="Arial" w:hAnsi="Arial" w:cs="Arial"/>
                <w:color w:val="000000" w:themeColor="text1"/>
                <w:sz w:val="22"/>
              </w:rPr>
            </w:pPr>
            <w:r w:rsidRPr="00EA5C7C">
              <w:rPr>
                <w:rFonts w:ascii="Arial" w:hAnsi="Arial" w:cs="Arial"/>
                <w:color w:val="000000" w:themeColor="text1"/>
                <w:sz w:val="22"/>
              </w:rPr>
              <w:t>Apply Hide and unhide a slide</w:t>
            </w:r>
          </w:p>
          <w:p w:rsidR="00E133DF" w:rsidRPr="00EA5C7C" w:rsidRDefault="00E133DF" w:rsidP="00EC66BB">
            <w:pPr>
              <w:pStyle w:val="ListParagraph"/>
              <w:numPr>
                <w:ilvl w:val="0"/>
                <w:numId w:val="37"/>
              </w:numPr>
              <w:spacing w:line="360" w:lineRule="auto"/>
              <w:ind w:right="270"/>
              <w:rPr>
                <w:rFonts w:ascii="Arial" w:hAnsi="Arial" w:cs="Arial"/>
                <w:color w:val="000000" w:themeColor="text1"/>
                <w:sz w:val="22"/>
              </w:rPr>
            </w:pPr>
            <w:r w:rsidRPr="00EA5C7C">
              <w:rPr>
                <w:rFonts w:ascii="Arial" w:hAnsi="Arial" w:cs="Arial"/>
                <w:color w:val="000000" w:themeColor="text1"/>
                <w:sz w:val="22"/>
              </w:rPr>
              <w:t>Insert and delete new slide</w:t>
            </w:r>
          </w:p>
          <w:p w:rsidR="00E133DF" w:rsidRPr="00EA5C7C" w:rsidRDefault="00E133DF" w:rsidP="00EC66BB">
            <w:pPr>
              <w:pStyle w:val="ListParagraph"/>
              <w:numPr>
                <w:ilvl w:val="0"/>
                <w:numId w:val="37"/>
              </w:numPr>
              <w:spacing w:line="360" w:lineRule="auto"/>
              <w:ind w:right="270"/>
              <w:rPr>
                <w:rFonts w:ascii="Arial" w:hAnsi="Arial" w:cs="Arial"/>
                <w:color w:val="000000" w:themeColor="text1"/>
                <w:sz w:val="22"/>
              </w:rPr>
            </w:pPr>
            <w:r w:rsidRPr="00EA5C7C">
              <w:rPr>
                <w:rFonts w:ascii="Arial" w:hAnsi="Arial" w:cs="Arial"/>
                <w:color w:val="000000" w:themeColor="text1"/>
                <w:sz w:val="22"/>
              </w:rPr>
              <w:t xml:space="preserve">Insert table and video in slide. </w:t>
            </w:r>
          </w:p>
          <w:p w:rsidR="00E133DF" w:rsidRPr="00EA5C7C" w:rsidRDefault="00E133DF" w:rsidP="00EC66BB">
            <w:pPr>
              <w:numPr>
                <w:ilvl w:val="0"/>
                <w:numId w:val="37"/>
              </w:numPr>
              <w:spacing w:line="360" w:lineRule="auto"/>
              <w:contextualSpacing/>
              <w:jc w:val="both"/>
              <w:rPr>
                <w:rFonts w:ascii="Arial" w:eastAsia="Arial" w:hAnsi="Arial" w:cs="Arial"/>
                <w:color w:val="000000"/>
                <w:sz w:val="22"/>
              </w:rPr>
            </w:pPr>
            <w:r w:rsidRPr="00EA5C7C">
              <w:rPr>
                <w:rFonts w:ascii="Arial" w:hAnsi="Arial" w:cs="Arial"/>
                <w:color w:val="000000" w:themeColor="text1"/>
                <w:sz w:val="22"/>
              </w:rPr>
              <w:t>Use different style of Writing</w:t>
            </w:r>
          </w:p>
        </w:tc>
        <w:tc>
          <w:tcPr>
            <w:tcW w:w="3690" w:type="dxa"/>
            <w:tcBorders>
              <w:top w:val="single" w:sz="4" w:space="0" w:color="000000"/>
              <w:left w:val="single" w:sz="4" w:space="0" w:color="000000"/>
              <w:bottom w:val="single" w:sz="4" w:space="0" w:color="000000"/>
              <w:right w:val="single" w:sz="4" w:space="0" w:color="000000"/>
            </w:tcBorders>
          </w:tcPr>
          <w:p w:rsidR="00E133DF" w:rsidRPr="00EA5C7C" w:rsidRDefault="00E133DF" w:rsidP="00EC66BB">
            <w:pPr>
              <w:pStyle w:val="ListParagraph"/>
              <w:keepNext/>
              <w:keepLines/>
              <w:numPr>
                <w:ilvl w:val="0"/>
                <w:numId w:val="38"/>
              </w:numPr>
              <w:spacing w:line="360" w:lineRule="auto"/>
              <w:ind w:right="270"/>
              <w:rPr>
                <w:rFonts w:ascii="Arial" w:eastAsia="Times New Roman" w:hAnsi="Arial" w:cs="Arial"/>
                <w:color w:val="000000" w:themeColor="text1"/>
                <w:sz w:val="22"/>
                <w:lang w:val="en-AU"/>
              </w:rPr>
            </w:pPr>
            <w:r w:rsidRPr="00EA5C7C">
              <w:rPr>
                <w:rFonts w:ascii="Arial" w:eastAsia="Times New Roman" w:hAnsi="Arial" w:cs="Arial"/>
                <w:color w:val="000000" w:themeColor="text1"/>
                <w:sz w:val="22"/>
              </w:rPr>
              <w:t xml:space="preserve">Understanding </w:t>
            </w:r>
            <w:r w:rsidRPr="00EA5C7C">
              <w:rPr>
                <w:rFonts w:ascii="Arial" w:hAnsi="Arial" w:cs="Arial"/>
                <w:color w:val="000000" w:themeColor="text1"/>
                <w:sz w:val="22"/>
              </w:rPr>
              <w:t>about the usage of Ready-made templates.</w:t>
            </w:r>
          </w:p>
          <w:p w:rsidR="00E133DF" w:rsidRPr="00EA5C7C" w:rsidRDefault="00E133DF" w:rsidP="00EC66BB">
            <w:pPr>
              <w:pStyle w:val="ListParagraph"/>
              <w:numPr>
                <w:ilvl w:val="0"/>
                <w:numId w:val="38"/>
              </w:numPr>
              <w:spacing w:line="360" w:lineRule="auto"/>
              <w:ind w:right="270"/>
              <w:rPr>
                <w:rFonts w:ascii="Arial" w:eastAsia="Times New Roman" w:hAnsi="Arial" w:cs="Arial"/>
                <w:color w:val="000000" w:themeColor="text1"/>
                <w:sz w:val="22"/>
                <w:lang w:val="en-AU"/>
              </w:rPr>
            </w:pPr>
            <w:r w:rsidRPr="00EA5C7C">
              <w:rPr>
                <w:rFonts w:ascii="Arial" w:hAnsi="Arial" w:cs="Arial"/>
                <w:color w:val="000000" w:themeColor="text1"/>
                <w:sz w:val="22"/>
              </w:rPr>
              <w:t>Understanding of  advance features</w:t>
            </w:r>
          </w:p>
          <w:p w:rsidR="00E133DF" w:rsidRPr="00EA5C7C" w:rsidRDefault="00E133DF" w:rsidP="005331DD">
            <w:pPr>
              <w:ind w:right="270"/>
              <w:rPr>
                <w:rFonts w:ascii="Arial" w:hAnsi="Arial" w:cs="Arial"/>
                <w:b/>
                <w:color w:val="000000" w:themeColor="text1"/>
                <w:sz w:val="22"/>
              </w:rPr>
            </w:pPr>
            <w:r w:rsidRPr="00EA5C7C">
              <w:rPr>
                <w:rFonts w:ascii="Arial" w:hAnsi="Arial" w:cs="Arial"/>
                <w:b/>
                <w:color w:val="000000" w:themeColor="text1"/>
                <w:sz w:val="22"/>
              </w:rPr>
              <w:t>Practical Activity:</w:t>
            </w:r>
          </w:p>
          <w:p w:rsidR="00E133DF" w:rsidRPr="00EA5C7C" w:rsidRDefault="00E133DF" w:rsidP="005331DD">
            <w:pPr>
              <w:ind w:right="270"/>
              <w:rPr>
                <w:rFonts w:ascii="Arial" w:hAnsi="Arial" w:cs="Arial"/>
                <w:color w:val="000000" w:themeColor="text1"/>
                <w:sz w:val="22"/>
              </w:rPr>
            </w:pPr>
            <w:r w:rsidRPr="00EA5C7C">
              <w:rPr>
                <w:rFonts w:ascii="Arial" w:hAnsi="Arial" w:cs="Arial"/>
                <w:color w:val="000000" w:themeColor="text1"/>
                <w:sz w:val="22"/>
              </w:rPr>
              <w:t xml:space="preserve">Make a presentation on power point of Lathe machine </w:t>
            </w:r>
          </w:p>
          <w:p w:rsidR="00E133DF" w:rsidRPr="00EA5C7C" w:rsidRDefault="00E133DF" w:rsidP="005331DD">
            <w:pPr>
              <w:ind w:right="270"/>
              <w:rPr>
                <w:rFonts w:ascii="Arial" w:hAnsi="Arial" w:cs="Arial"/>
                <w:color w:val="000000" w:themeColor="text1"/>
                <w:sz w:val="22"/>
              </w:rPr>
            </w:pPr>
            <w:r w:rsidRPr="00EA5C7C">
              <w:rPr>
                <w:rFonts w:ascii="Arial" w:hAnsi="Arial" w:cs="Arial"/>
                <w:color w:val="000000" w:themeColor="text1"/>
                <w:sz w:val="22"/>
              </w:rPr>
              <w:t xml:space="preserve"> Insert pictures ,text, and colors to a slide</w:t>
            </w:r>
          </w:p>
          <w:p w:rsidR="00E133DF" w:rsidRPr="00EA5C7C" w:rsidRDefault="00E133DF" w:rsidP="00EC66BB">
            <w:pPr>
              <w:pStyle w:val="ListParagraph"/>
              <w:numPr>
                <w:ilvl w:val="0"/>
                <w:numId w:val="40"/>
              </w:numPr>
              <w:ind w:right="270"/>
              <w:rPr>
                <w:rFonts w:ascii="Arial" w:hAnsi="Arial" w:cs="Arial"/>
                <w:color w:val="000000" w:themeColor="text1"/>
                <w:sz w:val="22"/>
              </w:rPr>
            </w:pPr>
            <w:r w:rsidRPr="00EA5C7C">
              <w:rPr>
                <w:rFonts w:ascii="Arial" w:hAnsi="Arial" w:cs="Arial"/>
                <w:color w:val="000000" w:themeColor="text1"/>
                <w:sz w:val="22"/>
              </w:rPr>
              <w:t>Make slide show</w:t>
            </w:r>
          </w:p>
          <w:p w:rsidR="00E133DF" w:rsidRPr="00EA5C7C" w:rsidRDefault="00E133DF" w:rsidP="00EC66BB">
            <w:pPr>
              <w:pStyle w:val="ListParagraph"/>
              <w:numPr>
                <w:ilvl w:val="0"/>
                <w:numId w:val="40"/>
              </w:numPr>
              <w:ind w:right="270"/>
              <w:rPr>
                <w:rFonts w:ascii="Arial" w:hAnsi="Arial" w:cs="Arial"/>
                <w:color w:val="000000" w:themeColor="text1"/>
                <w:sz w:val="22"/>
              </w:rPr>
            </w:pPr>
            <w:r w:rsidRPr="00EA5C7C">
              <w:rPr>
                <w:rFonts w:ascii="Arial" w:hAnsi="Arial" w:cs="Arial"/>
                <w:color w:val="000000" w:themeColor="text1"/>
                <w:sz w:val="22"/>
              </w:rPr>
              <w:t>Edit the slides</w:t>
            </w:r>
          </w:p>
          <w:p w:rsidR="00E133DF" w:rsidRPr="00EA5C7C" w:rsidRDefault="00E133DF" w:rsidP="00EC66BB">
            <w:pPr>
              <w:pStyle w:val="ListParagraph"/>
              <w:numPr>
                <w:ilvl w:val="0"/>
                <w:numId w:val="40"/>
              </w:numPr>
              <w:ind w:right="270"/>
              <w:rPr>
                <w:rFonts w:ascii="Arial" w:hAnsi="Arial" w:cs="Arial"/>
                <w:color w:val="000000" w:themeColor="text1"/>
                <w:sz w:val="22"/>
              </w:rPr>
            </w:pPr>
            <w:r w:rsidRPr="00EA5C7C">
              <w:rPr>
                <w:rFonts w:ascii="Arial" w:hAnsi="Arial" w:cs="Arial"/>
                <w:color w:val="000000" w:themeColor="text1"/>
                <w:sz w:val="22"/>
              </w:rPr>
              <w:t>Apply hide and unhide formula</w:t>
            </w:r>
          </w:p>
          <w:p w:rsidR="00E133DF" w:rsidRPr="00EA5C7C" w:rsidRDefault="00E133DF" w:rsidP="00EC66BB">
            <w:pPr>
              <w:pStyle w:val="ListParagraph"/>
              <w:numPr>
                <w:ilvl w:val="0"/>
                <w:numId w:val="40"/>
              </w:numPr>
              <w:ind w:right="270"/>
              <w:rPr>
                <w:rFonts w:ascii="Arial" w:hAnsi="Arial" w:cs="Arial"/>
                <w:color w:val="000000" w:themeColor="text1"/>
                <w:sz w:val="22"/>
              </w:rPr>
            </w:pPr>
            <w:r w:rsidRPr="00EA5C7C">
              <w:rPr>
                <w:rFonts w:ascii="Arial" w:hAnsi="Arial" w:cs="Arial"/>
                <w:color w:val="000000" w:themeColor="text1"/>
                <w:sz w:val="22"/>
              </w:rPr>
              <w:t>Insert table and videos.</w:t>
            </w:r>
          </w:p>
          <w:p w:rsidR="00E133DF" w:rsidRPr="00EA5C7C" w:rsidRDefault="00E133DF" w:rsidP="00EC66BB">
            <w:pPr>
              <w:pStyle w:val="ListParagraph"/>
              <w:numPr>
                <w:ilvl w:val="0"/>
                <w:numId w:val="40"/>
              </w:numPr>
              <w:ind w:right="270"/>
              <w:rPr>
                <w:rFonts w:ascii="Arial" w:hAnsi="Arial" w:cs="Arial"/>
                <w:color w:val="000000" w:themeColor="text1"/>
                <w:sz w:val="22"/>
              </w:rPr>
            </w:pPr>
            <w:r w:rsidRPr="00EA5C7C">
              <w:rPr>
                <w:rFonts w:ascii="Arial" w:hAnsi="Arial" w:cs="Arial"/>
                <w:color w:val="000000" w:themeColor="text1"/>
                <w:sz w:val="22"/>
              </w:rPr>
              <w:t>Add time delay animation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 xml:space="preserve">Total :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9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7 </w:t>
            </w:r>
            <w:r>
              <w:rPr>
                <w:rFonts w:ascii="Arial" w:eastAsia="Arial" w:hAnsi="Arial" w:cs="Arial"/>
                <w:color w:val="000000"/>
                <w:sz w:val="22"/>
              </w:rPr>
              <w:t>Hrs.</w:t>
            </w:r>
          </w:p>
          <w:p w:rsidR="00E133DF" w:rsidRPr="00EA5C7C" w:rsidRDefault="00E133DF" w:rsidP="005331DD">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Arial" w:hAnsi="Arial" w:cs="Arial"/>
                <w:color w:val="000000"/>
                <w:sz w:val="22"/>
              </w:rPr>
              <w:t>MS OFFICE</w:t>
            </w:r>
          </w:p>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Arial" w:hAnsi="Arial" w:cs="Arial"/>
                <w:color w:val="000000"/>
                <w:sz w:val="22"/>
              </w:rPr>
              <w:t>PC</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Cs/>
                <w:color w:val="000000"/>
                <w:sz w:val="22"/>
              </w:rPr>
              <w:t>Class Room and workshop</w:t>
            </w:r>
          </w:p>
        </w:tc>
      </w:tr>
    </w:tbl>
    <w:p w:rsidR="00E133DF" w:rsidRPr="00EC6BCD" w:rsidRDefault="00E133DF" w:rsidP="00E133DF">
      <w:pPr>
        <w:rPr>
          <w:rFonts w:ascii="Arial" w:hAnsi="Arial" w:cs="Arial"/>
        </w:rPr>
      </w:pPr>
    </w:p>
    <w:p w:rsidR="00E133DF" w:rsidRDefault="00E133DF" w:rsidP="00E133DF"/>
    <w:p w:rsidR="00E133DF" w:rsidRPr="00EC6BCD" w:rsidRDefault="00E133DF" w:rsidP="00E133DF">
      <w:pPr>
        <w:rPr>
          <w:rFonts w:ascii="Arial" w:hAnsi="Arial" w:cs="Arial"/>
        </w:rPr>
      </w:pPr>
    </w:p>
    <w:p w:rsidR="00E133DF" w:rsidRPr="000B6467" w:rsidRDefault="00E133DF" w:rsidP="005331DD">
      <w:pPr>
        <w:pStyle w:val="Heading3"/>
      </w:pPr>
      <w:bookmarkStart w:id="105" w:name="_Toc34889339"/>
      <w:bookmarkStart w:id="106" w:name="_Toc111625824"/>
      <w:r w:rsidRPr="000B6467">
        <w:t>Carryout Basic Programming</w:t>
      </w:r>
      <w:bookmarkEnd w:id="105"/>
      <w:bookmarkEnd w:id="106"/>
    </w:p>
    <w:p w:rsidR="00E133DF" w:rsidRPr="00EC6BCD" w:rsidRDefault="00E133DF" w:rsidP="00E133DF"/>
    <w:p w:rsidR="00E133DF" w:rsidRPr="00EA5C7C" w:rsidRDefault="00E133DF" w:rsidP="00E133DF">
      <w:pPr>
        <w:autoSpaceDE w:val="0"/>
        <w:autoSpaceDN w:val="0"/>
        <w:adjustRightInd w:val="0"/>
        <w:spacing w:after="240" w:line="360" w:lineRule="auto"/>
        <w:ind w:right="270"/>
        <w:jc w:val="both"/>
        <w:rPr>
          <w:rFonts w:ascii="Arial" w:eastAsia="Times New Roman" w:hAnsi="Arial" w:cs="Arial"/>
          <w:color w:val="000000" w:themeColor="text1"/>
          <w:sz w:val="22"/>
        </w:rPr>
      </w:pPr>
      <w:r w:rsidRPr="00EA5C7C">
        <w:rPr>
          <w:rFonts w:ascii="Arial" w:eastAsia="Arial" w:hAnsi="Arial" w:cs="Arial"/>
          <w:b/>
          <w:color w:val="000000"/>
          <w:sz w:val="22"/>
          <w:lang w:val="pt-PT"/>
        </w:rPr>
        <w:t xml:space="preserve">Objective: </w:t>
      </w:r>
      <w:r w:rsidRPr="00EA5C7C">
        <w:rPr>
          <w:rFonts w:ascii="Arial" w:eastAsia="Calibri" w:hAnsi="Arial" w:cs="Arial"/>
          <w:sz w:val="22"/>
          <w:lang w:val="en-GB"/>
        </w:rPr>
        <w:t xml:space="preserve">This module covers the knowledge and  skills required </w:t>
      </w:r>
      <w:r w:rsidRPr="00EA5C7C">
        <w:rPr>
          <w:rFonts w:ascii="Arial" w:hAnsi="Arial" w:cs="Arial"/>
          <w:color w:val="000000" w:themeColor="text1"/>
          <w:sz w:val="22"/>
        </w:rPr>
        <w:t>write a program to perform arithmetic operations, write a program in C++ to preparing logical operation, and write a program to sort a string of numbers.</w:t>
      </w:r>
    </w:p>
    <w:p w:rsidR="00E133DF" w:rsidRPr="00EA5C7C" w:rsidRDefault="00E133DF" w:rsidP="00E133DF">
      <w:pPr>
        <w:spacing w:before="240" w:line="360" w:lineRule="auto"/>
        <w:ind w:left="1260" w:hanging="1260"/>
        <w:jc w:val="both"/>
        <w:rPr>
          <w:rFonts w:ascii="Arial" w:eastAsia="Arial" w:hAnsi="Arial" w:cs="Arial"/>
          <w:color w:val="000000"/>
          <w:sz w:val="22"/>
        </w:rPr>
      </w:pPr>
      <w:r w:rsidRPr="00EA5C7C">
        <w:rPr>
          <w:rFonts w:ascii="Arial" w:eastAsia="Arial" w:hAnsi="Arial" w:cs="Arial"/>
          <w:b/>
          <w:color w:val="000000"/>
          <w:sz w:val="22"/>
        </w:rPr>
        <w:t>Duration: 27 Hours</w:t>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b/>
          <w:color w:val="000000"/>
          <w:sz w:val="22"/>
        </w:rPr>
        <w:t>Theory: 6 Hours</w:t>
      </w:r>
      <w:r>
        <w:rPr>
          <w:rFonts w:ascii="Arial" w:eastAsia="Arial" w:hAnsi="Arial" w:cs="Arial"/>
          <w:b/>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b/>
          <w:color w:val="000000"/>
          <w:sz w:val="22"/>
        </w:rPr>
        <w:t>Practice: 21 Hours</w:t>
      </w:r>
      <w:r>
        <w:rPr>
          <w:rFonts w:ascii="Arial" w:eastAsia="Arial" w:hAnsi="Arial" w:cs="Arial"/>
          <w:b/>
          <w:color w:val="000000"/>
          <w:sz w:val="22"/>
        </w:rPr>
        <w:tab/>
      </w:r>
      <w:r>
        <w:rPr>
          <w:rFonts w:ascii="Arial" w:eastAsia="Arial" w:hAnsi="Arial" w:cs="Arial"/>
          <w:b/>
          <w:color w:val="000000"/>
          <w:sz w:val="22"/>
        </w:rPr>
        <w:tab/>
      </w:r>
      <w:r w:rsidRPr="00EA5C7C">
        <w:rPr>
          <w:rFonts w:ascii="Arial" w:eastAsia="Arial" w:hAnsi="Arial" w:cs="Arial"/>
          <w:b/>
          <w:color w:val="000000"/>
          <w:sz w:val="22"/>
        </w:rPr>
        <w:tab/>
        <w:t>Credit Hours 2.7</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530"/>
      </w:tblGrid>
      <w:tr w:rsidR="00E133DF" w:rsidRPr="00EA5C7C"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jc w:val="center"/>
              <w:rPr>
                <w:rFonts w:ascii="Arial" w:eastAsia="Arial" w:hAnsi="Arial" w:cs="Arial"/>
                <w:color w:val="000000"/>
                <w:sz w:val="22"/>
              </w:rPr>
            </w:pPr>
            <w:r w:rsidRPr="00EA5C7C">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A5C7C" w:rsidRDefault="00E133DF" w:rsidP="005331DD">
            <w:pPr>
              <w:spacing w:after="136"/>
              <w:ind w:left="2"/>
              <w:rPr>
                <w:rFonts w:ascii="Arial" w:eastAsia="Arial" w:hAnsi="Arial" w:cs="Arial"/>
                <w:color w:val="000000"/>
                <w:sz w:val="22"/>
              </w:rPr>
            </w:pPr>
            <w:r w:rsidRPr="00EA5C7C">
              <w:rPr>
                <w:rFonts w:ascii="Arial" w:eastAsia="Arial" w:hAnsi="Arial" w:cs="Arial"/>
                <w:b/>
                <w:color w:val="000000"/>
                <w:sz w:val="22"/>
              </w:rPr>
              <w:t xml:space="preserve">Materials </w:t>
            </w:r>
          </w:p>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A5C7C" w:rsidRDefault="00E133DF" w:rsidP="005331DD">
            <w:pPr>
              <w:spacing w:after="136"/>
              <w:ind w:left="2"/>
              <w:rPr>
                <w:rFonts w:ascii="Arial" w:eastAsia="Arial" w:hAnsi="Arial" w:cs="Arial"/>
                <w:color w:val="000000"/>
                <w:sz w:val="22"/>
              </w:rPr>
            </w:pPr>
            <w:r w:rsidRPr="00EA5C7C">
              <w:rPr>
                <w:rFonts w:ascii="Arial" w:eastAsia="Arial" w:hAnsi="Arial" w:cs="Arial"/>
                <w:b/>
                <w:color w:val="000000"/>
                <w:sz w:val="22"/>
              </w:rPr>
              <w:t xml:space="preserve">Learning </w:t>
            </w:r>
          </w:p>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
                <w:color w:val="000000"/>
                <w:sz w:val="22"/>
              </w:rPr>
              <w:t xml:space="preserve">Place </w:t>
            </w:r>
          </w:p>
        </w:tc>
      </w:tr>
      <w:tr w:rsidR="00E133DF" w:rsidRPr="00EA5C7C"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Default="00E133DF" w:rsidP="005331DD">
            <w:pPr>
              <w:spacing w:after="245" w:line="243" w:lineRule="auto"/>
              <w:ind w:left="180"/>
              <w:contextualSpacing/>
              <w:jc w:val="both"/>
              <w:rPr>
                <w:rFonts w:ascii="Arial" w:hAnsi="Arial" w:cs="Arial"/>
                <w:b/>
                <w:color w:val="000000" w:themeColor="text1"/>
                <w:sz w:val="22"/>
              </w:rPr>
            </w:pPr>
            <w:r w:rsidRPr="00EA5C7C">
              <w:rPr>
                <w:rFonts w:ascii="Arial" w:hAnsi="Arial" w:cs="Arial"/>
                <w:b/>
                <w:color w:val="000000" w:themeColor="text1"/>
                <w:sz w:val="22"/>
              </w:rPr>
              <w:t>LU1.</w:t>
            </w:r>
          </w:p>
          <w:p w:rsidR="00E133DF" w:rsidRPr="00EA5C7C" w:rsidRDefault="00E133DF" w:rsidP="005331DD">
            <w:pPr>
              <w:spacing w:after="245" w:line="243" w:lineRule="auto"/>
              <w:ind w:left="180"/>
              <w:contextualSpacing/>
              <w:jc w:val="both"/>
              <w:rPr>
                <w:rFonts w:ascii="Arial" w:eastAsia="Arial" w:hAnsi="Arial" w:cs="Arial"/>
                <w:color w:val="000000"/>
                <w:sz w:val="22"/>
              </w:rPr>
            </w:pPr>
            <w:r w:rsidRPr="00AA2092">
              <w:rPr>
                <w:rFonts w:ascii="Arial" w:hAnsi="Arial" w:cs="Arial"/>
                <w:color w:val="000000" w:themeColor="text1"/>
                <w:sz w:val="22"/>
              </w:rPr>
              <w:t>Make a program to perform arithmetic operations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pStyle w:val="ListParagraph"/>
              <w:numPr>
                <w:ilvl w:val="0"/>
                <w:numId w:val="41"/>
              </w:numPr>
              <w:spacing w:line="360" w:lineRule="auto"/>
              <w:ind w:right="270"/>
              <w:rPr>
                <w:rFonts w:ascii="Arial" w:hAnsi="Arial" w:cs="Arial"/>
                <w:color w:val="000000" w:themeColor="text1"/>
                <w:sz w:val="22"/>
              </w:rPr>
            </w:pPr>
            <w:r w:rsidRPr="00EA5C7C">
              <w:rPr>
                <w:rFonts w:ascii="Arial" w:hAnsi="Arial" w:cs="Arial"/>
                <w:color w:val="000000" w:themeColor="text1"/>
                <w:sz w:val="22"/>
              </w:rPr>
              <w:t>Install eclipse or other IDE with C++</w:t>
            </w:r>
          </w:p>
          <w:p w:rsidR="00E133DF" w:rsidRPr="00EA5C7C" w:rsidRDefault="00E133DF" w:rsidP="00EC66BB">
            <w:pPr>
              <w:pStyle w:val="ListParagraph"/>
              <w:numPr>
                <w:ilvl w:val="0"/>
                <w:numId w:val="41"/>
              </w:numPr>
              <w:spacing w:line="360" w:lineRule="auto"/>
              <w:ind w:right="270"/>
              <w:rPr>
                <w:rFonts w:ascii="Arial" w:hAnsi="Arial" w:cs="Arial"/>
                <w:color w:val="000000" w:themeColor="text1"/>
                <w:sz w:val="22"/>
              </w:rPr>
            </w:pPr>
            <w:r w:rsidRPr="00EA5C7C">
              <w:rPr>
                <w:rFonts w:ascii="Arial" w:hAnsi="Arial" w:cs="Arial"/>
                <w:color w:val="000000" w:themeColor="text1"/>
                <w:sz w:val="22"/>
              </w:rPr>
              <w:t xml:space="preserve">Make a program that can take inputs from users and perform arithmetic operations like a calculator </w:t>
            </w:r>
          </w:p>
          <w:p w:rsidR="00E133DF" w:rsidRPr="00EA5C7C" w:rsidRDefault="00E133DF" w:rsidP="00EC66BB">
            <w:pPr>
              <w:numPr>
                <w:ilvl w:val="0"/>
                <w:numId w:val="41"/>
              </w:numPr>
              <w:spacing w:line="276" w:lineRule="auto"/>
              <w:contextualSpacing/>
              <w:jc w:val="both"/>
              <w:rPr>
                <w:rFonts w:ascii="Arial" w:eastAsia="Arial" w:hAnsi="Arial" w:cs="Arial"/>
                <w:color w:val="000000"/>
                <w:sz w:val="22"/>
              </w:rPr>
            </w:pPr>
            <w:r w:rsidRPr="00EA5C7C">
              <w:rPr>
                <w:rFonts w:ascii="Arial" w:hAnsi="Arial" w:cs="Arial"/>
                <w:color w:val="000000" w:themeColor="text1"/>
                <w:sz w:val="22"/>
              </w:rPr>
              <w:t>Run the program and verify the results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ind w:right="270"/>
              <w:rPr>
                <w:rFonts w:ascii="Arial" w:hAnsi="Arial" w:cs="Arial"/>
                <w:color w:val="000000" w:themeColor="text1"/>
                <w:sz w:val="22"/>
              </w:rPr>
            </w:pPr>
          </w:p>
          <w:p w:rsidR="00E133DF" w:rsidRPr="00EA5C7C" w:rsidRDefault="00E133DF" w:rsidP="00EC66BB">
            <w:pPr>
              <w:pStyle w:val="ListParagraph"/>
              <w:keepNext/>
              <w:keepLines/>
              <w:numPr>
                <w:ilvl w:val="0"/>
                <w:numId w:val="44"/>
              </w:numPr>
              <w:spacing w:line="360" w:lineRule="auto"/>
              <w:ind w:right="270"/>
              <w:jc w:val="both"/>
              <w:rPr>
                <w:rFonts w:ascii="Arial" w:eastAsia="Times New Roman" w:hAnsi="Arial" w:cs="Arial"/>
                <w:color w:val="000000" w:themeColor="text1"/>
                <w:sz w:val="22"/>
                <w:lang w:val="en-AU"/>
              </w:rPr>
            </w:pPr>
            <w:r w:rsidRPr="00EA5C7C">
              <w:rPr>
                <w:rFonts w:ascii="Arial" w:hAnsi="Arial" w:cs="Arial"/>
                <w:color w:val="000000" w:themeColor="text1"/>
                <w:sz w:val="22"/>
              </w:rPr>
              <w:t>Definition of Arithmetic operations</w:t>
            </w:r>
          </w:p>
          <w:p w:rsidR="00E133DF" w:rsidRPr="00EA5C7C" w:rsidRDefault="00E133DF" w:rsidP="005331DD">
            <w:pPr>
              <w:spacing w:line="360" w:lineRule="auto"/>
              <w:contextualSpacing/>
              <w:jc w:val="both"/>
              <w:rPr>
                <w:rFonts w:ascii="Arial" w:eastAsia="Times New Roman" w:hAnsi="Arial" w:cs="Arial"/>
                <w:b/>
                <w:bCs/>
                <w:color w:val="000000" w:themeColor="text1"/>
                <w:sz w:val="22"/>
                <w:lang w:val="en-AU"/>
              </w:rPr>
            </w:pPr>
            <w:r w:rsidRPr="00EA5C7C">
              <w:rPr>
                <w:rFonts w:ascii="Arial" w:eastAsia="Times New Roman" w:hAnsi="Arial" w:cs="Arial"/>
                <w:b/>
                <w:bCs/>
                <w:color w:val="000000" w:themeColor="text1"/>
                <w:sz w:val="22"/>
                <w:lang w:val="en-AU"/>
              </w:rPr>
              <w:t>Practical Activity;</w:t>
            </w:r>
          </w:p>
          <w:p w:rsidR="00E133DF" w:rsidRPr="00EA5C7C" w:rsidRDefault="00E133DF" w:rsidP="005331DD">
            <w:pPr>
              <w:spacing w:line="360" w:lineRule="auto"/>
              <w:contextualSpacing/>
              <w:jc w:val="both"/>
              <w:rPr>
                <w:rFonts w:ascii="Arial" w:eastAsia="Times New Roman" w:hAnsi="Arial" w:cs="Arial"/>
                <w:bCs/>
                <w:color w:val="000000" w:themeColor="text1"/>
                <w:sz w:val="22"/>
                <w:lang w:val="en-AU"/>
              </w:rPr>
            </w:pPr>
            <w:r w:rsidRPr="00EA5C7C">
              <w:rPr>
                <w:rFonts w:ascii="Arial" w:eastAsia="Times New Roman" w:hAnsi="Arial" w:cs="Arial"/>
                <w:bCs/>
                <w:color w:val="000000" w:themeColor="text1"/>
                <w:sz w:val="22"/>
                <w:lang w:val="en-AU"/>
              </w:rPr>
              <w:t>How Old are you???</w:t>
            </w:r>
          </w:p>
          <w:p w:rsidR="00E133DF" w:rsidRPr="00EA5C7C" w:rsidRDefault="00E133DF" w:rsidP="005331DD">
            <w:pPr>
              <w:spacing w:line="360" w:lineRule="auto"/>
              <w:contextualSpacing/>
              <w:jc w:val="both"/>
              <w:rPr>
                <w:rFonts w:ascii="Arial" w:eastAsia="Times New Roman" w:hAnsi="Arial" w:cs="Arial"/>
                <w:bCs/>
                <w:color w:val="000000" w:themeColor="text1"/>
                <w:sz w:val="22"/>
                <w:lang w:val="en-AU"/>
              </w:rPr>
            </w:pPr>
            <w:r w:rsidRPr="00EA5C7C">
              <w:rPr>
                <w:rFonts w:ascii="Arial" w:eastAsia="Times New Roman" w:hAnsi="Arial" w:cs="Arial"/>
                <w:bCs/>
                <w:color w:val="000000" w:themeColor="text1"/>
                <w:sz w:val="22"/>
                <w:lang w:val="en-AU"/>
              </w:rPr>
              <w:t>Design an age calculator</w:t>
            </w:r>
          </w:p>
          <w:p w:rsidR="00E133DF" w:rsidRPr="00EA5C7C" w:rsidRDefault="00E133DF" w:rsidP="005331DD">
            <w:pPr>
              <w:spacing w:line="360" w:lineRule="auto"/>
              <w:rPr>
                <w:rFonts w:ascii="Arial" w:eastAsia="Times New Roman"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 xml:space="preserve">Total :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9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7 </w:t>
            </w:r>
            <w:r>
              <w:rPr>
                <w:rFonts w:ascii="Arial" w:eastAsia="Arial" w:hAnsi="Arial" w:cs="Arial"/>
                <w:color w:val="000000"/>
                <w:sz w:val="22"/>
              </w:rPr>
              <w:t>Hrs.</w:t>
            </w:r>
          </w:p>
          <w:p w:rsidR="00E133DF" w:rsidRPr="00EA5C7C" w:rsidRDefault="00E133DF" w:rsidP="005331DD">
            <w:pPr>
              <w:ind w:left="720" w:hanging="718"/>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Keyboard</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Printer</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CPU</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Monitor</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DVDs,6,10,etc</w:t>
            </w:r>
          </w:p>
          <w:p w:rsidR="00E133DF" w:rsidRPr="00EA5C7C" w:rsidRDefault="00E133DF" w:rsidP="00EC66BB">
            <w:pPr>
              <w:pStyle w:val="ListParagraph"/>
              <w:numPr>
                <w:ilvl w:val="0"/>
                <w:numId w:val="32"/>
              </w:numPr>
              <w:spacing w:line="360" w:lineRule="auto"/>
              <w:rPr>
                <w:rFonts w:ascii="Arial" w:eastAsia="Arial" w:hAnsi="Arial" w:cs="Arial"/>
                <w:bCs/>
                <w:color w:val="000000"/>
                <w:sz w:val="22"/>
              </w:rPr>
            </w:pPr>
            <w:r w:rsidRPr="00EA5C7C">
              <w:rPr>
                <w:rFonts w:ascii="Arial" w:eastAsia="Arial" w:hAnsi="Arial" w:cs="Arial"/>
                <w:bCs/>
                <w:color w:val="000000"/>
                <w:sz w:val="22"/>
              </w:rPr>
              <w:t>Relevant software disks</w:t>
            </w:r>
          </w:p>
          <w:p w:rsidR="00E133DF" w:rsidRPr="00EA5C7C" w:rsidRDefault="00E133DF" w:rsidP="005331DD">
            <w:pPr>
              <w:spacing w:line="360" w:lineRule="auto"/>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2"/>
              <w:rPr>
                <w:rFonts w:ascii="Arial" w:eastAsia="Arial" w:hAnsi="Arial" w:cs="Arial"/>
                <w:b/>
                <w:color w:val="000000"/>
                <w:sz w:val="22"/>
              </w:rPr>
            </w:pPr>
            <w:r w:rsidRPr="00EA5C7C">
              <w:rPr>
                <w:rFonts w:ascii="Arial" w:eastAsia="Arial" w:hAnsi="Arial" w:cs="Arial"/>
                <w:bCs/>
                <w:color w:val="000000"/>
                <w:sz w:val="22"/>
              </w:rPr>
              <w:t>Class Room and workshop</w:t>
            </w:r>
          </w:p>
        </w:tc>
      </w:tr>
      <w:tr w:rsidR="00E133DF" w:rsidRPr="00EA5C7C"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Default="00E133DF" w:rsidP="005331DD">
            <w:pPr>
              <w:rPr>
                <w:rFonts w:ascii="Arial" w:hAnsi="Arial" w:cs="Arial"/>
                <w:color w:val="000000" w:themeColor="text1"/>
                <w:sz w:val="22"/>
              </w:rPr>
            </w:pPr>
            <w:r w:rsidRPr="00AA2092">
              <w:rPr>
                <w:rFonts w:ascii="Arial" w:hAnsi="Arial" w:cs="Arial"/>
                <w:b/>
                <w:color w:val="000000" w:themeColor="text1"/>
                <w:sz w:val="22"/>
              </w:rPr>
              <w:lastRenderedPageBreak/>
              <w:t>LU2</w:t>
            </w:r>
            <w:r w:rsidRPr="00AA2092">
              <w:rPr>
                <w:rFonts w:ascii="Arial" w:hAnsi="Arial" w:cs="Arial"/>
                <w:color w:val="000000" w:themeColor="text1"/>
                <w:sz w:val="22"/>
              </w:rPr>
              <w:t>.</w:t>
            </w:r>
          </w:p>
          <w:p w:rsidR="00E133DF" w:rsidRPr="00AA2092" w:rsidRDefault="00E133DF" w:rsidP="005331DD">
            <w:pPr>
              <w:rPr>
                <w:rFonts w:ascii="Arial" w:hAnsi="Arial" w:cs="Arial"/>
                <w:color w:val="000000" w:themeColor="text1"/>
                <w:sz w:val="22"/>
              </w:rPr>
            </w:pPr>
            <w:r w:rsidRPr="00AA2092">
              <w:rPr>
                <w:rFonts w:ascii="Arial" w:hAnsi="Arial" w:cs="Arial"/>
                <w:color w:val="000000" w:themeColor="text1"/>
                <w:sz w:val="22"/>
              </w:rPr>
              <w:t>Make a program in C++ to preparing logical operation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pStyle w:val="ListParagraph"/>
              <w:numPr>
                <w:ilvl w:val="0"/>
                <w:numId w:val="42"/>
              </w:numPr>
              <w:spacing w:line="360" w:lineRule="auto"/>
              <w:ind w:right="270"/>
              <w:rPr>
                <w:rFonts w:ascii="Arial" w:hAnsi="Arial" w:cs="Arial"/>
                <w:color w:val="000000" w:themeColor="text1"/>
                <w:sz w:val="22"/>
              </w:rPr>
            </w:pPr>
            <w:r w:rsidRPr="00EA5C7C">
              <w:rPr>
                <w:rFonts w:ascii="Arial" w:hAnsi="Arial" w:cs="Arial"/>
                <w:color w:val="000000" w:themeColor="text1"/>
                <w:sz w:val="22"/>
              </w:rPr>
              <w:t>Make a program that takes two numbers and decides which is bigger and which is smaller</w:t>
            </w:r>
          </w:p>
          <w:p w:rsidR="00E133DF" w:rsidRPr="00EA5C7C" w:rsidRDefault="00E133DF" w:rsidP="00EC66BB">
            <w:pPr>
              <w:pStyle w:val="ListParagraph"/>
              <w:numPr>
                <w:ilvl w:val="0"/>
                <w:numId w:val="42"/>
              </w:numPr>
              <w:spacing w:line="360" w:lineRule="auto"/>
              <w:ind w:right="270"/>
              <w:rPr>
                <w:rFonts w:ascii="Arial" w:hAnsi="Arial" w:cs="Arial"/>
                <w:color w:val="000000" w:themeColor="text1"/>
                <w:sz w:val="22"/>
              </w:rPr>
            </w:pPr>
            <w:r w:rsidRPr="00EA5C7C">
              <w:rPr>
                <w:rFonts w:ascii="Arial" w:hAnsi="Arial" w:cs="Arial"/>
                <w:color w:val="000000" w:themeColor="text1"/>
                <w:sz w:val="22"/>
              </w:rPr>
              <w:t>Make a program that takes number of lights, fans in a house and calculate load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44"/>
              </w:numPr>
              <w:spacing w:line="360" w:lineRule="auto"/>
              <w:ind w:right="270"/>
              <w:jc w:val="both"/>
              <w:rPr>
                <w:rFonts w:ascii="Arial" w:hAnsi="Arial" w:cs="Arial"/>
                <w:color w:val="000000" w:themeColor="text1"/>
                <w:sz w:val="22"/>
              </w:rPr>
            </w:pPr>
            <w:r w:rsidRPr="00EA5C7C">
              <w:rPr>
                <w:rFonts w:ascii="Arial" w:hAnsi="Arial" w:cs="Arial"/>
                <w:color w:val="000000" w:themeColor="text1"/>
                <w:sz w:val="22"/>
              </w:rPr>
              <w:t>understanding of Arithmetic and logical operations in C++</w:t>
            </w:r>
          </w:p>
          <w:p w:rsidR="00E133DF" w:rsidRPr="00EA5C7C" w:rsidRDefault="00E133DF" w:rsidP="005331DD">
            <w:pPr>
              <w:rPr>
                <w:rFonts w:ascii="Arial" w:eastAsia="Arial" w:hAnsi="Arial" w:cs="Arial"/>
                <w:b/>
                <w:bCs/>
                <w:color w:val="000000"/>
                <w:sz w:val="22"/>
              </w:rPr>
            </w:pPr>
            <w:r w:rsidRPr="00EA5C7C">
              <w:rPr>
                <w:rFonts w:ascii="Arial" w:eastAsia="Arial" w:hAnsi="Arial" w:cs="Arial"/>
                <w:b/>
                <w:bCs/>
                <w:color w:val="000000"/>
                <w:sz w:val="22"/>
              </w:rPr>
              <w:t>Practical Activity:</w:t>
            </w:r>
          </w:p>
          <w:p w:rsidR="00E133DF" w:rsidRPr="00EA5C7C" w:rsidRDefault="00E133DF" w:rsidP="005331DD">
            <w:pPr>
              <w:ind w:left="360"/>
              <w:rPr>
                <w:rFonts w:ascii="Arial" w:eastAsia="Arial" w:hAnsi="Arial" w:cs="Arial"/>
                <w:bCs/>
                <w:color w:val="000000"/>
                <w:sz w:val="22"/>
              </w:rPr>
            </w:pPr>
          </w:p>
          <w:p w:rsidR="00E133DF" w:rsidRPr="00EA5C7C" w:rsidRDefault="00E133DF" w:rsidP="005331DD">
            <w:pPr>
              <w:jc w:val="center"/>
              <w:rPr>
                <w:rFonts w:ascii="Arial" w:eastAsia="Arial" w:hAnsi="Arial" w:cs="Arial"/>
                <w:sz w:val="22"/>
              </w:rPr>
            </w:pPr>
            <w:r w:rsidRPr="00EA5C7C">
              <w:rPr>
                <w:rFonts w:ascii="Arial" w:eastAsia="Arial" w:hAnsi="Arial" w:cs="Arial"/>
                <w:sz w:val="22"/>
              </w:rPr>
              <w:t>Design a copy constructor by using C++.</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 xml:space="preserve">Total :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9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7 </w:t>
            </w:r>
            <w:r>
              <w:rPr>
                <w:rFonts w:ascii="Arial" w:eastAsia="Arial" w:hAnsi="Arial" w:cs="Arial"/>
                <w:color w:val="000000"/>
                <w:sz w:val="22"/>
              </w:rPr>
              <w:t>Hrs.</w:t>
            </w:r>
          </w:p>
          <w:p w:rsidR="00E133DF" w:rsidRPr="00EA5C7C" w:rsidRDefault="00E133DF" w:rsidP="005331DD">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t>Power cables</w:t>
            </w:r>
          </w:p>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t>Tool kits and windows</w:t>
            </w:r>
          </w:p>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t>Internet</w:t>
            </w:r>
          </w:p>
          <w:p w:rsidR="00E133DF" w:rsidRPr="00EA5C7C" w:rsidRDefault="00E133DF" w:rsidP="00EC66BB">
            <w:pPr>
              <w:pStyle w:val="ListParagraph"/>
              <w:numPr>
                <w:ilvl w:val="0"/>
                <w:numId w:val="33"/>
              </w:numPr>
              <w:spacing w:after="13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spacing w:after="136"/>
              <w:ind w:left="2"/>
              <w:rPr>
                <w:rFonts w:ascii="Arial" w:eastAsia="Arial" w:hAnsi="Arial" w:cs="Arial"/>
                <w:b/>
                <w:color w:val="000000"/>
                <w:sz w:val="22"/>
              </w:rPr>
            </w:pPr>
            <w:r w:rsidRPr="00EA5C7C">
              <w:rPr>
                <w:rFonts w:ascii="Arial" w:eastAsia="Arial" w:hAnsi="Arial" w:cs="Arial"/>
                <w:bCs/>
                <w:color w:val="000000"/>
                <w:sz w:val="22"/>
              </w:rPr>
              <w:t>Class Room and workshop</w:t>
            </w:r>
          </w:p>
        </w:tc>
      </w:tr>
      <w:tr w:rsidR="00E133DF" w:rsidRPr="00EA5C7C"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A2092" w:rsidRDefault="00E133DF" w:rsidP="005331DD">
            <w:pPr>
              <w:rPr>
                <w:rFonts w:ascii="Arial" w:hAnsi="Arial" w:cs="Arial"/>
                <w:b/>
                <w:color w:val="000000" w:themeColor="text1"/>
                <w:sz w:val="22"/>
              </w:rPr>
            </w:pPr>
            <w:r w:rsidRPr="00AA2092">
              <w:rPr>
                <w:rFonts w:ascii="Arial" w:hAnsi="Arial" w:cs="Arial"/>
                <w:b/>
                <w:color w:val="000000" w:themeColor="text1"/>
                <w:sz w:val="22"/>
              </w:rPr>
              <w:t>LU3</w:t>
            </w:r>
          </w:p>
          <w:p w:rsidR="00E133DF" w:rsidRPr="00AA2092" w:rsidRDefault="00E133DF" w:rsidP="005331DD">
            <w:pPr>
              <w:rPr>
                <w:rFonts w:ascii="Arial" w:hAnsi="Arial" w:cs="Arial"/>
                <w:color w:val="000000" w:themeColor="text1"/>
                <w:sz w:val="22"/>
              </w:rPr>
            </w:pPr>
            <w:r w:rsidRPr="00AA2092">
              <w:rPr>
                <w:rFonts w:ascii="Arial" w:hAnsi="Arial" w:cs="Arial"/>
                <w:color w:val="000000" w:themeColor="text1"/>
                <w:sz w:val="22"/>
              </w:rPr>
              <w:t>.Make a program to sort a string of numbers.</w:t>
            </w: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5331DD">
            <w:pPr>
              <w:spacing w:line="276" w:lineRule="auto"/>
              <w:ind w:left="2" w:hanging="10"/>
              <w:jc w:val="both"/>
              <w:rPr>
                <w:rFonts w:ascii="Arial" w:eastAsia="Arial" w:hAnsi="Arial" w:cs="Arial"/>
                <w:color w:val="000000"/>
                <w:sz w:val="22"/>
              </w:rPr>
            </w:pPr>
            <w:r w:rsidRPr="00EA5C7C">
              <w:rPr>
                <w:rFonts w:ascii="Arial" w:eastAsia="Arial" w:hAnsi="Arial" w:cs="Arial"/>
                <w:b/>
                <w:color w:val="000000"/>
                <w:sz w:val="22"/>
              </w:rPr>
              <w:t xml:space="preserve">Trainee must be able to: </w:t>
            </w:r>
          </w:p>
          <w:p w:rsidR="00E133DF" w:rsidRPr="00EA5C7C" w:rsidRDefault="00E133DF" w:rsidP="00EC66BB">
            <w:pPr>
              <w:pStyle w:val="ListParagraph"/>
              <w:numPr>
                <w:ilvl w:val="0"/>
                <w:numId w:val="43"/>
              </w:numPr>
              <w:spacing w:line="360" w:lineRule="auto"/>
              <w:ind w:right="270"/>
              <w:rPr>
                <w:rFonts w:ascii="Arial" w:hAnsi="Arial" w:cs="Arial"/>
                <w:color w:val="000000" w:themeColor="text1"/>
                <w:sz w:val="22"/>
              </w:rPr>
            </w:pPr>
            <w:r w:rsidRPr="00EA5C7C">
              <w:rPr>
                <w:rFonts w:ascii="Arial" w:hAnsi="Arial" w:cs="Arial"/>
                <w:color w:val="000000" w:themeColor="text1"/>
                <w:sz w:val="22"/>
              </w:rPr>
              <w:t xml:space="preserve">Make a script to take 10 numbers as input and display </w:t>
            </w:r>
          </w:p>
          <w:p w:rsidR="00E133DF" w:rsidRPr="00EA5C7C" w:rsidRDefault="00E133DF" w:rsidP="00EC66BB">
            <w:pPr>
              <w:pStyle w:val="ListParagraph"/>
              <w:numPr>
                <w:ilvl w:val="0"/>
                <w:numId w:val="43"/>
              </w:numPr>
              <w:spacing w:line="360" w:lineRule="auto"/>
              <w:ind w:right="270"/>
              <w:rPr>
                <w:rFonts w:ascii="Arial" w:hAnsi="Arial" w:cs="Arial"/>
                <w:color w:val="000000" w:themeColor="text1"/>
                <w:sz w:val="22"/>
              </w:rPr>
            </w:pPr>
            <w:r w:rsidRPr="00EA5C7C">
              <w:rPr>
                <w:rFonts w:ascii="Arial" w:hAnsi="Arial" w:cs="Arial"/>
                <w:color w:val="000000" w:themeColor="text1"/>
                <w:sz w:val="22"/>
              </w:rPr>
              <w:t xml:space="preserve">Make a program to sort numbers in increasing order </w:t>
            </w:r>
          </w:p>
          <w:p w:rsidR="00E133DF" w:rsidRPr="00EA5C7C" w:rsidRDefault="00E133DF" w:rsidP="00EC66BB">
            <w:pPr>
              <w:numPr>
                <w:ilvl w:val="0"/>
                <w:numId w:val="43"/>
              </w:numPr>
              <w:spacing w:line="360" w:lineRule="auto"/>
              <w:contextualSpacing/>
              <w:jc w:val="both"/>
              <w:rPr>
                <w:rFonts w:ascii="Arial" w:eastAsia="Arial" w:hAnsi="Arial" w:cs="Arial"/>
                <w:color w:val="000000"/>
                <w:sz w:val="22"/>
              </w:rPr>
            </w:pPr>
            <w:r w:rsidRPr="00EA5C7C">
              <w:rPr>
                <w:rFonts w:ascii="Arial" w:hAnsi="Arial" w:cs="Arial"/>
                <w:color w:val="000000" w:themeColor="text1"/>
                <w:sz w:val="22"/>
              </w:rPr>
              <w:t>Run the program and verify the results</w:t>
            </w: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EC66BB">
            <w:pPr>
              <w:pStyle w:val="ListParagraph"/>
              <w:numPr>
                <w:ilvl w:val="0"/>
                <w:numId w:val="44"/>
              </w:numPr>
              <w:spacing w:line="360" w:lineRule="auto"/>
              <w:ind w:right="270"/>
              <w:jc w:val="both"/>
              <w:rPr>
                <w:rFonts w:ascii="Arial" w:eastAsia="Times New Roman" w:hAnsi="Arial" w:cs="Arial"/>
                <w:color w:val="000000" w:themeColor="text1"/>
                <w:sz w:val="22"/>
                <w:lang w:val="en-AU"/>
              </w:rPr>
            </w:pPr>
            <w:r w:rsidRPr="00EA5C7C">
              <w:rPr>
                <w:rFonts w:ascii="Arial" w:hAnsi="Arial" w:cs="Arial"/>
                <w:color w:val="000000" w:themeColor="text1"/>
                <w:sz w:val="22"/>
              </w:rPr>
              <w:t>Definition of Loop operations in C++</w:t>
            </w:r>
          </w:p>
          <w:p w:rsidR="00E133DF" w:rsidRPr="00EA5C7C" w:rsidRDefault="00E133DF" w:rsidP="005331DD">
            <w:pPr>
              <w:ind w:right="270"/>
              <w:rPr>
                <w:rFonts w:ascii="Arial" w:hAnsi="Arial" w:cs="Arial"/>
                <w:b/>
                <w:color w:val="000000" w:themeColor="text1"/>
                <w:sz w:val="22"/>
              </w:rPr>
            </w:pPr>
            <w:r w:rsidRPr="00EA5C7C">
              <w:rPr>
                <w:rFonts w:ascii="Arial" w:hAnsi="Arial" w:cs="Arial"/>
                <w:b/>
                <w:color w:val="000000" w:themeColor="text1"/>
                <w:sz w:val="22"/>
              </w:rPr>
              <w:t>Practical Activity:</w:t>
            </w:r>
          </w:p>
          <w:p w:rsidR="00E133DF" w:rsidRPr="00EA5C7C" w:rsidRDefault="00E133DF" w:rsidP="005331DD">
            <w:pPr>
              <w:ind w:right="270"/>
              <w:rPr>
                <w:rFonts w:ascii="Arial" w:hAnsi="Arial" w:cs="Arial"/>
                <w:color w:val="000000" w:themeColor="text1"/>
                <w:sz w:val="22"/>
              </w:rPr>
            </w:pPr>
            <w:r w:rsidRPr="00EA5C7C">
              <w:rPr>
                <w:rFonts w:ascii="Arial" w:hAnsi="Arial" w:cs="Arial"/>
                <w:color w:val="000000" w:themeColor="text1"/>
                <w:sz w:val="22"/>
              </w:rPr>
              <w:t>Calculate average of number using arrays</w:t>
            </w:r>
          </w:p>
          <w:p w:rsidR="00E133DF" w:rsidRPr="00EA5C7C" w:rsidRDefault="00E133DF" w:rsidP="005331DD">
            <w:pPr>
              <w:spacing w:line="360" w:lineRule="auto"/>
              <w:ind w:left="164"/>
              <w:contextualSpacing/>
              <w:jc w:val="both"/>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 xml:space="preserve">Total :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9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7 </w:t>
            </w:r>
            <w:r>
              <w:rPr>
                <w:rFonts w:ascii="Arial" w:eastAsia="Arial" w:hAnsi="Arial" w:cs="Arial"/>
                <w:color w:val="000000"/>
                <w:sz w:val="22"/>
              </w:rPr>
              <w:t>Hrs.</w:t>
            </w:r>
          </w:p>
          <w:p w:rsidR="00E133DF" w:rsidRPr="00EA5C7C" w:rsidRDefault="00E133DF" w:rsidP="005331DD">
            <w:pPr>
              <w:spacing w:line="276" w:lineRule="auto"/>
              <w:ind w:left="2"/>
              <w:jc w:val="right"/>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Arial" w:hAnsi="Arial" w:cs="Arial"/>
                <w:color w:val="000000"/>
                <w:sz w:val="22"/>
              </w:rPr>
              <w:t>Presentation manuals,</w:t>
            </w:r>
          </w:p>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Arial" w:hAnsi="Arial" w:cs="Arial"/>
                <w:color w:val="000000"/>
                <w:sz w:val="22"/>
              </w:rPr>
              <w:t>handout Hardware Equipment</w:t>
            </w:r>
          </w:p>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Times New Roman" w:hAnsi="Arial" w:cs="Arial"/>
                <w:color w:val="000000" w:themeColor="text1"/>
                <w:sz w:val="22"/>
                <w:lang w:val="en-AU"/>
              </w:rPr>
              <w:t>Tool kits and Windows</w:t>
            </w:r>
          </w:p>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Times New Roman" w:hAnsi="Arial" w:cs="Arial"/>
                <w:color w:val="000000" w:themeColor="text1"/>
                <w:sz w:val="22"/>
                <w:lang w:val="en-AU"/>
              </w:rPr>
              <w:t>Relevant Software Disks</w:t>
            </w:r>
          </w:p>
          <w:p w:rsidR="00E133DF" w:rsidRPr="00EA5C7C" w:rsidRDefault="00E133DF" w:rsidP="005331DD">
            <w:pPr>
              <w:pStyle w:val="ListParagraph"/>
              <w:spacing w:line="276" w:lineRule="auto"/>
              <w:rPr>
                <w:rFonts w:ascii="Arial" w:eastAsia="Arial" w:hAnsi="Arial" w:cs="Arial"/>
                <w:color w:val="000000"/>
                <w:sz w:val="22"/>
              </w:rPr>
            </w:pPr>
            <w:r w:rsidRPr="00EA5C7C">
              <w:rPr>
                <w:rFonts w:ascii="Arial" w:eastAsia="Arial" w:hAnsi="Arial" w:cs="Arial"/>
                <w:color w:val="000000"/>
                <w:sz w:val="22"/>
              </w:rPr>
              <w:t>Multimedia</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Cs/>
                <w:color w:val="000000"/>
                <w:sz w:val="22"/>
              </w:rPr>
              <w:t>Class Room and workshop</w:t>
            </w:r>
          </w:p>
        </w:tc>
      </w:tr>
    </w:tbl>
    <w:p w:rsidR="00E133DF" w:rsidRPr="00EA5C7C" w:rsidRDefault="00E133DF" w:rsidP="00E133DF">
      <w:pPr>
        <w:rPr>
          <w:rFonts w:ascii="Arial" w:hAnsi="Arial" w:cs="Arial"/>
          <w:sz w:val="22"/>
        </w:rPr>
      </w:pPr>
      <w:r w:rsidRPr="00EA5C7C">
        <w:rPr>
          <w:rFonts w:ascii="Arial" w:hAnsi="Arial" w:cs="Arial"/>
          <w:sz w:val="22"/>
        </w:rPr>
        <w:lastRenderedPageBreak/>
        <w:br w:type="page"/>
      </w:r>
    </w:p>
    <w:p w:rsidR="00E133DF" w:rsidRPr="000B6467" w:rsidRDefault="00E133DF" w:rsidP="005331DD">
      <w:pPr>
        <w:pStyle w:val="Heading3"/>
      </w:pPr>
      <w:bookmarkStart w:id="107" w:name="_Toc34889340"/>
      <w:bookmarkStart w:id="108" w:name="_Toc111625825"/>
      <w:r w:rsidRPr="000B6467">
        <w:lastRenderedPageBreak/>
        <w:t>Perform Internet Browsing</w:t>
      </w:r>
      <w:bookmarkEnd w:id="107"/>
      <w:bookmarkEnd w:id="108"/>
    </w:p>
    <w:p w:rsidR="00E133DF" w:rsidRPr="00EC6BCD" w:rsidRDefault="00E133DF" w:rsidP="00E133DF"/>
    <w:p w:rsidR="00E133DF" w:rsidRPr="00EA5C7C" w:rsidRDefault="00E133DF" w:rsidP="00E133DF">
      <w:pPr>
        <w:autoSpaceDE w:val="0"/>
        <w:autoSpaceDN w:val="0"/>
        <w:adjustRightInd w:val="0"/>
        <w:spacing w:after="240" w:line="360" w:lineRule="auto"/>
        <w:ind w:right="270"/>
        <w:jc w:val="both"/>
        <w:rPr>
          <w:rFonts w:ascii="Arial" w:eastAsia="Calibri" w:hAnsi="Arial" w:cs="Arial"/>
          <w:sz w:val="22"/>
          <w:lang w:val="en-GB"/>
        </w:rPr>
      </w:pPr>
      <w:r w:rsidRPr="00EA5C7C">
        <w:rPr>
          <w:rFonts w:ascii="Arial" w:eastAsia="Arial" w:hAnsi="Arial" w:cs="Arial"/>
          <w:b/>
          <w:color w:val="000000"/>
          <w:sz w:val="22"/>
          <w:lang w:val="pt-PT"/>
        </w:rPr>
        <w:t xml:space="preserve">Objective: </w:t>
      </w:r>
      <w:r w:rsidRPr="00EA5C7C">
        <w:rPr>
          <w:rFonts w:ascii="Arial" w:eastAsia="Calibri" w:hAnsi="Arial" w:cs="Arial"/>
          <w:sz w:val="22"/>
          <w:lang w:val="en-GB"/>
        </w:rPr>
        <w:t>This module covers the knowledge and  skills required to</w:t>
      </w:r>
      <w:r w:rsidRPr="00EA5C7C">
        <w:rPr>
          <w:rFonts w:ascii="Arial" w:eastAsia="Times New Roman" w:hAnsi="Arial" w:cs="Arial"/>
          <w:bCs/>
          <w:color w:val="000000" w:themeColor="text1"/>
          <w:sz w:val="22"/>
        </w:rPr>
        <w:t xml:space="preserve">draw pin diagram of electronic IC using of search engine, </w:t>
      </w:r>
      <w:r w:rsidRPr="00EA5C7C">
        <w:rPr>
          <w:rFonts w:ascii="Arial" w:hAnsi="Arial" w:cs="Arial"/>
          <w:color w:val="000000" w:themeColor="text1"/>
          <w:sz w:val="22"/>
        </w:rPr>
        <w:t>Browse data sheets and symbols, Browse manuals</w:t>
      </w:r>
    </w:p>
    <w:p w:rsidR="00E133DF" w:rsidRPr="00EA5C7C" w:rsidRDefault="00E133DF" w:rsidP="00E133DF">
      <w:pPr>
        <w:spacing w:before="240" w:line="360" w:lineRule="auto"/>
        <w:ind w:left="1260" w:hanging="1260"/>
        <w:jc w:val="both"/>
        <w:rPr>
          <w:rFonts w:ascii="Arial" w:eastAsia="Arial" w:hAnsi="Arial" w:cs="Arial"/>
          <w:color w:val="000000"/>
          <w:sz w:val="22"/>
        </w:rPr>
      </w:pPr>
      <w:r w:rsidRPr="00EA5C7C">
        <w:rPr>
          <w:rFonts w:ascii="Arial" w:eastAsia="Arial" w:hAnsi="Arial" w:cs="Arial"/>
          <w:b/>
          <w:color w:val="000000"/>
          <w:sz w:val="22"/>
        </w:rPr>
        <w:t>Duration: 24 Hours</w:t>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b/>
          <w:color w:val="000000"/>
          <w:sz w:val="22"/>
        </w:rPr>
        <w:t>Theory: 6 Hours</w:t>
      </w:r>
      <w:r w:rsidRPr="00EA5C7C">
        <w:rPr>
          <w:rFonts w:ascii="Arial" w:eastAsia="Arial" w:hAnsi="Arial" w:cs="Arial"/>
          <w:b/>
          <w:color w:val="000000"/>
          <w:sz w:val="22"/>
        </w:rPr>
        <w:tab/>
      </w:r>
      <w:r w:rsidRPr="00EA5C7C">
        <w:rPr>
          <w:rFonts w:ascii="Arial" w:eastAsia="Arial" w:hAnsi="Arial" w:cs="Arial"/>
          <w:b/>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b/>
          <w:color w:val="000000"/>
          <w:sz w:val="22"/>
        </w:rPr>
        <w:t>Practice: 18 Hours</w:t>
      </w:r>
      <w:r w:rsidRPr="00EA5C7C">
        <w:rPr>
          <w:rFonts w:ascii="Arial" w:eastAsia="Arial" w:hAnsi="Arial" w:cs="Arial"/>
          <w:b/>
          <w:color w:val="000000"/>
          <w:sz w:val="22"/>
        </w:rPr>
        <w:tab/>
      </w:r>
      <w:r w:rsidRPr="00EA5C7C">
        <w:rPr>
          <w:rFonts w:ascii="Arial" w:eastAsia="Arial" w:hAnsi="Arial" w:cs="Arial"/>
          <w:b/>
          <w:color w:val="000000"/>
          <w:sz w:val="22"/>
        </w:rPr>
        <w:tab/>
      </w:r>
      <w:r w:rsidRPr="00EA5C7C">
        <w:rPr>
          <w:rFonts w:ascii="Arial" w:eastAsia="Arial" w:hAnsi="Arial" w:cs="Arial"/>
          <w:b/>
          <w:color w:val="000000"/>
          <w:sz w:val="22"/>
        </w:rPr>
        <w:tab/>
        <w:t>Credit Hours: 2.4</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EA5C7C"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jc w:val="center"/>
              <w:rPr>
                <w:rFonts w:ascii="Arial" w:eastAsia="Arial" w:hAnsi="Arial" w:cs="Arial"/>
                <w:color w:val="000000"/>
                <w:sz w:val="22"/>
              </w:rPr>
            </w:pPr>
            <w:r w:rsidRPr="00EA5C7C">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A5C7C" w:rsidRDefault="00E133DF" w:rsidP="005331DD">
            <w:pPr>
              <w:spacing w:after="136"/>
              <w:ind w:left="2"/>
              <w:rPr>
                <w:rFonts w:ascii="Arial" w:eastAsia="Arial" w:hAnsi="Arial" w:cs="Arial"/>
                <w:color w:val="000000"/>
                <w:sz w:val="22"/>
              </w:rPr>
            </w:pPr>
            <w:r w:rsidRPr="00EA5C7C">
              <w:rPr>
                <w:rFonts w:ascii="Arial" w:eastAsia="Arial" w:hAnsi="Arial" w:cs="Arial"/>
                <w:b/>
                <w:color w:val="000000"/>
                <w:sz w:val="22"/>
              </w:rPr>
              <w:t xml:space="preserve">Materials </w:t>
            </w:r>
          </w:p>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A5C7C" w:rsidRDefault="00E133DF" w:rsidP="005331DD">
            <w:pPr>
              <w:spacing w:after="136"/>
              <w:ind w:left="2"/>
              <w:rPr>
                <w:rFonts w:ascii="Arial" w:eastAsia="Arial" w:hAnsi="Arial" w:cs="Arial"/>
                <w:color w:val="000000"/>
                <w:sz w:val="22"/>
              </w:rPr>
            </w:pPr>
            <w:r w:rsidRPr="00EA5C7C">
              <w:rPr>
                <w:rFonts w:ascii="Arial" w:eastAsia="Arial" w:hAnsi="Arial" w:cs="Arial"/>
                <w:b/>
                <w:color w:val="000000"/>
                <w:sz w:val="22"/>
              </w:rPr>
              <w:t xml:space="preserve">Learning </w:t>
            </w:r>
          </w:p>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
                <w:color w:val="000000"/>
                <w:sz w:val="22"/>
              </w:rPr>
              <w:t xml:space="preserve">Place </w:t>
            </w:r>
          </w:p>
        </w:tc>
      </w:tr>
      <w:tr w:rsidR="00E133DF" w:rsidRPr="00EA5C7C"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spacing w:after="245" w:line="243" w:lineRule="auto"/>
              <w:contextualSpacing/>
              <w:jc w:val="both"/>
              <w:rPr>
                <w:rFonts w:ascii="Arial" w:eastAsia="Arial" w:hAnsi="Arial" w:cs="Arial"/>
                <w:color w:val="000000"/>
                <w:sz w:val="22"/>
              </w:rPr>
            </w:pPr>
            <w:r w:rsidRPr="00EA5C7C">
              <w:rPr>
                <w:rFonts w:ascii="Arial" w:eastAsia="Times New Roman" w:hAnsi="Arial" w:cs="Arial"/>
                <w:b/>
                <w:color w:val="000000" w:themeColor="text1"/>
                <w:sz w:val="22"/>
              </w:rPr>
              <w:t>LU1.Draw pin diagram of electronic IC using of search engine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pStyle w:val="ListParagraph"/>
              <w:numPr>
                <w:ilvl w:val="0"/>
                <w:numId w:val="45"/>
              </w:numPr>
              <w:spacing w:line="360" w:lineRule="auto"/>
              <w:ind w:right="270"/>
              <w:rPr>
                <w:rFonts w:ascii="Arial" w:hAnsi="Arial" w:cs="Arial"/>
                <w:color w:val="000000" w:themeColor="text1"/>
                <w:sz w:val="22"/>
              </w:rPr>
            </w:pPr>
            <w:r w:rsidRPr="00EA5C7C">
              <w:rPr>
                <w:rFonts w:ascii="Arial" w:hAnsi="Arial" w:cs="Arial"/>
                <w:color w:val="000000" w:themeColor="text1"/>
                <w:sz w:val="22"/>
              </w:rPr>
              <w:t>Open the Internet browser.</w:t>
            </w:r>
          </w:p>
          <w:p w:rsidR="00E133DF" w:rsidRPr="00EA5C7C" w:rsidRDefault="00E133DF" w:rsidP="00EC66BB">
            <w:pPr>
              <w:pStyle w:val="ListParagraph"/>
              <w:numPr>
                <w:ilvl w:val="0"/>
                <w:numId w:val="45"/>
              </w:numPr>
              <w:spacing w:line="360" w:lineRule="auto"/>
              <w:ind w:right="270"/>
              <w:rPr>
                <w:rFonts w:ascii="Arial" w:hAnsi="Arial" w:cs="Arial"/>
                <w:color w:val="000000" w:themeColor="text1"/>
                <w:sz w:val="22"/>
              </w:rPr>
            </w:pPr>
            <w:r w:rsidRPr="00EA5C7C">
              <w:rPr>
                <w:rFonts w:ascii="Arial" w:hAnsi="Arial" w:cs="Arial"/>
                <w:color w:val="000000" w:themeColor="text1"/>
                <w:sz w:val="22"/>
              </w:rPr>
              <w:t>Identify various search engines</w:t>
            </w:r>
          </w:p>
          <w:p w:rsidR="00E133DF" w:rsidRPr="00EA5C7C" w:rsidRDefault="00E133DF" w:rsidP="00EC66BB">
            <w:pPr>
              <w:pStyle w:val="ListParagraph"/>
              <w:numPr>
                <w:ilvl w:val="0"/>
                <w:numId w:val="45"/>
              </w:numPr>
              <w:spacing w:line="360" w:lineRule="auto"/>
              <w:ind w:right="270"/>
              <w:rPr>
                <w:rFonts w:ascii="Arial" w:hAnsi="Arial" w:cs="Arial"/>
                <w:color w:val="000000" w:themeColor="text1"/>
                <w:sz w:val="22"/>
              </w:rPr>
            </w:pPr>
            <w:r w:rsidRPr="00EA5C7C">
              <w:rPr>
                <w:rFonts w:ascii="Arial" w:hAnsi="Arial" w:cs="Arial"/>
                <w:color w:val="000000" w:themeColor="text1"/>
                <w:sz w:val="22"/>
              </w:rPr>
              <w:t>Open google.com and carry out searching related to course</w:t>
            </w:r>
          </w:p>
          <w:p w:rsidR="00E133DF" w:rsidRPr="00EA5C7C" w:rsidRDefault="00E133DF" w:rsidP="00EC66BB">
            <w:pPr>
              <w:pStyle w:val="ListParagraph"/>
              <w:numPr>
                <w:ilvl w:val="0"/>
                <w:numId w:val="45"/>
              </w:numPr>
              <w:spacing w:line="360" w:lineRule="auto"/>
              <w:ind w:right="270"/>
              <w:rPr>
                <w:rFonts w:ascii="Arial" w:hAnsi="Arial" w:cs="Arial"/>
                <w:color w:val="000000" w:themeColor="text1"/>
                <w:sz w:val="22"/>
              </w:rPr>
            </w:pPr>
            <w:r w:rsidRPr="00EA5C7C">
              <w:rPr>
                <w:rFonts w:ascii="Arial" w:hAnsi="Arial" w:cs="Arial"/>
                <w:color w:val="000000" w:themeColor="text1"/>
                <w:sz w:val="22"/>
              </w:rPr>
              <w:t>Open Yahoo.com and carry out searching related to course</w:t>
            </w:r>
          </w:p>
          <w:p w:rsidR="00E133DF" w:rsidRPr="00EA5C7C" w:rsidRDefault="00E133DF" w:rsidP="00EC66BB">
            <w:pPr>
              <w:pStyle w:val="ListParagraph"/>
              <w:numPr>
                <w:ilvl w:val="0"/>
                <w:numId w:val="45"/>
              </w:numPr>
              <w:spacing w:line="360" w:lineRule="auto"/>
              <w:ind w:right="270"/>
              <w:rPr>
                <w:rFonts w:ascii="Arial" w:hAnsi="Arial" w:cs="Arial"/>
                <w:color w:val="000000" w:themeColor="text1"/>
                <w:sz w:val="22"/>
              </w:rPr>
            </w:pPr>
            <w:r w:rsidRPr="00EA5C7C">
              <w:rPr>
                <w:rFonts w:ascii="Arial" w:hAnsi="Arial" w:cs="Arial"/>
                <w:color w:val="000000" w:themeColor="text1"/>
                <w:sz w:val="22"/>
              </w:rPr>
              <w:lastRenderedPageBreak/>
              <w:t>Open Ask.com and carry out searching related to course</w:t>
            </w:r>
          </w:p>
          <w:p w:rsidR="00E133DF" w:rsidRPr="00EA5C7C" w:rsidRDefault="00E133DF" w:rsidP="00EC66BB">
            <w:pPr>
              <w:pStyle w:val="ListParagraph"/>
              <w:numPr>
                <w:ilvl w:val="0"/>
                <w:numId w:val="45"/>
              </w:numPr>
              <w:spacing w:line="360" w:lineRule="auto"/>
              <w:ind w:right="270"/>
              <w:rPr>
                <w:rFonts w:ascii="Arial" w:hAnsi="Arial" w:cs="Arial"/>
                <w:color w:val="000000" w:themeColor="text1"/>
                <w:sz w:val="22"/>
              </w:rPr>
            </w:pPr>
            <w:r w:rsidRPr="00EA5C7C">
              <w:rPr>
                <w:rFonts w:ascii="Arial" w:hAnsi="Arial" w:cs="Arial"/>
                <w:color w:val="000000" w:themeColor="text1"/>
                <w:sz w:val="22"/>
              </w:rPr>
              <w:t>Open Wikipedia.com and carry out searching related to course</w:t>
            </w:r>
          </w:p>
          <w:p w:rsidR="00E133DF" w:rsidRPr="00EA5C7C" w:rsidRDefault="00E133DF" w:rsidP="00EC66BB">
            <w:pPr>
              <w:pStyle w:val="ListParagraph"/>
              <w:numPr>
                <w:ilvl w:val="0"/>
                <w:numId w:val="45"/>
              </w:numPr>
              <w:spacing w:line="360" w:lineRule="auto"/>
              <w:ind w:right="270"/>
              <w:rPr>
                <w:rFonts w:ascii="Arial" w:hAnsi="Arial" w:cs="Arial"/>
                <w:color w:val="000000" w:themeColor="text1"/>
                <w:sz w:val="22"/>
              </w:rPr>
            </w:pPr>
            <w:r w:rsidRPr="00EA5C7C">
              <w:rPr>
                <w:rFonts w:ascii="Arial" w:hAnsi="Arial" w:cs="Arial"/>
                <w:color w:val="000000" w:themeColor="text1"/>
                <w:sz w:val="22"/>
              </w:rPr>
              <w:t>Identify best search engine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30"/>
              </w:numPr>
              <w:spacing w:line="360" w:lineRule="auto"/>
              <w:jc w:val="both"/>
              <w:rPr>
                <w:rFonts w:ascii="Arial" w:eastAsia="Times New Roman" w:hAnsi="Arial" w:cs="Arial"/>
                <w:bCs/>
                <w:color w:val="000000" w:themeColor="text1"/>
                <w:sz w:val="22"/>
                <w:lang w:val="en-AU"/>
              </w:rPr>
            </w:pPr>
            <w:r w:rsidRPr="00EA5C7C">
              <w:rPr>
                <w:rFonts w:ascii="Arial" w:eastAsia="Times New Roman" w:hAnsi="Arial" w:cs="Arial"/>
                <w:bCs/>
                <w:color w:val="000000" w:themeColor="text1"/>
                <w:sz w:val="22"/>
                <w:lang w:val="en-AU"/>
              </w:rPr>
              <w:lastRenderedPageBreak/>
              <w:t>Understanding of search engine</w:t>
            </w:r>
          </w:p>
          <w:p w:rsidR="00E133DF" w:rsidRPr="00EA5C7C" w:rsidRDefault="00E133DF" w:rsidP="00EC66BB">
            <w:pPr>
              <w:pStyle w:val="ListParagraph"/>
              <w:keepNext/>
              <w:keepLines/>
              <w:numPr>
                <w:ilvl w:val="0"/>
                <w:numId w:val="44"/>
              </w:numPr>
              <w:spacing w:line="360" w:lineRule="auto"/>
              <w:ind w:right="270"/>
              <w:jc w:val="both"/>
              <w:rPr>
                <w:rFonts w:ascii="Arial" w:hAnsi="Arial" w:cs="Arial"/>
                <w:color w:val="000000" w:themeColor="text1"/>
                <w:sz w:val="22"/>
              </w:rPr>
            </w:pPr>
            <w:r w:rsidRPr="00EA5C7C">
              <w:rPr>
                <w:rFonts w:ascii="Arial" w:hAnsi="Arial" w:cs="Arial"/>
                <w:color w:val="000000" w:themeColor="text1"/>
                <w:sz w:val="22"/>
              </w:rPr>
              <w:t>Description of different types of search engine.</w:t>
            </w:r>
          </w:p>
          <w:p w:rsidR="00E133DF" w:rsidRPr="00EA5C7C" w:rsidRDefault="00E133DF" w:rsidP="00EC66BB">
            <w:pPr>
              <w:pStyle w:val="ListParagraph"/>
              <w:keepNext/>
              <w:keepLines/>
              <w:numPr>
                <w:ilvl w:val="0"/>
                <w:numId w:val="44"/>
              </w:numPr>
              <w:spacing w:line="360" w:lineRule="auto"/>
              <w:ind w:right="270"/>
              <w:jc w:val="both"/>
              <w:rPr>
                <w:rFonts w:ascii="Arial" w:hAnsi="Arial" w:cs="Arial"/>
                <w:color w:val="000000" w:themeColor="text1"/>
                <w:sz w:val="22"/>
              </w:rPr>
            </w:pPr>
            <w:r w:rsidRPr="00EA5C7C">
              <w:rPr>
                <w:rFonts w:ascii="Arial" w:hAnsi="Arial" w:cs="Arial"/>
                <w:color w:val="000000" w:themeColor="text1"/>
                <w:sz w:val="22"/>
              </w:rPr>
              <w:t xml:space="preserve"> Identification of frequently use search engine.</w:t>
            </w:r>
          </w:p>
          <w:p w:rsidR="00E133DF" w:rsidRPr="00EA5C7C" w:rsidRDefault="00E133DF" w:rsidP="005331DD">
            <w:pPr>
              <w:spacing w:line="360" w:lineRule="auto"/>
              <w:contextualSpacing/>
              <w:jc w:val="both"/>
              <w:rPr>
                <w:rFonts w:ascii="Arial" w:eastAsia="Times New Roman" w:hAnsi="Arial" w:cs="Arial"/>
                <w:b/>
                <w:bCs/>
                <w:color w:val="000000" w:themeColor="text1"/>
                <w:sz w:val="22"/>
                <w:lang w:val="en-AU"/>
              </w:rPr>
            </w:pPr>
            <w:r w:rsidRPr="00EA5C7C">
              <w:rPr>
                <w:rFonts w:ascii="Arial" w:eastAsia="Times New Roman" w:hAnsi="Arial" w:cs="Arial"/>
                <w:b/>
                <w:bCs/>
                <w:color w:val="000000" w:themeColor="text1"/>
                <w:sz w:val="22"/>
                <w:lang w:val="en-AU"/>
              </w:rPr>
              <w:t>Practical Activity:</w:t>
            </w:r>
          </w:p>
          <w:p w:rsidR="00E133DF" w:rsidRPr="00EA5C7C" w:rsidRDefault="00E133DF" w:rsidP="005331DD">
            <w:pPr>
              <w:spacing w:line="360" w:lineRule="auto"/>
              <w:rPr>
                <w:rFonts w:ascii="Arial" w:eastAsia="Arial" w:hAnsi="Arial" w:cs="Arial"/>
                <w:bCs/>
                <w:iCs/>
                <w:color w:val="000000"/>
                <w:sz w:val="22"/>
              </w:rPr>
            </w:pPr>
            <w:r w:rsidRPr="00EA5C7C">
              <w:rPr>
                <w:rFonts w:ascii="Arial" w:eastAsia="Arial" w:hAnsi="Arial" w:cs="Arial"/>
                <w:bCs/>
                <w:iCs/>
                <w:color w:val="000000"/>
                <w:sz w:val="22"/>
              </w:rPr>
              <w:t>Search electronic</w:t>
            </w:r>
            <w:r>
              <w:rPr>
                <w:rFonts w:ascii="Arial" w:eastAsia="Arial" w:hAnsi="Arial" w:cs="Arial"/>
                <w:bCs/>
                <w:iCs/>
                <w:color w:val="000000"/>
                <w:sz w:val="22"/>
              </w:rPr>
              <w:t xml:space="preserve"> IC of OP-AMP with the help of </w:t>
            </w:r>
            <w:r w:rsidRPr="00EA5C7C">
              <w:rPr>
                <w:rFonts w:ascii="Arial" w:eastAsia="Arial" w:hAnsi="Arial" w:cs="Arial"/>
                <w:bCs/>
                <w:iCs/>
                <w:color w:val="000000"/>
                <w:sz w:val="22"/>
              </w:rPr>
              <w:t>Google .and draw the pin diagram on paper.</w:t>
            </w:r>
          </w:p>
          <w:p w:rsidR="00E133DF" w:rsidRPr="00EA5C7C" w:rsidRDefault="00E133DF" w:rsidP="005331DD">
            <w:pPr>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 xml:space="preserve">Total :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8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6 </w:t>
            </w:r>
            <w:r>
              <w:rPr>
                <w:rFonts w:ascii="Arial" w:eastAsia="Arial" w:hAnsi="Arial" w:cs="Arial"/>
                <w:color w:val="000000"/>
                <w:sz w:val="22"/>
              </w:rPr>
              <w:t>Hrs.</w:t>
            </w:r>
          </w:p>
          <w:p w:rsidR="00E133DF" w:rsidRPr="00EA5C7C" w:rsidRDefault="00E133DF" w:rsidP="005331DD">
            <w:pPr>
              <w:ind w:left="720" w:hanging="718"/>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47"/>
              </w:numPr>
              <w:spacing w:line="360" w:lineRule="auto"/>
              <w:rPr>
                <w:rFonts w:ascii="Arial" w:eastAsia="Arial" w:hAnsi="Arial" w:cs="Arial"/>
                <w:bCs/>
                <w:color w:val="000000"/>
                <w:sz w:val="22"/>
              </w:rPr>
            </w:pPr>
            <w:r w:rsidRPr="00EA5C7C">
              <w:rPr>
                <w:rFonts w:ascii="Arial" w:eastAsia="Arial" w:hAnsi="Arial" w:cs="Arial"/>
                <w:bCs/>
                <w:color w:val="000000"/>
                <w:sz w:val="22"/>
              </w:rPr>
              <w:t>Tools</w:t>
            </w:r>
          </w:p>
          <w:p w:rsidR="00E133DF" w:rsidRPr="00EA5C7C" w:rsidRDefault="00E133DF" w:rsidP="00EC66BB">
            <w:pPr>
              <w:pStyle w:val="ListParagraph"/>
              <w:numPr>
                <w:ilvl w:val="0"/>
                <w:numId w:val="47"/>
              </w:numPr>
              <w:spacing w:line="360" w:lineRule="auto"/>
              <w:rPr>
                <w:rFonts w:ascii="Arial" w:eastAsia="Arial" w:hAnsi="Arial" w:cs="Arial"/>
                <w:bCs/>
                <w:color w:val="000000"/>
                <w:sz w:val="22"/>
              </w:rPr>
            </w:pPr>
            <w:r w:rsidRPr="00EA5C7C">
              <w:rPr>
                <w:rFonts w:ascii="Arial" w:eastAsia="Arial" w:hAnsi="Arial" w:cs="Arial"/>
                <w:bCs/>
                <w:color w:val="000000"/>
                <w:sz w:val="22"/>
              </w:rPr>
              <w:t>Computer</w:t>
            </w:r>
          </w:p>
          <w:p w:rsidR="00E133DF" w:rsidRPr="00EA5C7C" w:rsidRDefault="00E133DF" w:rsidP="00EC66BB">
            <w:pPr>
              <w:pStyle w:val="ListParagraph"/>
              <w:numPr>
                <w:ilvl w:val="0"/>
                <w:numId w:val="47"/>
              </w:numPr>
              <w:spacing w:line="360" w:lineRule="auto"/>
              <w:rPr>
                <w:rFonts w:ascii="Arial" w:eastAsia="Arial" w:hAnsi="Arial" w:cs="Arial"/>
                <w:bCs/>
                <w:color w:val="000000"/>
                <w:sz w:val="22"/>
              </w:rPr>
            </w:pPr>
            <w:r w:rsidRPr="00EA5C7C">
              <w:rPr>
                <w:rFonts w:ascii="Arial" w:eastAsia="Arial" w:hAnsi="Arial" w:cs="Arial"/>
                <w:bCs/>
                <w:color w:val="000000"/>
                <w:sz w:val="22"/>
              </w:rPr>
              <w:t>Internet connection.</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2"/>
              <w:rPr>
                <w:rFonts w:ascii="Arial" w:eastAsia="Arial" w:hAnsi="Arial" w:cs="Arial"/>
                <w:b/>
                <w:color w:val="000000"/>
                <w:sz w:val="22"/>
              </w:rPr>
            </w:pPr>
            <w:r w:rsidRPr="00EA5C7C">
              <w:rPr>
                <w:rFonts w:ascii="Arial" w:eastAsia="Arial" w:hAnsi="Arial" w:cs="Arial"/>
                <w:bCs/>
                <w:color w:val="000000"/>
                <w:sz w:val="22"/>
              </w:rPr>
              <w:t>Class Room and workshop</w:t>
            </w:r>
          </w:p>
        </w:tc>
      </w:tr>
      <w:tr w:rsidR="00E133DF" w:rsidRPr="00EA5C7C" w:rsidTr="005331DD">
        <w:trPr>
          <w:trHeight w:val="61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Default="00E133DF" w:rsidP="005331DD">
            <w:pPr>
              <w:spacing w:after="245" w:line="243" w:lineRule="auto"/>
              <w:contextualSpacing/>
              <w:jc w:val="both"/>
              <w:rPr>
                <w:rFonts w:ascii="Arial" w:hAnsi="Arial" w:cs="Arial"/>
                <w:b/>
                <w:color w:val="000000" w:themeColor="text1"/>
                <w:sz w:val="22"/>
              </w:rPr>
            </w:pPr>
            <w:r w:rsidRPr="00EA5C7C">
              <w:rPr>
                <w:rFonts w:ascii="Arial" w:hAnsi="Arial" w:cs="Arial"/>
                <w:b/>
                <w:color w:val="000000" w:themeColor="text1"/>
                <w:sz w:val="22"/>
              </w:rPr>
              <w:lastRenderedPageBreak/>
              <w:t>LU2</w:t>
            </w:r>
          </w:p>
          <w:p w:rsidR="00E133DF" w:rsidRPr="00EA5C7C" w:rsidRDefault="00E133DF" w:rsidP="005331DD">
            <w:pPr>
              <w:spacing w:after="245" w:line="243" w:lineRule="auto"/>
              <w:contextualSpacing/>
              <w:jc w:val="both"/>
              <w:rPr>
                <w:rFonts w:ascii="Arial" w:eastAsia="Arial" w:hAnsi="Arial" w:cs="Arial"/>
                <w:color w:val="000000"/>
                <w:sz w:val="22"/>
              </w:rPr>
            </w:pPr>
            <w:r w:rsidRPr="00EA5C7C">
              <w:rPr>
                <w:rFonts w:ascii="Arial" w:hAnsi="Arial" w:cs="Arial"/>
                <w:b/>
                <w:color w:val="000000" w:themeColor="text1"/>
                <w:sz w:val="22"/>
              </w:rPr>
              <w:t>.</w:t>
            </w:r>
            <w:r w:rsidRPr="00BD1316">
              <w:rPr>
                <w:rFonts w:ascii="Arial" w:hAnsi="Arial" w:cs="Arial"/>
                <w:color w:val="000000" w:themeColor="text1"/>
                <w:sz w:val="22"/>
              </w:rPr>
              <w:t>Browse data sheets and symbols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pStyle w:val="ListParagraph"/>
              <w:numPr>
                <w:ilvl w:val="0"/>
                <w:numId w:val="65"/>
              </w:numPr>
              <w:spacing w:line="360" w:lineRule="auto"/>
              <w:ind w:right="270"/>
              <w:rPr>
                <w:rFonts w:ascii="Arial" w:hAnsi="Arial" w:cs="Arial"/>
                <w:color w:val="000000" w:themeColor="text1"/>
                <w:sz w:val="22"/>
              </w:rPr>
            </w:pPr>
            <w:r w:rsidRPr="00EA5C7C">
              <w:rPr>
                <w:rFonts w:ascii="Arial" w:hAnsi="Arial" w:cs="Arial"/>
                <w:color w:val="000000" w:themeColor="text1"/>
                <w:sz w:val="22"/>
              </w:rPr>
              <w:t>Search data sheet of various electronic components from the Internet</w:t>
            </w:r>
          </w:p>
          <w:p w:rsidR="00E133DF" w:rsidRPr="00EA5C7C" w:rsidRDefault="00E133DF" w:rsidP="00EC66BB">
            <w:pPr>
              <w:pStyle w:val="ListParagraph"/>
              <w:numPr>
                <w:ilvl w:val="0"/>
                <w:numId w:val="65"/>
              </w:numPr>
              <w:spacing w:line="360" w:lineRule="auto"/>
              <w:ind w:right="270"/>
              <w:rPr>
                <w:rFonts w:ascii="Arial" w:hAnsi="Arial" w:cs="Arial"/>
                <w:color w:val="000000" w:themeColor="text1"/>
                <w:sz w:val="22"/>
              </w:rPr>
            </w:pPr>
            <w:r w:rsidRPr="00EA5C7C">
              <w:rPr>
                <w:rFonts w:ascii="Arial" w:hAnsi="Arial" w:cs="Arial"/>
                <w:color w:val="000000" w:themeColor="text1"/>
                <w:sz w:val="22"/>
              </w:rPr>
              <w:t>Search various symbols of electrical components</w:t>
            </w:r>
          </w:p>
          <w:p w:rsidR="00E133DF" w:rsidRPr="00EA5C7C" w:rsidRDefault="00E133DF" w:rsidP="00EC66BB">
            <w:pPr>
              <w:pStyle w:val="ListParagraph"/>
              <w:numPr>
                <w:ilvl w:val="0"/>
                <w:numId w:val="65"/>
              </w:numPr>
              <w:spacing w:line="360" w:lineRule="auto"/>
              <w:ind w:right="270"/>
              <w:rPr>
                <w:rFonts w:ascii="Arial" w:hAnsi="Arial" w:cs="Arial"/>
                <w:color w:val="000000" w:themeColor="text1"/>
                <w:sz w:val="22"/>
              </w:rPr>
            </w:pPr>
            <w:r w:rsidRPr="00EA5C7C">
              <w:rPr>
                <w:rFonts w:ascii="Arial" w:hAnsi="Arial" w:cs="Arial"/>
                <w:color w:val="000000" w:themeColor="text1"/>
                <w:sz w:val="22"/>
              </w:rPr>
              <w:t>Search the Electric design software</w:t>
            </w:r>
          </w:p>
          <w:p w:rsidR="00E133DF" w:rsidRPr="00EA5C7C" w:rsidRDefault="00E133DF" w:rsidP="00EC66BB">
            <w:pPr>
              <w:pStyle w:val="ListParagraph"/>
              <w:numPr>
                <w:ilvl w:val="0"/>
                <w:numId w:val="65"/>
              </w:numPr>
              <w:spacing w:line="360" w:lineRule="auto"/>
              <w:ind w:right="270"/>
              <w:rPr>
                <w:rFonts w:ascii="Arial" w:hAnsi="Arial" w:cs="Arial"/>
                <w:color w:val="000000" w:themeColor="text1"/>
                <w:sz w:val="22"/>
              </w:rPr>
            </w:pPr>
            <w:r w:rsidRPr="00EA5C7C">
              <w:rPr>
                <w:rFonts w:ascii="Arial" w:hAnsi="Arial" w:cs="Arial"/>
                <w:color w:val="000000" w:themeColor="text1"/>
                <w:sz w:val="22"/>
              </w:rPr>
              <w:t>Prepare a report for the best software and their application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ind w:left="360"/>
              <w:rPr>
                <w:rFonts w:ascii="Arial" w:hAnsi="Arial" w:cs="Arial"/>
                <w:color w:val="000000" w:themeColor="text1"/>
                <w:sz w:val="22"/>
              </w:rPr>
            </w:pPr>
          </w:p>
          <w:p w:rsidR="00E133DF" w:rsidRPr="00EA5C7C" w:rsidRDefault="00E133DF" w:rsidP="00EC66BB">
            <w:pPr>
              <w:pStyle w:val="ListParagraph"/>
              <w:numPr>
                <w:ilvl w:val="0"/>
                <w:numId w:val="26"/>
              </w:numPr>
              <w:rPr>
                <w:rFonts w:ascii="Arial" w:hAnsi="Arial" w:cs="Arial"/>
                <w:color w:val="000000" w:themeColor="text1"/>
                <w:sz w:val="22"/>
              </w:rPr>
            </w:pPr>
            <w:r w:rsidRPr="00EA5C7C">
              <w:rPr>
                <w:rFonts w:ascii="Arial" w:hAnsi="Arial" w:cs="Arial"/>
                <w:color w:val="000000" w:themeColor="text1"/>
                <w:sz w:val="22"/>
              </w:rPr>
              <w:t>Understanding of data sheets.</w:t>
            </w:r>
          </w:p>
          <w:p w:rsidR="00E133DF" w:rsidRPr="00EA5C7C" w:rsidRDefault="00E133DF" w:rsidP="00EC66BB">
            <w:pPr>
              <w:pStyle w:val="ListParagraph"/>
              <w:numPr>
                <w:ilvl w:val="0"/>
                <w:numId w:val="26"/>
              </w:numPr>
              <w:rPr>
                <w:rFonts w:ascii="Arial" w:hAnsi="Arial" w:cs="Arial"/>
                <w:color w:val="000000" w:themeColor="text1"/>
                <w:sz w:val="22"/>
              </w:rPr>
            </w:pPr>
            <w:r w:rsidRPr="00EA5C7C">
              <w:rPr>
                <w:rFonts w:ascii="Arial" w:hAnsi="Arial" w:cs="Arial"/>
                <w:color w:val="000000" w:themeColor="text1"/>
                <w:sz w:val="22"/>
              </w:rPr>
              <w:t>Understanding of  symbols</w:t>
            </w:r>
          </w:p>
          <w:p w:rsidR="00E133DF" w:rsidRPr="00EA5C7C" w:rsidRDefault="00E133DF" w:rsidP="005331DD">
            <w:pPr>
              <w:rPr>
                <w:rFonts w:ascii="Arial" w:hAnsi="Arial" w:cs="Arial"/>
                <w:color w:val="000000" w:themeColor="text1"/>
                <w:sz w:val="22"/>
              </w:rPr>
            </w:pPr>
          </w:p>
          <w:p w:rsidR="00E133DF" w:rsidRPr="00EA5C7C" w:rsidRDefault="00E133DF" w:rsidP="005331DD">
            <w:pPr>
              <w:rPr>
                <w:rFonts w:ascii="Arial" w:eastAsia="Arial" w:hAnsi="Arial" w:cs="Arial"/>
                <w:b/>
                <w:bCs/>
                <w:color w:val="000000"/>
                <w:sz w:val="22"/>
              </w:rPr>
            </w:pPr>
            <w:r w:rsidRPr="00EA5C7C">
              <w:rPr>
                <w:rFonts w:ascii="Arial" w:eastAsia="Arial" w:hAnsi="Arial" w:cs="Arial"/>
                <w:b/>
                <w:bCs/>
                <w:color w:val="000000"/>
                <w:sz w:val="22"/>
              </w:rPr>
              <w:t>Practical Activity:</w:t>
            </w:r>
          </w:p>
          <w:p w:rsidR="00E133DF" w:rsidRPr="00EA5C7C" w:rsidRDefault="00E133DF" w:rsidP="005331DD">
            <w:pPr>
              <w:rPr>
                <w:rFonts w:ascii="Arial" w:eastAsia="Arial" w:hAnsi="Arial" w:cs="Arial"/>
                <w:bCs/>
                <w:color w:val="000000"/>
                <w:sz w:val="22"/>
              </w:rPr>
            </w:pPr>
            <w:r w:rsidRPr="00EA5C7C">
              <w:rPr>
                <w:rFonts w:ascii="Arial" w:eastAsia="Arial" w:hAnsi="Arial" w:cs="Arial"/>
                <w:bCs/>
                <w:color w:val="000000"/>
                <w:sz w:val="22"/>
              </w:rPr>
              <w:t xml:space="preserve">Search the data sheet of </w:t>
            </w:r>
            <w:r w:rsidRPr="00EA5C7C">
              <w:rPr>
                <w:rFonts w:ascii="Arial" w:eastAsia="Arial" w:hAnsi="Arial" w:cs="Arial"/>
                <w:bCs/>
                <w:sz w:val="22"/>
              </w:rPr>
              <w:t>OP-AMP,AND gate</w:t>
            </w:r>
            <w:r w:rsidRPr="00EA5C7C">
              <w:rPr>
                <w:rFonts w:ascii="Arial" w:eastAsia="Arial" w:hAnsi="Arial" w:cs="Arial"/>
                <w:bCs/>
                <w:color w:val="000000"/>
                <w:sz w:val="22"/>
              </w:rPr>
              <w:t xml:space="preserve"> ,OR gate, ZENER diode</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 xml:space="preserve">Total :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8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6 </w:t>
            </w:r>
            <w:r>
              <w:rPr>
                <w:rFonts w:ascii="Arial" w:eastAsia="Arial" w:hAnsi="Arial" w:cs="Arial"/>
                <w:color w:val="000000"/>
                <w:sz w:val="22"/>
              </w:rPr>
              <w:t>Hrs.</w:t>
            </w:r>
          </w:p>
          <w:p w:rsidR="00E133DF" w:rsidRPr="00EA5C7C" w:rsidRDefault="00E133DF" w:rsidP="005331DD">
            <w:pPr>
              <w:spacing w:line="276" w:lineRule="auto"/>
              <w:ind w:left="2"/>
              <w:jc w:val="center"/>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t xml:space="preserve">Tools </w:t>
            </w:r>
          </w:p>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t>Computer</w:t>
            </w:r>
          </w:p>
          <w:p w:rsidR="00E133DF" w:rsidRPr="00EA5C7C" w:rsidRDefault="00E133DF" w:rsidP="00EC66BB">
            <w:pPr>
              <w:pStyle w:val="ListParagraph"/>
              <w:numPr>
                <w:ilvl w:val="0"/>
                <w:numId w:val="33"/>
              </w:numPr>
              <w:spacing w:after="136"/>
              <w:rPr>
                <w:rFonts w:ascii="Arial" w:eastAsia="Arial" w:hAnsi="Arial" w:cs="Arial"/>
                <w:bCs/>
                <w:color w:val="000000"/>
                <w:sz w:val="22"/>
              </w:rPr>
            </w:pPr>
            <w:r w:rsidRPr="00EA5C7C">
              <w:rPr>
                <w:rFonts w:ascii="Arial" w:eastAsia="Arial" w:hAnsi="Arial" w:cs="Arial"/>
                <w:bCs/>
                <w:color w:val="000000"/>
                <w:sz w:val="22"/>
              </w:rPr>
              <w:t>Internet connection</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spacing w:after="136"/>
              <w:ind w:left="2"/>
              <w:rPr>
                <w:rFonts w:ascii="Arial" w:eastAsia="Arial" w:hAnsi="Arial" w:cs="Arial"/>
                <w:b/>
                <w:color w:val="000000"/>
                <w:sz w:val="22"/>
              </w:rPr>
            </w:pPr>
            <w:r w:rsidRPr="00EA5C7C">
              <w:rPr>
                <w:rFonts w:ascii="Arial" w:eastAsia="Arial" w:hAnsi="Arial" w:cs="Arial"/>
                <w:bCs/>
                <w:color w:val="000000"/>
                <w:sz w:val="22"/>
              </w:rPr>
              <w:t>Class Room and workshop</w:t>
            </w:r>
          </w:p>
        </w:tc>
      </w:tr>
      <w:tr w:rsidR="00E133DF" w:rsidRPr="00EA5C7C"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5331DD">
            <w:pPr>
              <w:spacing w:after="245" w:line="243" w:lineRule="auto"/>
              <w:contextualSpacing/>
              <w:jc w:val="both"/>
              <w:rPr>
                <w:rFonts w:ascii="Arial" w:hAnsi="Arial" w:cs="Arial"/>
                <w:b/>
                <w:color w:val="000000" w:themeColor="text1"/>
                <w:sz w:val="22"/>
              </w:rPr>
            </w:pPr>
            <w:r w:rsidRPr="00EA5C7C">
              <w:rPr>
                <w:rFonts w:ascii="Arial" w:hAnsi="Arial" w:cs="Arial"/>
                <w:b/>
                <w:color w:val="000000" w:themeColor="text1"/>
                <w:sz w:val="22"/>
              </w:rPr>
              <w:lastRenderedPageBreak/>
              <w:t>LU3.</w:t>
            </w:r>
          </w:p>
          <w:p w:rsidR="00E133DF" w:rsidRPr="00BD1316" w:rsidRDefault="00E133DF" w:rsidP="005331DD">
            <w:pPr>
              <w:spacing w:after="245" w:line="243" w:lineRule="auto"/>
              <w:contextualSpacing/>
              <w:jc w:val="both"/>
              <w:rPr>
                <w:rFonts w:ascii="Arial" w:eastAsia="Arial" w:hAnsi="Arial" w:cs="Arial"/>
                <w:color w:val="000000"/>
                <w:sz w:val="22"/>
              </w:rPr>
            </w:pPr>
            <w:r w:rsidRPr="00BD1316">
              <w:rPr>
                <w:rFonts w:ascii="Arial" w:hAnsi="Arial" w:cs="Arial"/>
                <w:color w:val="000000" w:themeColor="text1"/>
                <w:sz w:val="22"/>
              </w:rPr>
              <w:t>Browse manuals</w:t>
            </w: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5331DD">
            <w:pPr>
              <w:spacing w:line="276" w:lineRule="auto"/>
              <w:ind w:left="2" w:hanging="10"/>
              <w:jc w:val="both"/>
              <w:rPr>
                <w:rFonts w:ascii="Arial" w:eastAsia="Arial" w:hAnsi="Arial" w:cs="Arial"/>
                <w:color w:val="000000"/>
                <w:sz w:val="22"/>
              </w:rPr>
            </w:pPr>
            <w:r w:rsidRPr="00EA5C7C">
              <w:rPr>
                <w:rFonts w:ascii="Arial" w:eastAsia="Arial" w:hAnsi="Arial" w:cs="Arial"/>
                <w:b/>
                <w:color w:val="000000"/>
                <w:sz w:val="22"/>
              </w:rPr>
              <w:t xml:space="preserve">Trainee must be able to: </w:t>
            </w:r>
          </w:p>
          <w:p w:rsidR="00E133DF" w:rsidRPr="00EA5C7C" w:rsidRDefault="00E133DF" w:rsidP="00EC66BB">
            <w:pPr>
              <w:pStyle w:val="ListParagraph"/>
              <w:numPr>
                <w:ilvl w:val="0"/>
                <w:numId w:val="46"/>
              </w:numPr>
              <w:spacing w:line="360" w:lineRule="auto"/>
              <w:ind w:right="270"/>
              <w:rPr>
                <w:rFonts w:ascii="Arial" w:hAnsi="Arial" w:cs="Arial"/>
                <w:color w:val="000000" w:themeColor="text1"/>
                <w:sz w:val="22"/>
              </w:rPr>
            </w:pPr>
            <w:r w:rsidRPr="00EA5C7C">
              <w:rPr>
                <w:rFonts w:ascii="Arial" w:hAnsi="Arial" w:cs="Arial"/>
                <w:color w:val="000000" w:themeColor="text1"/>
                <w:sz w:val="22"/>
              </w:rPr>
              <w:t>Search various manuals available on the internet related to course</w:t>
            </w:r>
          </w:p>
          <w:p w:rsidR="00E133DF" w:rsidRPr="00EA5C7C" w:rsidRDefault="00E133DF" w:rsidP="00EC66BB">
            <w:pPr>
              <w:pStyle w:val="ListParagraph"/>
              <w:numPr>
                <w:ilvl w:val="0"/>
                <w:numId w:val="46"/>
              </w:numPr>
              <w:spacing w:line="360" w:lineRule="auto"/>
              <w:ind w:right="270"/>
              <w:rPr>
                <w:rFonts w:ascii="Arial" w:hAnsi="Arial" w:cs="Arial"/>
                <w:color w:val="000000" w:themeColor="text1"/>
                <w:sz w:val="22"/>
              </w:rPr>
            </w:pPr>
            <w:r w:rsidRPr="00EA5C7C">
              <w:rPr>
                <w:rFonts w:ascii="Arial" w:hAnsi="Arial" w:cs="Arial"/>
                <w:color w:val="000000" w:themeColor="text1"/>
                <w:sz w:val="22"/>
              </w:rPr>
              <w:t xml:space="preserve">Read the key terms </w:t>
            </w:r>
          </w:p>
          <w:p w:rsidR="00E133DF" w:rsidRPr="00EA5C7C" w:rsidRDefault="00E133DF" w:rsidP="00EC66BB">
            <w:pPr>
              <w:pStyle w:val="ListParagraph"/>
              <w:numPr>
                <w:ilvl w:val="0"/>
                <w:numId w:val="46"/>
              </w:numPr>
              <w:spacing w:line="360" w:lineRule="auto"/>
              <w:ind w:right="270"/>
              <w:rPr>
                <w:rFonts w:ascii="Arial" w:eastAsia="Arial" w:hAnsi="Arial" w:cs="Arial"/>
                <w:color w:val="000000"/>
                <w:sz w:val="22"/>
              </w:rPr>
            </w:pPr>
            <w:r w:rsidRPr="00EA5C7C">
              <w:rPr>
                <w:rFonts w:ascii="Arial" w:hAnsi="Arial" w:cs="Arial"/>
                <w:color w:val="000000" w:themeColor="text1"/>
                <w:sz w:val="22"/>
              </w:rPr>
              <w:t>Clear your concepts from the manual.</w:t>
            </w:r>
          </w:p>
          <w:p w:rsidR="00E133DF" w:rsidRPr="00EA5C7C" w:rsidRDefault="00E133DF" w:rsidP="005331DD">
            <w:pPr>
              <w:spacing w:line="360" w:lineRule="auto"/>
              <w:ind w:left="362"/>
              <w:contextualSpacing/>
              <w:jc w:val="both"/>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EC66BB">
            <w:pPr>
              <w:pStyle w:val="ListParagraph"/>
              <w:numPr>
                <w:ilvl w:val="0"/>
                <w:numId w:val="46"/>
              </w:numPr>
              <w:ind w:right="270"/>
              <w:rPr>
                <w:rFonts w:ascii="Arial" w:eastAsia="Arial" w:hAnsi="Arial" w:cs="Arial"/>
                <w:color w:val="000000"/>
                <w:sz w:val="22"/>
              </w:rPr>
            </w:pPr>
            <w:r w:rsidRPr="00EA5C7C">
              <w:rPr>
                <w:rFonts w:ascii="Arial" w:eastAsia="Arial" w:hAnsi="Arial" w:cs="Arial"/>
                <w:color w:val="000000"/>
                <w:sz w:val="22"/>
              </w:rPr>
              <w:t>Definition of data sheets.</w:t>
            </w:r>
          </w:p>
          <w:p w:rsidR="00E133DF" w:rsidRPr="00EA5C7C" w:rsidRDefault="00E133DF" w:rsidP="005331DD">
            <w:pPr>
              <w:ind w:right="270"/>
              <w:rPr>
                <w:rFonts w:ascii="Arial" w:eastAsia="Arial" w:hAnsi="Arial" w:cs="Arial"/>
                <w:b/>
                <w:color w:val="000000"/>
                <w:sz w:val="22"/>
                <w:u w:val="single"/>
              </w:rPr>
            </w:pPr>
            <w:r w:rsidRPr="00EA5C7C">
              <w:rPr>
                <w:rFonts w:ascii="Arial" w:eastAsia="Arial" w:hAnsi="Arial" w:cs="Arial"/>
                <w:b/>
                <w:color w:val="000000"/>
                <w:sz w:val="22"/>
                <w:u w:val="single"/>
              </w:rPr>
              <w:t>Practical Activity</w:t>
            </w:r>
          </w:p>
          <w:p w:rsidR="00E133DF" w:rsidRPr="00EA5C7C" w:rsidRDefault="00E133DF" w:rsidP="005331DD">
            <w:pPr>
              <w:ind w:right="270"/>
              <w:rPr>
                <w:rFonts w:ascii="Arial" w:eastAsia="Arial" w:hAnsi="Arial" w:cs="Arial"/>
                <w:color w:val="000000"/>
                <w:sz w:val="22"/>
              </w:rPr>
            </w:pPr>
            <w:r w:rsidRPr="00EA5C7C">
              <w:rPr>
                <w:rFonts w:ascii="Arial" w:eastAsia="Arial" w:hAnsi="Arial" w:cs="Arial"/>
                <w:color w:val="000000"/>
                <w:sz w:val="22"/>
              </w:rPr>
              <w:t>Browse manual of Repair/ Maintenance and Service of Home Appliance and highlight the key terms by using appropriate search engine</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 xml:space="preserve">Total : </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8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2 </w:t>
            </w:r>
            <w:r>
              <w:rPr>
                <w:rFonts w:ascii="Arial" w:eastAsia="Arial" w:hAnsi="Arial" w:cs="Arial"/>
                <w:color w:val="000000"/>
                <w:sz w:val="22"/>
              </w:rPr>
              <w:t>Hrs.</w:t>
            </w:r>
          </w:p>
          <w:p w:rsidR="00E133DF" w:rsidRPr="00EA5C7C" w:rsidRDefault="00E133DF" w:rsidP="005331DD">
            <w:pPr>
              <w:ind w:left="720" w:hanging="718"/>
              <w:rPr>
                <w:rFonts w:ascii="Arial" w:eastAsia="Arial" w:hAnsi="Arial" w:cs="Arial"/>
                <w:color w:val="000000"/>
                <w:sz w:val="22"/>
              </w:rPr>
            </w:pPr>
          </w:p>
          <w:p w:rsidR="00E133DF" w:rsidRPr="00EA5C7C" w:rsidRDefault="00E133DF" w:rsidP="005331DD">
            <w:pPr>
              <w:ind w:left="720" w:hanging="718"/>
              <w:rPr>
                <w:rFonts w:ascii="Arial" w:eastAsia="Arial" w:hAnsi="Arial" w:cs="Arial"/>
                <w:b/>
                <w:color w:val="000000"/>
                <w:sz w:val="22"/>
              </w:rPr>
            </w:pPr>
            <w:r w:rsidRPr="00EA5C7C">
              <w:rPr>
                <w:rFonts w:ascii="Arial" w:eastAsia="Arial" w:hAnsi="Arial" w:cs="Arial"/>
                <w:b/>
                <w:color w:val="000000"/>
                <w:sz w:val="22"/>
              </w:rPr>
              <w:t>Practical:</w:t>
            </w:r>
          </w:p>
          <w:p w:rsidR="00E133DF" w:rsidRPr="00EA5C7C" w:rsidRDefault="00E133DF" w:rsidP="005331DD">
            <w:pPr>
              <w:ind w:left="720" w:hanging="718"/>
              <w:rPr>
                <w:rFonts w:ascii="Arial" w:eastAsia="Arial" w:hAnsi="Arial" w:cs="Arial"/>
                <w:color w:val="000000"/>
                <w:sz w:val="22"/>
              </w:rPr>
            </w:pPr>
            <w:r w:rsidRPr="00EA5C7C">
              <w:rPr>
                <w:rFonts w:ascii="Arial" w:eastAsia="Arial" w:hAnsi="Arial" w:cs="Arial"/>
                <w:color w:val="000000"/>
                <w:sz w:val="22"/>
              </w:rPr>
              <w:t xml:space="preserve">6 </w:t>
            </w:r>
            <w:r>
              <w:rPr>
                <w:rFonts w:ascii="Arial" w:eastAsia="Arial" w:hAnsi="Arial" w:cs="Arial"/>
                <w:color w:val="000000"/>
                <w:sz w:val="22"/>
              </w:rPr>
              <w:t>Hrs.</w:t>
            </w:r>
          </w:p>
          <w:p w:rsidR="00E133DF" w:rsidRPr="00EA5C7C" w:rsidRDefault="00E133DF" w:rsidP="005331DD">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Arial" w:hAnsi="Arial" w:cs="Arial"/>
                <w:color w:val="000000"/>
                <w:sz w:val="22"/>
              </w:rPr>
              <w:t>Tools</w:t>
            </w:r>
          </w:p>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Arial" w:hAnsi="Arial" w:cs="Arial"/>
                <w:color w:val="000000"/>
                <w:sz w:val="22"/>
              </w:rPr>
              <w:t>Computer</w:t>
            </w:r>
          </w:p>
          <w:p w:rsidR="00E133DF" w:rsidRPr="00EA5C7C" w:rsidRDefault="00E133DF" w:rsidP="00EC66BB">
            <w:pPr>
              <w:pStyle w:val="ListParagraph"/>
              <w:numPr>
                <w:ilvl w:val="0"/>
                <w:numId w:val="34"/>
              </w:numPr>
              <w:spacing w:line="276" w:lineRule="auto"/>
              <w:rPr>
                <w:rFonts w:ascii="Arial" w:eastAsia="Arial" w:hAnsi="Arial" w:cs="Arial"/>
                <w:color w:val="000000"/>
                <w:sz w:val="22"/>
              </w:rPr>
            </w:pPr>
            <w:r w:rsidRPr="00EA5C7C">
              <w:rPr>
                <w:rFonts w:ascii="Arial" w:eastAsia="Arial" w:hAnsi="Arial" w:cs="Arial"/>
                <w:color w:val="000000"/>
                <w:sz w:val="22"/>
              </w:rPr>
              <w:t>Internet connection</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Cs/>
                <w:color w:val="000000"/>
                <w:sz w:val="22"/>
              </w:rPr>
              <w:t>Class Room and workshop</w:t>
            </w:r>
          </w:p>
        </w:tc>
      </w:tr>
    </w:tbl>
    <w:p w:rsidR="00E133DF" w:rsidRDefault="00E133DF" w:rsidP="00E133DF">
      <w:pPr>
        <w:spacing w:after="160" w:line="259" w:lineRule="auto"/>
        <w:rPr>
          <w:rFonts w:ascii="Arial" w:hAnsi="Arial" w:cs="Arial"/>
        </w:rPr>
      </w:pPr>
    </w:p>
    <w:p w:rsidR="00E133DF" w:rsidRPr="00C11E22" w:rsidRDefault="00E133DF" w:rsidP="00E133DF">
      <w:pPr>
        <w:pStyle w:val="ListParagraph"/>
        <w:keepNext/>
        <w:numPr>
          <w:ilvl w:val="1"/>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09" w:name="_Toc34853026"/>
      <w:bookmarkStart w:id="110" w:name="_Toc34853201"/>
      <w:bookmarkStart w:id="111" w:name="_Toc34854845"/>
      <w:bookmarkStart w:id="112" w:name="_Toc34855019"/>
      <w:bookmarkStart w:id="113" w:name="_Toc34856609"/>
      <w:bookmarkStart w:id="114" w:name="_Toc34856785"/>
      <w:bookmarkStart w:id="115" w:name="_Toc34889341"/>
      <w:bookmarkStart w:id="116" w:name="_Toc111625826"/>
      <w:bookmarkEnd w:id="109"/>
      <w:bookmarkEnd w:id="110"/>
      <w:bookmarkEnd w:id="111"/>
      <w:bookmarkEnd w:id="112"/>
      <w:bookmarkEnd w:id="113"/>
      <w:bookmarkEnd w:id="114"/>
      <w:bookmarkEnd w:id="115"/>
      <w:bookmarkEnd w:id="116"/>
    </w:p>
    <w:p w:rsidR="00E133DF" w:rsidRPr="00C11E22" w:rsidRDefault="00E133DF" w:rsidP="00E133DF">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17" w:name="_Toc34853027"/>
      <w:bookmarkStart w:id="118" w:name="_Toc34853202"/>
      <w:bookmarkStart w:id="119" w:name="_Toc34854846"/>
      <w:bookmarkStart w:id="120" w:name="_Toc34855020"/>
      <w:bookmarkStart w:id="121" w:name="_Toc34856610"/>
      <w:bookmarkStart w:id="122" w:name="_Toc34856786"/>
      <w:bookmarkStart w:id="123" w:name="_Toc34889342"/>
      <w:bookmarkStart w:id="124" w:name="_Toc111625827"/>
      <w:bookmarkEnd w:id="117"/>
      <w:bookmarkEnd w:id="118"/>
      <w:bookmarkEnd w:id="119"/>
      <w:bookmarkEnd w:id="120"/>
      <w:bookmarkEnd w:id="121"/>
      <w:bookmarkEnd w:id="122"/>
      <w:bookmarkEnd w:id="123"/>
      <w:bookmarkEnd w:id="124"/>
    </w:p>
    <w:p w:rsidR="00E133DF" w:rsidRPr="00C11E22" w:rsidRDefault="00E133DF" w:rsidP="00E133DF">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25" w:name="_Toc34853028"/>
      <w:bookmarkStart w:id="126" w:name="_Toc34853203"/>
      <w:bookmarkStart w:id="127" w:name="_Toc34854847"/>
      <w:bookmarkStart w:id="128" w:name="_Toc34855021"/>
      <w:bookmarkStart w:id="129" w:name="_Toc34856611"/>
      <w:bookmarkStart w:id="130" w:name="_Toc34856787"/>
      <w:bookmarkStart w:id="131" w:name="_Toc34889343"/>
      <w:bookmarkStart w:id="132" w:name="_Toc111625828"/>
      <w:bookmarkEnd w:id="125"/>
      <w:bookmarkEnd w:id="126"/>
      <w:bookmarkEnd w:id="127"/>
      <w:bookmarkEnd w:id="128"/>
      <w:bookmarkEnd w:id="129"/>
      <w:bookmarkEnd w:id="130"/>
      <w:bookmarkEnd w:id="131"/>
      <w:bookmarkEnd w:id="132"/>
    </w:p>
    <w:p w:rsidR="00E133DF" w:rsidRPr="00C11E22" w:rsidRDefault="00E133DF" w:rsidP="00E133DF">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33" w:name="_Toc34853029"/>
      <w:bookmarkStart w:id="134" w:name="_Toc34853204"/>
      <w:bookmarkStart w:id="135" w:name="_Toc34854848"/>
      <w:bookmarkStart w:id="136" w:name="_Toc34855022"/>
      <w:bookmarkStart w:id="137" w:name="_Toc34856612"/>
      <w:bookmarkStart w:id="138" w:name="_Toc34856788"/>
      <w:bookmarkStart w:id="139" w:name="_Toc34889344"/>
      <w:bookmarkStart w:id="140" w:name="_Toc111625829"/>
      <w:bookmarkEnd w:id="133"/>
      <w:bookmarkEnd w:id="134"/>
      <w:bookmarkEnd w:id="135"/>
      <w:bookmarkEnd w:id="136"/>
      <w:bookmarkEnd w:id="137"/>
      <w:bookmarkEnd w:id="138"/>
      <w:bookmarkEnd w:id="139"/>
      <w:bookmarkEnd w:id="140"/>
    </w:p>
    <w:p w:rsidR="00E133DF" w:rsidRPr="00C11E22" w:rsidRDefault="00E133DF" w:rsidP="00E133DF">
      <w:pPr>
        <w:pStyle w:val="ListParagraph"/>
        <w:keepNext/>
        <w:numPr>
          <w:ilvl w:val="2"/>
          <w:numId w:val="1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contextualSpacing w:val="0"/>
        <w:outlineLvl w:val="2"/>
        <w:rPr>
          <w:rFonts w:ascii="Arial" w:eastAsia="Arial" w:hAnsi="Arial" w:cs="Arial"/>
          <w:b/>
          <w:bCs/>
          <w:vanish/>
          <w:color w:val="000000" w:themeColor="text1"/>
          <w:sz w:val="24"/>
          <w:szCs w:val="26"/>
        </w:rPr>
      </w:pPr>
      <w:bookmarkStart w:id="141" w:name="_Toc34853030"/>
      <w:bookmarkStart w:id="142" w:name="_Toc34853205"/>
      <w:bookmarkStart w:id="143" w:name="_Toc34854849"/>
      <w:bookmarkStart w:id="144" w:name="_Toc34855023"/>
      <w:bookmarkStart w:id="145" w:name="_Toc34856613"/>
      <w:bookmarkStart w:id="146" w:name="_Toc34856789"/>
      <w:bookmarkStart w:id="147" w:name="_Toc34889345"/>
      <w:bookmarkStart w:id="148" w:name="_Toc111625830"/>
      <w:bookmarkEnd w:id="141"/>
      <w:bookmarkEnd w:id="142"/>
      <w:bookmarkEnd w:id="143"/>
      <w:bookmarkEnd w:id="144"/>
      <w:bookmarkEnd w:id="145"/>
      <w:bookmarkEnd w:id="146"/>
      <w:bookmarkEnd w:id="147"/>
      <w:bookmarkEnd w:id="148"/>
    </w:p>
    <w:p w:rsidR="00E133DF" w:rsidRDefault="00E133DF" w:rsidP="00E133DF">
      <w:pPr>
        <w:pStyle w:val="Heading3"/>
        <w:rPr>
          <w:color w:val="000000"/>
          <w:szCs w:val="24"/>
          <w:lang w:val="pt-PT"/>
        </w:rPr>
      </w:pPr>
      <w:bookmarkStart w:id="149" w:name="_Toc34889346"/>
      <w:bookmarkStart w:id="150" w:name="_Toc111625831"/>
      <w:r w:rsidRPr="005353EA">
        <w:t>Perform the Different Engineering Curves Used in Various Mechanisms</w:t>
      </w:r>
      <w:bookmarkEnd w:id="149"/>
      <w:bookmarkEnd w:id="150"/>
    </w:p>
    <w:p w:rsidR="00E133DF" w:rsidRDefault="00E133DF" w:rsidP="00E133DF">
      <w:pPr>
        <w:spacing w:line="360" w:lineRule="auto"/>
        <w:ind w:right="270"/>
        <w:jc w:val="both"/>
        <w:rPr>
          <w:rFonts w:ascii="Arial" w:eastAsia="Arial" w:hAnsi="Arial" w:cs="Arial"/>
          <w:bCs/>
          <w:color w:val="000000"/>
        </w:rPr>
      </w:pPr>
      <w:r w:rsidRPr="00613E2C">
        <w:rPr>
          <w:rFonts w:ascii="Arial" w:eastAsia="Arial" w:hAnsi="Arial" w:cs="Arial"/>
          <w:b/>
          <w:color w:val="000000"/>
          <w:sz w:val="24"/>
          <w:szCs w:val="24"/>
          <w:lang w:val="pt-PT"/>
        </w:rPr>
        <w:t xml:space="preserve">Objective: </w:t>
      </w:r>
      <w:r w:rsidRPr="00613E2C">
        <w:rPr>
          <w:rFonts w:ascii="Arial" w:eastAsia="Calibri" w:hAnsi="Arial" w:cs="Arial"/>
          <w:lang w:val="en-GB"/>
        </w:rPr>
        <w:t>This module covers the knowledge and  skills required to</w:t>
      </w:r>
      <w:r w:rsidRPr="00613E2C">
        <w:rPr>
          <w:rFonts w:ascii="Arial" w:eastAsia="Times New Roman" w:hAnsi="Arial" w:cs="Arial"/>
          <w:color w:val="000000"/>
          <w:lang w:val="en-GB"/>
        </w:rPr>
        <w:t xml:space="preserve"> </w:t>
      </w:r>
      <w:r>
        <w:rPr>
          <w:rFonts w:ascii="Arial" w:eastAsia="Arial" w:hAnsi="Arial" w:cs="Arial"/>
          <w:bCs/>
          <w:color w:val="000000"/>
        </w:rPr>
        <w:t>c</w:t>
      </w:r>
      <w:r w:rsidRPr="005353EA">
        <w:rPr>
          <w:rFonts w:ascii="Arial" w:eastAsia="Arial" w:hAnsi="Arial" w:cs="Arial"/>
          <w:bCs/>
          <w:color w:val="000000"/>
        </w:rPr>
        <w:t>onstruct inscribe and circumscribe figures, Construct a pentagon, Hexagon and Octagon by circumscribe method, Construct a pentagon, Hexagon and Octagon by inscribe method, Construct a Tangents of circles (</w:t>
      </w:r>
      <w:r>
        <w:rPr>
          <w:rFonts w:ascii="Arial" w:eastAsia="Arial" w:hAnsi="Arial" w:cs="Arial"/>
          <w:bCs/>
          <w:color w:val="000000"/>
        </w:rPr>
        <w:t xml:space="preserve">Inside &amp; Outside)When </w:t>
      </w:r>
      <w:r>
        <w:rPr>
          <w:rFonts w:ascii="Arial" w:eastAsia="Arial" w:hAnsi="Arial" w:cs="Arial"/>
          <w:bCs/>
          <w:color w:val="000000"/>
        </w:rPr>
        <w:lastRenderedPageBreak/>
        <w:t>the center</w:t>
      </w:r>
      <w:r w:rsidRPr="005353EA">
        <w:rPr>
          <w:rFonts w:ascii="Arial" w:eastAsia="Arial" w:hAnsi="Arial" w:cs="Arial"/>
          <w:bCs/>
          <w:color w:val="000000"/>
        </w:rPr>
        <w:t xml:space="preserve"> of the given circle is known and when the circle of center is not known, Construct an Ellipse by Concentric Circle Method, Rectangle Method, Oblong Method, Arcs of Circle Method, Rhombus Method and Basic Locus Method, Construct a parabola curve by Rectangle Method, Method of Tangents( Triangle Method) and Basic Locus Method, Construct a hyperbola curve, Construct a Archimedean Spiral curve, Construct a involutes curve of square rectangle hexagon and circle and Construct of cycloid, epicycloids, and hypocycloid.</w:t>
      </w:r>
    </w:p>
    <w:p w:rsidR="00E133DF" w:rsidRPr="00613E2C" w:rsidRDefault="00E133DF" w:rsidP="00E133DF">
      <w:pPr>
        <w:spacing w:line="360" w:lineRule="auto"/>
        <w:ind w:right="270"/>
        <w:jc w:val="both"/>
        <w:rPr>
          <w:rFonts w:ascii="Arial" w:eastAsia="Arial" w:hAnsi="Arial" w:cs="Arial"/>
          <w:color w:val="000000"/>
        </w:rPr>
      </w:pPr>
      <w:r>
        <w:rPr>
          <w:rFonts w:ascii="Arial" w:eastAsia="Arial" w:hAnsi="Arial" w:cs="Arial"/>
          <w:b/>
          <w:color w:val="000000"/>
        </w:rPr>
        <w:t>Duration:  30</w:t>
      </w:r>
      <w:r w:rsidRPr="00613E2C">
        <w:rPr>
          <w:rFonts w:ascii="Arial" w:eastAsia="Arial" w:hAnsi="Arial" w:cs="Arial"/>
          <w:b/>
          <w:color w:val="000000"/>
        </w:rPr>
        <w:t xml:space="preserve"> Hours</w:t>
      </w:r>
      <w:r w:rsidRPr="00613E2C">
        <w:rPr>
          <w:rFonts w:ascii="Arial" w:eastAsia="Arial" w:hAnsi="Arial" w:cs="Arial"/>
          <w:color w:val="000000"/>
        </w:rPr>
        <w:tab/>
      </w:r>
      <w:r w:rsidRPr="00613E2C">
        <w:rPr>
          <w:rFonts w:ascii="Arial" w:eastAsia="Arial" w:hAnsi="Arial" w:cs="Arial"/>
          <w:color w:val="000000"/>
        </w:rPr>
        <w:tab/>
      </w:r>
      <w:r w:rsidRPr="00613E2C">
        <w:rPr>
          <w:rFonts w:ascii="Arial" w:eastAsia="Arial" w:hAnsi="Arial" w:cs="Arial"/>
          <w:color w:val="000000"/>
        </w:rPr>
        <w:tab/>
      </w:r>
      <w:r>
        <w:rPr>
          <w:rFonts w:ascii="Arial" w:eastAsia="Arial" w:hAnsi="Arial" w:cs="Arial"/>
          <w:b/>
          <w:color w:val="000000"/>
        </w:rPr>
        <w:t>Theory: 6</w:t>
      </w:r>
      <w:r w:rsidRPr="00613E2C">
        <w:rPr>
          <w:rFonts w:ascii="Arial" w:eastAsia="Arial" w:hAnsi="Arial" w:cs="Arial"/>
          <w:b/>
          <w:color w:val="000000"/>
        </w:rPr>
        <w:t xml:space="preserve"> Hours</w:t>
      </w:r>
      <w:r w:rsidRPr="00613E2C">
        <w:rPr>
          <w:rFonts w:ascii="Arial" w:eastAsia="Arial" w:hAnsi="Arial" w:cs="Arial"/>
          <w:b/>
          <w:color w:val="000000"/>
        </w:rPr>
        <w:tab/>
      </w:r>
      <w:r w:rsidRPr="00613E2C">
        <w:rPr>
          <w:rFonts w:ascii="Arial" w:eastAsia="Arial" w:hAnsi="Arial" w:cs="Arial"/>
          <w:b/>
          <w:color w:val="000000"/>
        </w:rPr>
        <w:tab/>
      </w:r>
      <w:r w:rsidRPr="00613E2C">
        <w:rPr>
          <w:rFonts w:ascii="Arial" w:eastAsia="Arial" w:hAnsi="Arial" w:cs="Arial"/>
          <w:color w:val="000000"/>
        </w:rPr>
        <w:tab/>
      </w:r>
      <w:r w:rsidRPr="00613E2C">
        <w:rPr>
          <w:rFonts w:ascii="Arial" w:eastAsia="Arial" w:hAnsi="Arial" w:cs="Arial"/>
          <w:b/>
          <w:color w:val="000000"/>
        </w:rPr>
        <w:t xml:space="preserve">Practice: </w:t>
      </w:r>
      <w:r>
        <w:rPr>
          <w:rFonts w:ascii="Arial" w:eastAsia="Arial" w:hAnsi="Arial" w:cs="Arial"/>
          <w:b/>
          <w:color w:val="000000"/>
        </w:rPr>
        <w:t>24</w:t>
      </w:r>
      <w:r w:rsidRPr="00613E2C">
        <w:rPr>
          <w:rFonts w:ascii="Arial" w:eastAsia="Arial" w:hAnsi="Arial" w:cs="Arial"/>
          <w:b/>
          <w:color w:val="000000"/>
        </w:rPr>
        <w:t xml:space="preserve"> Hours    </w:t>
      </w:r>
      <w:r>
        <w:rPr>
          <w:rFonts w:ascii="Arial" w:eastAsia="Arial" w:hAnsi="Arial" w:cs="Arial"/>
          <w:b/>
          <w:color w:val="000000"/>
        </w:rPr>
        <w:t xml:space="preserve">               Credit Hours: 3.0</w:t>
      </w:r>
    </w:p>
    <w:tbl>
      <w:tblPr>
        <w:tblStyle w:val="TableGrid0"/>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E133DF" w:rsidRPr="00613E2C"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613E2C" w:rsidRDefault="00E133DF" w:rsidP="005331DD">
            <w:pPr>
              <w:spacing w:after="160" w:line="360" w:lineRule="auto"/>
              <w:rPr>
                <w:rFonts w:ascii="Arial" w:eastAsia="Arial" w:hAnsi="Arial" w:cs="Arial"/>
                <w:color w:val="000000"/>
              </w:rPr>
            </w:pPr>
            <w:r w:rsidRPr="00613E2C">
              <w:rPr>
                <w:rFonts w:ascii="Arial" w:eastAsia="Arial" w:hAnsi="Arial" w:cs="Arial"/>
                <w:b/>
                <w:color w:val="000000"/>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
                <w:color w:val="000000"/>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
                <w:color w:val="000000"/>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
                <w:color w:val="000000"/>
              </w:rPr>
              <w:t>Duration</w:t>
            </w:r>
          </w:p>
        </w:tc>
        <w:tc>
          <w:tcPr>
            <w:tcW w:w="1815" w:type="dxa"/>
            <w:tcBorders>
              <w:top w:val="single" w:sz="4" w:space="0" w:color="000000"/>
              <w:left w:val="single" w:sz="4" w:space="0" w:color="000000"/>
              <w:bottom w:val="single" w:sz="4" w:space="0" w:color="000000"/>
              <w:right w:val="single" w:sz="4" w:space="0" w:color="000000"/>
            </w:tcBorders>
            <w:shd w:val="clear" w:color="auto" w:fill="E5B8B7"/>
          </w:tcPr>
          <w:p w:rsidR="00E133DF" w:rsidRPr="00613E2C" w:rsidRDefault="00E133DF" w:rsidP="005331DD">
            <w:pPr>
              <w:spacing w:after="136" w:line="360" w:lineRule="auto"/>
              <w:ind w:left="2"/>
              <w:rPr>
                <w:rFonts w:ascii="Arial" w:eastAsia="Arial" w:hAnsi="Arial" w:cs="Arial"/>
                <w:color w:val="000000"/>
              </w:rPr>
            </w:pPr>
            <w:r w:rsidRPr="00613E2C">
              <w:rPr>
                <w:rFonts w:ascii="Arial" w:eastAsia="Arial" w:hAnsi="Arial" w:cs="Arial"/>
                <w:b/>
                <w:color w:val="000000"/>
              </w:rPr>
              <w:t xml:space="preserve">Materials </w:t>
            </w:r>
          </w:p>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
                <w:color w:val="000000"/>
              </w:rPr>
              <w:t xml:space="preserve">Required </w:t>
            </w:r>
          </w:p>
        </w:tc>
        <w:tc>
          <w:tcPr>
            <w:tcW w:w="1471" w:type="dxa"/>
            <w:tcBorders>
              <w:top w:val="single" w:sz="4" w:space="0" w:color="000000"/>
              <w:left w:val="single" w:sz="4" w:space="0" w:color="000000"/>
              <w:bottom w:val="single" w:sz="4" w:space="0" w:color="000000"/>
              <w:right w:val="single" w:sz="4" w:space="0" w:color="000000"/>
            </w:tcBorders>
            <w:shd w:val="clear" w:color="auto" w:fill="E5B8B7"/>
          </w:tcPr>
          <w:p w:rsidR="00E133DF" w:rsidRPr="00613E2C" w:rsidRDefault="00E133DF" w:rsidP="005331DD">
            <w:pPr>
              <w:spacing w:after="136" w:line="360" w:lineRule="auto"/>
              <w:ind w:left="2"/>
              <w:rPr>
                <w:rFonts w:ascii="Arial" w:eastAsia="Arial" w:hAnsi="Arial" w:cs="Arial"/>
                <w:color w:val="000000"/>
              </w:rPr>
            </w:pPr>
            <w:r w:rsidRPr="00613E2C">
              <w:rPr>
                <w:rFonts w:ascii="Arial" w:eastAsia="Arial" w:hAnsi="Arial" w:cs="Arial"/>
                <w:b/>
                <w:color w:val="000000"/>
              </w:rPr>
              <w:t xml:space="preserve">Learning </w:t>
            </w:r>
          </w:p>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
                <w:color w:val="000000"/>
              </w:rPr>
              <w:t xml:space="preserve">Place </w:t>
            </w:r>
          </w:p>
        </w:tc>
      </w:tr>
      <w:tr w:rsidR="00E133DF" w:rsidRPr="00613E2C"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133DF" w:rsidRPr="0033687B" w:rsidRDefault="00E133DF" w:rsidP="00EC66BB">
            <w:pPr>
              <w:pStyle w:val="ListParagraph"/>
              <w:numPr>
                <w:ilvl w:val="0"/>
                <w:numId w:val="233"/>
              </w:numPr>
              <w:spacing w:line="360" w:lineRule="auto"/>
              <w:ind w:left="608" w:right="270"/>
              <w:rPr>
                <w:rFonts w:ascii="Arial" w:eastAsia="Times New Roman" w:hAnsi="Arial"/>
                <w:b/>
                <w:bCs/>
                <w:color w:val="000000" w:themeColor="text1"/>
              </w:rPr>
            </w:pPr>
            <w:r w:rsidRPr="0033687B">
              <w:rPr>
                <w:rFonts w:ascii="Arial" w:hAnsi="Arial"/>
                <w:color w:val="000000" w:themeColor="text1"/>
              </w:rPr>
              <w:t>Construct inscribe and circumscribe figures.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E133DF" w:rsidRPr="00613E2C" w:rsidRDefault="00E133DF" w:rsidP="005331DD">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E133DF" w:rsidRPr="0083557C" w:rsidRDefault="00E133DF" w:rsidP="00EC66BB">
            <w:pPr>
              <w:numPr>
                <w:ilvl w:val="0"/>
                <w:numId w:val="24"/>
              </w:numPr>
              <w:spacing w:line="360" w:lineRule="auto"/>
              <w:contextualSpacing/>
              <w:rPr>
                <w:rFonts w:ascii="Arial" w:eastAsia="Arial" w:hAnsi="Arial" w:cs="Arial"/>
                <w:color w:val="000000"/>
              </w:rPr>
            </w:pPr>
            <w:r w:rsidRPr="0083557C">
              <w:rPr>
                <w:rFonts w:ascii="Arial" w:eastAsia="Arial" w:hAnsi="Arial" w:cs="Arial"/>
                <w:color w:val="000000"/>
              </w:rPr>
              <w:t>Prepare Drawing sheet.</w:t>
            </w:r>
          </w:p>
          <w:p w:rsidR="00E133DF" w:rsidRPr="0083557C" w:rsidRDefault="00E133DF" w:rsidP="00EC66BB">
            <w:pPr>
              <w:numPr>
                <w:ilvl w:val="0"/>
                <w:numId w:val="24"/>
              </w:numPr>
              <w:spacing w:line="360" w:lineRule="auto"/>
              <w:contextualSpacing/>
              <w:rPr>
                <w:rFonts w:ascii="Arial" w:eastAsia="Arial" w:hAnsi="Arial" w:cs="Arial"/>
                <w:color w:val="000000"/>
              </w:rPr>
            </w:pPr>
            <w:r w:rsidRPr="0083557C">
              <w:rPr>
                <w:rFonts w:ascii="Arial" w:eastAsia="Arial" w:hAnsi="Arial" w:cs="Arial"/>
                <w:color w:val="000000"/>
              </w:rPr>
              <w:t xml:space="preserve">Select the tools. </w:t>
            </w:r>
          </w:p>
          <w:p w:rsidR="00E133DF" w:rsidRPr="0083557C" w:rsidRDefault="00E133DF" w:rsidP="00EC66BB">
            <w:pPr>
              <w:numPr>
                <w:ilvl w:val="0"/>
                <w:numId w:val="24"/>
              </w:numPr>
              <w:spacing w:line="360" w:lineRule="auto"/>
              <w:contextualSpacing/>
              <w:rPr>
                <w:rFonts w:ascii="Arial" w:eastAsia="Arial" w:hAnsi="Arial" w:cs="Arial"/>
                <w:color w:val="000000"/>
              </w:rPr>
            </w:pPr>
            <w:r w:rsidRPr="0083557C">
              <w:rPr>
                <w:rFonts w:ascii="Arial" w:eastAsia="Arial" w:hAnsi="Arial" w:cs="Arial"/>
                <w:color w:val="000000"/>
              </w:rPr>
              <w:t>Draw Boundaries lines as per standards.</w:t>
            </w:r>
          </w:p>
          <w:p w:rsidR="00E133DF" w:rsidRPr="0083557C" w:rsidRDefault="00E133DF" w:rsidP="00EC66BB">
            <w:pPr>
              <w:numPr>
                <w:ilvl w:val="0"/>
                <w:numId w:val="24"/>
              </w:numPr>
              <w:spacing w:line="360" w:lineRule="auto"/>
              <w:contextualSpacing/>
              <w:rPr>
                <w:rFonts w:ascii="Arial" w:eastAsia="Arial" w:hAnsi="Arial" w:cs="Arial"/>
                <w:color w:val="000000"/>
              </w:rPr>
            </w:pPr>
            <w:r w:rsidRPr="0083557C">
              <w:rPr>
                <w:rFonts w:ascii="Arial" w:eastAsia="Arial" w:hAnsi="Arial" w:cs="Arial"/>
                <w:color w:val="000000"/>
              </w:rPr>
              <w:t>Make title bar</w:t>
            </w:r>
          </w:p>
          <w:p w:rsidR="00E133DF" w:rsidRPr="0083557C" w:rsidRDefault="00E133DF" w:rsidP="00EC66BB">
            <w:pPr>
              <w:numPr>
                <w:ilvl w:val="0"/>
                <w:numId w:val="24"/>
              </w:numPr>
              <w:spacing w:line="360" w:lineRule="auto"/>
              <w:contextualSpacing/>
              <w:rPr>
                <w:rFonts w:ascii="Arial" w:eastAsia="Arial" w:hAnsi="Arial" w:cs="Arial"/>
                <w:color w:val="000000"/>
              </w:rPr>
            </w:pPr>
            <w:r w:rsidRPr="0083557C">
              <w:rPr>
                <w:rFonts w:ascii="Arial" w:eastAsia="Arial" w:hAnsi="Arial" w:cs="Arial"/>
                <w:color w:val="000000"/>
              </w:rPr>
              <w:t>Divide the sheets in different equal parts.</w:t>
            </w:r>
          </w:p>
          <w:p w:rsidR="00E133DF" w:rsidRPr="00613E2C" w:rsidRDefault="00E133DF" w:rsidP="00EC66BB">
            <w:pPr>
              <w:numPr>
                <w:ilvl w:val="0"/>
                <w:numId w:val="24"/>
              </w:numPr>
              <w:spacing w:after="160" w:line="360" w:lineRule="auto"/>
              <w:contextualSpacing/>
              <w:rPr>
                <w:rFonts w:ascii="Arial" w:eastAsia="Arial" w:hAnsi="Arial" w:cs="Arial"/>
                <w:color w:val="000000"/>
              </w:rPr>
            </w:pPr>
            <w:r w:rsidRPr="0083557C">
              <w:rPr>
                <w:rFonts w:ascii="Arial" w:eastAsia="Arial" w:hAnsi="Arial" w:cs="Arial"/>
                <w:color w:val="000000"/>
              </w:rPr>
              <w:t>Draw square, triangle and hexagon according to dimension.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E133DF" w:rsidRDefault="00E133DF" w:rsidP="005331DD">
            <w:pPr>
              <w:spacing w:after="160" w:line="360" w:lineRule="auto"/>
              <w:ind w:left="256"/>
              <w:rPr>
                <w:rFonts w:ascii="Arial" w:eastAsia="Arial" w:hAnsi="Arial"/>
                <w:color w:val="000000" w:themeColor="text1"/>
              </w:rPr>
            </w:pPr>
            <w:r>
              <w:rPr>
                <w:rFonts w:ascii="Arial" w:hAnsi="Arial"/>
                <w:color w:val="000000" w:themeColor="text1"/>
              </w:rPr>
              <w:t>I</w:t>
            </w:r>
            <w:r w:rsidRPr="0033687B">
              <w:rPr>
                <w:rFonts w:ascii="Arial" w:hAnsi="Arial"/>
                <w:color w:val="000000" w:themeColor="text1"/>
              </w:rPr>
              <w:t>nscribe and circumscribe figures.</w:t>
            </w:r>
            <w:r>
              <w:rPr>
                <w:rFonts w:ascii="Arial" w:eastAsia="Arial" w:hAnsi="Arial"/>
                <w:color w:val="000000" w:themeColor="text1"/>
              </w:rPr>
              <w:t>.</w:t>
            </w:r>
          </w:p>
          <w:p w:rsidR="00E133DF" w:rsidRPr="00613E2C" w:rsidRDefault="00E133DF" w:rsidP="005331DD">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E133DF" w:rsidRPr="00613E2C" w:rsidRDefault="00E133DF" w:rsidP="005331DD">
            <w:pPr>
              <w:spacing w:after="160" w:line="360" w:lineRule="auto"/>
              <w:rPr>
                <w:rFonts w:ascii="Arial" w:eastAsia="Arial" w:hAnsi="Arial" w:cs="Arial"/>
                <w:bCs/>
                <w:iCs/>
                <w:color w:val="000000"/>
              </w:rPr>
            </w:pPr>
            <w:r w:rsidRPr="0033687B">
              <w:rPr>
                <w:rFonts w:ascii="Arial" w:hAnsi="Arial"/>
                <w:color w:val="000000" w:themeColor="text1"/>
              </w:rPr>
              <w:t>Construct inscribe and circumscribe figures.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04</w:t>
            </w:r>
            <w:r w:rsidRPr="00613E2C">
              <w:rPr>
                <w:rFonts w:ascii="Arial" w:eastAsia="Arial" w:hAnsi="Arial" w:cs="Arial"/>
                <w:color w:val="000000"/>
              </w:rPr>
              <w:t xml:space="preserve"> 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E133DF" w:rsidRPr="00613E2C" w:rsidRDefault="00E133DF" w:rsidP="005331DD">
            <w:pPr>
              <w:spacing w:after="160" w:line="360" w:lineRule="auto"/>
              <w:ind w:left="720" w:hanging="718"/>
              <w:rPr>
                <w:rFonts w:ascii="Arial" w:eastAsia="Arial" w:hAnsi="Arial" w:cs="Arial"/>
                <w:color w:val="000000"/>
              </w:rPr>
            </w:pPr>
            <w:r w:rsidRPr="00613E2C">
              <w:rPr>
                <w:rFonts w:ascii="Arial" w:eastAsia="Arial" w:hAnsi="Arial" w:cs="Arial"/>
                <w:color w:val="000000"/>
              </w:rPr>
              <w:t>01Hrs.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03</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E133DF" w:rsidRPr="004C5009" w:rsidRDefault="00E133DF" w:rsidP="00EC66BB">
            <w:pPr>
              <w:pStyle w:val="ListParagraph"/>
              <w:numPr>
                <w:ilvl w:val="0"/>
                <w:numId w:val="227"/>
              </w:numPr>
              <w:spacing w:line="360" w:lineRule="auto"/>
              <w:rPr>
                <w:rFonts w:ascii="Arial" w:eastAsia="Arial" w:hAnsi="Arial" w:cs="Arial"/>
                <w:bCs/>
                <w:color w:val="000000"/>
              </w:rPr>
            </w:pPr>
            <w:r w:rsidRPr="004C5009">
              <w:rPr>
                <w:rFonts w:ascii="Arial" w:eastAsia="Arial" w:hAnsi="Arial" w:cs="Arial"/>
                <w:bCs/>
                <w:color w:val="000000"/>
              </w:rPr>
              <w:t>Graph and drawing sheet</w:t>
            </w:r>
          </w:p>
          <w:p w:rsidR="00E133DF" w:rsidRPr="004C5009" w:rsidRDefault="00E133DF" w:rsidP="00EC66BB">
            <w:pPr>
              <w:pStyle w:val="ListParagraph"/>
              <w:numPr>
                <w:ilvl w:val="0"/>
                <w:numId w:val="227"/>
              </w:numPr>
              <w:spacing w:line="360" w:lineRule="auto"/>
              <w:rPr>
                <w:rFonts w:ascii="Arial" w:eastAsia="Arial" w:hAnsi="Arial" w:cs="Arial"/>
                <w:bCs/>
                <w:color w:val="000000"/>
              </w:rPr>
            </w:pPr>
            <w:r w:rsidRPr="004C5009">
              <w:rPr>
                <w:rFonts w:ascii="Arial" w:eastAsia="Arial" w:hAnsi="Arial" w:cs="Arial"/>
                <w:bCs/>
                <w:color w:val="000000"/>
              </w:rPr>
              <w:t>Drawing Board/Table</w:t>
            </w:r>
          </w:p>
          <w:p w:rsidR="00E133DF" w:rsidRPr="004C5009" w:rsidRDefault="00E133DF" w:rsidP="00EC66BB">
            <w:pPr>
              <w:pStyle w:val="ListParagraph"/>
              <w:numPr>
                <w:ilvl w:val="0"/>
                <w:numId w:val="227"/>
              </w:numPr>
              <w:spacing w:line="360" w:lineRule="auto"/>
              <w:rPr>
                <w:rFonts w:ascii="Arial" w:eastAsia="Arial" w:hAnsi="Arial" w:cs="Arial"/>
                <w:bCs/>
                <w:color w:val="000000"/>
              </w:rPr>
            </w:pPr>
            <w:r w:rsidRPr="004C5009">
              <w:rPr>
                <w:rFonts w:ascii="Arial" w:eastAsia="Arial" w:hAnsi="Arial" w:cs="Arial"/>
                <w:bCs/>
                <w:color w:val="000000"/>
              </w:rPr>
              <w:t>Tea-Square</w:t>
            </w:r>
          </w:p>
          <w:p w:rsidR="00E133DF" w:rsidRPr="004C5009" w:rsidRDefault="00E133DF" w:rsidP="00EC66BB">
            <w:pPr>
              <w:pStyle w:val="ListParagraph"/>
              <w:numPr>
                <w:ilvl w:val="0"/>
                <w:numId w:val="227"/>
              </w:numPr>
              <w:spacing w:line="360" w:lineRule="auto"/>
              <w:rPr>
                <w:rFonts w:ascii="Arial" w:eastAsia="Arial" w:hAnsi="Arial" w:cs="Arial"/>
                <w:bCs/>
                <w:color w:val="000000"/>
              </w:rPr>
            </w:pPr>
            <w:r w:rsidRPr="004C5009">
              <w:rPr>
                <w:rFonts w:ascii="Arial" w:eastAsia="Arial" w:hAnsi="Arial" w:cs="Arial"/>
                <w:bCs/>
                <w:color w:val="000000"/>
              </w:rPr>
              <w:t>Set Square</w:t>
            </w:r>
          </w:p>
          <w:p w:rsidR="00E133DF" w:rsidRPr="004C5009" w:rsidRDefault="00E133DF" w:rsidP="00EC66BB">
            <w:pPr>
              <w:pStyle w:val="ListParagraph"/>
              <w:numPr>
                <w:ilvl w:val="0"/>
                <w:numId w:val="227"/>
              </w:numPr>
              <w:spacing w:line="360" w:lineRule="auto"/>
              <w:rPr>
                <w:rFonts w:ascii="Arial" w:eastAsia="Arial" w:hAnsi="Arial" w:cs="Arial"/>
                <w:bCs/>
                <w:color w:val="000000"/>
              </w:rPr>
            </w:pPr>
            <w:r w:rsidRPr="004C5009">
              <w:rPr>
                <w:rFonts w:ascii="Arial" w:eastAsia="Arial" w:hAnsi="Arial" w:cs="Arial"/>
                <w:bCs/>
                <w:color w:val="000000"/>
              </w:rPr>
              <w:t>Temple</w:t>
            </w:r>
          </w:p>
          <w:p w:rsidR="00E133DF" w:rsidRPr="00A940CB" w:rsidRDefault="00E133DF" w:rsidP="00EC66BB">
            <w:pPr>
              <w:pStyle w:val="ListParagraph"/>
              <w:numPr>
                <w:ilvl w:val="0"/>
                <w:numId w:val="227"/>
              </w:numPr>
              <w:spacing w:line="360" w:lineRule="auto"/>
              <w:rPr>
                <w:rFonts w:ascii="Arial" w:eastAsia="Arial" w:hAnsi="Arial" w:cs="Arial"/>
                <w:bCs/>
                <w:color w:val="000000"/>
              </w:rPr>
            </w:pPr>
            <w:r w:rsidRPr="004C5009">
              <w:rPr>
                <w:rFonts w:ascii="Arial" w:eastAsia="Arial" w:hAnsi="Arial" w:cs="Arial"/>
                <w:bCs/>
                <w:color w:val="000000"/>
              </w:rPr>
              <w:t>Geometry Box</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613E2C" w:rsidRDefault="00E133DF" w:rsidP="005331DD">
            <w:pPr>
              <w:spacing w:after="160" w:line="360" w:lineRule="auto"/>
              <w:ind w:left="2"/>
              <w:rPr>
                <w:rFonts w:ascii="Arial" w:eastAsia="Arial" w:hAnsi="Arial" w:cs="Arial"/>
                <w:b/>
                <w:color w:val="000000"/>
                <w:sz w:val="24"/>
              </w:rPr>
            </w:pPr>
            <w:r w:rsidRPr="00613E2C">
              <w:rPr>
                <w:rFonts w:ascii="Arial" w:eastAsia="Arial" w:hAnsi="Arial" w:cs="Arial"/>
                <w:bCs/>
                <w:color w:val="000000"/>
              </w:rPr>
              <w:t>Class Room and workshop</w:t>
            </w:r>
          </w:p>
        </w:tc>
      </w:tr>
      <w:tr w:rsidR="00E133DF" w:rsidRPr="00613E2C"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rsidR="00E133DF" w:rsidRPr="0033687B" w:rsidRDefault="00E133DF" w:rsidP="00EC66BB">
            <w:pPr>
              <w:pStyle w:val="ListParagraph"/>
              <w:numPr>
                <w:ilvl w:val="0"/>
                <w:numId w:val="233"/>
              </w:numPr>
              <w:spacing w:line="360" w:lineRule="auto"/>
              <w:ind w:left="608" w:right="270"/>
              <w:rPr>
                <w:rFonts w:ascii="Arial" w:eastAsia="Times New Roman" w:hAnsi="Arial"/>
                <w:b/>
                <w:bCs/>
                <w:noProof/>
                <w:color w:val="000000" w:themeColor="text1"/>
              </w:rPr>
            </w:pPr>
            <w:r w:rsidRPr="0033687B">
              <w:rPr>
                <w:rFonts w:ascii="Arial" w:eastAsia="Times New Roman" w:hAnsi="Arial"/>
                <w:noProof/>
                <w:color w:val="000000" w:themeColor="text1"/>
              </w:rPr>
              <w:lastRenderedPageBreak/>
              <w:t>Construct a pentagon, Hexagon and Octagon by</w:t>
            </w:r>
            <w:r w:rsidRPr="0033687B">
              <w:rPr>
                <w:rFonts w:ascii="Arial" w:hAnsi="Arial"/>
                <w:color w:val="000000" w:themeColor="text1"/>
              </w:rPr>
              <w:t xml:space="preserve"> circumscribe method.</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E133DF" w:rsidRPr="00613E2C" w:rsidRDefault="00E133DF" w:rsidP="005331DD">
            <w:pPr>
              <w:spacing w:after="160" w:line="360" w:lineRule="auto"/>
              <w:ind w:left="2"/>
              <w:rPr>
                <w:rFonts w:ascii="Arial" w:eastAsia="Arial" w:hAnsi="Arial" w:cs="Arial"/>
                <w:b/>
                <w:color w:val="000000"/>
              </w:rPr>
            </w:pPr>
            <w:r w:rsidRPr="00613E2C">
              <w:rPr>
                <w:rFonts w:ascii="Arial" w:eastAsia="Arial" w:hAnsi="Arial" w:cs="Arial"/>
                <w:b/>
                <w:color w:val="000000"/>
              </w:rPr>
              <w:t>Trainee will be able to:</w:t>
            </w:r>
          </w:p>
          <w:p w:rsidR="00E133DF" w:rsidRPr="0083557C" w:rsidRDefault="00E133DF" w:rsidP="00EC66BB">
            <w:pPr>
              <w:numPr>
                <w:ilvl w:val="0"/>
                <w:numId w:val="26"/>
              </w:numPr>
              <w:spacing w:line="360" w:lineRule="auto"/>
              <w:ind w:right="270"/>
              <w:contextualSpacing/>
              <w:rPr>
                <w:rFonts w:ascii="Arial" w:eastAsia="Calibri" w:hAnsi="Arial" w:cs="Arial"/>
                <w:color w:val="000000" w:themeColor="text1"/>
              </w:rPr>
            </w:pPr>
            <w:r w:rsidRPr="0083557C">
              <w:rPr>
                <w:rFonts w:ascii="Arial" w:eastAsia="Calibri" w:hAnsi="Arial" w:cs="Arial"/>
                <w:color w:val="000000" w:themeColor="text1"/>
              </w:rPr>
              <w:t>Prepare Drawing sheet.</w:t>
            </w:r>
          </w:p>
          <w:p w:rsidR="00E133DF" w:rsidRPr="0083557C" w:rsidRDefault="00E133DF" w:rsidP="00EC66BB">
            <w:pPr>
              <w:numPr>
                <w:ilvl w:val="0"/>
                <w:numId w:val="26"/>
              </w:numPr>
              <w:spacing w:line="360" w:lineRule="auto"/>
              <w:ind w:right="270"/>
              <w:contextualSpacing/>
              <w:rPr>
                <w:rFonts w:ascii="Arial" w:eastAsia="Calibri" w:hAnsi="Arial" w:cs="Arial"/>
                <w:color w:val="000000" w:themeColor="text1"/>
              </w:rPr>
            </w:pPr>
            <w:r w:rsidRPr="0083557C">
              <w:rPr>
                <w:rFonts w:ascii="Arial" w:eastAsia="Calibri" w:hAnsi="Arial" w:cs="Arial"/>
                <w:color w:val="000000" w:themeColor="text1"/>
              </w:rPr>
              <w:t xml:space="preserve">Select the tools. </w:t>
            </w:r>
          </w:p>
          <w:p w:rsidR="00E133DF" w:rsidRPr="0083557C" w:rsidRDefault="00E133DF" w:rsidP="00EC66BB">
            <w:pPr>
              <w:numPr>
                <w:ilvl w:val="0"/>
                <w:numId w:val="26"/>
              </w:numPr>
              <w:spacing w:line="360" w:lineRule="auto"/>
              <w:ind w:right="270"/>
              <w:contextualSpacing/>
              <w:rPr>
                <w:rFonts w:ascii="Arial" w:eastAsia="Calibri" w:hAnsi="Arial" w:cs="Arial"/>
                <w:color w:val="000000" w:themeColor="text1"/>
              </w:rPr>
            </w:pPr>
            <w:r w:rsidRPr="0083557C">
              <w:rPr>
                <w:rFonts w:ascii="Arial" w:eastAsia="Calibri" w:hAnsi="Arial" w:cs="Arial"/>
                <w:color w:val="000000" w:themeColor="text1"/>
              </w:rPr>
              <w:t>Draw Boundaries lines as per standards.</w:t>
            </w:r>
          </w:p>
          <w:p w:rsidR="00E133DF" w:rsidRPr="0083557C" w:rsidRDefault="00E133DF" w:rsidP="00EC66BB">
            <w:pPr>
              <w:numPr>
                <w:ilvl w:val="0"/>
                <w:numId w:val="26"/>
              </w:numPr>
              <w:spacing w:line="360" w:lineRule="auto"/>
              <w:ind w:right="270"/>
              <w:contextualSpacing/>
              <w:rPr>
                <w:rFonts w:ascii="Arial" w:eastAsia="Calibri" w:hAnsi="Arial" w:cs="Arial"/>
                <w:color w:val="000000" w:themeColor="text1"/>
              </w:rPr>
            </w:pPr>
            <w:r w:rsidRPr="0083557C">
              <w:rPr>
                <w:rFonts w:ascii="Arial" w:eastAsia="Calibri" w:hAnsi="Arial" w:cs="Arial"/>
                <w:color w:val="000000" w:themeColor="text1"/>
              </w:rPr>
              <w:t>Make title bar</w:t>
            </w:r>
          </w:p>
          <w:p w:rsidR="00E133DF" w:rsidRPr="0083557C" w:rsidRDefault="00E133DF" w:rsidP="00EC66BB">
            <w:pPr>
              <w:numPr>
                <w:ilvl w:val="0"/>
                <w:numId w:val="26"/>
              </w:numPr>
              <w:spacing w:line="360" w:lineRule="auto"/>
              <w:ind w:right="270"/>
              <w:contextualSpacing/>
              <w:rPr>
                <w:rFonts w:ascii="Arial" w:eastAsia="Calibri" w:hAnsi="Arial" w:cs="Arial"/>
                <w:color w:val="000000" w:themeColor="text1"/>
              </w:rPr>
            </w:pPr>
            <w:r w:rsidRPr="0083557C">
              <w:rPr>
                <w:rFonts w:ascii="Arial" w:eastAsia="Calibri" w:hAnsi="Arial" w:cs="Arial"/>
                <w:color w:val="000000" w:themeColor="text1"/>
              </w:rPr>
              <w:t>Divide the sheets in different equal parts.</w:t>
            </w:r>
          </w:p>
          <w:p w:rsidR="00E133DF" w:rsidRPr="00613E2C" w:rsidRDefault="00E133DF" w:rsidP="00EC66BB">
            <w:pPr>
              <w:numPr>
                <w:ilvl w:val="0"/>
                <w:numId w:val="26"/>
              </w:numPr>
              <w:spacing w:after="160" w:line="360" w:lineRule="auto"/>
              <w:contextualSpacing/>
              <w:rPr>
                <w:rFonts w:ascii="Arial" w:eastAsia="Arial" w:hAnsi="Arial" w:cs="Arial"/>
                <w:b/>
                <w:color w:val="000000"/>
                <w:sz w:val="24"/>
              </w:rPr>
            </w:pPr>
            <w:r w:rsidRPr="0083557C">
              <w:rPr>
                <w:rFonts w:ascii="Arial" w:eastAsia="Calibri" w:hAnsi="Arial" w:cs="Arial"/>
                <w:color w:val="000000" w:themeColor="text1"/>
              </w:rPr>
              <w:t>Draw pentagon, Hexagon and Octagon .</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rsidR="00E133DF" w:rsidRPr="008B019A" w:rsidRDefault="00E133DF" w:rsidP="00EC66BB">
            <w:pPr>
              <w:pStyle w:val="ListParagraph"/>
              <w:numPr>
                <w:ilvl w:val="0"/>
                <w:numId w:val="26"/>
              </w:numPr>
              <w:spacing w:line="360" w:lineRule="auto"/>
              <w:rPr>
                <w:rFonts w:ascii="Arial" w:hAnsi="Arial"/>
                <w:color w:val="000000" w:themeColor="text1"/>
              </w:rPr>
            </w:pPr>
            <w:r w:rsidRPr="008B019A">
              <w:rPr>
                <w:rFonts w:ascii="Arial" w:hAnsi="Arial"/>
                <w:color w:val="000000" w:themeColor="text1"/>
              </w:rPr>
              <w:t>Use</w:t>
            </w:r>
            <w:r>
              <w:rPr>
                <w:rFonts w:ascii="Arial" w:hAnsi="Arial"/>
                <w:color w:val="000000" w:themeColor="text1"/>
              </w:rPr>
              <w:t xml:space="preserve"> </w:t>
            </w:r>
            <w:r w:rsidRPr="008B019A">
              <w:rPr>
                <w:rFonts w:ascii="Arial" w:hAnsi="Arial"/>
                <w:color w:val="000000" w:themeColor="text1"/>
              </w:rPr>
              <w:t>circumscribe method</w:t>
            </w:r>
            <w:r w:rsidRPr="008B019A">
              <w:rPr>
                <w:rFonts w:ascii="Arial" w:eastAsia="Times New Roman" w:hAnsi="Arial"/>
                <w:noProof/>
                <w:color w:val="000000" w:themeColor="text1"/>
              </w:rPr>
              <w:t xml:space="preserve"> </w:t>
            </w:r>
            <w:r>
              <w:rPr>
                <w:rFonts w:ascii="Arial" w:eastAsia="Times New Roman" w:hAnsi="Arial"/>
                <w:noProof/>
                <w:color w:val="000000" w:themeColor="text1"/>
              </w:rPr>
              <w:t>to c</w:t>
            </w:r>
            <w:r w:rsidRPr="008B019A">
              <w:rPr>
                <w:rFonts w:ascii="Arial" w:eastAsia="Times New Roman" w:hAnsi="Arial"/>
                <w:noProof/>
                <w:color w:val="000000" w:themeColor="text1"/>
              </w:rPr>
              <w:t xml:space="preserve">onstruct a </w:t>
            </w:r>
            <w:r>
              <w:rPr>
                <w:rFonts w:ascii="Arial" w:eastAsia="Times New Roman" w:hAnsi="Arial"/>
                <w:noProof/>
                <w:color w:val="000000" w:themeColor="text1"/>
              </w:rPr>
              <w:t>pentagon, Hexagon and Octagon</w:t>
            </w:r>
            <w:r w:rsidRPr="008B019A">
              <w:rPr>
                <w:rFonts w:ascii="Arial" w:hAnsi="Arial"/>
                <w:color w:val="000000" w:themeColor="text1"/>
              </w:rPr>
              <w:t>.</w:t>
            </w:r>
          </w:p>
          <w:p w:rsidR="00E133DF" w:rsidRPr="00613E2C" w:rsidRDefault="00E133DF" w:rsidP="005331DD">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E133DF" w:rsidRPr="00613E2C" w:rsidRDefault="00E133DF" w:rsidP="005331DD">
            <w:pPr>
              <w:spacing w:after="200" w:line="360" w:lineRule="auto"/>
              <w:ind w:right="270"/>
              <w:contextualSpacing/>
              <w:rPr>
                <w:rFonts w:ascii="Arial" w:eastAsia="Calibri" w:hAnsi="Arial" w:cs="Arial"/>
                <w:color w:val="000000" w:themeColor="text1"/>
              </w:rPr>
            </w:pPr>
            <w:r w:rsidRPr="0033687B">
              <w:rPr>
                <w:rFonts w:ascii="Arial" w:eastAsia="Times New Roman" w:hAnsi="Arial"/>
                <w:noProof/>
                <w:color w:val="000000" w:themeColor="text1"/>
              </w:rPr>
              <w:t>Construct a pentagon, Hexagon and Octagon by</w:t>
            </w:r>
            <w:r w:rsidRPr="0033687B">
              <w:rPr>
                <w:rFonts w:ascii="Arial" w:hAnsi="Arial"/>
                <w:color w:val="000000" w:themeColor="text1"/>
              </w:rPr>
              <w:t xml:space="preserve"> circumscribe method.</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 xml:space="preserve">3.5 </w:t>
            </w:r>
            <w:r w:rsidRPr="00613E2C">
              <w:rPr>
                <w:rFonts w:ascii="Arial" w:eastAsia="Arial" w:hAnsi="Arial" w:cs="Arial"/>
                <w:color w:val="000000"/>
              </w:rPr>
              <w:t xml:space="preserve"> 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 xml:space="preserve">0.5 </w:t>
            </w:r>
            <w:r w:rsidRPr="00613E2C">
              <w:rPr>
                <w:rFonts w:ascii="Arial" w:eastAsia="Arial" w:hAnsi="Arial" w:cs="Arial"/>
                <w:color w:val="000000"/>
              </w:rPr>
              <w:t>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E133DF" w:rsidRPr="00613E2C" w:rsidRDefault="00E133DF" w:rsidP="005331DD">
            <w:pPr>
              <w:spacing w:after="160" w:line="360" w:lineRule="auto"/>
              <w:ind w:left="2"/>
              <w:rPr>
                <w:rFonts w:ascii="Arial" w:eastAsia="Arial" w:hAnsi="Arial" w:cs="Arial"/>
                <w:color w:val="000000"/>
              </w:rPr>
            </w:pPr>
            <w:r>
              <w:rPr>
                <w:rFonts w:ascii="Arial" w:eastAsia="Arial" w:hAnsi="Arial" w:cs="Arial"/>
                <w:color w:val="000000"/>
              </w:rPr>
              <w:t>03</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E133DF" w:rsidRPr="004C5009" w:rsidRDefault="00E133DF" w:rsidP="00EC66BB">
            <w:pPr>
              <w:pStyle w:val="ListParagraph"/>
              <w:numPr>
                <w:ilvl w:val="0"/>
                <w:numId w:val="228"/>
              </w:numPr>
              <w:spacing w:after="136" w:line="360" w:lineRule="auto"/>
              <w:rPr>
                <w:rFonts w:ascii="Arial" w:eastAsia="Arial" w:hAnsi="Arial" w:cs="Arial"/>
                <w:bCs/>
                <w:color w:val="000000"/>
              </w:rPr>
            </w:pPr>
            <w:r w:rsidRPr="004C5009">
              <w:rPr>
                <w:rFonts w:ascii="Arial" w:eastAsia="Arial" w:hAnsi="Arial" w:cs="Arial"/>
                <w:bCs/>
                <w:color w:val="000000"/>
              </w:rPr>
              <w:t>Graph and drawing sheet</w:t>
            </w:r>
          </w:p>
          <w:p w:rsidR="00E133DF" w:rsidRPr="004C5009" w:rsidRDefault="00E133DF" w:rsidP="00EC66BB">
            <w:pPr>
              <w:pStyle w:val="ListParagraph"/>
              <w:numPr>
                <w:ilvl w:val="0"/>
                <w:numId w:val="228"/>
              </w:numPr>
              <w:spacing w:after="136" w:line="360" w:lineRule="auto"/>
              <w:rPr>
                <w:rFonts w:ascii="Arial" w:eastAsia="Arial" w:hAnsi="Arial" w:cs="Arial"/>
                <w:bCs/>
                <w:color w:val="000000"/>
              </w:rPr>
            </w:pPr>
            <w:r w:rsidRPr="004C5009">
              <w:rPr>
                <w:rFonts w:ascii="Arial" w:eastAsia="Arial" w:hAnsi="Arial" w:cs="Arial"/>
                <w:bCs/>
                <w:color w:val="000000"/>
              </w:rPr>
              <w:t>Drawing Board/Table</w:t>
            </w:r>
          </w:p>
          <w:p w:rsidR="00E133DF" w:rsidRPr="004C5009" w:rsidRDefault="00E133DF" w:rsidP="00EC66BB">
            <w:pPr>
              <w:pStyle w:val="ListParagraph"/>
              <w:numPr>
                <w:ilvl w:val="0"/>
                <w:numId w:val="228"/>
              </w:numPr>
              <w:spacing w:after="136" w:line="360" w:lineRule="auto"/>
              <w:rPr>
                <w:rFonts w:ascii="Arial" w:eastAsia="Arial" w:hAnsi="Arial" w:cs="Arial"/>
                <w:bCs/>
                <w:color w:val="000000"/>
              </w:rPr>
            </w:pPr>
            <w:r w:rsidRPr="004C5009">
              <w:rPr>
                <w:rFonts w:ascii="Arial" w:eastAsia="Arial" w:hAnsi="Arial" w:cs="Arial"/>
                <w:bCs/>
                <w:color w:val="000000"/>
              </w:rPr>
              <w:t>Tea-Square</w:t>
            </w:r>
          </w:p>
          <w:p w:rsidR="00E133DF" w:rsidRPr="004C5009" w:rsidRDefault="00E133DF" w:rsidP="00EC66BB">
            <w:pPr>
              <w:pStyle w:val="ListParagraph"/>
              <w:numPr>
                <w:ilvl w:val="0"/>
                <w:numId w:val="228"/>
              </w:numPr>
              <w:spacing w:after="136" w:line="360" w:lineRule="auto"/>
              <w:rPr>
                <w:rFonts w:ascii="Arial" w:eastAsia="Arial" w:hAnsi="Arial" w:cs="Arial"/>
                <w:bCs/>
                <w:color w:val="000000"/>
              </w:rPr>
            </w:pPr>
            <w:r w:rsidRPr="004C5009">
              <w:rPr>
                <w:rFonts w:ascii="Arial" w:eastAsia="Arial" w:hAnsi="Arial" w:cs="Arial"/>
                <w:bCs/>
                <w:color w:val="000000"/>
              </w:rPr>
              <w:t>Set Square</w:t>
            </w:r>
          </w:p>
          <w:p w:rsidR="00E133DF" w:rsidRPr="004C5009" w:rsidRDefault="00E133DF" w:rsidP="00EC66BB">
            <w:pPr>
              <w:pStyle w:val="ListParagraph"/>
              <w:numPr>
                <w:ilvl w:val="0"/>
                <w:numId w:val="228"/>
              </w:numPr>
              <w:spacing w:after="136" w:line="360" w:lineRule="auto"/>
              <w:rPr>
                <w:rFonts w:ascii="Arial" w:eastAsia="Arial" w:hAnsi="Arial" w:cs="Arial"/>
                <w:bCs/>
                <w:color w:val="000000"/>
              </w:rPr>
            </w:pPr>
            <w:r w:rsidRPr="004C5009">
              <w:rPr>
                <w:rFonts w:ascii="Arial" w:eastAsia="Arial" w:hAnsi="Arial" w:cs="Arial"/>
                <w:bCs/>
                <w:color w:val="000000"/>
              </w:rPr>
              <w:t>Temple</w:t>
            </w:r>
          </w:p>
          <w:p w:rsidR="00E133DF" w:rsidRPr="00A940CB" w:rsidRDefault="00E133DF" w:rsidP="00EC66BB">
            <w:pPr>
              <w:pStyle w:val="ListParagraph"/>
              <w:numPr>
                <w:ilvl w:val="0"/>
                <w:numId w:val="228"/>
              </w:numPr>
              <w:spacing w:after="136" w:line="360" w:lineRule="auto"/>
              <w:rPr>
                <w:rFonts w:ascii="Arial" w:eastAsia="Arial" w:hAnsi="Arial" w:cs="Arial"/>
                <w:bCs/>
                <w:color w:val="000000"/>
              </w:rPr>
            </w:pPr>
            <w:r w:rsidRPr="004C5009">
              <w:rPr>
                <w:rFonts w:ascii="Arial" w:eastAsia="Arial" w:hAnsi="Arial" w:cs="Arial"/>
                <w:bCs/>
                <w:color w:val="000000"/>
              </w:rPr>
              <w:t>Geometry Box</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613E2C" w:rsidRDefault="00E133DF" w:rsidP="005331DD">
            <w:pPr>
              <w:spacing w:after="136" w:line="360" w:lineRule="auto"/>
              <w:ind w:left="2"/>
              <w:rPr>
                <w:rFonts w:ascii="Arial" w:eastAsia="Arial" w:hAnsi="Arial" w:cs="Arial"/>
                <w:b/>
                <w:color w:val="000000"/>
                <w:sz w:val="24"/>
              </w:rPr>
            </w:pPr>
            <w:r w:rsidRPr="00613E2C">
              <w:rPr>
                <w:rFonts w:ascii="Arial" w:eastAsia="Arial" w:hAnsi="Arial" w:cs="Arial"/>
                <w:bCs/>
                <w:color w:val="000000"/>
              </w:rPr>
              <w:t>Class Room and workshop</w:t>
            </w:r>
          </w:p>
        </w:tc>
      </w:tr>
      <w:tr w:rsidR="00E133DF" w:rsidRPr="00613E2C" w:rsidTr="005331DD">
        <w:trPr>
          <w:trHeight w:val="440"/>
        </w:trPr>
        <w:tc>
          <w:tcPr>
            <w:tcW w:w="2245" w:type="dxa"/>
            <w:tcBorders>
              <w:top w:val="single" w:sz="4" w:space="0" w:color="000000"/>
              <w:left w:val="single" w:sz="4" w:space="0" w:color="000000"/>
              <w:bottom w:val="single" w:sz="4" w:space="0" w:color="000000"/>
              <w:right w:val="single" w:sz="4" w:space="0" w:color="000000"/>
            </w:tcBorders>
          </w:tcPr>
          <w:p w:rsidR="00E133DF" w:rsidRPr="0033687B" w:rsidRDefault="00E133DF" w:rsidP="00EC66BB">
            <w:pPr>
              <w:pStyle w:val="ListParagraph"/>
              <w:numPr>
                <w:ilvl w:val="0"/>
                <w:numId w:val="233"/>
              </w:numPr>
              <w:spacing w:line="360" w:lineRule="auto"/>
              <w:ind w:left="608" w:right="270"/>
              <w:rPr>
                <w:rFonts w:ascii="Arial" w:eastAsia="Times New Roman" w:hAnsi="Arial"/>
                <w:b/>
                <w:bCs/>
                <w:noProof/>
                <w:color w:val="000000" w:themeColor="text1"/>
              </w:rPr>
            </w:pPr>
            <w:r w:rsidRPr="0033687B">
              <w:rPr>
                <w:rFonts w:ascii="Arial" w:eastAsia="Times New Roman" w:hAnsi="Arial"/>
                <w:noProof/>
                <w:color w:val="000000" w:themeColor="text1"/>
              </w:rPr>
              <w:t xml:space="preserve">Construct a pentagon, Hexagon and Octagon by </w:t>
            </w:r>
            <w:r w:rsidRPr="0033687B">
              <w:rPr>
                <w:rFonts w:ascii="Arial" w:hAnsi="Arial"/>
                <w:color w:val="000000" w:themeColor="text1"/>
              </w:rPr>
              <w:t>inscribe method</w:t>
            </w:r>
          </w:p>
        </w:tc>
        <w:tc>
          <w:tcPr>
            <w:tcW w:w="3240" w:type="dxa"/>
            <w:tcBorders>
              <w:top w:val="single" w:sz="4" w:space="0" w:color="000000"/>
              <w:left w:val="single" w:sz="4" w:space="0" w:color="000000"/>
              <w:bottom w:val="single" w:sz="4" w:space="0" w:color="000000"/>
              <w:right w:val="single" w:sz="4" w:space="0" w:color="000000"/>
            </w:tcBorders>
          </w:tcPr>
          <w:p w:rsidR="00E133DF" w:rsidRPr="00613E2C" w:rsidRDefault="00E133DF" w:rsidP="005331DD">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Prepare Drawing sheet.</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 xml:space="preserve">Select the tools.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Draw Boundaries lines as per standards.</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Make title bar</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Divide the sheets in different equal parts.</w:t>
            </w:r>
          </w:p>
          <w:p w:rsidR="00E133DF" w:rsidRPr="00613E2C" w:rsidRDefault="00E133DF" w:rsidP="00EC66BB">
            <w:pPr>
              <w:numPr>
                <w:ilvl w:val="0"/>
                <w:numId w:val="23"/>
              </w:numPr>
              <w:spacing w:after="160" w:line="360" w:lineRule="auto"/>
              <w:contextualSpacing/>
              <w:rPr>
                <w:rFonts w:ascii="Arial" w:eastAsia="Arial" w:hAnsi="Arial" w:cs="Arial"/>
                <w:color w:val="000000"/>
              </w:rPr>
            </w:pPr>
            <w:r w:rsidRPr="0083557C">
              <w:rPr>
                <w:rFonts w:ascii="Arial" w:eastAsia="Arial" w:hAnsi="Arial" w:cs="Arial"/>
                <w:color w:val="000000"/>
              </w:rPr>
              <w:lastRenderedPageBreak/>
              <w:t>Draw pentagon, Hexagon and Octagon.</w:t>
            </w:r>
          </w:p>
        </w:tc>
        <w:tc>
          <w:tcPr>
            <w:tcW w:w="2880" w:type="dxa"/>
            <w:tcBorders>
              <w:top w:val="single" w:sz="4" w:space="0" w:color="000000"/>
              <w:left w:val="single" w:sz="4" w:space="0" w:color="000000"/>
              <w:bottom w:val="single" w:sz="4" w:space="0" w:color="000000"/>
              <w:right w:val="single" w:sz="4" w:space="0" w:color="000000"/>
            </w:tcBorders>
          </w:tcPr>
          <w:p w:rsidR="00E133DF" w:rsidRPr="00E95EA3" w:rsidRDefault="00E133DF" w:rsidP="00EC66BB">
            <w:pPr>
              <w:pStyle w:val="ListParagraph"/>
              <w:numPr>
                <w:ilvl w:val="0"/>
                <w:numId w:val="23"/>
              </w:numPr>
              <w:spacing w:line="360" w:lineRule="auto"/>
              <w:rPr>
                <w:rFonts w:ascii="Arial" w:eastAsia="Arial" w:hAnsi="Arial" w:cs="Arial"/>
                <w:b/>
                <w:color w:val="000000"/>
                <w:u w:val="single"/>
              </w:rPr>
            </w:pPr>
            <w:r>
              <w:rPr>
                <w:rFonts w:ascii="Arial" w:eastAsia="Times New Roman" w:hAnsi="Arial"/>
                <w:noProof/>
                <w:color w:val="000000" w:themeColor="text1"/>
              </w:rPr>
              <w:lastRenderedPageBreak/>
              <w:t xml:space="preserve">Use </w:t>
            </w:r>
            <w:r w:rsidRPr="00E95EA3">
              <w:rPr>
                <w:rFonts w:ascii="Arial" w:hAnsi="Arial"/>
                <w:color w:val="000000" w:themeColor="text1"/>
              </w:rPr>
              <w:t>inscribe method</w:t>
            </w:r>
            <w:r>
              <w:rPr>
                <w:rFonts w:ascii="Arial" w:eastAsia="Arial" w:hAnsi="Arial" w:cs="Arial"/>
                <w:color w:val="000000"/>
              </w:rPr>
              <w:t xml:space="preserve"> to </w:t>
            </w:r>
            <w:r>
              <w:rPr>
                <w:rFonts w:ascii="Arial" w:eastAsia="Times New Roman" w:hAnsi="Arial"/>
                <w:noProof/>
                <w:color w:val="000000" w:themeColor="text1"/>
              </w:rPr>
              <w:t>c</w:t>
            </w:r>
            <w:r w:rsidRPr="00E95EA3">
              <w:rPr>
                <w:rFonts w:ascii="Arial" w:eastAsia="Times New Roman" w:hAnsi="Arial"/>
                <w:noProof/>
                <w:color w:val="000000" w:themeColor="text1"/>
              </w:rPr>
              <w:t xml:space="preserve">onstruct a </w:t>
            </w:r>
            <w:r>
              <w:rPr>
                <w:rFonts w:ascii="Arial" w:eastAsia="Times New Roman" w:hAnsi="Arial"/>
                <w:noProof/>
                <w:color w:val="000000" w:themeColor="text1"/>
              </w:rPr>
              <w:t>pentagon, Hexagon and Octagon.</w:t>
            </w:r>
          </w:p>
          <w:p w:rsidR="00E133DF" w:rsidRPr="00E95EA3" w:rsidRDefault="00E133DF" w:rsidP="005331DD">
            <w:pPr>
              <w:pStyle w:val="ListParagraph"/>
              <w:spacing w:line="360" w:lineRule="auto"/>
              <w:ind w:left="780"/>
              <w:rPr>
                <w:rFonts w:ascii="Arial" w:eastAsia="Arial" w:hAnsi="Arial" w:cs="Arial"/>
                <w:b/>
                <w:color w:val="000000"/>
                <w:u w:val="single"/>
              </w:rPr>
            </w:pPr>
            <w:r w:rsidRPr="00E95EA3">
              <w:rPr>
                <w:rFonts w:ascii="Arial" w:eastAsia="Times New Roman" w:hAnsi="Arial"/>
                <w:noProof/>
                <w:color w:val="000000" w:themeColor="text1"/>
              </w:rPr>
              <w:t xml:space="preserve"> </w:t>
            </w:r>
            <w:r w:rsidRPr="00E95EA3">
              <w:rPr>
                <w:rFonts w:ascii="Arial" w:eastAsia="Arial" w:hAnsi="Arial" w:cs="Arial"/>
                <w:b/>
                <w:color w:val="000000"/>
                <w:u w:val="single"/>
              </w:rPr>
              <w:t>Practical Activity</w:t>
            </w:r>
          </w:p>
          <w:p w:rsidR="00E133DF" w:rsidRPr="00613E2C" w:rsidRDefault="00E133DF" w:rsidP="005331DD">
            <w:pPr>
              <w:spacing w:after="160" w:line="360" w:lineRule="auto"/>
              <w:ind w:left="164"/>
              <w:contextualSpacing/>
              <w:rPr>
                <w:rFonts w:ascii="Arial" w:eastAsia="Arial" w:hAnsi="Arial" w:cs="Arial"/>
                <w:color w:val="000000"/>
              </w:rPr>
            </w:pPr>
            <w:r w:rsidRPr="0033687B">
              <w:rPr>
                <w:rFonts w:ascii="Arial" w:eastAsia="Times New Roman" w:hAnsi="Arial"/>
                <w:noProof/>
                <w:color w:val="000000" w:themeColor="text1"/>
              </w:rPr>
              <w:t xml:space="preserve">Construct a pentagon, Hexagon and Octagon by </w:t>
            </w:r>
            <w:r w:rsidRPr="0033687B">
              <w:rPr>
                <w:rFonts w:ascii="Arial" w:hAnsi="Arial"/>
                <w:color w:val="000000" w:themeColor="text1"/>
              </w:rPr>
              <w:t>inscribe method</w:t>
            </w:r>
          </w:p>
        </w:tc>
        <w:tc>
          <w:tcPr>
            <w:tcW w:w="1800"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3.5</w:t>
            </w:r>
            <w:r w:rsidRPr="00613E2C">
              <w:rPr>
                <w:rFonts w:ascii="Arial" w:eastAsia="Arial" w:hAnsi="Arial" w:cs="Arial"/>
                <w:color w:val="000000"/>
              </w:rPr>
              <w:t xml:space="preserve"> 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 xml:space="preserve">0.5 </w:t>
            </w:r>
            <w:r w:rsidRPr="00613E2C">
              <w:rPr>
                <w:rFonts w:ascii="Arial" w:eastAsia="Arial" w:hAnsi="Arial" w:cs="Arial"/>
                <w:color w:val="000000"/>
              </w:rPr>
              <w:t>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lastRenderedPageBreak/>
              <w:t>Practical:</w:t>
            </w:r>
          </w:p>
          <w:p w:rsidR="00E133DF" w:rsidRPr="00613E2C" w:rsidRDefault="00E133DF" w:rsidP="005331DD">
            <w:pPr>
              <w:spacing w:after="160" w:line="360" w:lineRule="auto"/>
              <w:ind w:left="2"/>
              <w:rPr>
                <w:rFonts w:ascii="Arial" w:eastAsia="Arial" w:hAnsi="Arial" w:cs="Arial"/>
                <w:color w:val="000000"/>
              </w:rPr>
            </w:pPr>
            <w:r>
              <w:rPr>
                <w:rFonts w:ascii="Arial" w:eastAsia="Arial" w:hAnsi="Arial" w:cs="Arial"/>
                <w:color w:val="000000"/>
              </w:rPr>
              <w:t>03</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E133DF" w:rsidRPr="00A940CB" w:rsidRDefault="00E133DF" w:rsidP="005331DD">
            <w:pPr>
              <w:spacing w:line="360" w:lineRule="auto"/>
              <w:rPr>
                <w:rFonts w:ascii="Arial" w:eastAsia="Arial" w:hAnsi="Arial" w:cs="Arial"/>
                <w:color w:val="000000"/>
              </w:rPr>
            </w:pPr>
          </w:p>
          <w:p w:rsidR="00E133DF" w:rsidRPr="004C5009" w:rsidRDefault="00E133DF" w:rsidP="00EC66BB">
            <w:pPr>
              <w:pStyle w:val="ListParagraph"/>
              <w:numPr>
                <w:ilvl w:val="0"/>
                <w:numId w:val="229"/>
              </w:numPr>
              <w:spacing w:line="360" w:lineRule="auto"/>
              <w:rPr>
                <w:rFonts w:ascii="Arial" w:eastAsia="Arial" w:hAnsi="Arial" w:cs="Arial"/>
                <w:color w:val="000000"/>
              </w:rPr>
            </w:pPr>
            <w:r w:rsidRPr="004C5009">
              <w:rPr>
                <w:rFonts w:ascii="Arial" w:eastAsia="Arial" w:hAnsi="Arial" w:cs="Arial"/>
                <w:color w:val="000000"/>
              </w:rPr>
              <w:t>Graph and drawing sheet</w:t>
            </w:r>
          </w:p>
          <w:p w:rsidR="00E133DF" w:rsidRPr="004C5009" w:rsidRDefault="00E133DF" w:rsidP="00EC66BB">
            <w:pPr>
              <w:pStyle w:val="ListParagraph"/>
              <w:numPr>
                <w:ilvl w:val="0"/>
                <w:numId w:val="229"/>
              </w:numPr>
              <w:spacing w:line="360" w:lineRule="auto"/>
              <w:rPr>
                <w:rFonts w:ascii="Arial" w:eastAsia="Arial" w:hAnsi="Arial" w:cs="Arial"/>
                <w:color w:val="000000"/>
              </w:rPr>
            </w:pPr>
            <w:r w:rsidRPr="004C5009">
              <w:rPr>
                <w:rFonts w:ascii="Arial" w:eastAsia="Arial" w:hAnsi="Arial" w:cs="Arial"/>
                <w:color w:val="000000"/>
              </w:rPr>
              <w:t>Drawing Board/Table</w:t>
            </w:r>
          </w:p>
          <w:p w:rsidR="00E133DF" w:rsidRPr="004C5009" w:rsidRDefault="00E133DF" w:rsidP="00EC66BB">
            <w:pPr>
              <w:pStyle w:val="ListParagraph"/>
              <w:numPr>
                <w:ilvl w:val="0"/>
                <w:numId w:val="229"/>
              </w:numPr>
              <w:spacing w:line="360" w:lineRule="auto"/>
              <w:rPr>
                <w:rFonts w:ascii="Arial" w:eastAsia="Arial" w:hAnsi="Arial" w:cs="Arial"/>
                <w:color w:val="000000"/>
              </w:rPr>
            </w:pPr>
            <w:r w:rsidRPr="004C5009">
              <w:rPr>
                <w:rFonts w:ascii="Arial" w:eastAsia="Arial" w:hAnsi="Arial" w:cs="Arial"/>
                <w:color w:val="000000"/>
              </w:rPr>
              <w:lastRenderedPageBreak/>
              <w:t>Tea-Square</w:t>
            </w:r>
          </w:p>
          <w:p w:rsidR="00E133DF" w:rsidRPr="004C5009" w:rsidRDefault="00E133DF" w:rsidP="00EC66BB">
            <w:pPr>
              <w:pStyle w:val="ListParagraph"/>
              <w:numPr>
                <w:ilvl w:val="0"/>
                <w:numId w:val="229"/>
              </w:numPr>
              <w:spacing w:line="360" w:lineRule="auto"/>
              <w:rPr>
                <w:rFonts w:ascii="Arial" w:eastAsia="Arial" w:hAnsi="Arial" w:cs="Arial"/>
                <w:color w:val="000000"/>
              </w:rPr>
            </w:pPr>
            <w:r w:rsidRPr="004C5009">
              <w:rPr>
                <w:rFonts w:ascii="Arial" w:eastAsia="Arial" w:hAnsi="Arial" w:cs="Arial"/>
                <w:color w:val="000000"/>
              </w:rPr>
              <w:t>Set Square</w:t>
            </w:r>
          </w:p>
          <w:p w:rsidR="00E133DF" w:rsidRPr="004C5009" w:rsidRDefault="00E133DF" w:rsidP="00EC66BB">
            <w:pPr>
              <w:pStyle w:val="ListParagraph"/>
              <w:numPr>
                <w:ilvl w:val="0"/>
                <w:numId w:val="229"/>
              </w:numPr>
              <w:spacing w:line="360" w:lineRule="auto"/>
              <w:rPr>
                <w:rFonts w:ascii="Arial" w:eastAsia="Arial" w:hAnsi="Arial" w:cs="Arial"/>
                <w:color w:val="000000"/>
              </w:rPr>
            </w:pPr>
            <w:r w:rsidRPr="004C5009">
              <w:rPr>
                <w:rFonts w:ascii="Arial" w:eastAsia="Arial" w:hAnsi="Arial" w:cs="Arial"/>
                <w:color w:val="000000"/>
              </w:rPr>
              <w:t>Temple</w:t>
            </w:r>
          </w:p>
          <w:p w:rsidR="00E133DF" w:rsidRPr="00A940CB" w:rsidRDefault="00E133DF" w:rsidP="00EC66BB">
            <w:pPr>
              <w:pStyle w:val="ListParagraph"/>
              <w:numPr>
                <w:ilvl w:val="0"/>
                <w:numId w:val="229"/>
              </w:numPr>
              <w:spacing w:line="360" w:lineRule="auto"/>
              <w:rPr>
                <w:rFonts w:ascii="Arial" w:eastAsia="Arial" w:hAnsi="Arial" w:cs="Arial"/>
                <w:color w:val="000000"/>
              </w:rPr>
            </w:pPr>
            <w:r w:rsidRPr="004C5009">
              <w:rPr>
                <w:rFonts w:ascii="Arial" w:eastAsia="Arial" w:hAnsi="Arial" w:cs="Arial"/>
                <w:color w:val="000000"/>
              </w:rPr>
              <w:t>Geometry Box</w:t>
            </w:r>
          </w:p>
        </w:tc>
        <w:tc>
          <w:tcPr>
            <w:tcW w:w="1471"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Cs/>
                <w:color w:val="000000"/>
              </w:rPr>
              <w:lastRenderedPageBreak/>
              <w:t>Class Room and workshop</w:t>
            </w:r>
          </w:p>
        </w:tc>
      </w:tr>
      <w:tr w:rsidR="00E133DF" w:rsidRPr="00613E2C" w:rsidTr="005331DD">
        <w:trPr>
          <w:trHeight w:val="440"/>
        </w:trPr>
        <w:tc>
          <w:tcPr>
            <w:tcW w:w="2245" w:type="dxa"/>
            <w:tcBorders>
              <w:top w:val="single" w:sz="4" w:space="0" w:color="000000"/>
              <w:left w:val="single" w:sz="4" w:space="0" w:color="000000"/>
              <w:bottom w:val="single" w:sz="4" w:space="0" w:color="000000"/>
              <w:right w:val="single" w:sz="4" w:space="0" w:color="000000"/>
            </w:tcBorders>
          </w:tcPr>
          <w:p w:rsidR="00E133DF" w:rsidRPr="0033687B" w:rsidRDefault="00E133DF" w:rsidP="00EC66BB">
            <w:pPr>
              <w:pStyle w:val="ListParagraph"/>
              <w:numPr>
                <w:ilvl w:val="0"/>
                <w:numId w:val="233"/>
              </w:numPr>
              <w:spacing w:line="360" w:lineRule="auto"/>
              <w:ind w:left="608" w:right="270"/>
              <w:rPr>
                <w:rFonts w:ascii="Arial" w:eastAsia="Times New Roman" w:hAnsi="Arial"/>
                <w:b/>
                <w:bCs/>
                <w:noProof/>
                <w:color w:val="000000" w:themeColor="text1"/>
              </w:rPr>
            </w:pPr>
            <w:r w:rsidRPr="0033687B">
              <w:rPr>
                <w:rFonts w:ascii="Arial" w:eastAsia="Times New Roman" w:hAnsi="Arial"/>
                <w:noProof/>
                <w:color w:val="000000" w:themeColor="text1"/>
              </w:rPr>
              <w:t>Construct a Tangents of circles (Inside &amp;Outside)</w:t>
            </w:r>
            <w:r>
              <w:rPr>
                <w:rFonts w:ascii="Arial" w:eastAsia="Times New Roman" w:hAnsi="Arial"/>
                <w:noProof/>
                <w:color w:val="000000" w:themeColor="text1"/>
              </w:rPr>
              <w:t xml:space="preserve"> w</w:t>
            </w:r>
            <w:r w:rsidRPr="0033687B">
              <w:rPr>
                <w:rFonts w:ascii="Arial" w:eastAsia="Times New Roman" w:hAnsi="Arial"/>
                <w:noProof/>
                <w:color w:val="000000" w:themeColor="text1"/>
              </w:rPr>
              <w:t>hen the centre of the given circle is known and when the circle of centre is not known.</w:t>
            </w:r>
          </w:p>
        </w:tc>
        <w:tc>
          <w:tcPr>
            <w:tcW w:w="3240" w:type="dxa"/>
            <w:tcBorders>
              <w:top w:val="single" w:sz="4" w:space="0" w:color="000000"/>
              <w:left w:val="single" w:sz="4" w:space="0" w:color="000000"/>
              <w:bottom w:val="single" w:sz="4" w:space="0" w:color="000000"/>
              <w:right w:val="single" w:sz="4" w:space="0" w:color="000000"/>
            </w:tcBorders>
          </w:tcPr>
          <w:p w:rsidR="00E133DF" w:rsidRPr="00613E2C" w:rsidRDefault="00E133DF" w:rsidP="005331DD">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Prepare Drawing sheet.</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 xml:space="preserve">Select the tools.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Draw Boundaries lines as per standards.</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Make title bar</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Divide the sheets in different equal parts.</w:t>
            </w:r>
          </w:p>
          <w:p w:rsidR="00E133DF" w:rsidRPr="00613E2C" w:rsidRDefault="00E133DF" w:rsidP="00EC66BB">
            <w:pPr>
              <w:numPr>
                <w:ilvl w:val="0"/>
                <w:numId w:val="23"/>
              </w:numPr>
              <w:spacing w:after="160" w:line="360" w:lineRule="auto"/>
              <w:contextualSpacing/>
              <w:rPr>
                <w:rFonts w:ascii="Arial" w:eastAsia="Arial" w:hAnsi="Arial" w:cs="Arial"/>
                <w:color w:val="000000"/>
              </w:rPr>
            </w:pPr>
            <w:r w:rsidRPr="0083557C">
              <w:rPr>
                <w:rFonts w:ascii="Arial" w:eastAsia="Arial" w:hAnsi="Arial" w:cs="Arial"/>
                <w:color w:val="000000"/>
              </w:rPr>
              <w:t>Draw Tangents of circles</w:t>
            </w:r>
          </w:p>
        </w:tc>
        <w:tc>
          <w:tcPr>
            <w:tcW w:w="2880" w:type="dxa"/>
            <w:tcBorders>
              <w:top w:val="single" w:sz="4" w:space="0" w:color="000000"/>
              <w:left w:val="single" w:sz="4" w:space="0" w:color="000000"/>
              <w:bottom w:val="single" w:sz="4" w:space="0" w:color="000000"/>
              <w:right w:val="single" w:sz="4" w:space="0" w:color="000000"/>
            </w:tcBorders>
          </w:tcPr>
          <w:p w:rsidR="00E133DF" w:rsidRDefault="00E133DF" w:rsidP="005331DD">
            <w:pPr>
              <w:spacing w:after="160" w:line="360" w:lineRule="auto"/>
              <w:ind w:left="256"/>
              <w:rPr>
                <w:rFonts w:ascii="Arial" w:eastAsia="Times New Roman" w:hAnsi="Arial"/>
                <w:noProof/>
                <w:color w:val="000000" w:themeColor="text1"/>
              </w:rPr>
            </w:pPr>
            <w:r>
              <w:rPr>
                <w:rFonts w:ascii="Arial" w:eastAsia="Times New Roman" w:hAnsi="Arial"/>
                <w:noProof/>
                <w:color w:val="000000" w:themeColor="text1"/>
              </w:rPr>
              <w:t xml:space="preserve">Mewthod to draw </w:t>
            </w:r>
            <w:r w:rsidRPr="0033687B">
              <w:rPr>
                <w:rFonts w:ascii="Arial" w:eastAsia="Times New Roman" w:hAnsi="Arial"/>
                <w:noProof/>
                <w:color w:val="000000" w:themeColor="text1"/>
              </w:rPr>
              <w:t>a Tangents of circles (Inside &amp;Outside)</w:t>
            </w:r>
            <w:r>
              <w:rPr>
                <w:rFonts w:ascii="Arial" w:eastAsia="Times New Roman" w:hAnsi="Arial"/>
                <w:noProof/>
                <w:color w:val="000000" w:themeColor="text1"/>
              </w:rPr>
              <w:t xml:space="preserve"> w</w:t>
            </w:r>
            <w:r w:rsidRPr="0033687B">
              <w:rPr>
                <w:rFonts w:ascii="Arial" w:eastAsia="Times New Roman" w:hAnsi="Arial"/>
                <w:noProof/>
                <w:color w:val="000000" w:themeColor="text1"/>
              </w:rPr>
              <w:t>hen the centre of the given circle is known and when the circle of centre is not known.</w:t>
            </w:r>
          </w:p>
          <w:p w:rsidR="00E133DF" w:rsidRPr="00613E2C" w:rsidRDefault="00E133DF" w:rsidP="005331DD">
            <w:pPr>
              <w:spacing w:after="160" w:line="360" w:lineRule="auto"/>
              <w:ind w:left="256"/>
              <w:rPr>
                <w:rFonts w:ascii="Arial" w:eastAsia="Arial" w:hAnsi="Arial" w:cs="Arial"/>
                <w:b/>
                <w:color w:val="000000"/>
                <w:u w:val="single"/>
              </w:rPr>
            </w:pPr>
            <w:r w:rsidRPr="00613E2C">
              <w:rPr>
                <w:rFonts w:ascii="Arial" w:eastAsia="Arial" w:hAnsi="Arial" w:cs="Arial"/>
                <w:b/>
                <w:color w:val="000000"/>
                <w:u w:val="single"/>
              </w:rPr>
              <w:t>Practical Activity</w:t>
            </w:r>
          </w:p>
          <w:p w:rsidR="00E133DF" w:rsidRPr="00613E2C" w:rsidRDefault="00E133DF" w:rsidP="005331DD">
            <w:pPr>
              <w:spacing w:after="160" w:line="360" w:lineRule="auto"/>
              <w:ind w:left="164"/>
              <w:contextualSpacing/>
              <w:rPr>
                <w:rFonts w:ascii="Arial" w:eastAsia="Arial" w:hAnsi="Arial" w:cs="Arial"/>
                <w:color w:val="000000"/>
              </w:rPr>
            </w:pPr>
            <w:r w:rsidRPr="0033687B">
              <w:rPr>
                <w:rFonts w:ascii="Arial" w:eastAsia="Times New Roman" w:hAnsi="Arial"/>
                <w:noProof/>
                <w:color w:val="000000" w:themeColor="text1"/>
              </w:rPr>
              <w:t>Construct a Tangents of circles (Inside &amp;Outside)</w:t>
            </w:r>
            <w:r>
              <w:rPr>
                <w:rFonts w:ascii="Arial" w:eastAsia="Times New Roman" w:hAnsi="Arial"/>
                <w:noProof/>
                <w:color w:val="000000" w:themeColor="text1"/>
              </w:rPr>
              <w:t xml:space="preserve"> w</w:t>
            </w:r>
            <w:r w:rsidRPr="0033687B">
              <w:rPr>
                <w:rFonts w:ascii="Arial" w:eastAsia="Times New Roman" w:hAnsi="Arial"/>
                <w:noProof/>
                <w:color w:val="000000" w:themeColor="text1"/>
              </w:rPr>
              <w:t>hen the centre of the given circle is known and when the circle of centre is not known.</w:t>
            </w:r>
          </w:p>
        </w:tc>
        <w:tc>
          <w:tcPr>
            <w:tcW w:w="1800"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0.5</w:t>
            </w:r>
            <w:r w:rsidRPr="00613E2C">
              <w:rPr>
                <w:rFonts w:ascii="Arial" w:eastAsia="Arial" w:hAnsi="Arial" w:cs="Arial"/>
                <w:color w:val="000000"/>
              </w:rPr>
              <w:t>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color w:val="000000"/>
              </w:rPr>
              <w:t>02 Hrs</w:t>
            </w:r>
          </w:p>
        </w:tc>
        <w:tc>
          <w:tcPr>
            <w:tcW w:w="1815" w:type="dxa"/>
            <w:tcBorders>
              <w:top w:val="single" w:sz="4" w:space="0" w:color="000000"/>
              <w:left w:val="single" w:sz="4" w:space="0" w:color="000000"/>
              <w:bottom w:val="single" w:sz="4" w:space="0" w:color="000000"/>
              <w:right w:val="single" w:sz="4" w:space="0" w:color="000000"/>
            </w:tcBorders>
          </w:tcPr>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Graph and drawing sheet</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Drawing Board/Table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Tea-Square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Set Square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Temple</w:t>
            </w:r>
          </w:p>
          <w:p w:rsidR="00E133DF" w:rsidRPr="00A940CB"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Geometry Box</w:t>
            </w:r>
          </w:p>
        </w:tc>
        <w:tc>
          <w:tcPr>
            <w:tcW w:w="1471"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E133DF" w:rsidRPr="00613E2C" w:rsidTr="005331DD">
        <w:trPr>
          <w:trHeight w:val="440"/>
        </w:trPr>
        <w:tc>
          <w:tcPr>
            <w:tcW w:w="2245" w:type="dxa"/>
            <w:tcBorders>
              <w:top w:val="single" w:sz="4" w:space="0" w:color="000000"/>
              <w:left w:val="single" w:sz="4" w:space="0" w:color="000000"/>
              <w:bottom w:val="single" w:sz="4" w:space="0" w:color="000000"/>
              <w:right w:val="single" w:sz="4" w:space="0" w:color="000000"/>
            </w:tcBorders>
          </w:tcPr>
          <w:p w:rsidR="00E133DF" w:rsidRPr="0033687B" w:rsidRDefault="00E133DF" w:rsidP="00EC66BB">
            <w:pPr>
              <w:pStyle w:val="ListParagraph"/>
              <w:numPr>
                <w:ilvl w:val="0"/>
                <w:numId w:val="233"/>
              </w:numPr>
              <w:spacing w:line="360" w:lineRule="auto"/>
              <w:ind w:left="608" w:right="270"/>
              <w:rPr>
                <w:rFonts w:ascii="Arial" w:hAnsi="Arial"/>
                <w:b/>
                <w:bCs/>
                <w:color w:val="000000" w:themeColor="text1"/>
              </w:rPr>
            </w:pPr>
            <w:r w:rsidRPr="0033687B">
              <w:rPr>
                <w:rFonts w:ascii="Arial" w:hAnsi="Arial"/>
                <w:color w:val="000000" w:themeColor="text1"/>
              </w:rPr>
              <w:lastRenderedPageBreak/>
              <w:t>Construct an Ellipse by Concentric Circle Method, Rectangle Method, and Oblong Method, Arcs of Circle Method, Rhombus Method and Basic Locus Method.</w:t>
            </w:r>
          </w:p>
        </w:tc>
        <w:tc>
          <w:tcPr>
            <w:tcW w:w="3240" w:type="dxa"/>
            <w:tcBorders>
              <w:top w:val="single" w:sz="4" w:space="0" w:color="000000"/>
              <w:left w:val="single" w:sz="4" w:space="0" w:color="000000"/>
              <w:bottom w:val="single" w:sz="4" w:space="0" w:color="000000"/>
              <w:right w:val="single" w:sz="4" w:space="0" w:color="000000"/>
            </w:tcBorders>
          </w:tcPr>
          <w:p w:rsidR="00E133DF" w:rsidRPr="00613E2C" w:rsidRDefault="00E133DF" w:rsidP="005331DD">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Prepare Drawing sheet.</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 xml:space="preserve">Select the tools.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Draw Boundaries lines as per standards.</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Make title bar</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Divide the sheets in different equal parts.</w:t>
            </w:r>
          </w:p>
          <w:p w:rsidR="00E133DF" w:rsidRPr="00613E2C" w:rsidRDefault="00E133DF" w:rsidP="00EC66BB">
            <w:pPr>
              <w:numPr>
                <w:ilvl w:val="0"/>
                <w:numId w:val="23"/>
              </w:numPr>
              <w:spacing w:after="160" w:line="360" w:lineRule="auto"/>
              <w:contextualSpacing/>
              <w:rPr>
                <w:rFonts w:ascii="Arial" w:eastAsia="Arial" w:hAnsi="Arial" w:cs="Arial"/>
                <w:color w:val="000000"/>
              </w:rPr>
            </w:pPr>
            <w:r w:rsidRPr="0083557C">
              <w:rPr>
                <w:rFonts w:ascii="Arial" w:eastAsia="Arial" w:hAnsi="Arial" w:cs="Arial"/>
                <w:color w:val="000000"/>
              </w:rPr>
              <w:t>Draw an Ellipse.</w:t>
            </w:r>
          </w:p>
        </w:tc>
        <w:tc>
          <w:tcPr>
            <w:tcW w:w="2880" w:type="dxa"/>
            <w:tcBorders>
              <w:top w:val="single" w:sz="4" w:space="0" w:color="000000"/>
              <w:left w:val="single" w:sz="4" w:space="0" w:color="000000"/>
              <w:bottom w:val="single" w:sz="4" w:space="0" w:color="000000"/>
              <w:right w:val="single" w:sz="4" w:space="0" w:color="000000"/>
            </w:tcBorders>
          </w:tcPr>
          <w:p w:rsidR="00E133DF" w:rsidRPr="00401F76" w:rsidRDefault="00E133DF" w:rsidP="00EC66BB">
            <w:pPr>
              <w:pStyle w:val="ListParagraph"/>
              <w:numPr>
                <w:ilvl w:val="0"/>
                <w:numId w:val="23"/>
              </w:numPr>
              <w:spacing w:line="360" w:lineRule="auto"/>
              <w:rPr>
                <w:rFonts w:ascii="Arial" w:eastAsia="Arial" w:hAnsi="Arial" w:cs="Arial"/>
                <w:b/>
                <w:color w:val="000000"/>
                <w:u w:val="single"/>
              </w:rPr>
            </w:pPr>
            <w:r w:rsidRPr="00401F76">
              <w:rPr>
                <w:rFonts w:ascii="Arial" w:hAnsi="Arial"/>
                <w:color w:val="000000" w:themeColor="text1"/>
              </w:rPr>
              <w:t>Different methods are used to construct an Ellipse</w:t>
            </w:r>
            <w:r>
              <w:rPr>
                <w:rFonts w:ascii="Arial" w:hAnsi="Arial"/>
                <w:color w:val="000000" w:themeColor="text1"/>
              </w:rPr>
              <w:t>.</w:t>
            </w:r>
          </w:p>
          <w:p w:rsidR="00E133DF" w:rsidRPr="00401F76" w:rsidRDefault="00E133DF" w:rsidP="005331DD">
            <w:pPr>
              <w:spacing w:line="360" w:lineRule="auto"/>
              <w:ind w:left="420"/>
              <w:rPr>
                <w:rFonts w:ascii="Arial" w:eastAsia="Arial" w:hAnsi="Arial" w:cs="Arial"/>
                <w:b/>
                <w:color w:val="000000"/>
                <w:u w:val="single"/>
              </w:rPr>
            </w:pPr>
            <w:r w:rsidRPr="00401F76">
              <w:rPr>
                <w:rFonts w:ascii="Arial" w:hAnsi="Arial"/>
                <w:color w:val="000000" w:themeColor="text1"/>
              </w:rPr>
              <w:t xml:space="preserve"> </w:t>
            </w:r>
            <w:r w:rsidRPr="00401F76">
              <w:rPr>
                <w:rFonts w:ascii="Arial" w:eastAsia="Arial" w:hAnsi="Arial" w:cs="Arial"/>
                <w:b/>
                <w:color w:val="000000"/>
                <w:u w:val="single"/>
              </w:rPr>
              <w:t>Practical Activity</w:t>
            </w:r>
          </w:p>
          <w:p w:rsidR="00E133DF" w:rsidRPr="00613E2C" w:rsidRDefault="00E133DF" w:rsidP="005331DD">
            <w:pPr>
              <w:spacing w:after="160" w:line="360" w:lineRule="auto"/>
              <w:ind w:left="164"/>
              <w:contextualSpacing/>
              <w:rPr>
                <w:rFonts w:ascii="Arial" w:eastAsia="Arial" w:hAnsi="Arial" w:cs="Arial"/>
                <w:color w:val="000000"/>
              </w:rPr>
            </w:pPr>
            <w:r w:rsidRPr="0033687B">
              <w:rPr>
                <w:rFonts w:ascii="Arial" w:hAnsi="Arial"/>
                <w:color w:val="000000" w:themeColor="text1"/>
              </w:rPr>
              <w:t>Construct an Ellipse by Concentric Circle Method, Rectangle Method, and Oblong Method, Arcs of Circle Method, Rhombus Method and Basic Locus Method.</w:t>
            </w:r>
          </w:p>
        </w:tc>
        <w:tc>
          <w:tcPr>
            <w:tcW w:w="1800"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04</w:t>
            </w:r>
            <w:r w:rsidRPr="00613E2C">
              <w:rPr>
                <w:rFonts w:ascii="Arial" w:eastAsia="Arial" w:hAnsi="Arial" w:cs="Arial"/>
                <w:color w:val="000000"/>
              </w:rPr>
              <w:t xml:space="preserve"> 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E133DF" w:rsidRPr="00613E2C" w:rsidRDefault="00E133DF" w:rsidP="005331DD">
            <w:pPr>
              <w:spacing w:after="160" w:line="360" w:lineRule="auto"/>
              <w:ind w:left="720" w:hanging="718"/>
              <w:rPr>
                <w:rFonts w:ascii="Arial" w:eastAsia="Arial" w:hAnsi="Arial" w:cs="Arial"/>
                <w:color w:val="000000"/>
              </w:rPr>
            </w:pPr>
            <w:r w:rsidRPr="00613E2C">
              <w:rPr>
                <w:rFonts w:ascii="Arial" w:eastAsia="Arial" w:hAnsi="Arial" w:cs="Arial"/>
                <w:color w:val="000000"/>
              </w:rPr>
              <w:t>01Hrs.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E133DF" w:rsidRPr="00613E2C" w:rsidRDefault="00E133DF" w:rsidP="005331DD">
            <w:pPr>
              <w:spacing w:after="160" w:line="360" w:lineRule="auto"/>
              <w:ind w:left="2"/>
              <w:rPr>
                <w:rFonts w:ascii="Arial" w:eastAsia="Arial" w:hAnsi="Arial" w:cs="Arial"/>
                <w:color w:val="000000"/>
              </w:rPr>
            </w:pPr>
            <w:r>
              <w:rPr>
                <w:rFonts w:ascii="Arial" w:eastAsia="Arial" w:hAnsi="Arial" w:cs="Arial"/>
                <w:color w:val="000000"/>
              </w:rPr>
              <w:t>03</w:t>
            </w:r>
            <w:r w:rsidRPr="00613E2C">
              <w:rPr>
                <w:rFonts w:ascii="Arial" w:eastAsia="Arial" w:hAnsi="Arial" w:cs="Arial"/>
                <w:color w:val="000000"/>
              </w:rPr>
              <w:t xml:space="preserve"> Hrs</w:t>
            </w:r>
          </w:p>
        </w:tc>
        <w:tc>
          <w:tcPr>
            <w:tcW w:w="1815" w:type="dxa"/>
            <w:tcBorders>
              <w:top w:val="single" w:sz="4" w:space="0" w:color="000000"/>
              <w:left w:val="single" w:sz="4" w:space="0" w:color="000000"/>
              <w:bottom w:val="single" w:sz="4" w:space="0" w:color="000000"/>
              <w:right w:val="single" w:sz="4" w:space="0" w:color="000000"/>
            </w:tcBorders>
          </w:tcPr>
          <w:p w:rsidR="00E133DF" w:rsidRPr="004C5009" w:rsidRDefault="00E133DF" w:rsidP="00EC66BB">
            <w:pPr>
              <w:pStyle w:val="ListParagraph"/>
              <w:numPr>
                <w:ilvl w:val="0"/>
                <w:numId w:val="230"/>
              </w:numPr>
              <w:spacing w:line="360" w:lineRule="auto"/>
              <w:rPr>
                <w:rFonts w:ascii="Arial" w:eastAsia="Arial" w:hAnsi="Arial" w:cs="Arial"/>
                <w:color w:val="000000"/>
              </w:rPr>
            </w:pPr>
            <w:r w:rsidRPr="004C5009">
              <w:rPr>
                <w:rFonts w:ascii="Arial" w:eastAsia="Arial" w:hAnsi="Arial" w:cs="Arial"/>
                <w:color w:val="000000"/>
              </w:rPr>
              <w:t>Graph and drawing sheet</w:t>
            </w:r>
          </w:p>
          <w:p w:rsidR="00E133DF" w:rsidRPr="004C5009" w:rsidRDefault="00E133DF" w:rsidP="00EC66BB">
            <w:pPr>
              <w:pStyle w:val="ListParagraph"/>
              <w:numPr>
                <w:ilvl w:val="0"/>
                <w:numId w:val="230"/>
              </w:numPr>
              <w:spacing w:line="360" w:lineRule="auto"/>
              <w:rPr>
                <w:rFonts w:ascii="Arial" w:eastAsia="Arial" w:hAnsi="Arial" w:cs="Arial"/>
                <w:color w:val="000000"/>
              </w:rPr>
            </w:pPr>
            <w:r w:rsidRPr="004C5009">
              <w:rPr>
                <w:rFonts w:ascii="Arial" w:eastAsia="Arial" w:hAnsi="Arial" w:cs="Arial"/>
                <w:color w:val="000000"/>
              </w:rPr>
              <w:t>Drawing Board/Table</w:t>
            </w:r>
          </w:p>
          <w:p w:rsidR="00E133DF" w:rsidRPr="004C5009" w:rsidRDefault="00E133DF" w:rsidP="00EC66BB">
            <w:pPr>
              <w:pStyle w:val="ListParagraph"/>
              <w:numPr>
                <w:ilvl w:val="0"/>
                <w:numId w:val="230"/>
              </w:numPr>
              <w:spacing w:line="360" w:lineRule="auto"/>
              <w:rPr>
                <w:rFonts w:ascii="Arial" w:eastAsia="Arial" w:hAnsi="Arial" w:cs="Arial"/>
                <w:color w:val="000000"/>
              </w:rPr>
            </w:pPr>
            <w:r w:rsidRPr="004C5009">
              <w:rPr>
                <w:rFonts w:ascii="Arial" w:eastAsia="Arial" w:hAnsi="Arial" w:cs="Arial"/>
                <w:color w:val="000000"/>
              </w:rPr>
              <w:t>Tea-Square</w:t>
            </w:r>
          </w:p>
          <w:p w:rsidR="00E133DF" w:rsidRPr="004C5009" w:rsidRDefault="00E133DF" w:rsidP="00EC66BB">
            <w:pPr>
              <w:pStyle w:val="ListParagraph"/>
              <w:numPr>
                <w:ilvl w:val="0"/>
                <w:numId w:val="230"/>
              </w:numPr>
              <w:spacing w:line="360" w:lineRule="auto"/>
              <w:rPr>
                <w:rFonts w:ascii="Arial" w:eastAsia="Arial" w:hAnsi="Arial" w:cs="Arial"/>
                <w:color w:val="000000"/>
              </w:rPr>
            </w:pPr>
            <w:r w:rsidRPr="004C5009">
              <w:rPr>
                <w:rFonts w:ascii="Arial" w:eastAsia="Arial" w:hAnsi="Arial" w:cs="Arial"/>
                <w:color w:val="000000"/>
              </w:rPr>
              <w:t>Set Square</w:t>
            </w:r>
          </w:p>
          <w:p w:rsidR="00E133DF" w:rsidRPr="004C5009" w:rsidRDefault="00E133DF" w:rsidP="00EC66BB">
            <w:pPr>
              <w:pStyle w:val="ListParagraph"/>
              <w:numPr>
                <w:ilvl w:val="0"/>
                <w:numId w:val="230"/>
              </w:numPr>
              <w:spacing w:line="360" w:lineRule="auto"/>
              <w:rPr>
                <w:rFonts w:ascii="Arial" w:eastAsia="Arial" w:hAnsi="Arial" w:cs="Arial"/>
                <w:color w:val="000000"/>
              </w:rPr>
            </w:pPr>
            <w:r w:rsidRPr="004C5009">
              <w:rPr>
                <w:rFonts w:ascii="Arial" w:eastAsia="Arial" w:hAnsi="Arial" w:cs="Arial"/>
                <w:color w:val="000000"/>
              </w:rPr>
              <w:t>Temple</w:t>
            </w:r>
          </w:p>
          <w:p w:rsidR="00E133DF" w:rsidRPr="00A940CB" w:rsidRDefault="00E133DF" w:rsidP="00EC66BB">
            <w:pPr>
              <w:pStyle w:val="ListParagraph"/>
              <w:numPr>
                <w:ilvl w:val="0"/>
                <w:numId w:val="230"/>
              </w:numPr>
              <w:spacing w:line="360" w:lineRule="auto"/>
              <w:rPr>
                <w:rFonts w:ascii="Arial" w:eastAsia="Arial" w:hAnsi="Arial" w:cs="Arial"/>
                <w:color w:val="000000"/>
              </w:rPr>
            </w:pPr>
            <w:r w:rsidRPr="004C5009">
              <w:rPr>
                <w:rFonts w:ascii="Arial" w:eastAsia="Arial" w:hAnsi="Arial" w:cs="Arial"/>
                <w:color w:val="000000"/>
              </w:rPr>
              <w:t>Geometry Box</w:t>
            </w:r>
          </w:p>
        </w:tc>
        <w:tc>
          <w:tcPr>
            <w:tcW w:w="1471"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E133DF" w:rsidRPr="00613E2C" w:rsidTr="005331DD">
        <w:trPr>
          <w:trHeight w:val="440"/>
        </w:trPr>
        <w:tc>
          <w:tcPr>
            <w:tcW w:w="2245" w:type="dxa"/>
            <w:tcBorders>
              <w:top w:val="single" w:sz="4" w:space="0" w:color="000000"/>
              <w:left w:val="single" w:sz="4" w:space="0" w:color="000000"/>
              <w:bottom w:val="single" w:sz="4" w:space="0" w:color="000000"/>
              <w:right w:val="single" w:sz="4" w:space="0" w:color="000000"/>
            </w:tcBorders>
          </w:tcPr>
          <w:p w:rsidR="00E133DF" w:rsidRPr="0033687B" w:rsidRDefault="00E133DF" w:rsidP="00EC66BB">
            <w:pPr>
              <w:pStyle w:val="ListParagraph"/>
              <w:numPr>
                <w:ilvl w:val="0"/>
                <w:numId w:val="233"/>
              </w:numPr>
              <w:spacing w:line="360" w:lineRule="auto"/>
              <w:ind w:left="608" w:right="270"/>
              <w:rPr>
                <w:rFonts w:ascii="Arial" w:hAnsi="Arial"/>
                <w:b/>
                <w:bCs/>
                <w:color w:val="000000" w:themeColor="text1"/>
              </w:rPr>
            </w:pPr>
            <w:r w:rsidRPr="0033687B">
              <w:rPr>
                <w:rFonts w:ascii="Arial" w:hAnsi="Arial"/>
                <w:color w:val="000000" w:themeColor="text1"/>
              </w:rPr>
              <w:t xml:space="preserve">Construct a parabola curve by Rectangle Method, Method of Tangents( </w:t>
            </w:r>
            <w:r w:rsidRPr="0033687B">
              <w:rPr>
                <w:rFonts w:ascii="Arial" w:hAnsi="Arial"/>
                <w:color w:val="000000" w:themeColor="text1"/>
              </w:rPr>
              <w:lastRenderedPageBreak/>
              <w:t>Triangle Method) and Basic Locus Method</w:t>
            </w:r>
          </w:p>
        </w:tc>
        <w:tc>
          <w:tcPr>
            <w:tcW w:w="3240" w:type="dxa"/>
            <w:tcBorders>
              <w:top w:val="single" w:sz="4" w:space="0" w:color="000000"/>
              <w:left w:val="single" w:sz="4" w:space="0" w:color="000000"/>
              <w:bottom w:val="single" w:sz="4" w:space="0" w:color="000000"/>
              <w:right w:val="single" w:sz="4" w:space="0" w:color="000000"/>
            </w:tcBorders>
          </w:tcPr>
          <w:p w:rsidR="00E133DF" w:rsidRPr="00613E2C" w:rsidRDefault="00E133DF" w:rsidP="005331DD">
            <w:pPr>
              <w:spacing w:after="160" w:line="360" w:lineRule="auto"/>
              <w:ind w:left="2" w:hanging="10"/>
              <w:rPr>
                <w:rFonts w:ascii="Arial" w:eastAsia="Arial" w:hAnsi="Arial" w:cs="Arial"/>
                <w:color w:val="000000"/>
              </w:rPr>
            </w:pPr>
            <w:r w:rsidRPr="00613E2C">
              <w:rPr>
                <w:rFonts w:ascii="Arial" w:eastAsia="Arial" w:hAnsi="Arial" w:cs="Arial"/>
                <w:b/>
                <w:color w:val="000000"/>
              </w:rPr>
              <w:lastRenderedPageBreak/>
              <w:t xml:space="preserve">Trainee must be able to: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Prepare Drawing sheet.</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 xml:space="preserve">Select the tools.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Draw Boundaries lines as per standards.</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Make title bar</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lastRenderedPageBreak/>
              <w:t>Divide the sheets in different equal parts.</w:t>
            </w:r>
          </w:p>
          <w:p w:rsidR="00E133DF" w:rsidRPr="00613E2C" w:rsidRDefault="00E133DF" w:rsidP="00EC66BB">
            <w:pPr>
              <w:numPr>
                <w:ilvl w:val="0"/>
                <w:numId w:val="23"/>
              </w:numPr>
              <w:spacing w:after="160" w:line="360" w:lineRule="auto"/>
              <w:contextualSpacing/>
              <w:rPr>
                <w:rFonts w:ascii="Arial" w:eastAsia="Arial" w:hAnsi="Arial" w:cs="Arial"/>
                <w:color w:val="000000"/>
              </w:rPr>
            </w:pPr>
            <w:r w:rsidRPr="0083557C">
              <w:rPr>
                <w:rFonts w:ascii="Arial" w:eastAsia="Arial" w:hAnsi="Arial" w:cs="Arial"/>
                <w:color w:val="000000"/>
              </w:rPr>
              <w:t>Draw a parabola curve.</w:t>
            </w:r>
          </w:p>
        </w:tc>
        <w:tc>
          <w:tcPr>
            <w:tcW w:w="2880" w:type="dxa"/>
            <w:tcBorders>
              <w:top w:val="single" w:sz="4" w:space="0" w:color="000000"/>
              <w:left w:val="single" w:sz="4" w:space="0" w:color="000000"/>
              <w:bottom w:val="single" w:sz="4" w:space="0" w:color="000000"/>
              <w:right w:val="single" w:sz="4" w:space="0" w:color="000000"/>
            </w:tcBorders>
          </w:tcPr>
          <w:p w:rsidR="00E133DF" w:rsidRPr="00654840" w:rsidRDefault="00E133DF" w:rsidP="00EC66BB">
            <w:pPr>
              <w:pStyle w:val="ListParagraph"/>
              <w:numPr>
                <w:ilvl w:val="0"/>
                <w:numId w:val="29"/>
              </w:numPr>
              <w:spacing w:line="360" w:lineRule="auto"/>
              <w:rPr>
                <w:rFonts w:ascii="Arial" w:eastAsia="Arial" w:hAnsi="Arial" w:cs="Arial"/>
                <w:b/>
                <w:color w:val="000000"/>
                <w:u w:val="single"/>
              </w:rPr>
            </w:pPr>
            <w:r>
              <w:rPr>
                <w:rFonts w:ascii="Arial" w:eastAsia="Arial" w:hAnsi="Arial" w:cs="Arial"/>
                <w:color w:val="000000"/>
              </w:rPr>
              <w:lastRenderedPageBreak/>
              <w:t>Different methods are used to construct a parabola</w:t>
            </w:r>
          </w:p>
          <w:p w:rsidR="00E133DF" w:rsidRPr="00654840" w:rsidRDefault="00E133DF" w:rsidP="005331DD">
            <w:pPr>
              <w:spacing w:line="360" w:lineRule="auto"/>
              <w:ind w:left="360"/>
              <w:rPr>
                <w:rFonts w:ascii="Arial" w:eastAsia="Arial" w:hAnsi="Arial" w:cs="Arial"/>
                <w:b/>
                <w:color w:val="000000"/>
                <w:u w:val="single"/>
              </w:rPr>
            </w:pPr>
            <w:r w:rsidRPr="00654840">
              <w:rPr>
                <w:rFonts w:ascii="Arial" w:eastAsia="Arial" w:hAnsi="Arial" w:cs="Arial"/>
                <w:b/>
                <w:color w:val="000000"/>
                <w:u w:val="single"/>
              </w:rPr>
              <w:t>Practical Activity</w:t>
            </w:r>
          </w:p>
          <w:p w:rsidR="00E133DF" w:rsidRPr="00613E2C" w:rsidRDefault="00E133DF" w:rsidP="005331DD">
            <w:pPr>
              <w:spacing w:after="160" w:line="360" w:lineRule="auto"/>
              <w:ind w:left="164"/>
              <w:contextualSpacing/>
              <w:rPr>
                <w:rFonts w:ascii="Arial" w:eastAsia="Arial" w:hAnsi="Arial" w:cs="Arial"/>
                <w:color w:val="000000"/>
              </w:rPr>
            </w:pPr>
            <w:r w:rsidRPr="0033687B">
              <w:rPr>
                <w:rFonts w:ascii="Arial" w:hAnsi="Arial"/>
                <w:color w:val="000000" w:themeColor="text1"/>
              </w:rPr>
              <w:t xml:space="preserve">Construct a parabola curve by Rectangle Method, Method of Tangents( </w:t>
            </w:r>
            <w:r w:rsidRPr="0033687B">
              <w:rPr>
                <w:rFonts w:ascii="Arial" w:hAnsi="Arial"/>
                <w:color w:val="000000" w:themeColor="text1"/>
              </w:rPr>
              <w:lastRenderedPageBreak/>
              <w:t>Triangle Method) and Basic Locus Method</w:t>
            </w:r>
          </w:p>
        </w:tc>
        <w:tc>
          <w:tcPr>
            <w:tcW w:w="1800"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lastRenderedPageBreak/>
              <w:t>Total</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0.5</w:t>
            </w:r>
            <w:r w:rsidRPr="00613E2C">
              <w:rPr>
                <w:rFonts w:ascii="Arial" w:eastAsia="Arial" w:hAnsi="Arial" w:cs="Arial"/>
                <w:color w:val="000000"/>
              </w:rPr>
              <w:t>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color w:val="000000"/>
              </w:rPr>
              <w:t>02 Hrs</w:t>
            </w:r>
          </w:p>
        </w:tc>
        <w:tc>
          <w:tcPr>
            <w:tcW w:w="1815" w:type="dxa"/>
            <w:tcBorders>
              <w:top w:val="single" w:sz="4" w:space="0" w:color="000000"/>
              <w:left w:val="single" w:sz="4" w:space="0" w:color="000000"/>
              <w:bottom w:val="single" w:sz="4" w:space="0" w:color="000000"/>
              <w:right w:val="single" w:sz="4" w:space="0" w:color="000000"/>
            </w:tcBorders>
          </w:tcPr>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lastRenderedPageBreak/>
              <w:t>Graph and drawing sheet</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Drawing Board/Table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Tea-Square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lastRenderedPageBreak/>
              <w:t>Set Square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Temple</w:t>
            </w:r>
          </w:p>
          <w:p w:rsidR="00E133DF" w:rsidRPr="00A940CB"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Geometry Box</w:t>
            </w:r>
          </w:p>
        </w:tc>
        <w:tc>
          <w:tcPr>
            <w:tcW w:w="1471"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Cs/>
                <w:color w:val="000000"/>
              </w:rPr>
              <w:lastRenderedPageBreak/>
              <w:t>Class Room and workshop</w:t>
            </w:r>
          </w:p>
        </w:tc>
      </w:tr>
      <w:tr w:rsidR="00E133DF" w:rsidRPr="00613E2C" w:rsidTr="005331DD">
        <w:trPr>
          <w:trHeight w:val="440"/>
        </w:trPr>
        <w:tc>
          <w:tcPr>
            <w:tcW w:w="2245" w:type="dxa"/>
            <w:tcBorders>
              <w:top w:val="single" w:sz="4" w:space="0" w:color="000000"/>
              <w:left w:val="single" w:sz="4" w:space="0" w:color="000000"/>
              <w:bottom w:val="single" w:sz="4" w:space="0" w:color="000000"/>
              <w:right w:val="single" w:sz="4" w:space="0" w:color="000000"/>
            </w:tcBorders>
          </w:tcPr>
          <w:p w:rsidR="00E133DF" w:rsidRPr="0033687B" w:rsidRDefault="00E133DF" w:rsidP="00EC66BB">
            <w:pPr>
              <w:pStyle w:val="ListParagraph"/>
              <w:numPr>
                <w:ilvl w:val="0"/>
                <w:numId w:val="233"/>
              </w:numPr>
              <w:spacing w:line="360" w:lineRule="auto"/>
              <w:ind w:left="608" w:right="270"/>
              <w:rPr>
                <w:rFonts w:ascii="Arial" w:eastAsia="Times New Roman" w:hAnsi="Arial"/>
                <w:b/>
                <w:bCs/>
                <w:noProof/>
                <w:color w:val="000000" w:themeColor="text1"/>
              </w:rPr>
            </w:pPr>
            <w:r w:rsidRPr="0033687B">
              <w:rPr>
                <w:rFonts w:ascii="Arial" w:hAnsi="Arial"/>
                <w:color w:val="000000" w:themeColor="text1"/>
              </w:rPr>
              <w:t>Construct a hyperbola curve.</w:t>
            </w:r>
          </w:p>
        </w:tc>
        <w:tc>
          <w:tcPr>
            <w:tcW w:w="3240" w:type="dxa"/>
            <w:tcBorders>
              <w:top w:val="single" w:sz="4" w:space="0" w:color="000000"/>
              <w:left w:val="single" w:sz="4" w:space="0" w:color="000000"/>
              <w:bottom w:val="single" w:sz="4" w:space="0" w:color="000000"/>
              <w:right w:val="single" w:sz="4" w:space="0" w:color="000000"/>
            </w:tcBorders>
          </w:tcPr>
          <w:p w:rsidR="00E133DF" w:rsidRPr="00613E2C" w:rsidRDefault="00E133DF" w:rsidP="005331DD">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Prepare Drawing sheet.</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 xml:space="preserve">Select the tools.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Draw Boundaries lines as per standards.</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Make title bar</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Divide the sheets in different equal parts.</w:t>
            </w:r>
          </w:p>
          <w:p w:rsidR="00E133DF" w:rsidRPr="00613E2C" w:rsidRDefault="00E133DF" w:rsidP="00EC66BB">
            <w:pPr>
              <w:numPr>
                <w:ilvl w:val="0"/>
                <w:numId w:val="23"/>
              </w:numPr>
              <w:spacing w:after="160" w:line="360" w:lineRule="auto"/>
              <w:contextualSpacing/>
              <w:rPr>
                <w:rFonts w:ascii="Arial" w:eastAsia="Arial" w:hAnsi="Arial" w:cs="Arial"/>
                <w:color w:val="000000"/>
              </w:rPr>
            </w:pPr>
            <w:r w:rsidRPr="0083557C">
              <w:rPr>
                <w:rFonts w:ascii="Arial" w:eastAsia="Arial" w:hAnsi="Arial" w:cs="Arial"/>
                <w:color w:val="000000"/>
              </w:rPr>
              <w:t>Draw a hyperbola curve.</w:t>
            </w:r>
          </w:p>
        </w:tc>
        <w:tc>
          <w:tcPr>
            <w:tcW w:w="2880" w:type="dxa"/>
            <w:tcBorders>
              <w:top w:val="single" w:sz="4" w:space="0" w:color="000000"/>
              <w:left w:val="single" w:sz="4" w:space="0" w:color="000000"/>
              <w:bottom w:val="single" w:sz="4" w:space="0" w:color="000000"/>
              <w:right w:val="single" w:sz="4" w:space="0" w:color="000000"/>
            </w:tcBorders>
          </w:tcPr>
          <w:p w:rsidR="00E133DF" w:rsidRPr="00A7033A" w:rsidRDefault="00E133DF" w:rsidP="00EC66BB">
            <w:pPr>
              <w:pStyle w:val="ListParagraph"/>
              <w:numPr>
                <w:ilvl w:val="0"/>
                <w:numId w:val="29"/>
              </w:numPr>
              <w:spacing w:line="360" w:lineRule="auto"/>
              <w:rPr>
                <w:rFonts w:ascii="Arial" w:eastAsia="Arial" w:hAnsi="Arial" w:cs="Arial"/>
                <w:b/>
                <w:color w:val="000000"/>
                <w:u w:val="single"/>
              </w:rPr>
            </w:pPr>
            <w:r>
              <w:rPr>
                <w:rFonts w:ascii="Arial" w:eastAsia="Arial" w:hAnsi="Arial" w:cs="Arial"/>
                <w:color w:val="000000"/>
              </w:rPr>
              <w:t>Method to c</w:t>
            </w:r>
            <w:r w:rsidRPr="00A7033A">
              <w:rPr>
                <w:rFonts w:ascii="Arial" w:eastAsia="Arial" w:hAnsi="Arial" w:cs="Arial"/>
                <w:color w:val="000000"/>
              </w:rPr>
              <w:t>onstruct a hyperbola curve.</w:t>
            </w:r>
          </w:p>
          <w:p w:rsidR="00E133DF" w:rsidRPr="00A7033A" w:rsidRDefault="00E133DF" w:rsidP="005331DD">
            <w:pPr>
              <w:spacing w:line="360" w:lineRule="auto"/>
              <w:ind w:left="360"/>
              <w:rPr>
                <w:rFonts w:ascii="Arial" w:eastAsia="Arial" w:hAnsi="Arial" w:cs="Arial"/>
                <w:b/>
                <w:color w:val="000000"/>
                <w:u w:val="single"/>
              </w:rPr>
            </w:pPr>
            <w:r w:rsidRPr="00A7033A">
              <w:rPr>
                <w:rFonts w:ascii="Arial" w:eastAsia="Arial" w:hAnsi="Arial" w:cs="Arial"/>
                <w:b/>
                <w:color w:val="000000"/>
                <w:u w:val="single"/>
              </w:rPr>
              <w:t>Practical Activity</w:t>
            </w:r>
          </w:p>
          <w:p w:rsidR="00E133DF" w:rsidRPr="00613E2C" w:rsidRDefault="00E133DF" w:rsidP="005331DD">
            <w:pPr>
              <w:spacing w:after="160" w:line="360" w:lineRule="auto"/>
              <w:ind w:left="164"/>
              <w:contextualSpacing/>
              <w:rPr>
                <w:rFonts w:ascii="Arial" w:eastAsia="Arial" w:hAnsi="Arial" w:cs="Arial"/>
                <w:color w:val="000000"/>
              </w:rPr>
            </w:pPr>
            <w:r w:rsidRPr="0033687B">
              <w:rPr>
                <w:rFonts w:ascii="Arial" w:hAnsi="Arial"/>
                <w:color w:val="000000" w:themeColor="text1"/>
              </w:rPr>
              <w:t>Construct a hyperbola curve.</w:t>
            </w:r>
          </w:p>
        </w:tc>
        <w:tc>
          <w:tcPr>
            <w:tcW w:w="1800"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r>
              <w:rPr>
                <w:rFonts w:ascii="Arial" w:eastAsia="Arial" w:hAnsi="Arial" w:cs="Arial"/>
                <w:b/>
                <w:color w:val="000000"/>
              </w:rPr>
              <w:t xml:space="preserve"> </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0.5</w:t>
            </w:r>
            <w:r w:rsidRPr="00613E2C">
              <w:rPr>
                <w:rFonts w:ascii="Arial" w:eastAsia="Arial" w:hAnsi="Arial" w:cs="Arial"/>
                <w:color w:val="000000"/>
              </w:rPr>
              <w:t>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color w:val="000000"/>
              </w:rPr>
              <w:t>02 Hrs</w:t>
            </w:r>
          </w:p>
        </w:tc>
        <w:tc>
          <w:tcPr>
            <w:tcW w:w="1815" w:type="dxa"/>
            <w:tcBorders>
              <w:top w:val="single" w:sz="4" w:space="0" w:color="000000"/>
              <w:left w:val="single" w:sz="4" w:space="0" w:color="000000"/>
              <w:bottom w:val="single" w:sz="4" w:space="0" w:color="000000"/>
              <w:right w:val="single" w:sz="4" w:space="0" w:color="000000"/>
            </w:tcBorders>
          </w:tcPr>
          <w:p w:rsidR="00E133DF" w:rsidRPr="004C5009" w:rsidRDefault="00E133DF" w:rsidP="00EC66BB">
            <w:pPr>
              <w:pStyle w:val="ListParagraph"/>
              <w:numPr>
                <w:ilvl w:val="0"/>
                <w:numId w:val="231"/>
              </w:numPr>
              <w:spacing w:line="360" w:lineRule="auto"/>
              <w:rPr>
                <w:rFonts w:ascii="Arial" w:eastAsia="Arial" w:hAnsi="Arial" w:cs="Arial"/>
                <w:color w:val="000000"/>
              </w:rPr>
            </w:pPr>
            <w:r w:rsidRPr="004C5009">
              <w:rPr>
                <w:rFonts w:ascii="Arial" w:eastAsia="Arial" w:hAnsi="Arial" w:cs="Arial"/>
                <w:color w:val="000000"/>
              </w:rPr>
              <w:t>Graph and drawing sheet</w:t>
            </w:r>
          </w:p>
          <w:p w:rsidR="00E133DF" w:rsidRPr="004C5009" w:rsidRDefault="00E133DF" w:rsidP="00EC66BB">
            <w:pPr>
              <w:pStyle w:val="ListParagraph"/>
              <w:numPr>
                <w:ilvl w:val="0"/>
                <w:numId w:val="231"/>
              </w:numPr>
              <w:spacing w:line="360" w:lineRule="auto"/>
              <w:rPr>
                <w:rFonts w:ascii="Arial" w:eastAsia="Arial" w:hAnsi="Arial" w:cs="Arial"/>
                <w:color w:val="000000"/>
              </w:rPr>
            </w:pPr>
            <w:r w:rsidRPr="004C5009">
              <w:rPr>
                <w:rFonts w:ascii="Arial" w:eastAsia="Arial" w:hAnsi="Arial" w:cs="Arial"/>
                <w:color w:val="000000"/>
              </w:rPr>
              <w:t>Drawing Board/Table</w:t>
            </w:r>
          </w:p>
          <w:p w:rsidR="00E133DF" w:rsidRPr="004C5009" w:rsidRDefault="00E133DF" w:rsidP="00EC66BB">
            <w:pPr>
              <w:pStyle w:val="ListParagraph"/>
              <w:numPr>
                <w:ilvl w:val="0"/>
                <w:numId w:val="231"/>
              </w:numPr>
              <w:spacing w:line="360" w:lineRule="auto"/>
              <w:rPr>
                <w:rFonts w:ascii="Arial" w:eastAsia="Arial" w:hAnsi="Arial" w:cs="Arial"/>
                <w:color w:val="000000"/>
              </w:rPr>
            </w:pPr>
            <w:r w:rsidRPr="004C5009">
              <w:rPr>
                <w:rFonts w:ascii="Arial" w:eastAsia="Arial" w:hAnsi="Arial" w:cs="Arial"/>
                <w:color w:val="000000"/>
              </w:rPr>
              <w:t>Tea-Square</w:t>
            </w:r>
          </w:p>
          <w:p w:rsidR="00E133DF" w:rsidRPr="004C5009" w:rsidRDefault="00E133DF" w:rsidP="00EC66BB">
            <w:pPr>
              <w:pStyle w:val="ListParagraph"/>
              <w:numPr>
                <w:ilvl w:val="0"/>
                <w:numId w:val="231"/>
              </w:numPr>
              <w:spacing w:line="360" w:lineRule="auto"/>
              <w:rPr>
                <w:rFonts w:ascii="Arial" w:eastAsia="Arial" w:hAnsi="Arial" w:cs="Arial"/>
                <w:color w:val="000000"/>
              </w:rPr>
            </w:pPr>
            <w:r w:rsidRPr="004C5009">
              <w:rPr>
                <w:rFonts w:ascii="Arial" w:eastAsia="Arial" w:hAnsi="Arial" w:cs="Arial"/>
                <w:color w:val="000000"/>
              </w:rPr>
              <w:t>Set Square</w:t>
            </w:r>
          </w:p>
          <w:p w:rsidR="00E133DF" w:rsidRPr="004C5009" w:rsidRDefault="00E133DF" w:rsidP="00EC66BB">
            <w:pPr>
              <w:pStyle w:val="ListParagraph"/>
              <w:numPr>
                <w:ilvl w:val="0"/>
                <w:numId w:val="231"/>
              </w:numPr>
              <w:spacing w:line="360" w:lineRule="auto"/>
              <w:rPr>
                <w:rFonts w:ascii="Arial" w:eastAsia="Arial" w:hAnsi="Arial" w:cs="Arial"/>
                <w:color w:val="000000"/>
              </w:rPr>
            </w:pPr>
            <w:r w:rsidRPr="004C5009">
              <w:rPr>
                <w:rFonts w:ascii="Arial" w:eastAsia="Arial" w:hAnsi="Arial" w:cs="Arial"/>
                <w:color w:val="000000"/>
              </w:rPr>
              <w:t>Temple</w:t>
            </w:r>
          </w:p>
          <w:p w:rsidR="00E133DF" w:rsidRPr="00A940CB" w:rsidRDefault="00E133DF" w:rsidP="00EC66BB">
            <w:pPr>
              <w:pStyle w:val="ListParagraph"/>
              <w:numPr>
                <w:ilvl w:val="0"/>
                <w:numId w:val="231"/>
              </w:numPr>
              <w:spacing w:line="360" w:lineRule="auto"/>
              <w:rPr>
                <w:rFonts w:ascii="Arial" w:eastAsia="Arial" w:hAnsi="Arial" w:cs="Arial"/>
                <w:color w:val="000000"/>
              </w:rPr>
            </w:pPr>
            <w:r w:rsidRPr="004C5009">
              <w:rPr>
                <w:rFonts w:ascii="Arial" w:eastAsia="Arial" w:hAnsi="Arial" w:cs="Arial"/>
                <w:color w:val="000000"/>
              </w:rPr>
              <w:t>Geometry Box</w:t>
            </w:r>
          </w:p>
        </w:tc>
        <w:tc>
          <w:tcPr>
            <w:tcW w:w="1471"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E133DF" w:rsidRPr="00613E2C" w:rsidTr="005331DD">
        <w:trPr>
          <w:trHeight w:val="440"/>
        </w:trPr>
        <w:tc>
          <w:tcPr>
            <w:tcW w:w="2245" w:type="dxa"/>
            <w:tcBorders>
              <w:top w:val="single" w:sz="4" w:space="0" w:color="000000"/>
              <w:left w:val="single" w:sz="4" w:space="0" w:color="000000"/>
              <w:bottom w:val="single" w:sz="4" w:space="0" w:color="000000"/>
              <w:right w:val="single" w:sz="4" w:space="0" w:color="000000"/>
            </w:tcBorders>
          </w:tcPr>
          <w:p w:rsidR="00E133DF" w:rsidRPr="0033687B" w:rsidRDefault="00E133DF" w:rsidP="00EC66BB">
            <w:pPr>
              <w:pStyle w:val="ListParagraph"/>
              <w:numPr>
                <w:ilvl w:val="0"/>
                <w:numId w:val="233"/>
              </w:numPr>
              <w:spacing w:line="360" w:lineRule="auto"/>
              <w:ind w:left="608" w:right="270"/>
              <w:rPr>
                <w:rFonts w:ascii="Arial" w:eastAsia="Times New Roman" w:hAnsi="Arial"/>
                <w:b/>
                <w:bCs/>
                <w:noProof/>
                <w:color w:val="000000" w:themeColor="text1"/>
              </w:rPr>
            </w:pPr>
            <w:r w:rsidRPr="0033687B">
              <w:rPr>
                <w:rFonts w:ascii="Arial" w:eastAsia="Times New Roman" w:hAnsi="Arial"/>
                <w:noProof/>
                <w:color w:val="000000" w:themeColor="text1"/>
              </w:rPr>
              <w:t>Construct a Archimedean Spiral curve</w:t>
            </w:r>
          </w:p>
        </w:tc>
        <w:tc>
          <w:tcPr>
            <w:tcW w:w="3240" w:type="dxa"/>
            <w:tcBorders>
              <w:top w:val="single" w:sz="4" w:space="0" w:color="000000"/>
              <w:left w:val="single" w:sz="4" w:space="0" w:color="000000"/>
              <w:bottom w:val="single" w:sz="4" w:space="0" w:color="000000"/>
              <w:right w:val="single" w:sz="4" w:space="0" w:color="000000"/>
            </w:tcBorders>
          </w:tcPr>
          <w:p w:rsidR="00E133DF" w:rsidRPr="00613E2C" w:rsidRDefault="00E133DF" w:rsidP="005331DD">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Prepare Drawing sheet.</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lastRenderedPageBreak/>
              <w:t xml:space="preserve">Select the tools.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Draw Boundaries lines as per standards.</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Make title bar</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Divide the sheets in different equal parts.</w:t>
            </w:r>
          </w:p>
          <w:p w:rsidR="00E133DF" w:rsidRPr="00613E2C" w:rsidRDefault="00E133DF" w:rsidP="00EC66BB">
            <w:pPr>
              <w:numPr>
                <w:ilvl w:val="0"/>
                <w:numId w:val="23"/>
              </w:numPr>
              <w:spacing w:after="160" w:line="360" w:lineRule="auto"/>
              <w:contextualSpacing/>
              <w:rPr>
                <w:rFonts w:ascii="Arial" w:eastAsia="Arial" w:hAnsi="Arial" w:cs="Arial"/>
                <w:color w:val="000000"/>
              </w:rPr>
            </w:pPr>
            <w:r w:rsidRPr="0083557C">
              <w:rPr>
                <w:rFonts w:ascii="Arial" w:eastAsia="Arial" w:hAnsi="Arial" w:cs="Arial"/>
                <w:color w:val="000000"/>
              </w:rPr>
              <w:t>Draw spiral curve.</w:t>
            </w:r>
          </w:p>
        </w:tc>
        <w:tc>
          <w:tcPr>
            <w:tcW w:w="2880" w:type="dxa"/>
            <w:tcBorders>
              <w:top w:val="single" w:sz="4" w:space="0" w:color="000000"/>
              <w:left w:val="single" w:sz="4" w:space="0" w:color="000000"/>
              <w:bottom w:val="single" w:sz="4" w:space="0" w:color="000000"/>
              <w:right w:val="single" w:sz="4" w:space="0" w:color="000000"/>
            </w:tcBorders>
          </w:tcPr>
          <w:p w:rsidR="00E133DF" w:rsidRPr="0086638E" w:rsidRDefault="00E133DF" w:rsidP="00EC66BB">
            <w:pPr>
              <w:pStyle w:val="ListParagraph"/>
              <w:numPr>
                <w:ilvl w:val="0"/>
                <w:numId w:val="29"/>
              </w:numPr>
              <w:spacing w:line="360" w:lineRule="auto"/>
              <w:rPr>
                <w:rFonts w:ascii="Arial" w:eastAsia="Arial" w:hAnsi="Arial" w:cs="Arial"/>
                <w:b/>
                <w:color w:val="000000"/>
                <w:u w:val="single"/>
              </w:rPr>
            </w:pPr>
            <w:r>
              <w:rPr>
                <w:rFonts w:ascii="Arial" w:eastAsia="Arial" w:hAnsi="Arial" w:cs="Arial"/>
                <w:color w:val="000000"/>
              </w:rPr>
              <w:lastRenderedPageBreak/>
              <w:t>Method to c</w:t>
            </w:r>
            <w:r w:rsidRPr="000060AA">
              <w:rPr>
                <w:rFonts w:ascii="Arial" w:eastAsia="Arial" w:hAnsi="Arial" w:cs="Arial"/>
                <w:color w:val="000000"/>
              </w:rPr>
              <w:t xml:space="preserve">onstruct a Archimedean Spiral curve </w:t>
            </w:r>
            <w:r w:rsidRPr="0086638E">
              <w:rPr>
                <w:rFonts w:ascii="Arial" w:eastAsia="Arial" w:hAnsi="Arial" w:cs="Arial"/>
                <w:b/>
                <w:color w:val="000000"/>
                <w:u w:val="single"/>
              </w:rPr>
              <w:t>Practical Activity</w:t>
            </w:r>
          </w:p>
          <w:p w:rsidR="00E133DF" w:rsidRPr="00613E2C" w:rsidRDefault="00E133DF" w:rsidP="005331DD">
            <w:pPr>
              <w:spacing w:after="160" w:line="360" w:lineRule="auto"/>
              <w:ind w:left="164"/>
              <w:contextualSpacing/>
              <w:rPr>
                <w:rFonts w:ascii="Arial" w:eastAsia="Arial" w:hAnsi="Arial" w:cs="Arial"/>
                <w:color w:val="000000"/>
              </w:rPr>
            </w:pPr>
            <w:r w:rsidRPr="000060AA">
              <w:rPr>
                <w:rFonts w:ascii="Arial" w:eastAsia="Arial" w:hAnsi="Arial"/>
                <w:color w:val="000000" w:themeColor="text1"/>
              </w:rPr>
              <w:lastRenderedPageBreak/>
              <w:t>Construct a Archimedean Spiral curve</w:t>
            </w:r>
          </w:p>
        </w:tc>
        <w:tc>
          <w:tcPr>
            <w:tcW w:w="1800"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lastRenderedPageBreak/>
              <w:t>Total</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 xml:space="preserve">0.5 </w:t>
            </w:r>
            <w:r w:rsidRPr="00613E2C">
              <w:rPr>
                <w:rFonts w:ascii="Arial" w:eastAsia="Arial" w:hAnsi="Arial" w:cs="Arial"/>
                <w:color w:val="000000"/>
              </w:rPr>
              <w:t>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color w:val="000000"/>
              </w:rPr>
              <w:t>02 Hrs</w:t>
            </w:r>
          </w:p>
        </w:tc>
        <w:tc>
          <w:tcPr>
            <w:tcW w:w="1815" w:type="dxa"/>
            <w:tcBorders>
              <w:top w:val="single" w:sz="4" w:space="0" w:color="000000"/>
              <w:left w:val="single" w:sz="4" w:space="0" w:color="000000"/>
              <w:bottom w:val="single" w:sz="4" w:space="0" w:color="000000"/>
              <w:right w:val="single" w:sz="4" w:space="0" w:color="000000"/>
            </w:tcBorders>
          </w:tcPr>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lastRenderedPageBreak/>
              <w:t>Graph and drawing sheet</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lastRenderedPageBreak/>
              <w:t>Drawing Board/Table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Tea-Square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Set Square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Temple</w:t>
            </w:r>
          </w:p>
          <w:p w:rsidR="00E133DF" w:rsidRPr="003E2165"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Geometry Box</w:t>
            </w:r>
          </w:p>
        </w:tc>
        <w:tc>
          <w:tcPr>
            <w:tcW w:w="1471"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Cs/>
                <w:color w:val="000000"/>
              </w:rPr>
              <w:lastRenderedPageBreak/>
              <w:t>Class Room and workshop</w:t>
            </w:r>
          </w:p>
        </w:tc>
      </w:tr>
      <w:tr w:rsidR="00E133DF" w:rsidRPr="00613E2C" w:rsidTr="005331DD">
        <w:trPr>
          <w:trHeight w:val="440"/>
        </w:trPr>
        <w:tc>
          <w:tcPr>
            <w:tcW w:w="2245" w:type="dxa"/>
            <w:tcBorders>
              <w:top w:val="single" w:sz="4" w:space="0" w:color="000000"/>
              <w:left w:val="single" w:sz="4" w:space="0" w:color="000000"/>
              <w:bottom w:val="single" w:sz="4" w:space="0" w:color="000000"/>
              <w:right w:val="single" w:sz="4" w:space="0" w:color="000000"/>
            </w:tcBorders>
          </w:tcPr>
          <w:p w:rsidR="00E133DF" w:rsidRPr="0033687B" w:rsidRDefault="00E133DF" w:rsidP="00EC66BB">
            <w:pPr>
              <w:pStyle w:val="ListParagraph"/>
              <w:numPr>
                <w:ilvl w:val="0"/>
                <w:numId w:val="233"/>
              </w:numPr>
              <w:spacing w:line="360" w:lineRule="auto"/>
              <w:ind w:left="608" w:right="270"/>
              <w:rPr>
                <w:rFonts w:ascii="Arial" w:eastAsia="Times New Roman" w:hAnsi="Arial"/>
                <w:b/>
                <w:bCs/>
                <w:noProof/>
                <w:color w:val="000000" w:themeColor="text1"/>
              </w:rPr>
            </w:pPr>
            <w:r w:rsidRPr="0033687B">
              <w:rPr>
                <w:rFonts w:ascii="Arial" w:hAnsi="Arial"/>
                <w:color w:val="000000" w:themeColor="text1"/>
              </w:rPr>
              <w:t>Construct a involutes curve of square rectangle hexagon and circle.</w:t>
            </w:r>
          </w:p>
        </w:tc>
        <w:tc>
          <w:tcPr>
            <w:tcW w:w="3240" w:type="dxa"/>
            <w:tcBorders>
              <w:top w:val="single" w:sz="4" w:space="0" w:color="000000"/>
              <w:left w:val="single" w:sz="4" w:space="0" w:color="000000"/>
              <w:bottom w:val="single" w:sz="4" w:space="0" w:color="000000"/>
              <w:right w:val="single" w:sz="4" w:space="0" w:color="000000"/>
            </w:tcBorders>
          </w:tcPr>
          <w:p w:rsidR="00E133DF" w:rsidRPr="00613E2C" w:rsidRDefault="00E133DF" w:rsidP="005331DD">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Prepare Drawing sheet.</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 xml:space="preserve">Select the tools.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Draw Boundaries lines as per standards.</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Make title bar</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Divide the sheets in different equal parts.</w:t>
            </w:r>
          </w:p>
          <w:p w:rsidR="00E133DF" w:rsidRPr="00613E2C" w:rsidRDefault="00E133DF" w:rsidP="00EC66BB">
            <w:pPr>
              <w:numPr>
                <w:ilvl w:val="0"/>
                <w:numId w:val="23"/>
              </w:numPr>
              <w:spacing w:after="160" w:line="360" w:lineRule="auto"/>
              <w:contextualSpacing/>
              <w:rPr>
                <w:rFonts w:ascii="Arial" w:eastAsia="Arial" w:hAnsi="Arial" w:cs="Arial"/>
                <w:color w:val="000000"/>
              </w:rPr>
            </w:pPr>
            <w:r w:rsidRPr="0083557C">
              <w:rPr>
                <w:rFonts w:ascii="Arial" w:eastAsia="Arial" w:hAnsi="Arial" w:cs="Arial"/>
                <w:color w:val="000000"/>
              </w:rPr>
              <w:t>Draw involute curve.</w:t>
            </w:r>
          </w:p>
        </w:tc>
        <w:tc>
          <w:tcPr>
            <w:tcW w:w="2880" w:type="dxa"/>
            <w:tcBorders>
              <w:top w:val="single" w:sz="4" w:space="0" w:color="000000"/>
              <w:left w:val="single" w:sz="4" w:space="0" w:color="000000"/>
              <w:bottom w:val="single" w:sz="4" w:space="0" w:color="000000"/>
              <w:right w:val="single" w:sz="4" w:space="0" w:color="000000"/>
            </w:tcBorders>
          </w:tcPr>
          <w:p w:rsidR="00E133DF" w:rsidRPr="000060AA" w:rsidRDefault="00E133DF" w:rsidP="00EC66BB">
            <w:pPr>
              <w:pStyle w:val="ListParagraph"/>
              <w:numPr>
                <w:ilvl w:val="0"/>
                <w:numId w:val="29"/>
              </w:numPr>
              <w:spacing w:line="360" w:lineRule="auto"/>
              <w:rPr>
                <w:rFonts w:ascii="Arial" w:eastAsia="Arial" w:hAnsi="Arial" w:cs="Arial"/>
                <w:b/>
                <w:color w:val="000000"/>
                <w:u w:val="single"/>
              </w:rPr>
            </w:pPr>
            <w:r>
              <w:rPr>
                <w:rFonts w:ascii="Arial" w:hAnsi="Arial"/>
                <w:color w:val="000000" w:themeColor="text1"/>
              </w:rPr>
              <w:t xml:space="preserve">Method to </w:t>
            </w:r>
            <w:r w:rsidRPr="0033687B">
              <w:rPr>
                <w:rFonts w:ascii="Arial" w:hAnsi="Arial"/>
                <w:color w:val="000000" w:themeColor="text1"/>
              </w:rPr>
              <w:t>Construct a involutes curve of square rectangle hexagon and circle.</w:t>
            </w:r>
          </w:p>
          <w:p w:rsidR="00E133DF" w:rsidRPr="000060AA" w:rsidRDefault="00E133DF" w:rsidP="005331DD">
            <w:pPr>
              <w:spacing w:line="360" w:lineRule="auto"/>
              <w:ind w:left="360"/>
              <w:rPr>
                <w:rFonts w:ascii="Arial" w:eastAsia="Arial" w:hAnsi="Arial" w:cs="Arial"/>
                <w:b/>
                <w:color w:val="000000"/>
                <w:u w:val="single"/>
              </w:rPr>
            </w:pPr>
            <w:r w:rsidRPr="000060AA">
              <w:rPr>
                <w:rFonts w:ascii="Arial" w:eastAsia="Arial" w:hAnsi="Arial" w:cs="Arial"/>
                <w:b/>
                <w:color w:val="000000"/>
                <w:u w:val="single"/>
              </w:rPr>
              <w:t>Practical Activity</w:t>
            </w:r>
          </w:p>
          <w:p w:rsidR="00E133DF" w:rsidRPr="00613E2C" w:rsidRDefault="00E133DF" w:rsidP="005331DD">
            <w:pPr>
              <w:spacing w:after="160" w:line="360" w:lineRule="auto"/>
              <w:ind w:left="164"/>
              <w:contextualSpacing/>
              <w:rPr>
                <w:rFonts w:ascii="Arial" w:eastAsia="Arial" w:hAnsi="Arial" w:cs="Arial"/>
                <w:color w:val="000000"/>
              </w:rPr>
            </w:pPr>
            <w:r w:rsidRPr="000060AA">
              <w:rPr>
                <w:rFonts w:ascii="Arial" w:eastAsia="Calibri" w:hAnsi="Arial" w:cs="Arial"/>
                <w:color w:val="000000"/>
              </w:rPr>
              <w:t>Construct a involutes curve of square rectangle hexagon and circle.</w:t>
            </w:r>
          </w:p>
        </w:tc>
        <w:tc>
          <w:tcPr>
            <w:tcW w:w="1800"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 xml:space="preserve">0.5 </w:t>
            </w:r>
            <w:r w:rsidRPr="00613E2C">
              <w:rPr>
                <w:rFonts w:ascii="Arial" w:eastAsia="Arial" w:hAnsi="Arial" w:cs="Arial"/>
                <w:color w:val="000000"/>
              </w:rPr>
              <w:t>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color w:val="000000"/>
              </w:rPr>
              <w:t>02 Hrs</w:t>
            </w:r>
          </w:p>
        </w:tc>
        <w:tc>
          <w:tcPr>
            <w:tcW w:w="1815" w:type="dxa"/>
            <w:tcBorders>
              <w:top w:val="single" w:sz="4" w:space="0" w:color="000000"/>
              <w:left w:val="single" w:sz="4" w:space="0" w:color="000000"/>
              <w:bottom w:val="single" w:sz="4" w:space="0" w:color="000000"/>
              <w:right w:val="single" w:sz="4" w:space="0" w:color="000000"/>
            </w:tcBorders>
          </w:tcPr>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Graph and drawing sheet</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Drawing Board/Table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Tea-Square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Set Square</w:t>
            </w:r>
          </w:p>
          <w:p w:rsidR="00E133DF" w:rsidRPr="004C5009"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Temple</w:t>
            </w:r>
          </w:p>
          <w:p w:rsidR="00E133DF" w:rsidRPr="003E2165" w:rsidRDefault="00E133DF" w:rsidP="00EC66BB">
            <w:pPr>
              <w:pStyle w:val="ListParagraph"/>
              <w:numPr>
                <w:ilvl w:val="0"/>
                <w:numId w:val="29"/>
              </w:numPr>
              <w:spacing w:line="360" w:lineRule="auto"/>
              <w:rPr>
                <w:rFonts w:ascii="Arial" w:eastAsia="Arial" w:hAnsi="Arial" w:cs="Arial"/>
                <w:color w:val="000000"/>
              </w:rPr>
            </w:pPr>
            <w:r w:rsidRPr="004C5009">
              <w:rPr>
                <w:rFonts w:ascii="Arial" w:eastAsia="Arial" w:hAnsi="Arial" w:cs="Arial"/>
                <w:color w:val="000000"/>
              </w:rPr>
              <w:t>Geometry Box</w:t>
            </w:r>
          </w:p>
        </w:tc>
        <w:tc>
          <w:tcPr>
            <w:tcW w:w="1471"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r w:rsidR="00E133DF" w:rsidRPr="00613E2C" w:rsidTr="005331DD">
        <w:trPr>
          <w:trHeight w:val="440"/>
        </w:trPr>
        <w:tc>
          <w:tcPr>
            <w:tcW w:w="2245" w:type="dxa"/>
            <w:tcBorders>
              <w:top w:val="single" w:sz="4" w:space="0" w:color="000000"/>
              <w:left w:val="single" w:sz="4" w:space="0" w:color="000000"/>
              <w:bottom w:val="single" w:sz="4" w:space="0" w:color="000000"/>
              <w:right w:val="single" w:sz="4" w:space="0" w:color="000000"/>
            </w:tcBorders>
          </w:tcPr>
          <w:p w:rsidR="00E133DF" w:rsidRPr="0033687B" w:rsidRDefault="00E133DF" w:rsidP="00EC66BB">
            <w:pPr>
              <w:pStyle w:val="ListParagraph"/>
              <w:numPr>
                <w:ilvl w:val="0"/>
                <w:numId w:val="233"/>
              </w:numPr>
              <w:spacing w:line="360" w:lineRule="auto"/>
              <w:ind w:left="608" w:right="270"/>
              <w:rPr>
                <w:rFonts w:ascii="Arial" w:eastAsia="Times New Roman" w:hAnsi="Arial"/>
                <w:b/>
                <w:bCs/>
                <w:noProof/>
                <w:color w:val="000000" w:themeColor="text1"/>
              </w:rPr>
            </w:pPr>
            <w:r w:rsidRPr="0033687B">
              <w:rPr>
                <w:rFonts w:ascii="Arial" w:hAnsi="Arial"/>
                <w:color w:val="000000" w:themeColor="text1"/>
              </w:rPr>
              <w:lastRenderedPageBreak/>
              <w:t>Construct of cycloid, epicycloids, and hypocycloid.</w:t>
            </w:r>
          </w:p>
        </w:tc>
        <w:tc>
          <w:tcPr>
            <w:tcW w:w="3240" w:type="dxa"/>
            <w:tcBorders>
              <w:top w:val="single" w:sz="4" w:space="0" w:color="000000"/>
              <w:left w:val="single" w:sz="4" w:space="0" w:color="000000"/>
              <w:bottom w:val="single" w:sz="4" w:space="0" w:color="000000"/>
              <w:right w:val="single" w:sz="4" w:space="0" w:color="000000"/>
            </w:tcBorders>
          </w:tcPr>
          <w:p w:rsidR="00E133DF" w:rsidRPr="00613E2C" w:rsidRDefault="00E133DF" w:rsidP="005331DD">
            <w:pPr>
              <w:spacing w:after="160" w:line="360" w:lineRule="auto"/>
              <w:ind w:left="2" w:hanging="10"/>
              <w:rPr>
                <w:rFonts w:ascii="Arial" w:eastAsia="Arial" w:hAnsi="Arial" w:cs="Arial"/>
                <w:color w:val="000000"/>
              </w:rPr>
            </w:pPr>
            <w:r w:rsidRPr="00613E2C">
              <w:rPr>
                <w:rFonts w:ascii="Arial" w:eastAsia="Arial" w:hAnsi="Arial" w:cs="Arial"/>
                <w:b/>
                <w:color w:val="000000"/>
              </w:rPr>
              <w:t xml:space="preserve">Trainee must be able to: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Prepare Drawing sheet.</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 xml:space="preserve">Select the tools. </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Draw Boundaries lines as per standards.</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Make title bar</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Divide the sheets in different equal parts.</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Draw the generating circle and the base line equal to the circumference of the generating circle</w:t>
            </w:r>
          </w:p>
          <w:p w:rsidR="00E133DF" w:rsidRPr="0083557C" w:rsidRDefault="00E133DF" w:rsidP="00EC66BB">
            <w:pPr>
              <w:numPr>
                <w:ilvl w:val="0"/>
                <w:numId w:val="23"/>
              </w:numPr>
              <w:spacing w:line="360" w:lineRule="auto"/>
              <w:contextualSpacing/>
              <w:rPr>
                <w:rFonts w:ascii="Arial" w:eastAsia="Arial" w:hAnsi="Arial" w:cs="Arial"/>
                <w:color w:val="000000"/>
              </w:rPr>
            </w:pPr>
            <w:r w:rsidRPr="0083557C">
              <w:rPr>
                <w:rFonts w:ascii="Arial" w:eastAsia="Arial" w:hAnsi="Arial" w:cs="Arial"/>
                <w:color w:val="000000"/>
              </w:rPr>
              <w:t>Divide the circle and the base line in to equal number of parts</w:t>
            </w:r>
          </w:p>
          <w:p w:rsidR="00E133DF" w:rsidRDefault="00E133DF" w:rsidP="00EC66BB">
            <w:pPr>
              <w:numPr>
                <w:ilvl w:val="0"/>
                <w:numId w:val="23"/>
              </w:numPr>
              <w:spacing w:after="160" w:line="360" w:lineRule="auto"/>
              <w:contextualSpacing/>
              <w:rPr>
                <w:rFonts w:ascii="Arial" w:eastAsia="Arial" w:hAnsi="Arial" w:cs="Arial"/>
                <w:color w:val="000000"/>
              </w:rPr>
            </w:pPr>
            <w:r w:rsidRPr="0083557C">
              <w:rPr>
                <w:rFonts w:ascii="Arial" w:eastAsia="Arial" w:hAnsi="Arial" w:cs="Arial"/>
                <w:color w:val="000000"/>
              </w:rPr>
              <w:t>Draw by completing the cycloid.</w:t>
            </w:r>
          </w:p>
          <w:p w:rsidR="00E133DF" w:rsidRPr="00613E2C" w:rsidRDefault="00E133DF" w:rsidP="005331DD">
            <w:pPr>
              <w:spacing w:after="160" w:line="360" w:lineRule="auto"/>
              <w:contextualSpacing/>
              <w:rPr>
                <w:rFonts w:ascii="Arial" w:eastAsia="Arial" w:hAnsi="Arial" w:cs="Arial"/>
                <w:color w:val="000000"/>
              </w:rPr>
            </w:pPr>
          </w:p>
        </w:tc>
        <w:tc>
          <w:tcPr>
            <w:tcW w:w="2880" w:type="dxa"/>
            <w:tcBorders>
              <w:top w:val="single" w:sz="4" w:space="0" w:color="000000"/>
              <w:left w:val="single" w:sz="4" w:space="0" w:color="000000"/>
              <w:bottom w:val="single" w:sz="4" w:space="0" w:color="000000"/>
              <w:right w:val="single" w:sz="4" w:space="0" w:color="000000"/>
            </w:tcBorders>
          </w:tcPr>
          <w:p w:rsidR="00E133DF" w:rsidRPr="0086638E" w:rsidRDefault="00E133DF" w:rsidP="00EC66BB">
            <w:pPr>
              <w:pStyle w:val="ListParagraph"/>
              <w:numPr>
                <w:ilvl w:val="0"/>
                <w:numId w:val="23"/>
              </w:numPr>
              <w:spacing w:line="360" w:lineRule="auto"/>
              <w:rPr>
                <w:rFonts w:ascii="Arial" w:eastAsia="Arial" w:hAnsi="Arial" w:cs="Arial"/>
                <w:b/>
                <w:color w:val="000000"/>
                <w:u w:val="single"/>
              </w:rPr>
            </w:pPr>
            <w:r>
              <w:rPr>
                <w:rFonts w:ascii="Arial" w:hAnsi="Arial"/>
                <w:color w:val="000000" w:themeColor="text1"/>
              </w:rPr>
              <w:t>Method to construct a</w:t>
            </w:r>
            <w:r w:rsidRPr="0033687B">
              <w:rPr>
                <w:rFonts w:ascii="Arial" w:hAnsi="Arial"/>
                <w:color w:val="000000" w:themeColor="text1"/>
              </w:rPr>
              <w:t xml:space="preserve"> cycloid, epicycloids, and hypocycloid.</w:t>
            </w:r>
            <w:r w:rsidRPr="0086638E">
              <w:rPr>
                <w:rFonts w:ascii="Arial" w:eastAsia="Arial" w:hAnsi="Arial" w:cs="Arial"/>
                <w:b/>
                <w:color w:val="000000"/>
                <w:u w:val="single"/>
              </w:rPr>
              <w:t xml:space="preserve"> Practical Activity</w:t>
            </w:r>
          </w:p>
          <w:p w:rsidR="00E133DF" w:rsidRPr="00613E2C" w:rsidRDefault="00E133DF" w:rsidP="005331DD">
            <w:pPr>
              <w:spacing w:after="160" w:line="360" w:lineRule="auto"/>
              <w:ind w:left="164"/>
              <w:contextualSpacing/>
              <w:rPr>
                <w:rFonts w:ascii="Arial" w:eastAsia="Arial" w:hAnsi="Arial" w:cs="Arial"/>
                <w:color w:val="000000"/>
              </w:rPr>
            </w:pPr>
            <w:r w:rsidRPr="000060AA">
              <w:rPr>
                <w:rFonts w:ascii="Arial" w:eastAsia="Arial" w:hAnsi="Arial"/>
                <w:color w:val="000000" w:themeColor="text1"/>
              </w:rPr>
              <w:t>Construct of cycloid, epicycloids, and hypocycloid.</w:t>
            </w:r>
            <w:r>
              <w:rPr>
                <w:rFonts w:ascii="Arial" w:eastAsia="Arial" w:hAnsi="Arial"/>
                <w:color w:val="000000" w:themeColor="text1"/>
              </w:rPr>
              <w:t>.</w:t>
            </w:r>
          </w:p>
        </w:tc>
        <w:tc>
          <w:tcPr>
            <w:tcW w:w="1800"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Total</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2.5</w:t>
            </w:r>
            <w:r w:rsidRPr="00613E2C">
              <w:rPr>
                <w:rFonts w:ascii="Arial" w:eastAsia="Arial" w:hAnsi="Arial" w:cs="Arial"/>
                <w:color w:val="000000"/>
              </w:rPr>
              <w:t xml:space="preserve"> 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Theory:</w:t>
            </w:r>
          </w:p>
          <w:p w:rsidR="00E133DF" w:rsidRPr="00613E2C" w:rsidRDefault="00E133DF" w:rsidP="005331DD">
            <w:pPr>
              <w:spacing w:after="160" w:line="360" w:lineRule="auto"/>
              <w:ind w:left="720" w:hanging="718"/>
              <w:rPr>
                <w:rFonts w:ascii="Arial" w:eastAsia="Arial" w:hAnsi="Arial" w:cs="Arial"/>
                <w:color w:val="000000"/>
              </w:rPr>
            </w:pPr>
            <w:r>
              <w:rPr>
                <w:rFonts w:ascii="Arial" w:eastAsia="Arial" w:hAnsi="Arial" w:cs="Arial"/>
                <w:color w:val="000000"/>
              </w:rPr>
              <w:t xml:space="preserve">0.5 </w:t>
            </w:r>
            <w:r w:rsidRPr="00613E2C">
              <w:rPr>
                <w:rFonts w:ascii="Arial" w:eastAsia="Arial" w:hAnsi="Arial" w:cs="Arial"/>
                <w:color w:val="000000"/>
              </w:rPr>
              <w:t>Hrs.</w:t>
            </w:r>
          </w:p>
          <w:p w:rsidR="00E133DF" w:rsidRPr="00613E2C" w:rsidRDefault="00E133DF" w:rsidP="005331DD">
            <w:pPr>
              <w:spacing w:after="160" w:line="360" w:lineRule="auto"/>
              <w:ind w:left="720" w:hanging="718"/>
              <w:rPr>
                <w:rFonts w:ascii="Arial" w:eastAsia="Arial" w:hAnsi="Arial" w:cs="Arial"/>
                <w:color w:val="000000"/>
              </w:rPr>
            </w:pPr>
          </w:p>
          <w:p w:rsidR="00E133DF" w:rsidRPr="00613E2C" w:rsidRDefault="00E133DF" w:rsidP="005331DD">
            <w:pPr>
              <w:spacing w:after="160" w:line="360" w:lineRule="auto"/>
              <w:ind w:left="720" w:hanging="718"/>
              <w:rPr>
                <w:rFonts w:ascii="Arial" w:eastAsia="Arial" w:hAnsi="Arial" w:cs="Arial"/>
                <w:b/>
                <w:color w:val="000000"/>
              </w:rPr>
            </w:pPr>
            <w:r w:rsidRPr="00613E2C">
              <w:rPr>
                <w:rFonts w:ascii="Arial" w:eastAsia="Arial" w:hAnsi="Arial" w:cs="Arial"/>
                <w:b/>
                <w:color w:val="000000"/>
              </w:rPr>
              <w:t>Practical:</w:t>
            </w:r>
          </w:p>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color w:val="000000"/>
              </w:rPr>
              <w:t>02 Hrs</w:t>
            </w:r>
          </w:p>
        </w:tc>
        <w:tc>
          <w:tcPr>
            <w:tcW w:w="1815" w:type="dxa"/>
            <w:tcBorders>
              <w:top w:val="single" w:sz="4" w:space="0" w:color="000000"/>
              <w:left w:val="single" w:sz="4" w:space="0" w:color="000000"/>
              <w:bottom w:val="single" w:sz="4" w:space="0" w:color="000000"/>
              <w:right w:val="single" w:sz="4" w:space="0" w:color="000000"/>
            </w:tcBorders>
          </w:tcPr>
          <w:p w:rsidR="00E133DF" w:rsidRPr="004C5009" w:rsidRDefault="00E133DF" w:rsidP="00EC66BB">
            <w:pPr>
              <w:pStyle w:val="ListParagraph"/>
              <w:numPr>
                <w:ilvl w:val="0"/>
                <w:numId w:val="232"/>
              </w:numPr>
              <w:spacing w:line="360" w:lineRule="auto"/>
              <w:rPr>
                <w:rFonts w:ascii="Arial" w:eastAsia="Arial" w:hAnsi="Arial" w:cs="Arial"/>
                <w:color w:val="000000"/>
              </w:rPr>
            </w:pPr>
            <w:r w:rsidRPr="004C5009">
              <w:rPr>
                <w:rFonts w:ascii="Arial" w:eastAsia="Arial" w:hAnsi="Arial" w:cs="Arial"/>
                <w:color w:val="000000"/>
              </w:rPr>
              <w:t>Graph and drawing sheet</w:t>
            </w:r>
          </w:p>
          <w:p w:rsidR="00E133DF" w:rsidRPr="004C5009" w:rsidRDefault="00E133DF" w:rsidP="00EC66BB">
            <w:pPr>
              <w:pStyle w:val="ListParagraph"/>
              <w:numPr>
                <w:ilvl w:val="0"/>
                <w:numId w:val="232"/>
              </w:numPr>
              <w:spacing w:line="360" w:lineRule="auto"/>
              <w:rPr>
                <w:rFonts w:ascii="Arial" w:eastAsia="Arial" w:hAnsi="Arial" w:cs="Arial"/>
                <w:color w:val="000000"/>
              </w:rPr>
            </w:pPr>
            <w:r w:rsidRPr="004C5009">
              <w:rPr>
                <w:rFonts w:ascii="Arial" w:eastAsia="Arial" w:hAnsi="Arial" w:cs="Arial"/>
                <w:color w:val="000000"/>
              </w:rPr>
              <w:t>Drawing Board/Table</w:t>
            </w:r>
          </w:p>
          <w:p w:rsidR="00E133DF" w:rsidRPr="004C5009" w:rsidRDefault="00E133DF" w:rsidP="00EC66BB">
            <w:pPr>
              <w:pStyle w:val="ListParagraph"/>
              <w:numPr>
                <w:ilvl w:val="0"/>
                <w:numId w:val="232"/>
              </w:numPr>
              <w:spacing w:line="360" w:lineRule="auto"/>
              <w:rPr>
                <w:rFonts w:ascii="Arial" w:eastAsia="Arial" w:hAnsi="Arial" w:cs="Arial"/>
                <w:color w:val="000000"/>
              </w:rPr>
            </w:pPr>
            <w:r w:rsidRPr="004C5009">
              <w:rPr>
                <w:rFonts w:ascii="Arial" w:eastAsia="Arial" w:hAnsi="Arial" w:cs="Arial"/>
                <w:color w:val="000000"/>
              </w:rPr>
              <w:t>Tea-Square</w:t>
            </w:r>
          </w:p>
          <w:p w:rsidR="00E133DF" w:rsidRPr="004C5009" w:rsidRDefault="00E133DF" w:rsidP="00EC66BB">
            <w:pPr>
              <w:pStyle w:val="ListParagraph"/>
              <w:numPr>
                <w:ilvl w:val="0"/>
                <w:numId w:val="232"/>
              </w:numPr>
              <w:spacing w:line="360" w:lineRule="auto"/>
              <w:rPr>
                <w:rFonts w:ascii="Arial" w:eastAsia="Arial" w:hAnsi="Arial" w:cs="Arial"/>
                <w:color w:val="000000"/>
              </w:rPr>
            </w:pPr>
            <w:r w:rsidRPr="004C5009">
              <w:rPr>
                <w:rFonts w:ascii="Arial" w:eastAsia="Arial" w:hAnsi="Arial" w:cs="Arial"/>
                <w:color w:val="000000"/>
              </w:rPr>
              <w:t>Set Square</w:t>
            </w:r>
          </w:p>
          <w:p w:rsidR="00E133DF" w:rsidRPr="004C5009" w:rsidRDefault="00E133DF" w:rsidP="00EC66BB">
            <w:pPr>
              <w:pStyle w:val="ListParagraph"/>
              <w:numPr>
                <w:ilvl w:val="0"/>
                <w:numId w:val="232"/>
              </w:numPr>
              <w:spacing w:line="360" w:lineRule="auto"/>
              <w:rPr>
                <w:rFonts w:ascii="Arial" w:eastAsia="Arial" w:hAnsi="Arial" w:cs="Arial"/>
                <w:color w:val="000000"/>
              </w:rPr>
            </w:pPr>
            <w:r w:rsidRPr="004C5009">
              <w:rPr>
                <w:rFonts w:ascii="Arial" w:eastAsia="Arial" w:hAnsi="Arial" w:cs="Arial"/>
                <w:color w:val="000000"/>
              </w:rPr>
              <w:t>Temple</w:t>
            </w:r>
          </w:p>
          <w:p w:rsidR="00E133DF" w:rsidRPr="003E2165" w:rsidRDefault="00E133DF" w:rsidP="00EC66BB">
            <w:pPr>
              <w:pStyle w:val="ListParagraph"/>
              <w:numPr>
                <w:ilvl w:val="0"/>
                <w:numId w:val="232"/>
              </w:numPr>
              <w:spacing w:line="360" w:lineRule="auto"/>
              <w:rPr>
                <w:rFonts w:ascii="Arial" w:eastAsia="Arial" w:hAnsi="Arial" w:cs="Arial"/>
                <w:color w:val="000000"/>
              </w:rPr>
            </w:pPr>
            <w:r w:rsidRPr="004C5009">
              <w:rPr>
                <w:rFonts w:ascii="Arial" w:eastAsia="Arial" w:hAnsi="Arial" w:cs="Arial"/>
                <w:color w:val="000000"/>
              </w:rPr>
              <w:t>Geometry Box</w:t>
            </w:r>
          </w:p>
        </w:tc>
        <w:tc>
          <w:tcPr>
            <w:tcW w:w="1471" w:type="dxa"/>
            <w:tcBorders>
              <w:top w:val="single" w:sz="4" w:space="0" w:color="000000"/>
              <w:left w:val="single" w:sz="4" w:space="0" w:color="000000"/>
              <w:bottom w:val="single" w:sz="4" w:space="0" w:color="000000"/>
              <w:right w:val="single" w:sz="4" w:space="0" w:color="000000"/>
            </w:tcBorders>
            <w:vAlign w:val="center"/>
          </w:tcPr>
          <w:p w:rsidR="00E133DF" w:rsidRPr="00613E2C" w:rsidRDefault="00E133DF" w:rsidP="005331DD">
            <w:pPr>
              <w:spacing w:after="160" w:line="360" w:lineRule="auto"/>
              <w:ind w:left="2"/>
              <w:rPr>
                <w:rFonts w:ascii="Arial" w:eastAsia="Arial" w:hAnsi="Arial" w:cs="Arial"/>
                <w:color w:val="000000"/>
              </w:rPr>
            </w:pPr>
            <w:r w:rsidRPr="00613E2C">
              <w:rPr>
                <w:rFonts w:ascii="Arial" w:eastAsia="Arial" w:hAnsi="Arial" w:cs="Arial"/>
                <w:bCs/>
                <w:color w:val="000000"/>
              </w:rPr>
              <w:t>Class Room and workshop</w:t>
            </w:r>
          </w:p>
        </w:tc>
      </w:tr>
    </w:tbl>
    <w:p w:rsidR="00E133DF" w:rsidRPr="00EC6BCD" w:rsidRDefault="00E133DF" w:rsidP="00E133DF">
      <w:pPr>
        <w:tabs>
          <w:tab w:val="left" w:pos="8505"/>
        </w:tabs>
        <w:rPr>
          <w:rFonts w:ascii="Arial" w:hAnsi="Arial" w:cs="Arial"/>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Pr="000B6467" w:rsidRDefault="00E133DF" w:rsidP="00E133DF">
      <w:pPr>
        <w:pStyle w:val="Heading3"/>
      </w:pPr>
      <w:bookmarkStart w:id="151" w:name="_Toc34889347"/>
      <w:bookmarkStart w:id="152" w:name="_Toc111625832"/>
      <w:r w:rsidRPr="00C11E22">
        <w:t>Perform Multi-View Drawings</w:t>
      </w:r>
      <w:bookmarkEnd w:id="151"/>
      <w:bookmarkEnd w:id="152"/>
    </w:p>
    <w:p w:rsidR="00E133DF" w:rsidRPr="00EC6BCD" w:rsidRDefault="00E133DF" w:rsidP="00E133DF"/>
    <w:p w:rsidR="00E133DF" w:rsidRPr="00AE2928" w:rsidRDefault="00E133DF" w:rsidP="00E133DF">
      <w:pPr>
        <w:autoSpaceDE w:val="0"/>
        <w:autoSpaceDN w:val="0"/>
        <w:adjustRightInd w:val="0"/>
        <w:spacing w:after="240" w:line="360" w:lineRule="auto"/>
        <w:ind w:right="270"/>
        <w:jc w:val="both"/>
        <w:rPr>
          <w:rFonts w:ascii="Arial" w:eastAsia="Times New Roman" w:hAnsi="Arial" w:cs="Arial"/>
          <w:color w:val="000000" w:themeColor="text1"/>
          <w:sz w:val="22"/>
        </w:rPr>
      </w:pPr>
      <w:r w:rsidRPr="00AE2928">
        <w:rPr>
          <w:rFonts w:ascii="Arial" w:eastAsia="Arial" w:hAnsi="Arial" w:cs="Arial"/>
          <w:b/>
          <w:color w:val="000000"/>
          <w:sz w:val="22"/>
          <w:lang w:val="pt-PT"/>
        </w:rPr>
        <w:lastRenderedPageBreak/>
        <w:t xml:space="preserve">Objective: </w:t>
      </w:r>
      <w:r w:rsidRPr="00AE2928">
        <w:rPr>
          <w:rFonts w:ascii="Arial" w:eastAsia="Calibri" w:hAnsi="Arial" w:cs="Arial"/>
          <w:sz w:val="22"/>
          <w:lang w:val="en-GB"/>
        </w:rPr>
        <w:t>This module covers the knowledge and  skills required to</w:t>
      </w:r>
      <w:r w:rsidRPr="00AE2928">
        <w:rPr>
          <w:rFonts w:ascii="Arial" w:eastAsia="Times New Roman" w:hAnsi="Arial" w:cs="Arial"/>
          <w:bCs/>
          <w:color w:val="000000" w:themeColor="text1"/>
          <w:sz w:val="22"/>
        </w:rPr>
        <w:t>Sketch Orthographic projection 1</w:t>
      </w:r>
      <w:r w:rsidRPr="00AE2928">
        <w:rPr>
          <w:rFonts w:ascii="Arial" w:eastAsia="Times New Roman" w:hAnsi="Arial" w:cs="Arial"/>
          <w:bCs/>
          <w:color w:val="000000" w:themeColor="text1"/>
          <w:sz w:val="22"/>
          <w:vertAlign w:val="superscript"/>
        </w:rPr>
        <w:t>st</w:t>
      </w:r>
      <w:r w:rsidRPr="00AE2928">
        <w:rPr>
          <w:rFonts w:ascii="Arial" w:eastAsia="Times New Roman" w:hAnsi="Arial" w:cs="Arial"/>
          <w:bCs/>
          <w:color w:val="000000" w:themeColor="text1"/>
          <w:sz w:val="22"/>
        </w:rPr>
        <w:t xml:space="preserve"> angle, Sketch Orthographic projection 3rd angle, Sketch</w:t>
      </w:r>
      <w:r w:rsidRPr="00AE2928">
        <w:rPr>
          <w:rFonts w:ascii="Arial" w:hAnsi="Arial" w:cs="Arial"/>
          <w:color w:val="000000" w:themeColor="text1"/>
          <w:sz w:val="22"/>
        </w:rPr>
        <w:t xml:space="preserve"> Oblique Drawing, Construct multi view drawing of Simple Bearing, Construct multi view drawing of Open Bearing,</w:t>
      </w:r>
      <w:r w:rsidRPr="00AE2928">
        <w:rPr>
          <w:rFonts w:ascii="Arial" w:hAnsi="Arial" w:cs="Arial"/>
          <w:bCs/>
          <w:noProof/>
          <w:color w:val="000000" w:themeColor="text1"/>
          <w:sz w:val="22"/>
        </w:rPr>
        <w:t xml:space="preserve"> Sketch</w:t>
      </w:r>
      <w:r w:rsidRPr="00AE2928">
        <w:rPr>
          <w:rFonts w:ascii="Arial" w:hAnsi="Arial" w:cs="Arial"/>
          <w:color w:val="000000" w:themeColor="text1"/>
          <w:sz w:val="22"/>
        </w:rPr>
        <w:t xml:space="preserve"> prism, Sketch</w:t>
      </w:r>
      <w:r w:rsidRPr="00AE2928">
        <w:rPr>
          <w:rFonts w:ascii="Arial" w:eastAsia="Times New Roman" w:hAnsi="Arial" w:cs="Arial"/>
          <w:bCs/>
          <w:noProof/>
          <w:color w:val="000000" w:themeColor="text1"/>
          <w:sz w:val="22"/>
        </w:rPr>
        <w:t xml:space="preserve"> cone and </w:t>
      </w:r>
      <w:r w:rsidRPr="00AE2928">
        <w:rPr>
          <w:rFonts w:ascii="Arial" w:hAnsi="Arial" w:cs="Arial"/>
          <w:color w:val="000000" w:themeColor="text1"/>
          <w:sz w:val="22"/>
        </w:rPr>
        <w:t xml:space="preserve">Draw </w:t>
      </w:r>
      <w:r w:rsidRPr="00AE2928">
        <w:rPr>
          <w:rFonts w:ascii="Arial" w:eastAsia="Times New Roman" w:hAnsi="Arial" w:cs="Arial"/>
          <w:bCs/>
          <w:noProof/>
          <w:color w:val="000000" w:themeColor="text1"/>
          <w:sz w:val="22"/>
        </w:rPr>
        <w:t>pyramid.</w:t>
      </w:r>
    </w:p>
    <w:p w:rsidR="00E133DF" w:rsidRPr="00AE2928" w:rsidRDefault="00E133DF" w:rsidP="00E133DF">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30</w:t>
      </w:r>
      <w:r w:rsidRPr="00AE2928">
        <w:rPr>
          <w:rFonts w:ascii="Arial" w:eastAsia="Arial" w:hAnsi="Arial" w:cs="Arial"/>
          <w:b/>
          <w:color w:val="000000"/>
          <w:sz w:val="22"/>
        </w:rPr>
        <w:t xml:space="preserve"> Hours</w:t>
      </w:r>
      <w:r w:rsidRPr="00AE2928">
        <w:rPr>
          <w:rFonts w:ascii="Arial" w:eastAsia="Arial" w:hAnsi="Arial" w:cs="Arial"/>
          <w:color w:val="000000"/>
          <w:sz w:val="22"/>
        </w:rPr>
        <w:tab/>
      </w:r>
      <w:r w:rsidRPr="00AE2928">
        <w:rPr>
          <w:rFonts w:ascii="Arial" w:eastAsia="Arial" w:hAnsi="Arial" w:cs="Arial"/>
          <w:color w:val="000000"/>
          <w:sz w:val="22"/>
        </w:rPr>
        <w:tab/>
      </w:r>
      <w:r w:rsidRPr="00AE2928">
        <w:rPr>
          <w:rFonts w:ascii="Arial" w:eastAsia="Arial" w:hAnsi="Arial" w:cs="Arial"/>
          <w:color w:val="000000"/>
          <w:sz w:val="22"/>
        </w:rPr>
        <w:tab/>
      </w:r>
      <w:r w:rsidRPr="00AE2928">
        <w:rPr>
          <w:rFonts w:ascii="Arial" w:eastAsia="Arial" w:hAnsi="Arial" w:cs="Arial"/>
          <w:b/>
          <w:color w:val="000000"/>
          <w:sz w:val="22"/>
        </w:rPr>
        <w:t>Theory: 6 Hours</w:t>
      </w:r>
      <w:r w:rsidRPr="00AE2928">
        <w:rPr>
          <w:rFonts w:ascii="Arial" w:eastAsia="Arial" w:hAnsi="Arial" w:cs="Arial"/>
          <w:b/>
          <w:color w:val="000000"/>
          <w:sz w:val="22"/>
        </w:rPr>
        <w:tab/>
      </w:r>
      <w:r w:rsidRPr="00AE2928">
        <w:rPr>
          <w:rFonts w:ascii="Arial" w:eastAsia="Arial" w:hAnsi="Arial" w:cs="Arial"/>
          <w:b/>
          <w:color w:val="000000"/>
          <w:sz w:val="22"/>
        </w:rPr>
        <w:tab/>
      </w:r>
      <w:r w:rsidRPr="00AE2928">
        <w:rPr>
          <w:rFonts w:ascii="Arial" w:eastAsia="Arial" w:hAnsi="Arial" w:cs="Arial"/>
          <w:color w:val="000000"/>
          <w:sz w:val="22"/>
        </w:rPr>
        <w:tab/>
      </w:r>
      <w:r w:rsidRPr="00AE2928">
        <w:rPr>
          <w:rFonts w:ascii="Arial" w:eastAsia="Arial" w:hAnsi="Arial" w:cs="Arial"/>
          <w:color w:val="000000"/>
          <w:sz w:val="22"/>
        </w:rPr>
        <w:tab/>
      </w:r>
      <w:r>
        <w:rPr>
          <w:rFonts w:ascii="Arial" w:eastAsia="Arial" w:hAnsi="Arial" w:cs="Arial"/>
          <w:b/>
          <w:color w:val="000000"/>
          <w:sz w:val="22"/>
        </w:rPr>
        <w:t>Practice: 24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 3</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E133DF" w:rsidRPr="00AE2928"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jc w:val="center"/>
              <w:rPr>
                <w:rFonts w:ascii="Arial" w:eastAsia="Arial" w:hAnsi="Arial" w:cs="Arial"/>
                <w:color w:val="000000"/>
                <w:sz w:val="22"/>
              </w:rPr>
            </w:pPr>
            <w:r w:rsidRPr="00AE2928">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AE2928" w:rsidRDefault="00E133DF" w:rsidP="005331DD">
            <w:pPr>
              <w:spacing w:after="136"/>
              <w:ind w:left="2"/>
              <w:rPr>
                <w:rFonts w:ascii="Arial" w:eastAsia="Arial" w:hAnsi="Arial" w:cs="Arial"/>
                <w:color w:val="000000"/>
                <w:sz w:val="22"/>
              </w:rPr>
            </w:pPr>
            <w:r w:rsidRPr="00AE2928">
              <w:rPr>
                <w:rFonts w:ascii="Arial" w:eastAsia="Arial" w:hAnsi="Arial" w:cs="Arial"/>
                <w:b/>
                <w:color w:val="000000"/>
                <w:sz w:val="22"/>
              </w:rPr>
              <w:t xml:space="preserve">Materials </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AE2928" w:rsidRDefault="00E133DF" w:rsidP="005331DD">
            <w:pPr>
              <w:spacing w:after="136"/>
              <w:ind w:left="2"/>
              <w:rPr>
                <w:rFonts w:ascii="Arial" w:eastAsia="Arial" w:hAnsi="Arial" w:cs="Arial"/>
                <w:color w:val="000000"/>
                <w:sz w:val="22"/>
              </w:rPr>
            </w:pPr>
            <w:r w:rsidRPr="00AE2928">
              <w:rPr>
                <w:rFonts w:ascii="Arial" w:eastAsia="Arial" w:hAnsi="Arial" w:cs="Arial"/>
                <w:b/>
                <w:color w:val="000000"/>
                <w:sz w:val="22"/>
              </w:rPr>
              <w:t xml:space="preserve">Learning </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
                <w:color w:val="000000"/>
                <w:sz w:val="22"/>
              </w:rPr>
              <w:t xml:space="preserve">Place </w:t>
            </w:r>
          </w:p>
        </w:tc>
      </w:tr>
      <w:tr w:rsidR="00E133DF" w:rsidRPr="00AE2928"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245" w:line="243" w:lineRule="auto"/>
              <w:contextualSpacing/>
              <w:jc w:val="both"/>
              <w:rPr>
                <w:rFonts w:ascii="Arial" w:eastAsia="Arial" w:hAnsi="Arial" w:cs="Arial"/>
                <w:color w:val="000000"/>
                <w:sz w:val="22"/>
              </w:rPr>
            </w:pPr>
            <w:r w:rsidRPr="00AE2928">
              <w:rPr>
                <w:rFonts w:ascii="Arial" w:eastAsia="Arial" w:hAnsi="Arial" w:cs="Arial"/>
                <w:b/>
                <w:color w:val="000000"/>
                <w:sz w:val="22"/>
              </w:rPr>
              <w:t>LU1.</w:t>
            </w:r>
            <w:r w:rsidRPr="00AE2928">
              <w:rPr>
                <w:rFonts w:ascii="Arial" w:eastAsia="Times New Roman" w:hAnsi="Arial" w:cs="Arial"/>
                <w:b/>
                <w:color w:val="000000" w:themeColor="text1"/>
                <w:sz w:val="22"/>
              </w:rPr>
              <w:t>Sketch Orthographic projection 1</w:t>
            </w:r>
            <w:r w:rsidRPr="00AE2928">
              <w:rPr>
                <w:rFonts w:ascii="Arial" w:eastAsia="Times New Roman" w:hAnsi="Arial" w:cs="Arial"/>
                <w:b/>
                <w:color w:val="000000" w:themeColor="text1"/>
                <w:sz w:val="22"/>
                <w:vertAlign w:val="superscript"/>
              </w:rPr>
              <w:t>st</w:t>
            </w:r>
            <w:r w:rsidRPr="00AE2928">
              <w:rPr>
                <w:rFonts w:ascii="Arial" w:eastAsia="Times New Roman" w:hAnsi="Arial" w:cs="Arial"/>
                <w:b/>
                <w:color w:val="000000" w:themeColor="text1"/>
                <w:sz w:val="22"/>
              </w:rPr>
              <w:t xml:space="preserve"> angle.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276" w:lineRule="auto"/>
              <w:ind w:left="2"/>
              <w:rPr>
                <w:rFonts w:ascii="Arial" w:eastAsia="Arial" w:hAnsi="Arial" w:cs="Arial"/>
                <w:b/>
                <w:color w:val="000000"/>
                <w:sz w:val="22"/>
              </w:rPr>
            </w:pPr>
            <w:r w:rsidRPr="00AE2928">
              <w:rPr>
                <w:rFonts w:ascii="Arial" w:eastAsia="Arial" w:hAnsi="Arial" w:cs="Arial"/>
                <w:b/>
                <w:color w:val="000000"/>
                <w:sz w:val="22"/>
              </w:rPr>
              <w:t>Trainee will be able to:</w:t>
            </w:r>
          </w:p>
          <w:p w:rsidR="00E133DF" w:rsidRPr="00AE2928" w:rsidRDefault="00E133DF" w:rsidP="00EC66BB">
            <w:pPr>
              <w:pStyle w:val="ListParagraph"/>
              <w:numPr>
                <w:ilvl w:val="0"/>
                <w:numId w:val="48"/>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48"/>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48"/>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Draw Boundaries lines as per standards.</w:t>
            </w:r>
          </w:p>
          <w:p w:rsidR="00E133DF" w:rsidRPr="00AE2928" w:rsidRDefault="00E133DF" w:rsidP="00EC66BB">
            <w:pPr>
              <w:pStyle w:val="ListParagraph"/>
              <w:numPr>
                <w:ilvl w:val="0"/>
                <w:numId w:val="48"/>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numPr>
                <w:ilvl w:val="0"/>
                <w:numId w:val="48"/>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Divide the sheets in equal parts.</w:t>
            </w:r>
          </w:p>
          <w:p w:rsidR="00E133DF" w:rsidRPr="00AE2928" w:rsidRDefault="00E133DF" w:rsidP="00EC66BB">
            <w:pPr>
              <w:pStyle w:val="ListParagraph"/>
              <w:keepNext/>
              <w:keepLines/>
              <w:numPr>
                <w:ilvl w:val="0"/>
                <w:numId w:val="48"/>
              </w:numPr>
              <w:spacing w:line="360" w:lineRule="auto"/>
              <w:ind w:right="270" w:hanging="291"/>
              <w:jc w:val="both"/>
              <w:rPr>
                <w:rFonts w:ascii="Arial" w:eastAsia="Times New Roman" w:hAnsi="Arial" w:cs="Arial"/>
                <w:color w:val="000000" w:themeColor="text1"/>
                <w:sz w:val="22"/>
                <w:lang w:val="en-AU"/>
              </w:rPr>
            </w:pPr>
            <w:r w:rsidRPr="00AE2928">
              <w:rPr>
                <w:rFonts w:ascii="Arial" w:eastAsia="Times New Roman" w:hAnsi="Arial" w:cs="Arial"/>
                <w:bCs/>
                <w:iCs/>
                <w:color w:val="000000" w:themeColor="text1"/>
                <w:sz w:val="22"/>
              </w:rPr>
              <w:t>Draw plan view</w:t>
            </w:r>
          </w:p>
          <w:p w:rsidR="00E133DF" w:rsidRPr="00AE2928" w:rsidRDefault="00E133DF" w:rsidP="00EC66BB">
            <w:pPr>
              <w:pStyle w:val="ListParagraph"/>
              <w:keepNext/>
              <w:keepLines/>
              <w:numPr>
                <w:ilvl w:val="0"/>
                <w:numId w:val="48"/>
              </w:numPr>
              <w:spacing w:line="360" w:lineRule="auto"/>
              <w:ind w:right="270" w:hanging="291"/>
              <w:jc w:val="both"/>
              <w:rPr>
                <w:rFonts w:ascii="Arial" w:eastAsia="Times New Roman" w:hAnsi="Arial" w:cs="Arial"/>
                <w:color w:val="000000" w:themeColor="text1"/>
                <w:sz w:val="22"/>
                <w:lang w:val="en-AU"/>
              </w:rPr>
            </w:pPr>
            <w:r w:rsidRPr="00AE2928">
              <w:rPr>
                <w:rFonts w:ascii="Arial" w:eastAsia="Times New Roman" w:hAnsi="Arial" w:cs="Arial"/>
                <w:bCs/>
                <w:iCs/>
                <w:color w:val="000000" w:themeColor="text1"/>
                <w:sz w:val="22"/>
              </w:rPr>
              <w:t>Draw front view</w:t>
            </w:r>
          </w:p>
          <w:p w:rsidR="00E133DF" w:rsidRPr="00AE2928" w:rsidRDefault="00E133DF" w:rsidP="00EC66BB">
            <w:pPr>
              <w:numPr>
                <w:ilvl w:val="0"/>
                <w:numId w:val="24"/>
              </w:numPr>
              <w:spacing w:line="276" w:lineRule="auto"/>
              <w:ind w:left="208" w:hanging="208"/>
              <w:contextualSpacing/>
              <w:jc w:val="both"/>
              <w:rPr>
                <w:rFonts w:ascii="Arial" w:eastAsia="Arial" w:hAnsi="Arial" w:cs="Arial"/>
                <w:color w:val="000000"/>
                <w:sz w:val="22"/>
              </w:rPr>
            </w:pPr>
            <w:r w:rsidRPr="00AE2928">
              <w:rPr>
                <w:rFonts w:ascii="Arial" w:eastAsia="Times New Roman" w:hAnsi="Arial" w:cs="Arial"/>
                <w:bCs/>
                <w:iCs/>
                <w:color w:val="000000" w:themeColor="text1"/>
                <w:sz w:val="22"/>
              </w:rPr>
              <w:t>Draw side view</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keepNext/>
              <w:keepLines/>
              <w:numPr>
                <w:ilvl w:val="0"/>
                <w:numId w:val="56"/>
              </w:numPr>
              <w:spacing w:line="360" w:lineRule="auto"/>
              <w:ind w:right="270"/>
              <w:jc w:val="both"/>
              <w:rPr>
                <w:rFonts w:ascii="Arial" w:eastAsia="Times New Roman" w:hAnsi="Arial" w:cs="Arial"/>
                <w:color w:val="000000" w:themeColor="text1"/>
                <w:sz w:val="22"/>
                <w:lang w:val="en-AU"/>
              </w:rPr>
            </w:pPr>
            <w:r w:rsidRPr="00AE2928">
              <w:rPr>
                <w:rFonts w:ascii="Arial" w:eastAsia="Times New Roman" w:hAnsi="Arial" w:cs="Arial"/>
                <w:bCs/>
                <w:color w:val="000000" w:themeColor="text1"/>
                <w:sz w:val="22"/>
              </w:rPr>
              <w:t>Definition of</w:t>
            </w:r>
          </w:p>
          <w:p w:rsidR="00E133DF" w:rsidRPr="00AE2928" w:rsidRDefault="00E133DF" w:rsidP="005331DD">
            <w:pPr>
              <w:pStyle w:val="ListParagraph"/>
              <w:keepNext/>
              <w:keepLines/>
              <w:spacing w:line="360" w:lineRule="auto"/>
              <w:ind w:right="270"/>
              <w:jc w:val="both"/>
              <w:rPr>
                <w:rFonts w:ascii="Arial" w:eastAsia="Times New Roman" w:hAnsi="Arial" w:cs="Arial"/>
                <w:color w:val="000000" w:themeColor="text1"/>
                <w:sz w:val="22"/>
                <w:lang w:val="en-AU"/>
              </w:rPr>
            </w:pPr>
            <w:r w:rsidRPr="00AE2928">
              <w:rPr>
                <w:rFonts w:ascii="Arial" w:eastAsia="Times New Roman" w:hAnsi="Arial" w:cs="Arial"/>
                <w:bCs/>
                <w:color w:val="000000" w:themeColor="text1"/>
                <w:sz w:val="22"/>
              </w:rPr>
              <w:t>Orthographic projection 1</w:t>
            </w:r>
            <w:r w:rsidRPr="00AE2928">
              <w:rPr>
                <w:rFonts w:ascii="Arial" w:eastAsia="Times New Roman" w:hAnsi="Arial" w:cs="Arial"/>
                <w:bCs/>
                <w:color w:val="000000" w:themeColor="text1"/>
                <w:sz w:val="22"/>
                <w:vertAlign w:val="superscript"/>
              </w:rPr>
              <w:t>st</w:t>
            </w:r>
            <w:r w:rsidRPr="00AE2928">
              <w:rPr>
                <w:rFonts w:ascii="Arial" w:eastAsia="Times New Roman" w:hAnsi="Arial" w:cs="Arial"/>
                <w:bCs/>
                <w:color w:val="000000" w:themeColor="text1"/>
                <w:sz w:val="22"/>
              </w:rPr>
              <w:t xml:space="preserve"> angle.</w:t>
            </w:r>
          </w:p>
          <w:p w:rsidR="00E133DF" w:rsidRPr="00AE2928" w:rsidRDefault="00E133DF" w:rsidP="005331DD">
            <w:pPr>
              <w:spacing w:line="360" w:lineRule="auto"/>
              <w:ind w:left="254"/>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spacing w:line="360" w:lineRule="auto"/>
              <w:rPr>
                <w:rFonts w:ascii="Arial" w:eastAsia="Arial" w:hAnsi="Arial" w:cs="Arial"/>
                <w:bCs/>
                <w:iCs/>
                <w:color w:val="000000"/>
                <w:sz w:val="22"/>
              </w:rPr>
            </w:pPr>
            <w:r w:rsidRPr="00AE2928">
              <w:rPr>
                <w:rFonts w:ascii="Arial" w:eastAsia="Arial" w:hAnsi="Arial" w:cs="Arial"/>
                <w:bCs/>
                <w:iCs/>
                <w:color w:val="000000"/>
                <w:sz w:val="22"/>
              </w:rPr>
              <w:t>Draw a multi-view box in 1</w:t>
            </w:r>
            <w:r w:rsidRPr="00AE2928">
              <w:rPr>
                <w:rFonts w:ascii="Arial" w:eastAsia="Arial" w:hAnsi="Arial" w:cs="Arial"/>
                <w:bCs/>
                <w:iCs/>
                <w:color w:val="000000"/>
                <w:sz w:val="22"/>
                <w:vertAlign w:val="superscript"/>
              </w:rPr>
              <w:t>st</w:t>
            </w:r>
            <w:r w:rsidRPr="00AE2928">
              <w:rPr>
                <w:rFonts w:ascii="Arial" w:eastAsia="Arial" w:hAnsi="Arial" w:cs="Arial"/>
                <w:bCs/>
                <w:iCs/>
                <w:color w:val="000000"/>
                <w:sz w:val="22"/>
              </w:rPr>
              <w:t xml:space="preserve"> angle projection</w:t>
            </w:r>
          </w:p>
          <w:p w:rsidR="00E133DF" w:rsidRPr="00AE2928" w:rsidRDefault="00E133DF" w:rsidP="005331DD">
            <w:pPr>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4</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1 Hr</w:t>
            </w:r>
            <w:r>
              <w:rPr>
                <w:rFonts w:ascii="Arial" w:eastAsia="Arial" w:hAnsi="Arial" w:cs="Arial"/>
                <w:color w:val="000000"/>
                <w:sz w:val="22"/>
              </w:rPr>
              <w:t>.</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3</w:t>
            </w:r>
            <w:r w:rsidRPr="00AE2928">
              <w:rPr>
                <w:rFonts w:ascii="Arial" w:eastAsia="Arial" w:hAnsi="Arial" w:cs="Arial"/>
                <w:color w:val="000000"/>
                <w:sz w:val="22"/>
              </w:rPr>
              <w:t xml:space="preserve"> Hr</w:t>
            </w:r>
            <w:r>
              <w:rPr>
                <w:rFonts w:ascii="Arial" w:eastAsia="Arial" w:hAnsi="Arial" w:cs="Arial"/>
                <w:color w:val="000000"/>
                <w:sz w:val="22"/>
              </w:rPr>
              <w:t>.</w:t>
            </w:r>
          </w:p>
          <w:p w:rsidR="00E133DF" w:rsidRPr="00AE2928" w:rsidRDefault="00E133DF" w:rsidP="005331DD">
            <w:pPr>
              <w:ind w:left="720" w:hanging="718"/>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Graph and drawing sheet</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Drawing board/table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Tea-square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Set 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Temples</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Geometry</w:t>
            </w:r>
          </w:p>
          <w:p w:rsidR="00E133DF" w:rsidRPr="00AE2928" w:rsidRDefault="00E133DF" w:rsidP="005331DD">
            <w:pPr>
              <w:pStyle w:val="ListParagraph"/>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ind w:left="2"/>
              <w:rPr>
                <w:rFonts w:ascii="Arial" w:eastAsia="Arial" w:hAnsi="Arial" w:cs="Arial"/>
                <w:b/>
                <w:color w:val="000000"/>
                <w:sz w:val="22"/>
              </w:rPr>
            </w:pPr>
            <w:r w:rsidRPr="00AE2928">
              <w:rPr>
                <w:rFonts w:ascii="Arial" w:eastAsia="Arial" w:hAnsi="Arial" w:cs="Arial"/>
                <w:bCs/>
                <w:color w:val="000000"/>
                <w:sz w:val="22"/>
              </w:rPr>
              <w:t>Class Room and workshop</w:t>
            </w:r>
          </w:p>
        </w:tc>
      </w:tr>
      <w:tr w:rsidR="00E133DF" w:rsidRPr="00AE2928"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245" w:line="243" w:lineRule="auto"/>
              <w:contextualSpacing/>
              <w:jc w:val="both"/>
              <w:rPr>
                <w:rFonts w:ascii="Arial" w:eastAsia="Arial" w:hAnsi="Arial" w:cs="Arial"/>
                <w:color w:val="000000"/>
                <w:sz w:val="22"/>
              </w:rPr>
            </w:pPr>
            <w:r w:rsidRPr="00AE2928">
              <w:rPr>
                <w:rFonts w:ascii="Arial" w:eastAsia="Times New Roman" w:hAnsi="Arial" w:cs="Arial"/>
                <w:b/>
                <w:color w:val="000000" w:themeColor="text1"/>
                <w:sz w:val="22"/>
              </w:rPr>
              <w:t>LU2.Sketch Orthographic projection 3rd angle.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276" w:lineRule="auto"/>
              <w:ind w:left="2"/>
              <w:rPr>
                <w:rFonts w:ascii="Arial" w:eastAsia="Arial" w:hAnsi="Arial" w:cs="Arial"/>
                <w:b/>
                <w:color w:val="000000"/>
                <w:sz w:val="22"/>
              </w:rPr>
            </w:pPr>
            <w:r w:rsidRPr="00AE2928">
              <w:rPr>
                <w:rFonts w:ascii="Arial" w:eastAsia="Arial" w:hAnsi="Arial" w:cs="Arial"/>
                <w:b/>
                <w:color w:val="000000"/>
                <w:sz w:val="22"/>
              </w:rPr>
              <w:t>Trainee will be able to:</w:t>
            </w:r>
          </w:p>
          <w:p w:rsidR="00E133DF" w:rsidRPr="00AE2928" w:rsidRDefault="00E133DF" w:rsidP="00EC66BB">
            <w:pPr>
              <w:pStyle w:val="ListParagraph"/>
              <w:numPr>
                <w:ilvl w:val="0"/>
                <w:numId w:val="49"/>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49"/>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49"/>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lastRenderedPageBreak/>
              <w:t>Draw Boundaries lines as per standards.</w:t>
            </w:r>
          </w:p>
          <w:p w:rsidR="00E133DF" w:rsidRPr="00AE2928" w:rsidRDefault="00E133DF" w:rsidP="00EC66BB">
            <w:pPr>
              <w:pStyle w:val="ListParagraph"/>
              <w:numPr>
                <w:ilvl w:val="0"/>
                <w:numId w:val="49"/>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numPr>
                <w:ilvl w:val="0"/>
                <w:numId w:val="49"/>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Divide the sheets in equal parts.</w:t>
            </w:r>
          </w:p>
          <w:p w:rsidR="00E133DF" w:rsidRPr="00AE2928" w:rsidRDefault="00E133DF" w:rsidP="00EC66BB">
            <w:pPr>
              <w:pStyle w:val="ListParagraph"/>
              <w:keepNext/>
              <w:keepLines/>
              <w:numPr>
                <w:ilvl w:val="0"/>
                <w:numId w:val="49"/>
              </w:numPr>
              <w:spacing w:line="360" w:lineRule="auto"/>
              <w:ind w:right="270" w:hanging="291"/>
              <w:jc w:val="both"/>
              <w:rPr>
                <w:rFonts w:ascii="Arial" w:eastAsia="Times New Roman" w:hAnsi="Arial" w:cs="Arial"/>
                <w:color w:val="000000" w:themeColor="text1"/>
                <w:sz w:val="22"/>
                <w:lang w:val="en-AU"/>
              </w:rPr>
            </w:pPr>
            <w:r w:rsidRPr="00AE2928">
              <w:rPr>
                <w:rFonts w:ascii="Arial" w:eastAsia="Times New Roman" w:hAnsi="Arial" w:cs="Arial"/>
                <w:bCs/>
                <w:iCs/>
                <w:color w:val="000000" w:themeColor="text1"/>
                <w:sz w:val="22"/>
              </w:rPr>
              <w:t>Draw plan view</w:t>
            </w:r>
          </w:p>
          <w:p w:rsidR="00E133DF" w:rsidRPr="00AE2928" w:rsidRDefault="00E133DF" w:rsidP="00EC66BB">
            <w:pPr>
              <w:pStyle w:val="ListParagraph"/>
              <w:keepNext/>
              <w:keepLines/>
              <w:numPr>
                <w:ilvl w:val="0"/>
                <w:numId w:val="49"/>
              </w:numPr>
              <w:spacing w:line="360" w:lineRule="auto"/>
              <w:ind w:right="270" w:hanging="291"/>
              <w:jc w:val="both"/>
              <w:rPr>
                <w:rFonts w:ascii="Arial" w:eastAsia="Times New Roman" w:hAnsi="Arial" w:cs="Arial"/>
                <w:color w:val="000000" w:themeColor="text1"/>
                <w:sz w:val="22"/>
                <w:lang w:val="en-AU"/>
              </w:rPr>
            </w:pPr>
            <w:r w:rsidRPr="00AE2928">
              <w:rPr>
                <w:rFonts w:ascii="Arial" w:eastAsia="Times New Roman" w:hAnsi="Arial" w:cs="Arial"/>
                <w:bCs/>
                <w:iCs/>
                <w:color w:val="000000" w:themeColor="text1"/>
                <w:sz w:val="22"/>
              </w:rPr>
              <w:t>Draw front view</w:t>
            </w:r>
          </w:p>
          <w:p w:rsidR="00E133DF" w:rsidRPr="00AE2928" w:rsidRDefault="00E133DF" w:rsidP="00EC66BB">
            <w:pPr>
              <w:numPr>
                <w:ilvl w:val="0"/>
                <w:numId w:val="26"/>
              </w:numPr>
              <w:ind w:left="185" w:hanging="183"/>
              <w:contextualSpacing/>
              <w:jc w:val="both"/>
              <w:rPr>
                <w:rFonts w:ascii="Arial" w:eastAsia="Arial" w:hAnsi="Arial" w:cs="Arial"/>
                <w:b/>
                <w:color w:val="000000"/>
                <w:sz w:val="22"/>
              </w:rPr>
            </w:pPr>
            <w:r w:rsidRPr="00AE2928">
              <w:rPr>
                <w:rFonts w:ascii="Arial" w:eastAsia="Times New Roman" w:hAnsi="Arial" w:cs="Arial"/>
                <w:bCs/>
                <w:iCs/>
                <w:color w:val="000000" w:themeColor="text1"/>
                <w:sz w:val="22"/>
              </w:rPr>
              <w:t>Draw side view</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keepNext/>
              <w:keepLines/>
              <w:numPr>
                <w:ilvl w:val="0"/>
                <w:numId w:val="56"/>
              </w:numPr>
              <w:spacing w:line="360" w:lineRule="auto"/>
              <w:ind w:right="270"/>
              <w:jc w:val="both"/>
              <w:rPr>
                <w:rFonts w:ascii="Arial" w:eastAsia="Times New Roman" w:hAnsi="Arial" w:cs="Arial"/>
                <w:color w:val="000000" w:themeColor="text1"/>
                <w:sz w:val="22"/>
                <w:lang w:val="en-AU"/>
              </w:rPr>
            </w:pPr>
            <w:r w:rsidRPr="00AE2928">
              <w:rPr>
                <w:rFonts w:ascii="Arial" w:eastAsia="Times New Roman" w:hAnsi="Arial" w:cs="Arial"/>
                <w:bCs/>
                <w:color w:val="000000" w:themeColor="text1"/>
                <w:sz w:val="22"/>
              </w:rPr>
              <w:lastRenderedPageBreak/>
              <w:t>Definition of</w:t>
            </w:r>
          </w:p>
          <w:p w:rsidR="00E133DF" w:rsidRPr="00AE2928" w:rsidRDefault="00E133DF" w:rsidP="005331DD">
            <w:pPr>
              <w:pStyle w:val="ListParagraph"/>
              <w:keepNext/>
              <w:keepLines/>
              <w:spacing w:line="360" w:lineRule="auto"/>
              <w:ind w:right="270"/>
              <w:jc w:val="both"/>
              <w:rPr>
                <w:rFonts w:ascii="Arial" w:eastAsia="Times New Roman" w:hAnsi="Arial" w:cs="Arial"/>
                <w:color w:val="000000" w:themeColor="text1"/>
                <w:sz w:val="22"/>
                <w:lang w:val="en-AU"/>
              </w:rPr>
            </w:pPr>
            <w:r w:rsidRPr="00AE2928">
              <w:rPr>
                <w:rFonts w:ascii="Arial" w:eastAsia="Times New Roman" w:hAnsi="Arial" w:cs="Arial"/>
                <w:bCs/>
                <w:color w:val="000000" w:themeColor="text1"/>
                <w:sz w:val="22"/>
              </w:rPr>
              <w:t>Orthographic projection 3rd angle.</w:t>
            </w:r>
          </w:p>
          <w:p w:rsidR="00E133DF" w:rsidRPr="00AE2928" w:rsidRDefault="00E133DF" w:rsidP="005331DD">
            <w:pPr>
              <w:spacing w:line="360" w:lineRule="auto"/>
              <w:ind w:left="254"/>
              <w:contextualSpacing/>
              <w:jc w:val="both"/>
              <w:rPr>
                <w:rFonts w:ascii="Arial" w:eastAsia="Arial" w:hAnsi="Arial" w:cs="Arial"/>
                <w:b/>
                <w:bCs/>
                <w:iCs/>
                <w:color w:val="000000"/>
                <w:sz w:val="22"/>
              </w:rPr>
            </w:pPr>
            <w:r w:rsidRPr="00AE2928">
              <w:rPr>
                <w:rFonts w:ascii="Arial" w:eastAsia="Arial" w:hAnsi="Arial" w:cs="Arial"/>
                <w:b/>
                <w:bCs/>
                <w:iCs/>
                <w:color w:val="000000"/>
                <w:sz w:val="22"/>
              </w:rPr>
              <w:lastRenderedPageBreak/>
              <w:t>Practical Activity:</w:t>
            </w:r>
          </w:p>
          <w:p w:rsidR="00E133DF" w:rsidRPr="00AE2928" w:rsidRDefault="00E133DF" w:rsidP="005331DD">
            <w:pPr>
              <w:spacing w:line="360" w:lineRule="auto"/>
              <w:rPr>
                <w:rFonts w:ascii="Arial" w:eastAsia="Arial" w:hAnsi="Arial" w:cs="Arial"/>
                <w:bCs/>
                <w:iCs/>
                <w:color w:val="000000"/>
                <w:sz w:val="22"/>
              </w:rPr>
            </w:pPr>
            <w:r w:rsidRPr="00AE2928">
              <w:rPr>
                <w:rFonts w:ascii="Arial" w:eastAsia="Arial" w:hAnsi="Arial" w:cs="Arial"/>
                <w:bCs/>
                <w:iCs/>
                <w:color w:val="000000"/>
                <w:sz w:val="22"/>
              </w:rPr>
              <w:t>Draw a multi-view box in 3rd angle projection</w:t>
            </w:r>
          </w:p>
          <w:p w:rsidR="00E133DF" w:rsidRPr="00AE2928" w:rsidRDefault="00E133DF" w:rsidP="005331DD">
            <w:pPr>
              <w:pStyle w:val="ListParagraph"/>
              <w:spacing w:line="360" w:lineRule="auto"/>
              <w:ind w:left="362"/>
              <w:rPr>
                <w:rFonts w:ascii="Arial" w:eastAsia="Arial" w:hAnsi="Arial" w:cs="Arial"/>
                <w:bCs/>
                <w:iCs/>
                <w:color w:val="000000"/>
                <w:sz w:val="22"/>
              </w:rPr>
            </w:pPr>
          </w:p>
          <w:p w:rsidR="00E133DF" w:rsidRPr="00AE2928" w:rsidRDefault="00E133DF" w:rsidP="005331DD">
            <w:pPr>
              <w:ind w:left="254" w:hanging="254"/>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lastRenderedPageBreak/>
              <w:t xml:space="preserve">Total : </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4 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lastRenderedPageBreak/>
              <w:t>1 Hr</w:t>
            </w:r>
            <w:r>
              <w:rPr>
                <w:rFonts w:ascii="Arial" w:eastAsia="Arial" w:hAnsi="Arial" w:cs="Arial"/>
                <w:color w:val="000000"/>
                <w:sz w:val="22"/>
              </w:rPr>
              <w:t>.</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3</w:t>
            </w:r>
            <w:r w:rsidRPr="00AE2928">
              <w:rPr>
                <w:rFonts w:ascii="Arial" w:eastAsia="Arial" w:hAnsi="Arial" w:cs="Arial"/>
                <w:color w:val="000000"/>
                <w:sz w:val="22"/>
              </w:rPr>
              <w:t xml:space="preserve"> Hr</w:t>
            </w:r>
            <w:r>
              <w:rPr>
                <w:rFonts w:ascii="Arial" w:eastAsia="Arial" w:hAnsi="Arial" w:cs="Arial"/>
                <w:color w:val="000000"/>
                <w:sz w:val="22"/>
              </w:rPr>
              <w:t>.</w:t>
            </w:r>
          </w:p>
          <w:p w:rsidR="00E133DF" w:rsidRPr="00AE2928" w:rsidRDefault="00E133DF" w:rsidP="005331DD">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lastRenderedPageBreak/>
              <w:t>Graph and drawing sheet</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Drawing board/table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lastRenderedPageBreak/>
              <w:t>Tea-square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Set 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Temples</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Geometry</w:t>
            </w:r>
          </w:p>
          <w:p w:rsidR="00E133DF" w:rsidRPr="00AE2928" w:rsidRDefault="00E133DF" w:rsidP="005331DD">
            <w:pPr>
              <w:pStyle w:val="ListParagraph"/>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136"/>
              <w:ind w:left="2"/>
              <w:rPr>
                <w:rFonts w:ascii="Arial" w:eastAsia="Arial" w:hAnsi="Arial" w:cs="Arial"/>
                <w:b/>
                <w:color w:val="000000"/>
                <w:sz w:val="22"/>
              </w:rPr>
            </w:pPr>
            <w:r w:rsidRPr="00AE2928">
              <w:rPr>
                <w:rFonts w:ascii="Arial" w:eastAsia="Arial" w:hAnsi="Arial" w:cs="Arial"/>
                <w:bCs/>
                <w:color w:val="000000"/>
                <w:sz w:val="22"/>
              </w:rPr>
              <w:lastRenderedPageBreak/>
              <w:t>Class Room and workshop</w:t>
            </w:r>
          </w:p>
        </w:tc>
      </w:tr>
      <w:tr w:rsidR="00E133DF" w:rsidRPr="00AE2928"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after="245" w:line="243" w:lineRule="auto"/>
              <w:contextualSpacing/>
              <w:jc w:val="both"/>
              <w:rPr>
                <w:rFonts w:ascii="Arial" w:eastAsia="Arial" w:hAnsi="Arial" w:cs="Arial"/>
                <w:color w:val="000000"/>
                <w:sz w:val="22"/>
              </w:rPr>
            </w:pPr>
            <w:r w:rsidRPr="00AE2928">
              <w:rPr>
                <w:rFonts w:ascii="Arial" w:eastAsia="Times New Roman" w:hAnsi="Arial" w:cs="Arial"/>
                <w:b/>
                <w:color w:val="000000" w:themeColor="text1"/>
                <w:sz w:val="22"/>
              </w:rPr>
              <w:t>LU3.Sketch</w:t>
            </w:r>
            <w:r w:rsidRPr="00AE2928">
              <w:rPr>
                <w:rFonts w:ascii="Arial" w:hAnsi="Arial" w:cs="Arial"/>
                <w:b/>
                <w:color w:val="000000" w:themeColor="text1"/>
                <w:sz w:val="22"/>
              </w:rPr>
              <w:t xml:space="preserve"> Oblique Drawing</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ind w:left="2" w:hanging="10"/>
              <w:jc w:val="both"/>
              <w:rPr>
                <w:rFonts w:ascii="Arial" w:eastAsia="Arial" w:hAnsi="Arial" w:cs="Arial"/>
                <w:color w:val="000000"/>
                <w:sz w:val="22"/>
              </w:rPr>
            </w:pPr>
            <w:r w:rsidRPr="00AE2928">
              <w:rPr>
                <w:rFonts w:ascii="Arial" w:eastAsia="Arial" w:hAnsi="Arial" w:cs="Arial"/>
                <w:b/>
                <w:color w:val="000000"/>
                <w:sz w:val="22"/>
              </w:rPr>
              <w:t xml:space="preserve">Trainee must be able to: </w:t>
            </w:r>
          </w:p>
          <w:p w:rsidR="00E133DF" w:rsidRPr="00AE2928" w:rsidRDefault="00E133DF" w:rsidP="00EC66BB">
            <w:pPr>
              <w:pStyle w:val="ListParagraph"/>
              <w:numPr>
                <w:ilvl w:val="0"/>
                <w:numId w:val="50"/>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50"/>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50"/>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Draw Boundaries lines as per standards.</w:t>
            </w:r>
          </w:p>
          <w:p w:rsidR="00E133DF" w:rsidRPr="00AE2928" w:rsidRDefault="00E133DF" w:rsidP="00EC66BB">
            <w:pPr>
              <w:pStyle w:val="ListParagraph"/>
              <w:numPr>
                <w:ilvl w:val="0"/>
                <w:numId w:val="50"/>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numPr>
                <w:ilvl w:val="0"/>
                <w:numId w:val="50"/>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Divide the sheets in equal parts</w:t>
            </w:r>
          </w:p>
          <w:p w:rsidR="00E133DF" w:rsidRPr="00AE2928" w:rsidRDefault="00E133DF" w:rsidP="00EC66BB">
            <w:pPr>
              <w:numPr>
                <w:ilvl w:val="0"/>
                <w:numId w:val="23"/>
              </w:numPr>
              <w:spacing w:line="360" w:lineRule="auto"/>
              <w:ind w:left="388" w:hanging="388"/>
              <w:contextualSpacing/>
              <w:jc w:val="both"/>
              <w:rPr>
                <w:rFonts w:ascii="Arial" w:eastAsia="Arial" w:hAnsi="Arial" w:cs="Arial"/>
                <w:color w:val="000000"/>
                <w:sz w:val="22"/>
              </w:rPr>
            </w:pPr>
            <w:r w:rsidRPr="00AE2928">
              <w:rPr>
                <w:rFonts w:ascii="Arial" w:hAnsi="Arial" w:cs="Arial"/>
                <w:color w:val="000000" w:themeColor="text1"/>
                <w:sz w:val="22"/>
              </w:rPr>
              <w:t>Draw the front or side view of the object.</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keepNext/>
              <w:keepLines/>
              <w:numPr>
                <w:ilvl w:val="0"/>
                <w:numId w:val="56"/>
              </w:numPr>
              <w:spacing w:line="360" w:lineRule="auto"/>
              <w:ind w:right="270"/>
              <w:jc w:val="both"/>
              <w:rPr>
                <w:rFonts w:ascii="Arial" w:eastAsia="Times New Roman" w:hAnsi="Arial" w:cs="Arial"/>
                <w:color w:val="000000" w:themeColor="text1"/>
                <w:sz w:val="22"/>
                <w:lang w:val="en-AU"/>
              </w:rPr>
            </w:pPr>
            <w:r w:rsidRPr="00AE2928">
              <w:rPr>
                <w:rFonts w:ascii="Arial" w:eastAsia="Times New Roman" w:hAnsi="Arial" w:cs="Arial"/>
                <w:bCs/>
                <w:color w:val="000000" w:themeColor="text1"/>
                <w:sz w:val="22"/>
              </w:rPr>
              <w:t>Definition</w:t>
            </w:r>
            <w:r w:rsidRPr="00AE2928">
              <w:rPr>
                <w:rFonts w:ascii="Arial" w:hAnsi="Arial" w:cs="Arial"/>
                <w:color w:val="000000" w:themeColor="text1"/>
                <w:sz w:val="22"/>
              </w:rPr>
              <w:t xml:space="preserve"> of Oblique Drawing.</w:t>
            </w:r>
          </w:p>
          <w:p w:rsidR="00E133DF" w:rsidRPr="00AE2928" w:rsidRDefault="00E133DF" w:rsidP="005331DD">
            <w:pPr>
              <w:spacing w:line="360" w:lineRule="auto"/>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spacing w:line="360" w:lineRule="auto"/>
              <w:contextualSpacing/>
              <w:jc w:val="both"/>
              <w:rPr>
                <w:rFonts w:ascii="Arial" w:eastAsia="Arial" w:hAnsi="Arial" w:cs="Arial"/>
                <w:color w:val="000000"/>
                <w:sz w:val="22"/>
              </w:rPr>
            </w:pPr>
            <w:r w:rsidRPr="00AE2928">
              <w:rPr>
                <w:rFonts w:ascii="Arial" w:eastAsia="Arial" w:hAnsi="Arial" w:cs="Arial"/>
                <w:color w:val="000000"/>
                <w:sz w:val="22"/>
              </w:rPr>
              <w:t>Draw oblique with side and front view</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4</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1 Hr</w:t>
            </w:r>
            <w:r>
              <w:rPr>
                <w:rFonts w:ascii="Arial" w:eastAsia="Arial" w:hAnsi="Arial" w:cs="Arial"/>
                <w:color w:val="000000"/>
                <w:sz w:val="22"/>
              </w:rPr>
              <w:t>.</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3</w:t>
            </w:r>
            <w:r w:rsidRPr="00AE2928">
              <w:rPr>
                <w:rFonts w:ascii="Arial" w:eastAsia="Arial" w:hAnsi="Arial" w:cs="Arial"/>
                <w:color w:val="000000"/>
                <w:sz w:val="22"/>
              </w:rPr>
              <w:t xml:space="preserve"> Hr</w:t>
            </w:r>
            <w:r>
              <w:rPr>
                <w:rFonts w:ascii="Arial" w:eastAsia="Arial" w:hAnsi="Arial" w:cs="Arial"/>
                <w:color w:val="000000"/>
                <w:sz w:val="22"/>
              </w:rPr>
              <w:t>.</w:t>
            </w:r>
          </w:p>
          <w:p w:rsidR="00E133DF" w:rsidRPr="00AE2928" w:rsidRDefault="00E133DF" w:rsidP="005331DD">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Graph and drawing sheet</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Drawing board/table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Tea-square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Set 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Temples</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Geometry</w:t>
            </w:r>
          </w:p>
          <w:p w:rsidR="00E133DF" w:rsidRPr="00AE2928" w:rsidRDefault="00E133DF" w:rsidP="005331DD">
            <w:pPr>
              <w:spacing w:line="276" w:lineRule="auto"/>
              <w:ind w:left="360"/>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128"/>
              </w:numPr>
              <w:spacing w:after="245" w:line="243" w:lineRule="auto"/>
              <w:ind w:left="519" w:hanging="519"/>
              <w:contextualSpacing/>
              <w:jc w:val="both"/>
              <w:rPr>
                <w:rFonts w:ascii="Arial" w:eastAsia="Arial" w:hAnsi="Arial" w:cs="Arial"/>
                <w:color w:val="000000"/>
                <w:sz w:val="22"/>
              </w:rPr>
            </w:pPr>
            <w:r w:rsidRPr="00AE2928">
              <w:rPr>
                <w:rFonts w:ascii="Arial" w:hAnsi="Arial" w:cs="Arial"/>
                <w:b/>
                <w:color w:val="000000" w:themeColor="text1"/>
                <w:sz w:val="22"/>
              </w:rPr>
              <w:lastRenderedPageBreak/>
              <w:t>Construct multi view drawing of Simple Bearing.</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2" w:hanging="10"/>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pStyle w:val="ListParagraph"/>
              <w:numPr>
                <w:ilvl w:val="0"/>
                <w:numId w:val="51"/>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51"/>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51"/>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Draw Boundaries lines as per standards.</w:t>
            </w:r>
          </w:p>
          <w:p w:rsidR="00E133DF" w:rsidRPr="00AE2928" w:rsidRDefault="00E133DF" w:rsidP="00EC66BB">
            <w:pPr>
              <w:pStyle w:val="ListParagraph"/>
              <w:numPr>
                <w:ilvl w:val="0"/>
                <w:numId w:val="51"/>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numPr>
                <w:ilvl w:val="0"/>
                <w:numId w:val="51"/>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Divide the sheets in equal parts.</w:t>
            </w:r>
          </w:p>
          <w:p w:rsidR="00E133DF" w:rsidRPr="00AE2928" w:rsidRDefault="00E133DF" w:rsidP="00EC66BB">
            <w:pPr>
              <w:pStyle w:val="ListParagraph"/>
              <w:keepNext/>
              <w:keepLines/>
              <w:numPr>
                <w:ilvl w:val="0"/>
                <w:numId w:val="51"/>
              </w:numPr>
              <w:spacing w:line="360" w:lineRule="auto"/>
              <w:ind w:right="270" w:hanging="291"/>
              <w:jc w:val="both"/>
              <w:rPr>
                <w:rFonts w:ascii="Arial" w:eastAsia="Times New Roman" w:hAnsi="Arial" w:cs="Arial"/>
                <w:color w:val="000000" w:themeColor="text1"/>
                <w:sz w:val="22"/>
                <w:lang w:val="en-AU"/>
              </w:rPr>
            </w:pPr>
            <w:r w:rsidRPr="00AE2928">
              <w:rPr>
                <w:rFonts w:ascii="Arial" w:eastAsia="Times New Roman" w:hAnsi="Arial" w:cs="Arial"/>
                <w:bCs/>
                <w:iCs/>
                <w:color w:val="000000" w:themeColor="text1"/>
                <w:sz w:val="22"/>
              </w:rPr>
              <w:t>Draw plan view of simple bearing</w:t>
            </w:r>
          </w:p>
          <w:p w:rsidR="00E133DF" w:rsidRPr="00AE2928" w:rsidRDefault="00E133DF" w:rsidP="00EC66BB">
            <w:pPr>
              <w:pStyle w:val="ListParagraph"/>
              <w:keepNext/>
              <w:keepLines/>
              <w:numPr>
                <w:ilvl w:val="0"/>
                <w:numId w:val="51"/>
              </w:numPr>
              <w:spacing w:line="360" w:lineRule="auto"/>
              <w:ind w:right="270" w:hanging="291"/>
              <w:jc w:val="both"/>
              <w:rPr>
                <w:rFonts w:ascii="Arial" w:eastAsia="Times New Roman" w:hAnsi="Arial" w:cs="Arial"/>
                <w:color w:val="000000" w:themeColor="text1"/>
                <w:sz w:val="22"/>
                <w:lang w:val="en-AU"/>
              </w:rPr>
            </w:pPr>
            <w:r w:rsidRPr="00AE2928">
              <w:rPr>
                <w:rFonts w:ascii="Arial" w:eastAsia="Times New Roman" w:hAnsi="Arial" w:cs="Arial"/>
                <w:bCs/>
                <w:iCs/>
                <w:color w:val="000000" w:themeColor="text1"/>
                <w:sz w:val="22"/>
              </w:rPr>
              <w:t>Draw front view of simple bearing</w:t>
            </w:r>
          </w:p>
          <w:p w:rsidR="00E133DF" w:rsidRPr="00AE2928" w:rsidRDefault="00E133DF" w:rsidP="00EC66BB">
            <w:pPr>
              <w:numPr>
                <w:ilvl w:val="0"/>
                <w:numId w:val="25"/>
              </w:numPr>
              <w:spacing w:line="360" w:lineRule="auto"/>
              <w:ind w:left="254" w:hanging="254"/>
              <w:contextualSpacing/>
              <w:jc w:val="both"/>
              <w:rPr>
                <w:rFonts w:ascii="Arial" w:eastAsia="Arial" w:hAnsi="Arial" w:cs="Arial"/>
                <w:b/>
                <w:color w:val="000000"/>
                <w:sz w:val="22"/>
              </w:rPr>
            </w:pPr>
            <w:r w:rsidRPr="00AE2928">
              <w:rPr>
                <w:rFonts w:ascii="Arial" w:eastAsia="Times New Roman" w:hAnsi="Arial" w:cs="Arial"/>
                <w:bCs/>
                <w:iCs/>
                <w:color w:val="000000" w:themeColor="text1"/>
                <w:sz w:val="22"/>
              </w:rPr>
              <w:t>Draw side view of simple bearing</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keepNext/>
              <w:keepLines/>
              <w:numPr>
                <w:ilvl w:val="0"/>
                <w:numId w:val="56"/>
              </w:numPr>
              <w:spacing w:line="360" w:lineRule="auto"/>
              <w:ind w:right="270"/>
              <w:jc w:val="both"/>
              <w:rPr>
                <w:rFonts w:ascii="Arial" w:eastAsia="Times New Roman" w:hAnsi="Arial" w:cs="Arial"/>
                <w:color w:val="000000" w:themeColor="text1"/>
                <w:sz w:val="22"/>
                <w:lang w:val="en-AU"/>
              </w:rPr>
            </w:pPr>
            <w:r w:rsidRPr="00AE2928">
              <w:rPr>
                <w:rFonts w:ascii="Arial" w:hAnsi="Arial" w:cs="Arial"/>
                <w:color w:val="000000" w:themeColor="text1"/>
                <w:sz w:val="22"/>
              </w:rPr>
              <w:t xml:space="preserve"> Understanding of Multi view drawing of Simple Bearing.</w:t>
            </w:r>
          </w:p>
          <w:p w:rsidR="00E133DF" w:rsidRPr="00AE2928" w:rsidRDefault="00E133DF" w:rsidP="005331DD">
            <w:pPr>
              <w:spacing w:line="360" w:lineRule="auto"/>
              <w:ind w:left="254"/>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spacing w:after="12" w:line="360" w:lineRule="auto"/>
              <w:contextualSpacing/>
              <w:jc w:val="both"/>
              <w:rPr>
                <w:rFonts w:ascii="Arial" w:eastAsia="Arial" w:hAnsi="Arial" w:cs="Arial"/>
                <w:color w:val="000000"/>
                <w:sz w:val="22"/>
              </w:rPr>
            </w:pPr>
            <w:r w:rsidRPr="00AE2928">
              <w:rPr>
                <w:rFonts w:ascii="Arial" w:eastAsia="Arial" w:hAnsi="Arial" w:cs="Arial"/>
                <w:color w:val="000000"/>
                <w:sz w:val="22"/>
              </w:rPr>
              <w:t>Draw simple bearing with front , side and plan view</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4</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1 Hr</w:t>
            </w:r>
            <w:r>
              <w:rPr>
                <w:rFonts w:ascii="Arial" w:eastAsia="Arial" w:hAnsi="Arial" w:cs="Arial"/>
                <w:color w:val="000000"/>
                <w:sz w:val="22"/>
              </w:rPr>
              <w:t>.</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3</w:t>
            </w:r>
            <w:r w:rsidRPr="00AE2928">
              <w:rPr>
                <w:rFonts w:ascii="Arial" w:eastAsia="Arial" w:hAnsi="Arial" w:cs="Arial"/>
                <w:color w:val="000000"/>
                <w:sz w:val="22"/>
              </w:rPr>
              <w:t xml:space="preserve"> Hr</w:t>
            </w:r>
            <w:r>
              <w:rPr>
                <w:rFonts w:ascii="Arial" w:eastAsia="Arial" w:hAnsi="Arial" w:cs="Arial"/>
                <w:color w:val="000000"/>
                <w:sz w:val="22"/>
              </w:rPr>
              <w:t>.</w:t>
            </w:r>
          </w:p>
          <w:p w:rsidR="00E133DF" w:rsidRPr="00AE2928" w:rsidRDefault="00E133DF" w:rsidP="005331DD">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Graph and drawing sheet</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Drawing board/table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Tea-square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Set 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Temples</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Geometry</w:t>
            </w:r>
          </w:p>
          <w:p w:rsidR="00E133DF" w:rsidRPr="00AE2928" w:rsidRDefault="00E133DF" w:rsidP="005331DD">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128"/>
              </w:numPr>
              <w:spacing w:after="245" w:line="243" w:lineRule="auto"/>
              <w:ind w:left="519" w:hanging="519"/>
              <w:contextualSpacing/>
              <w:jc w:val="both"/>
              <w:rPr>
                <w:rFonts w:ascii="Arial" w:eastAsia="Arial" w:hAnsi="Arial" w:cs="Arial"/>
                <w:color w:val="000000"/>
                <w:sz w:val="22"/>
              </w:rPr>
            </w:pPr>
            <w:r w:rsidRPr="00AE2928">
              <w:rPr>
                <w:rFonts w:ascii="Arial" w:hAnsi="Arial" w:cs="Arial"/>
                <w:b/>
                <w:color w:val="000000" w:themeColor="text1"/>
                <w:sz w:val="22"/>
              </w:rPr>
              <w:t>Construct multi view drawing of Open Bearing.</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357" w:hanging="283"/>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pStyle w:val="ListParagraph"/>
              <w:numPr>
                <w:ilvl w:val="0"/>
                <w:numId w:val="52"/>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52"/>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52"/>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Draw Boundaries lines as per standards.</w:t>
            </w:r>
          </w:p>
          <w:p w:rsidR="00E133DF" w:rsidRPr="00AE2928" w:rsidRDefault="00E133DF" w:rsidP="00EC66BB">
            <w:pPr>
              <w:pStyle w:val="ListParagraph"/>
              <w:numPr>
                <w:ilvl w:val="0"/>
                <w:numId w:val="52"/>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numPr>
                <w:ilvl w:val="0"/>
                <w:numId w:val="52"/>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lastRenderedPageBreak/>
              <w:t>Divide the sheets in equal parts.</w:t>
            </w:r>
          </w:p>
          <w:p w:rsidR="00E133DF" w:rsidRPr="00AE2928" w:rsidRDefault="00E133DF" w:rsidP="00EC66BB">
            <w:pPr>
              <w:pStyle w:val="ListParagraph"/>
              <w:keepNext/>
              <w:keepLines/>
              <w:numPr>
                <w:ilvl w:val="0"/>
                <w:numId w:val="52"/>
              </w:numPr>
              <w:spacing w:line="360" w:lineRule="auto"/>
              <w:ind w:right="270" w:hanging="291"/>
              <w:jc w:val="both"/>
              <w:rPr>
                <w:rFonts w:ascii="Arial" w:eastAsia="Times New Roman" w:hAnsi="Arial" w:cs="Arial"/>
                <w:color w:val="000000" w:themeColor="text1"/>
                <w:sz w:val="22"/>
                <w:lang w:val="en-AU"/>
              </w:rPr>
            </w:pPr>
            <w:r w:rsidRPr="00AE2928">
              <w:rPr>
                <w:rFonts w:ascii="Arial" w:eastAsia="Times New Roman" w:hAnsi="Arial" w:cs="Arial"/>
                <w:bCs/>
                <w:iCs/>
                <w:color w:val="000000" w:themeColor="text1"/>
                <w:sz w:val="22"/>
              </w:rPr>
              <w:t>Draw plan view of open bearing</w:t>
            </w:r>
          </w:p>
          <w:p w:rsidR="00E133DF" w:rsidRPr="00AE2928" w:rsidRDefault="00E133DF" w:rsidP="00EC66BB">
            <w:pPr>
              <w:pStyle w:val="ListParagraph"/>
              <w:keepNext/>
              <w:keepLines/>
              <w:numPr>
                <w:ilvl w:val="0"/>
                <w:numId w:val="52"/>
              </w:numPr>
              <w:spacing w:line="360" w:lineRule="auto"/>
              <w:ind w:right="270" w:hanging="291"/>
              <w:jc w:val="both"/>
              <w:rPr>
                <w:rFonts w:ascii="Arial" w:eastAsia="Times New Roman" w:hAnsi="Arial" w:cs="Arial"/>
                <w:color w:val="000000" w:themeColor="text1"/>
                <w:sz w:val="22"/>
                <w:lang w:val="en-AU"/>
              </w:rPr>
            </w:pPr>
            <w:r w:rsidRPr="00AE2928">
              <w:rPr>
                <w:rFonts w:ascii="Arial" w:eastAsia="Times New Roman" w:hAnsi="Arial" w:cs="Arial"/>
                <w:bCs/>
                <w:iCs/>
                <w:color w:val="000000" w:themeColor="text1"/>
                <w:sz w:val="22"/>
              </w:rPr>
              <w:t>Draw front view of open bearing</w:t>
            </w:r>
          </w:p>
          <w:p w:rsidR="00E133DF" w:rsidRPr="00AE2928" w:rsidRDefault="00E133DF" w:rsidP="00EC66BB">
            <w:pPr>
              <w:numPr>
                <w:ilvl w:val="0"/>
                <w:numId w:val="28"/>
              </w:numPr>
              <w:spacing w:after="245" w:line="360" w:lineRule="auto"/>
              <w:ind w:left="254" w:hanging="254"/>
              <w:contextualSpacing/>
              <w:jc w:val="both"/>
              <w:rPr>
                <w:rFonts w:ascii="Arial" w:eastAsia="Times New Roman" w:hAnsi="Arial" w:cs="Arial"/>
                <w:bCs/>
                <w:color w:val="000000"/>
                <w:sz w:val="22"/>
              </w:rPr>
            </w:pPr>
            <w:r w:rsidRPr="00AE2928">
              <w:rPr>
                <w:rFonts w:ascii="Arial" w:eastAsia="Times New Roman" w:hAnsi="Arial" w:cs="Arial"/>
                <w:bCs/>
                <w:iCs/>
                <w:color w:val="000000" w:themeColor="text1"/>
                <w:sz w:val="22"/>
              </w:rPr>
              <w:t>Draw side view of open bearing</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keepNext/>
              <w:keepLines/>
              <w:numPr>
                <w:ilvl w:val="0"/>
                <w:numId w:val="56"/>
              </w:numPr>
              <w:spacing w:line="360" w:lineRule="auto"/>
              <w:ind w:right="270"/>
              <w:jc w:val="both"/>
              <w:rPr>
                <w:rFonts w:ascii="Arial" w:eastAsia="Times New Roman" w:hAnsi="Arial" w:cs="Arial"/>
                <w:color w:val="000000" w:themeColor="text1"/>
                <w:sz w:val="22"/>
                <w:lang w:val="en-AU"/>
              </w:rPr>
            </w:pPr>
            <w:r w:rsidRPr="00AE2928">
              <w:rPr>
                <w:rFonts w:ascii="Arial" w:hAnsi="Arial" w:cs="Arial"/>
                <w:color w:val="000000" w:themeColor="text1"/>
                <w:sz w:val="22"/>
              </w:rPr>
              <w:lastRenderedPageBreak/>
              <w:t>Identification of Multi view drawing of open Bearing.</w:t>
            </w:r>
          </w:p>
          <w:p w:rsidR="00E133DF" w:rsidRPr="00AE2928" w:rsidRDefault="00E133DF" w:rsidP="005331DD">
            <w:pPr>
              <w:spacing w:line="360" w:lineRule="auto"/>
              <w:ind w:left="254"/>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spacing w:after="12" w:line="360" w:lineRule="auto"/>
              <w:ind w:left="164"/>
              <w:contextualSpacing/>
              <w:jc w:val="both"/>
              <w:rPr>
                <w:rFonts w:ascii="Arial" w:eastAsia="Arial" w:hAnsi="Arial" w:cs="Arial"/>
                <w:color w:val="000000"/>
                <w:sz w:val="22"/>
              </w:rPr>
            </w:pPr>
            <w:r w:rsidRPr="00AE2928">
              <w:rPr>
                <w:rFonts w:ascii="Arial" w:eastAsia="Arial" w:hAnsi="Arial" w:cs="Arial"/>
                <w:color w:val="000000"/>
                <w:sz w:val="22"/>
              </w:rPr>
              <w:t>Draw multi-view drawing of open bearing</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4</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 xml:space="preserve">2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2</w:t>
            </w:r>
            <w:r w:rsidRPr="00AE2928">
              <w:rPr>
                <w:rFonts w:ascii="Arial" w:eastAsia="Arial" w:hAnsi="Arial" w:cs="Arial"/>
                <w:color w:val="000000"/>
                <w:sz w:val="22"/>
              </w:rPr>
              <w:t xml:space="preserve"> Hr</w:t>
            </w:r>
            <w:r>
              <w:rPr>
                <w:rFonts w:ascii="Arial" w:eastAsia="Arial" w:hAnsi="Arial" w:cs="Arial"/>
                <w:color w:val="000000"/>
                <w:sz w:val="22"/>
              </w:rPr>
              <w:t>.</w:t>
            </w:r>
          </w:p>
          <w:p w:rsidR="00E133DF" w:rsidRPr="00AE2928" w:rsidRDefault="00E133DF" w:rsidP="005331DD">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Graph and drawing sheet</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Drawing board/table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Tea-square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Set 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Temples</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Geometry</w:t>
            </w:r>
          </w:p>
          <w:p w:rsidR="00E133DF" w:rsidRPr="00AE2928" w:rsidRDefault="00E133DF" w:rsidP="005331DD">
            <w:pPr>
              <w:spacing w:line="276"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bCs/>
                <w:color w:val="000000"/>
                <w:sz w:val="22"/>
              </w:rPr>
            </w:pPr>
            <w:r w:rsidRPr="00AE2928">
              <w:rPr>
                <w:rFonts w:ascii="Arial" w:eastAsia="Arial" w:hAnsi="Arial" w:cs="Arial"/>
                <w:bCs/>
                <w:color w:val="000000"/>
                <w:sz w:val="22"/>
              </w:rPr>
              <w:t>Class Room</w:t>
            </w:r>
          </w:p>
        </w:tc>
      </w:tr>
      <w:tr w:rsidR="00E133DF" w:rsidRPr="00AE2928" w:rsidTr="005331DD">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128"/>
              </w:numPr>
              <w:spacing w:after="245" w:line="243" w:lineRule="auto"/>
              <w:ind w:left="519" w:hanging="519"/>
              <w:contextualSpacing/>
              <w:jc w:val="both"/>
              <w:rPr>
                <w:rFonts w:ascii="Arial" w:eastAsia="Arial" w:hAnsi="Arial" w:cs="Arial"/>
                <w:color w:val="000000"/>
                <w:sz w:val="22"/>
              </w:rPr>
            </w:pPr>
            <w:r w:rsidRPr="00AE2928">
              <w:rPr>
                <w:rFonts w:ascii="Arial" w:hAnsi="Arial" w:cs="Arial"/>
                <w:b/>
                <w:noProof/>
                <w:color w:val="000000" w:themeColor="text1"/>
                <w:sz w:val="22"/>
              </w:rPr>
              <w:t>Sketch</w:t>
            </w:r>
            <w:r w:rsidRPr="00AE2928">
              <w:rPr>
                <w:rFonts w:ascii="Arial" w:hAnsi="Arial" w:cs="Arial"/>
                <w:b/>
                <w:color w:val="000000" w:themeColor="text1"/>
                <w:sz w:val="22"/>
              </w:rPr>
              <w:t xml:space="preserve"> prism</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2" w:hanging="10"/>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pStyle w:val="ListParagraph"/>
              <w:numPr>
                <w:ilvl w:val="0"/>
                <w:numId w:val="53"/>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53"/>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53"/>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Draw Boundaries lines as per standards.</w:t>
            </w:r>
          </w:p>
          <w:p w:rsidR="00E133DF" w:rsidRPr="00AE2928" w:rsidRDefault="00E133DF" w:rsidP="00EC66BB">
            <w:pPr>
              <w:pStyle w:val="ListParagraph"/>
              <w:numPr>
                <w:ilvl w:val="0"/>
                <w:numId w:val="53"/>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numPr>
                <w:ilvl w:val="0"/>
                <w:numId w:val="53"/>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Divide the sheets in equal parts.</w:t>
            </w:r>
          </w:p>
          <w:p w:rsidR="00E133DF" w:rsidRPr="00AE2928" w:rsidRDefault="00E133DF" w:rsidP="00EC66BB">
            <w:pPr>
              <w:numPr>
                <w:ilvl w:val="0"/>
                <w:numId w:val="27"/>
              </w:numPr>
              <w:spacing w:line="360" w:lineRule="auto"/>
              <w:ind w:left="185" w:hanging="185"/>
              <w:contextualSpacing/>
              <w:jc w:val="both"/>
              <w:rPr>
                <w:rFonts w:ascii="Arial" w:eastAsia="Times New Roman" w:hAnsi="Arial" w:cs="Arial"/>
                <w:bCs/>
                <w:iCs/>
                <w:color w:val="000000"/>
                <w:sz w:val="22"/>
              </w:rPr>
            </w:pPr>
            <w:r w:rsidRPr="00AE2928">
              <w:rPr>
                <w:rFonts w:ascii="Arial" w:eastAsia="Times New Roman" w:hAnsi="Arial" w:cs="Arial"/>
                <w:bCs/>
                <w:iCs/>
                <w:color w:val="000000" w:themeColor="text1"/>
                <w:sz w:val="22"/>
              </w:rPr>
              <w:t>Sketch prism</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keepNext/>
              <w:keepLines/>
              <w:numPr>
                <w:ilvl w:val="0"/>
                <w:numId w:val="56"/>
              </w:numPr>
              <w:spacing w:line="360" w:lineRule="auto"/>
              <w:ind w:right="270"/>
              <w:jc w:val="both"/>
              <w:rPr>
                <w:rFonts w:ascii="Arial" w:eastAsia="Arial" w:hAnsi="Arial" w:cs="Arial"/>
                <w:color w:val="000000"/>
                <w:sz w:val="22"/>
              </w:rPr>
            </w:pPr>
            <w:r w:rsidRPr="00AE2928">
              <w:rPr>
                <w:rFonts w:ascii="Arial" w:eastAsia="Times New Roman" w:hAnsi="Arial" w:cs="Arial"/>
                <w:bCs/>
                <w:color w:val="000000" w:themeColor="text1"/>
                <w:sz w:val="22"/>
              </w:rPr>
              <w:t>Definition of</w:t>
            </w:r>
            <w:r w:rsidRPr="00AE2928">
              <w:rPr>
                <w:rFonts w:ascii="Arial" w:hAnsi="Arial" w:cs="Arial"/>
                <w:color w:val="000000" w:themeColor="text1"/>
                <w:sz w:val="22"/>
              </w:rPr>
              <w:t xml:space="preserve"> Prism</w:t>
            </w:r>
          </w:p>
          <w:p w:rsidR="00E133DF" w:rsidRPr="00AE2928" w:rsidRDefault="00E133DF" w:rsidP="005331DD">
            <w:pPr>
              <w:keepNext/>
              <w:keepLines/>
              <w:spacing w:line="360" w:lineRule="auto"/>
              <w:ind w:left="360" w:right="270"/>
              <w:jc w:val="both"/>
              <w:rPr>
                <w:rFonts w:ascii="Arial" w:eastAsia="Arial" w:hAnsi="Arial" w:cs="Arial"/>
                <w:color w:val="000000"/>
                <w:sz w:val="22"/>
              </w:rPr>
            </w:pPr>
          </w:p>
          <w:p w:rsidR="00E133DF" w:rsidRPr="00AE2928" w:rsidRDefault="00E133DF" w:rsidP="005331DD">
            <w:pPr>
              <w:spacing w:line="360" w:lineRule="auto"/>
              <w:ind w:left="254"/>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keepNext/>
              <w:keepLines/>
              <w:spacing w:line="360" w:lineRule="auto"/>
              <w:ind w:left="360" w:right="270"/>
              <w:jc w:val="both"/>
              <w:rPr>
                <w:rFonts w:ascii="Arial" w:eastAsia="Arial" w:hAnsi="Arial" w:cs="Arial"/>
                <w:color w:val="000000"/>
                <w:sz w:val="22"/>
              </w:rPr>
            </w:pPr>
            <w:r w:rsidRPr="00AE2928">
              <w:rPr>
                <w:rFonts w:ascii="Arial" w:eastAsia="Arial" w:hAnsi="Arial" w:cs="Arial"/>
                <w:color w:val="000000"/>
                <w:sz w:val="22"/>
              </w:rPr>
              <w:t>Draw prism</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 xml:space="preserve">3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1.5</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 xml:space="preserve">1.5 </w:t>
            </w:r>
            <w:r>
              <w:rPr>
                <w:rFonts w:ascii="Arial" w:eastAsia="Arial" w:hAnsi="Arial" w:cs="Arial"/>
                <w:color w:val="000000"/>
                <w:sz w:val="22"/>
              </w:rPr>
              <w:t>Hrs.</w:t>
            </w:r>
          </w:p>
          <w:p w:rsidR="00E133DF" w:rsidRPr="00AE2928" w:rsidRDefault="00E133DF" w:rsidP="005331DD">
            <w:pPr>
              <w:spacing w:line="276" w:lineRule="auto"/>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Graph and drawing sheet</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Drawing board/table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Tea-square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Set 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Temples</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Geometry</w:t>
            </w:r>
          </w:p>
          <w:p w:rsidR="00E133DF" w:rsidRPr="00AE2928" w:rsidRDefault="00E133DF" w:rsidP="005331DD">
            <w:pPr>
              <w:spacing w:line="276" w:lineRule="auto"/>
              <w:ind w:left="357" w:hanging="10"/>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bCs/>
                <w:color w:val="000000"/>
                <w:sz w:val="22"/>
              </w:rPr>
            </w:pPr>
          </w:p>
        </w:tc>
      </w:tr>
      <w:tr w:rsidR="00E133DF" w:rsidRPr="00AE2928"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128"/>
              </w:numPr>
              <w:spacing w:after="245" w:line="243" w:lineRule="auto"/>
              <w:ind w:left="519" w:hanging="519"/>
              <w:contextualSpacing/>
              <w:jc w:val="both"/>
              <w:rPr>
                <w:rFonts w:ascii="Arial" w:eastAsia="Arial" w:hAnsi="Arial" w:cs="Arial"/>
                <w:color w:val="000000"/>
                <w:sz w:val="22"/>
              </w:rPr>
            </w:pPr>
            <w:r w:rsidRPr="00AE2928">
              <w:rPr>
                <w:rFonts w:ascii="Arial" w:hAnsi="Arial" w:cs="Arial"/>
                <w:b/>
                <w:color w:val="000000" w:themeColor="text1"/>
                <w:sz w:val="22"/>
              </w:rPr>
              <w:t>Sketch</w:t>
            </w:r>
            <w:r w:rsidRPr="00AE2928">
              <w:rPr>
                <w:rFonts w:ascii="Arial" w:eastAsia="Times New Roman" w:hAnsi="Arial" w:cs="Arial"/>
                <w:b/>
                <w:noProof/>
                <w:color w:val="000000" w:themeColor="text1"/>
                <w:sz w:val="22"/>
              </w:rPr>
              <w:t xml:space="preserve"> cone</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2" w:hanging="10"/>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pStyle w:val="ListParagraph"/>
              <w:numPr>
                <w:ilvl w:val="0"/>
                <w:numId w:val="54"/>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54"/>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54"/>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lastRenderedPageBreak/>
              <w:t>Draw Boundaries lines as per standards.</w:t>
            </w:r>
          </w:p>
          <w:p w:rsidR="00E133DF" w:rsidRPr="00AE2928" w:rsidRDefault="00E133DF" w:rsidP="00EC66BB">
            <w:pPr>
              <w:pStyle w:val="ListParagraph"/>
              <w:numPr>
                <w:ilvl w:val="0"/>
                <w:numId w:val="54"/>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numPr>
                <w:ilvl w:val="0"/>
                <w:numId w:val="54"/>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Divide the sheets in equal parts.</w:t>
            </w:r>
          </w:p>
          <w:p w:rsidR="00E133DF" w:rsidRPr="00AE2928" w:rsidRDefault="00E133DF" w:rsidP="00EC66BB">
            <w:pPr>
              <w:pStyle w:val="ListParagraph"/>
              <w:numPr>
                <w:ilvl w:val="0"/>
                <w:numId w:val="54"/>
              </w:numPr>
              <w:spacing w:line="360" w:lineRule="auto"/>
              <w:ind w:right="270" w:hanging="291"/>
              <w:rPr>
                <w:rFonts w:ascii="Arial" w:eastAsia="Times New Roman" w:hAnsi="Arial" w:cs="Arial"/>
                <w:bCs/>
                <w:iCs/>
                <w:color w:val="000000" w:themeColor="text1"/>
                <w:sz w:val="22"/>
              </w:rPr>
            </w:pPr>
            <w:r w:rsidRPr="00AE2928">
              <w:rPr>
                <w:rFonts w:ascii="Arial" w:hAnsi="Arial" w:cs="Arial"/>
                <w:color w:val="000000" w:themeColor="text1"/>
                <w:sz w:val="22"/>
              </w:rPr>
              <w:t>Draw horizontal oval</w:t>
            </w:r>
          </w:p>
          <w:p w:rsidR="00E133DF" w:rsidRPr="00AE2928" w:rsidRDefault="00E133DF" w:rsidP="00EC66BB">
            <w:pPr>
              <w:numPr>
                <w:ilvl w:val="0"/>
                <w:numId w:val="25"/>
              </w:numPr>
              <w:spacing w:line="360" w:lineRule="auto"/>
              <w:ind w:left="254" w:hanging="254"/>
              <w:contextualSpacing/>
              <w:jc w:val="both"/>
              <w:rPr>
                <w:rFonts w:ascii="Arial" w:eastAsia="Arial" w:hAnsi="Arial" w:cs="Arial"/>
                <w:b/>
                <w:color w:val="000000"/>
                <w:sz w:val="22"/>
              </w:rPr>
            </w:pPr>
            <w:r w:rsidRPr="00AE2928">
              <w:rPr>
                <w:rFonts w:ascii="Arial" w:hAnsi="Arial" w:cs="Arial"/>
                <w:color w:val="000000" w:themeColor="text1"/>
                <w:sz w:val="22"/>
              </w:rPr>
              <w:t>Draw the two sides of a triangle which meets at a common point</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lastRenderedPageBreak/>
              <w:t xml:space="preserve">Definition of cone </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Definition of horizontal oval</w:t>
            </w:r>
          </w:p>
          <w:p w:rsidR="00E133DF" w:rsidRPr="00AE2928" w:rsidRDefault="00E133DF" w:rsidP="005331DD">
            <w:pPr>
              <w:spacing w:line="360" w:lineRule="auto"/>
              <w:ind w:left="254"/>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spacing w:after="12" w:line="360" w:lineRule="auto"/>
              <w:ind w:left="164"/>
              <w:contextualSpacing/>
              <w:jc w:val="both"/>
              <w:rPr>
                <w:rFonts w:ascii="Arial" w:eastAsia="Arial" w:hAnsi="Arial" w:cs="Arial"/>
                <w:color w:val="000000"/>
                <w:sz w:val="22"/>
              </w:rPr>
            </w:pPr>
            <w:r w:rsidRPr="00AE2928">
              <w:rPr>
                <w:rFonts w:ascii="Arial" w:eastAsia="Arial" w:hAnsi="Arial" w:cs="Arial"/>
                <w:color w:val="000000"/>
                <w:sz w:val="22"/>
              </w:rPr>
              <w:lastRenderedPageBreak/>
              <w:t>Draw horizontal &amp; oval cone</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lastRenderedPageBreak/>
              <w:t xml:space="preserve">Total : </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 xml:space="preserve">3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 xml:space="preserve">2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1 Hr</w:t>
            </w:r>
            <w:r>
              <w:rPr>
                <w:rFonts w:ascii="Arial" w:eastAsia="Arial" w:hAnsi="Arial" w:cs="Arial"/>
                <w:color w:val="000000"/>
                <w:sz w:val="22"/>
              </w:rPr>
              <w:t>.</w:t>
            </w:r>
          </w:p>
          <w:p w:rsidR="00E133DF" w:rsidRPr="00AE2928" w:rsidRDefault="00E133DF" w:rsidP="005331DD">
            <w:pPr>
              <w:spacing w:line="276" w:lineRule="auto"/>
              <w:ind w:left="2"/>
              <w:jc w:val="right"/>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rPr>
                <w:rFonts w:ascii="Arial" w:eastAsia="Arial" w:hAnsi="Arial" w:cs="Arial"/>
                <w:color w:val="000000"/>
                <w:sz w:val="22"/>
              </w:rPr>
            </w:pPr>
          </w:p>
          <w:p w:rsidR="00E133DF" w:rsidRPr="00AE2928" w:rsidRDefault="00E133DF" w:rsidP="005331DD">
            <w:pPr>
              <w:rPr>
                <w:rFonts w:ascii="Arial" w:eastAsia="Arial" w:hAnsi="Arial" w:cs="Arial"/>
                <w:sz w:val="22"/>
              </w:rPr>
            </w:pP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Graph and drawing sheet</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lastRenderedPageBreak/>
              <w:t>Drawing board/table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Tea-square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Set 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Temples</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Geometry</w:t>
            </w:r>
          </w:p>
          <w:p w:rsidR="00E133DF" w:rsidRPr="00AE2928" w:rsidRDefault="00E133DF" w:rsidP="005331DD">
            <w:pPr>
              <w:pStyle w:val="ListParagraph"/>
              <w:spacing w:line="276" w:lineRule="auto"/>
              <w:rPr>
                <w:rFonts w:ascii="Arial" w:eastAsia="Arial" w:hAnsi="Arial" w:cs="Arial"/>
                <w:color w:val="000000"/>
                <w:sz w:val="22"/>
              </w:rPr>
            </w:pPr>
          </w:p>
          <w:p w:rsidR="00E133DF" w:rsidRPr="00AE2928" w:rsidRDefault="00E133DF" w:rsidP="005331DD">
            <w:pPr>
              <w:rPr>
                <w:rFonts w:ascii="Arial" w:eastAsia="Arial" w:hAnsi="Arial" w:cs="Arial"/>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lastRenderedPageBreak/>
              <w:t>Class Room and workshop</w:t>
            </w:r>
          </w:p>
        </w:tc>
      </w:tr>
      <w:tr w:rsidR="00E133DF" w:rsidRPr="00AE2928"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128"/>
              </w:numPr>
              <w:spacing w:after="245" w:line="243" w:lineRule="auto"/>
              <w:ind w:left="519" w:hanging="519"/>
              <w:contextualSpacing/>
              <w:jc w:val="both"/>
              <w:rPr>
                <w:rFonts w:ascii="Arial" w:eastAsia="Arial" w:hAnsi="Arial" w:cs="Arial"/>
                <w:color w:val="000000"/>
                <w:sz w:val="22"/>
              </w:rPr>
            </w:pPr>
            <w:r w:rsidRPr="00AE2928">
              <w:rPr>
                <w:rFonts w:ascii="Arial" w:hAnsi="Arial" w:cs="Arial"/>
                <w:b/>
                <w:color w:val="000000" w:themeColor="text1"/>
                <w:sz w:val="22"/>
              </w:rPr>
              <w:t xml:space="preserve">Draw </w:t>
            </w:r>
            <w:r w:rsidRPr="00AE2928">
              <w:rPr>
                <w:rFonts w:ascii="Arial" w:eastAsia="Times New Roman" w:hAnsi="Arial" w:cs="Arial"/>
                <w:b/>
                <w:noProof/>
                <w:color w:val="000000" w:themeColor="text1"/>
                <w:sz w:val="22"/>
              </w:rPr>
              <w:t>pyramid</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2" w:hanging="10"/>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pStyle w:val="ListParagraph"/>
              <w:numPr>
                <w:ilvl w:val="0"/>
                <w:numId w:val="55"/>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55"/>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55"/>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Draw Boundaries lines as per standards.</w:t>
            </w:r>
          </w:p>
          <w:p w:rsidR="00E133DF" w:rsidRPr="00AE2928" w:rsidRDefault="00E133DF" w:rsidP="00EC66BB">
            <w:pPr>
              <w:pStyle w:val="ListParagraph"/>
              <w:numPr>
                <w:ilvl w:val="0"/>
                <w:numId w:val="55"/>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numPr>
                <w:ilvl w:val="0"/>
                <w:numId w:val="55"/>
              </w:numPr>
              <w:spacing w:line="360" w:lineRule="auto"/>
              <w:ind w:right="270" w:hanging="291"/>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Divide the sheets in equal parts.</w:t>
            </w:r>
          </w:p>
          <w:p w:rsidR="00E133DF" w:rsidRPr="00AE2928" w:rsidRDefault="00E133DF" w:rsidP="00EC66BB">
            <w:pPr>
              <w:numPr>
                <w:ilvl w:val="0"/>
                <w:numId w:val="25"/>
              </w:numPr>
              <w:spacing w:line="360" w:lineRule="auto"/>
              <w:ind w:left="254" w:hanging="254"/>
              <w:contextualSpacing/>
              <w:jc w:val="both"/>
              <w:rPr>
                <w:rFonts w:ascii="Arial" w:eastAsia="Arial" w:hAnsi="Arial" w:cs="Arial"/>
                <w:b/>
                <w:color w:val="000000"/>
                <w:sz w:val="22"/>
              </w:rPr>
            </w:pPr>
            <w:r w:rsidRPr="00AE2928">
              <w:rPr>
                <w:rFonts w:ascii="Arial" w:eastAsia="Times New Roman" w:hAnsi="Arial" w:cs="Arial"/>
                <w:bCs/>
                <w:iCs/>
                <w:color w:val="000000" w:themeColor="text1"/>
                <w:sz w:val="22"/>
              </w:rPr>
              <w:t>Sketch pyramid</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Definition of pyramid</w:t>
            </w:r>
          </w:p>
          <w:p w:rsidR="00E133DF" w:rsidRPr="00AE2928" w:rsidRDefault="00E133DF" w:rsidP="005331DD">
            <w:pPr>
              <w:spacing w:line="360" w:lineRule="auto"/>
              <w:ind w:left="254"/>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spacing w:after="12" w:line="360" w:lineRule="auto"/>
              <w:ind w:left="164"/>
              <w:contextualSpacing/>
              <w:jc w:val="both"/>
              <w:rPr>
                <w:rFonts w:ascii="Arial" w:eastAsia="Arial" w:hAnsi="Arial" w:cs="Arial"/>
                <w:color w:val="000000"/>
                <w:sz w:val="22"/>
              </w:rPr>
            </w:pPr>
            <w:r w:rsidRPr="00AE2928">
              <w:rPr>
                <w:rFonts w:ascii="Arial" w:eastAsia="Arial" w:hAnsi="Arial" w:cs="Arial"/>
                <w:color w:val="000000"/>
                <w:sz w:val="22"/>
              </w:rPr>
              <w:t>Draw pyramid</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4</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1.5</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spacing w:line="276" w:lineRule="auto"/>
              <w:rPr>
                <w:rFonts w:ascii="Arial" w:eastAsia="Arial" w:hAnsi="Arial" w:cs="Arial"/>
                <w:color w:val="000000"/>
                <w:sz w:val="22"/>
              </w:rPr>
            </w:pPr>
            <w:r>
              <w:rPr>
                <w:rFonts w:ascii="Arial" w:eastAsia="Arial" w:hAnsi="Arial" w:cs="Arial"/>
                <w:color w:val="000000"/>
                <w:sz w:val="22"/>
              </w:rPr>
              <w:t>2</w:t>
            </w:r>
            <w:r w:rsidRPr="00AE2928">
              <w:rPr>
                <w:rFonts w:ascii="Arial" w:eastAsia="Arial" w:hAnsi="Arial" w:cs="Arial"/>
                <w:color w:val="000000"/>
                <w:sz w:val="22"/>
              </w:rPr>
              <w:t xml:space="preserve">.5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rPr>
                <w:rFonts w:ascii="Arial" w:eastAsia="Arial" w:hAnsi="Arial" w:cs="Arial"/>
                <w:color w:val="000000"/>
                <w:sz w:val="22"/>
              </w:rPr>
            </w:pPr>
          </w:p>
          <w:p w:rsidR="00E133DF" w:rsidRPr="00AE2928" w:rsidRDefault="00E133DF" w:rsidP="005331DD">
            <w:pPr>
              <w:rPr>
                <w:rFonts w:ascii="Arial" w:eastAsia="Arial" w:hAnsi="Arial" w:cs="Arial"/>
                <w:sz w:val="22"/>
              </w:rPr>
            </w:pPr>
          </w:p>
          <w:p w:rsidR="00E133DF" w:rsidRPr="00AE2928" w:rsidRDefault="00E133DF" w:rsidP="005331DD">
            <w:pPr>
              <w:rPr>
                <w:rFonts w:ascii="Arial" w:eastAsia="Arial" w:hAnsi="Arial" w:cs="Arial"/>
                <w:sz w:val="22"/>
              </w:rPr>
            </w:pPr>
          </w:p>
          <w:p w:rsidR="00E133DF" w:rsidRPr="00AE2928" w:rsidRDefault="00E133DF" w:rsidP="005331DD">
            <w:pPr>
              <w:rPr>
                <w:rFonts w:ascii="Arial" w:eastAsia="Arial" w:hAnsi="Arial" w:cs="Arial"/>
                <w:sz w:val="22"/>
              </w:rPr>
            </w:pP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Graph and drawing sheet</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Drawing board/table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Tea-square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Set square</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Temples</w:t>
            </w:r>
          </w:p>
          <w:p w:rsidR="00E133DF" w:rsidRPr="00AE2928" w:rsidRDefault="00E133DF" w:rsidP="00EC66BB">
            <w:pPr>
              <w:pStyle w:val="ListParagraph"/>
              <w:numPr>
                <w:ilvl w:val="0"/>
                <w:numId w:val="29"/>
              </w:numPr>
              <w:spacing w:line="276" w:lineRule="auto"/>
              <w:rPr>
                <w:rFonts w:ascii="Arial" w:eastAsia="Arial" w:hAnsi="Arial" w:cs="Arial"/>
                <w:color w:val="000000"/>
                <w:sz w:val="22"/>
              </w:rPr>
            </w:pPr>
            <w:r w:rsidRPr="00AE2928">
              <w:rPr>
                <w:rFonts w:ascii="Arial" w:eastAsia="Arial" w:hAnsi="Arial" w:cs="Arial"/>
                <w:color w:val="000000"/>
                <w:sz w:val="22"/>
              </w:rPr>
              <w:t>Geometry</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bl>
    <w:p w:rsidR="00E133DF" w:rsidRPr="00AE2928" w:rsidRDefault="00E133DF" w:rsidP="00E133DF">
      <w:pPr>
        <w:rPr>
          <w:rFonts w:ascii="Arial" w:hAnsi="Arial" w:cs="Arial"/>
          <w:sz w:val="22"/>
        </w:rPr>
      </w:pPr>
    </w:p>
    <w:p w:rsidR="00E133DF" w:rsidRPr="00AE2928" w:rsidRDefault="00E133DF" w:rsidP="00E133DF">
      <w:pPr>
        <w:spacing w:after="160" w:line="259" w:lineRule="auto"/>
        <w:rPr>
          <w:rFonts w:ascii="Arial" w:eastAsia="Arial" w:hAnsi="Arial" w:cs="Arial"/>
          <w:b/>
          <w:color w:val="000000"/>
          <w:sz w:val="22"/>
        </w:rPr>
      </w:pPr>
      <w:r w:rsidRPr="00AE2928">
        <w:rPr>
          <w:rFonts w:ascii="Arial" w:eastAsia="Arial" w:hAnsi="Arial" w:cs="Arial"/>
          <w:b/>
          <w:color w:val="000000"/>
          <w:sz w:val="22"/>
        </w:rPr>
        <w:br w:type="page"/>
      </w:r>
    </w:p>
    <w:p w:rsidR="00E133DF" w:rsidRPr="00AE2928" w:rsidRDefault="00E133DF" w:rsidP="00E133DF">
      <w:pPr>
        <w:spacing w:after="160" w:line="259" w:lineRule="auto"/>
        <w:rPr>
          <w:rFonts w:ascii="Arial" w:eastAsia="Arial" w:hAnsi="Arial" w:cs="Arial"/>
          <w:b/>
          <w:color w:val="000000"/>
          <w:sz w:val="22"/>
        </w:rPr>
      </w:pPr>
      <w:r w:rsidRPr="00AE2928">
        <w:rPr>
          <w:rFonts w:ascii="Arial" w:eastAsia="Arial" w:hAnsi="Arial" w:cs="Arial"/>
          <w:b/>
          <w:color w:val="000000"/>
          <w:sz w:val="22"/>
        </w:rPr>
        <w:lastRenderedPageBreak/>
        <w:br w:type="page"/>
      </w:r>
    </w:p>
    <w:p w:rsidR="00E133DF" w:rsidRPr="000B6467" w:rsidRDefault="00E133DF" w:rsidP="00E133DF">
      <w:pPr>
        <w:pStyle w:val="Heading3"/>
      </w:pPr>
      <w:bookmarkStart w:id="153" w:name="_Toc34889348"/>
      <w:bookmarkStart w:id="154" w:name="_Toc111625833"/>
      <w:r w:rsidRPr="000B6467">
        <w:lastRenderedPageBreak/>
        <w:t>Draw Production Drawing</w:t>
      </w:r>
      <w:bookmarkEnd w:id="153"/>
      <w:bookmarkEnd w:id="154"/>
    </w:p>
    <w:p w:rsidR="00E133DF" w:rsidRPr="00AE2928" w:rsidRDefault="00E133DF" w:rsidP="00E133DF">
      <w:pPr>
        <w:autoSpaceDE w:val="0"/>
        <w:autoSpaceDN w:val="0"/>
        <w:adjustRightInd w:val="0"/>
        <w:spacing w:after="240"/>
        <w:ind w:right="270"/>
        <w:jc w:val="both"/>
        <w:rPr>
          <w:rFonts w:ascii="Arial" w:eastAsia="Arial" w:hAnsi="Arial" w:cs="Arial"/>
          <w:b/>
          <w:color w:val="000000"/>
          <w:sz w:val="22"/>
        </w:rPr>
      </w:pPr>
    </w:p>
    <w:p w:rsidR="00E133DF" w:rsidRPr="00AE2928" w:rsidRDefault="00E133DF" w:rsidP="00E133DF">
      <w:pPr>
        <w:autoSpaceDE w:val="0"/>
        <w:autoSpaceDN w:val="0"/>
        <w:adjustRightInd w:val="0"/>
        <w:spacing w:after="240" w:line="360" w:lineRule="auto"/>
        <w:ind w:right="270"/>
        <w:jc w:val="both"/>
        <w:rPr>
          <w:rFonts w:ascii="Arial" w:eastAsia="Times New Roman" w:hAnsi="Arial" w:cs="Arial"/>
          <w:color w:val="000000" w:themeColor="text1"/>
          <w:sz w:val="22"/>
        </w:rPr>
      </w:pPr>
      <w:r w:rsidRPr="00AE2928">
        <w:rPr>
          <w:rFonts w:ascii="Arial" w:eastAsia="Arial" w:hAnsi="Arial" w:cs="Arial"/>
          <w:b/>
          <w:color w:val="000000"/>
          <w:sz w:val="22"/>
          <w:lang w:val="pt-PT"/>
        </w:rPr>
        <w:t xml:space="preserve">Objective: </w:t>
      </w:r>
      <w:r w:rsidRPr="00AE2928">
        <w:rPr>
          <w:rFonts w:ascii="Arial" w:eastAsia="Calibri" w:hAnsi="Arial" w:cs="Arial"/>
          <w:sz w:val="22"/>
          <w:lang w:val="en-GB"/>
        </w:rPr>
        <w:t xml:space="preserve">This module covers the knowledge and  skills required </w:t>
      </w:r>
      <w:r w:rsidRPr="00AE2928">
        <w:rPr>
          <w:rFonts w:ascii="Arial" w:hAnsi="Arial" w:cs="Arial"/>
          <w:color w:val="000000" w:themeColor="text1"/>
          <w:sz w:val="22"/>
          <w:lang w:val="en-GB"/>
        </w:rPr>
        <w:t>to draw the assembly drawing of Boiler Stop Valve, draw the views of Connecting Rod in detail and assembly drawing, draw the assembly drawing of Screw Jack and draw the assembly of Tail Stock in full section showing its parts.</w:t>
      </w:r>
    </w:p>
    <w:p w:rsidR="00E133DF" w:rsidRPr="00AE2928" w:rsidRDefault="00E133DF" w:rsidP="00E133DF">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Duration:24</w:t>
      </w:r>
      <w:r w:rsidRPr="00AE2928">
        <w:rPr>
          <w:rFonts w:ascii="Arial" w:eastAsia="Arial" w:hAnsi="Arial" w:cs="Arial"/>
          <w:b/>
          <w:color w:val="000000"/>
          <w:sz w:val="22"/>
        </w:rPr>
        <w:t xml:space="preserve"> Hours</w:t>
      </w:r>
      <w:r w:rsidRPr="00AE2928">
        <w:rPr>
          <w:rFonts w:ascii="Arial" w:eastAsia="Arial" w:hAnsi="Arial" w:cs="Arial"/>
          <w:color w:val="000000"/>
          <w:sz w:val="22"/>
        </w:rPr>
        <w:tab/>
      </w:r>
      <w:r w:rsidRPr="00AE2928">
        <w:rPr>
          <w:rFonts w:ascii="Arial" w:eastAsia="Arial" w:hAnsi="Arial" w:cs="Arial"/>
          <w:color w:val="000000"/>
          <w:sz w:val="22"/>
        </w:rPr>
        <w:tab/>
      </w:r>
      <w:r w:rsidRPr="00AE2928">
        <w:rPr>
          <w:rFonts w:ascii="Arial" w:eastAsia="Arial" w:hAnsi="Arial" w:cs="Arial"/>
          <w:color w:val="000000"/>
          <w:sz w:val="22"/>
        </w:rPr>
        <w:tab/>
      </w:r>
      <w:r w:rsidRPr="00AE2928">
        <w:rPr>
          <w:rFonts w:ascii="Arial" w:eastAsia="Arial" w:hAnsi="Arial" w:cs="Arial"/>
          <w:b/>
          <w:color w:val="000000"/>
          <w:sz w:val="22"/>
        </w:rPr>
        <w:t>Theory: 6 Hours</w:t>
      </w:r>
      <w:r w:rsidRPr="00AE2928">
        <w:rPr>
          <w:rFonts w:ascii="Arial" w:eastAsia="Arial" w:hAnsi="Arial" w:cs="Arial"/>
          <w:b/>
          <w:color w:val="000000"/>
          <w:sz w:val="22"/>
        </w:rPr>
        <w:tab/>
      </w:r>
      <w:r w:rsidRPr="00AE2928">
        <w:rPr>
          <w:rFonts w:ascii="Arial" w:eastAsia="Arial" w:hAnsi="Arial" w:cs="Arial"/>
          <w:b/>
          <w:color w:val="000000"/>
          <w:sz w:val="22"/>
        </w:rPr>
        <w:tab/>
      </w:r>
      <w:r w:rsidRPr="00AE2928">
        <w:rPr>
          <w:rFonts w:ascii="Arial" w:eastAsia="Arial" w:hAnsi="Arial" w:cs="Arial"/>
          <w:color w:val="000000"/>
          <w:sz w:val="22"/>
        </w:rPr>
        <w:tab/>
      </w:r>
      <w:r w:rsidRPr="00AE2928">
        <w:rPr>
          <w:rFonts w:ascii="Arial" w:eastAsia="Arial" w:hAnsi="Arial" w:cs="Arial"/>
          <w:color w:val="000000"/>
          <w:sz w:val="22"/>
        </w:rPr>
        <w:tab/>
      </w:r>
      <w:r>
        <w:rPr>
          <w:rFonts w:ascii="Arial" w:eastAsia="Arial" w:hAnsi="Arial" w:cs="Arial"/>
          <w:b/>
          <w:color w:val="000000"/>
          <w:sz w:val="22"/>
        </w:rPr>
        <w:t>Practice: 18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 2.4</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440"/>
        <w:gridCol w:w="2070"/>
        <w:gridCol w:w="1440"/>
      </w:tblGrid>
      <w:tr w:rsidR="00E133DF" w:rsidRPr="00AE2928"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jc w:val="center"/>
              <w:rPr>
                <w:rFonts w:ascii="Arial" w:eastAsia="Arial" w:hAnsi="Arial" w:cs="Arial"/>
                <w:color w:val="000000"/>
                <w:sz w:val="22"/>
              </w:rPr>
            </w:pPr>
            <w:r w:rsidRPr="00AE2928">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E133DF" w:rsidRPr="00AE2928" w:rsidRDefault="00E133DF" w:rsidP="005331DD">
            <w:pPr>
              <w:spacing w:after="136"/>
              <w:ind w:left="2"/>
              <w:rPr>
                <w:rFonts w:ascii="Arial" w:eastAsia="Arial" w:hAnsi="Arial" w:cs="Arial"/>
                <w:color w:val="000000"/>
                <w:sz w:val="22"/>
              </w:rPr>
            </w:pPr>
            <w:r w:rsidRPr="00AE2928">
              <w:rPr>
                <w:rFonts w:ascii="Arial" w:eastAsia="Arial" w:hAnsi="Arial" w:cs="Arial"/>
                <w:b/>
                <w:color w:val="000000"/>
                <w:sz w:val="22"/>
              </w:rPr>
              <w:t xml:space="preserve">Materials </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AE2928" w:rsidRDefault="00E133DF" w:rsidP="005331DD">
            <w:pPr>
              <w:spacing w:after="136"/>
              <w:ind w:left="2"/>
              <w:rPr>
                <w:rFonts w:ascii="Arial" w:eastAsia="Arial" w:hAnsi="Arial" w:cs="Arial"/>
                <w:color w:val="000000"/>
                <w:sz w:val="22"/>
              </w:rPr>
            </w:pPr>
            <w:r w:rsidRPr="00AE2928">
              <w:rPr>
                <w:rFonts w:ascii="Arial" w:eastAsia="Arial" w:hAnsi="Arial" w:cs="Arial"/>
                <w:b/>
                <w:color w:val="000000"/>
                <w:sz w:val="22"/>
              </w:rPr>
              <w:t xml:space="preserve">Learning </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
                <w:color w:val="000000"/>
                <w:sz w:val="22"/>
              </w:rPr>
              <w:t xml:space="preserve">Place </w:t>
            </w:r>
          </w:p>
        </w:tc>
      </w:tr>
      <w:tr w:rsidR="00E133DF" w:rsidRPr="00AE2928"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245" w:line="243" w:lineRule="auto"/>
              <w:contextualSpacing/>
              <w:jc w:val="both"/>
              <w:rPr>
                <w:rFonts w:ascii="Arial" w:eastAsia="Arial" w:hAnsi="Arial" w:cs="Arial"/>
                <w:color w:val="000000"/>
                <w:sz w:val="22"/>
              </w:rPr>
            </w:pPr>
            <w:r w:rsidRPr="00AE2928">
              <w:rPr>
                <w:rFonts w:ascii="Arial" w:hAnsi="Arial" w:cs="Arial"/>
                <w:b/>
                <w:color w:val="000000" w:themeColor="text1"/>
                <w:sz w:val="22"/>
              </w:rPr>
              <w:t>LU1.Draw the assembly drawing of Boiler Stop Valve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276" w:lineRule="auto"/>
              <w:ind w:left="2"/>
              <w:rPr>
                <w:rFonts w:ascii="Arial" w:eastAsia="Arial" w:hAnsi="Arial" w:cs="Arial"/>
                <w:b/>
                <w:color w:val="000000"/>
                <w:sz w:val="22"/>
              </w:rPr>
            </w:pPr>
            <w:r w:rsidRPr="00AE2928">
              <w:rPr>
                <w:rFonts w:ascii="Arial" w:eastAsia="Arial" w:hAnsi="Arial" w:cs="Arial"/>
                <w:b/>
                <w:color w:val="000000"/>
                <w:sz w:val="22"/>
              </w:rPr>
              <w:t>Trainee will be able to:</w:t>
            </w:r>
          </w:p>
          <w:p w:rsidR="00E133DF" w:rsidRPr="00AE2928" w:rsidRDefault="00E133DF" w:rsidP="00EC66BB">
            <w:pPr>
              <w:pStyle w:val="ListParagraph"/>
              <w:numPr>
                <w:ilvl w:val="0"/>
                <w:numId w:val="57"/>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57"/>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57"/>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Draw Boundaries lines as per standards.</w:t>
            </w:r>
          </w:p>
          <w:p w:rsidR="00E133DF" w:rsidRPr="00AE2928" w:rsidRDefault="00E133DF" w:rsidP="00EC66BB">
            <w:pPr>
              <w:pStyle w:val="ListParagraph"/>
              <w:numPr>
                <w:ilvl w:val="0"/>
                <w:numId w:val="57"/>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keepNext/>
              <w:keepLines/>
              <w:numPr>
                <w:ilvl w:val="0"/>
                <w:numId w:val="57"/>
              </w:numPr>
              <w:tabs>
                <w:tab w:val="left" w:pos="0"/>
              </w:tabs>
              <w:spacing w:line="360" w:lineRule="auto"/>
              <w:ind w:left="519" w:right="270" w:hanging="519"/>
              <w:jc w:val="both"/>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lang w:val="en-AU"/>
              </w:rPr>
              <w:t>Sketch the 1</w:t>
            </w:r>
            <w:r w:rsidRPr="00AE2928">
              <w:rPr>
                <w:rFonts w:ascii="Arial" w:eastAsia="Times New Roman" w:hAnsi="Arial" w:cs="Arial"/>
                <w:color w:val="000000" w:themeColor="text1"/>
                <w:sz w:val="22"/>
                <w:vertAlign w:val="superscript"/>
                <w:lang w:val="en-AU"/>
              </w:rPr>
              <w:t>st</w:t>
            </w:r>
            <w:r w:rsidRPr="00AE2928">
              <w:rPr>
                <w:rFonts w:ascii="Arial" w:eastAsia="Times New Roman" w:hAnsi="Arial" w:cs="Arial"/>
                <w:color w:val="000000" w:themeColor="text1"/>
                <w:sz w:val="22"/>
                <w:lang w:val="en-AU"/>
              </w:rPr>
              <w:t xml:space="preserve"> angle orthographic projection views</w:t>
            </w:r>
          </w:p>
          <w:p w:rsidR="00E133DF" w:rsidRPr="00AE2928" w:rsidRDefault="00E133DF" w:rsidP="00EC66BB">
            <w:pPr>
              <w:pStyle w:val="ListParagraph"/>
              <w:keepNext/>
              <w:keepLines/>
              <w:numPr>
                <w:ilvl w:val="0"/>
                <w:numId w:val="57"/>
              </w:numPr>
              <w:tabs>
                <w:tab w:val="left" w:pos="0"/>
              </w:tabs>
              <w:spacing w:line="360" w:lineRule="auto"/>
              <w:ind w:left="519" w:right="270" w:hanging="519"/>
              <w:jc w:val="both"/>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lang w:val="en-AU"/>
              </w:rPr>
              <w:lastRenderedPageBreak/>
              <w:t>Sketch the 3</w:t>
            </w:r>
            <w:r w:rsidRPr="00AE2928">
              <w:rPr>
                <w:rFonts w:ascii="Arial" w:eastAsia="Times New Roman" w:hAnsi="Arial" w:cs="Arial"/>
                <w:color w:val="000000" w:themeColor="text1"/>
                <w:sz w:val="22"/>
                <w:vertAlign w:val="superscript"/>
                <w:lang w:val="en-AU"/>
              </w:rPr>
              <w:t>rd</w:t>
            </w:r>
            <w:r w:rsidRPr="00AE2928">
              <w:rPr>
                <w:rFonts w:ascii="Arial" w:eastAsia="Times New Roman" w:hAnsi="Arial" w:cs="Arial"/>
                <w:color w:val="000000" w:themeColor="text1"/>
                <w:sz w:val="22"/>
                <w:lang w:val="en-AU"/>
              </w:rPr>
              <w:t xml:space="preserve"> angle orthographic projection views</w:t>
            </w:r>
          </w:p>
          <w:p w:rsidR="00E133DF" w:rsidRPr="00AE2928" w:rsidRDefault="00E133DF" w:rsidP="00EC66BB">
            <w:pPr>
              <w:pStyle w:val="ListParagraph"/>
              <w:keepNext/>
              <w:keepLines/>
              <w:numPr>
                <w:ilvl w:val="0"/>
                <w:numId w:val="57"/>
              </w:numPr>
              <w:tabs>
                <w:tab w:val="left" w:pos="0"/>
              </w:tabs>
              <w:spacing w:line="360" w:lineRule="auto"/>
              <w:ind w:left="519" w:right="270" w:hanging="519"/>
              <w:jc w:val="both"/>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lang w:val="en-AU"/>
              </w:rPr>
              <w:t>Sketch Assembly of boiler stop valve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keepNext/>
              <w:keepLines/>
              <w:numPr>
                <w:ilvl w:val="0"/>
                <w:numId w:val="24"/>
              </w:numPr>
              <w:spacing w:line="360" w:lineRule="auto"/>
              <w:ind w:right="270"/>
              <w:rPr>
                <w:rFonts w:ascii="Arial" w:hAnsi="Arial" w:cs="Arial"/>
                <w:color w:val="000000" w:themeColor="text1"/>
                <w:sz w:val="22"/>
              </w:rPr>
            </w:pPr>
            <w:r w:rsidRPr="00AE2928">
              <w:rPr>
                <w:rFonts w:ascii="Arial" w:hAnsi="Arial" w:cs="Arial"/>
                <w:color w:val="000000" w:themeColor="text1"/>
                <w:sz w:val="22"/>
              </w:rPr>
              <w:lastRenderedPageBreak/>
              <w:t>Parts and material of Boiler Stop Valve</w:t>
            </w:r>
          </w:p>
          <w:p w:rsidR="00E133DF" w:rsidRPr="00AE2928" w:rsidRDefault="00E133DF" w:rsidP="00EC66BB">
            <w:pPr>
              <w:pStyle w:val="ListParagraph"/>
              <w:keepNext/>
              <w:keepLines/>
              <w:numPr>
                <w:ilvl w:val="0"/>
                <w:numId w:val="24"/>
              </w:numPr>
              <w:spacing w:line="360" w:lineRule="auto"/>
              <w:ind w:right="270"/>
              <w:rPr>
                <w:rFonts w:ascii="Arial" w:hAnsi="Arial" w:cs="Arial"/>
                <w:color w:val="000000" w:themeColor="text1"/>
                <w:sz w:val="22"/>
              </w:rPr>
            </w:pPr>
            <w:r w:rsidRPr="00AE2928">
              <w:rPr>
                <w:rFonts w:ascii="Arial" w:eastAsia="Arial" w:hAnsi="Arial" w:cs="Arial"/>
                <w:bCs/>
                <w:iCs/>
                <w:color w:val="000000"/>
                <w:sz w:val="22"/>
              </w:rPr>
              <w:t>Definition of 1</w:t>
            </w:r>
            <w:r w:rsidRPr="00AE2928">
              <w:rPr>
                <w:rFonts w:ascii="Arial" w:eastAsia="Arial" w:hAnsi="Arial" w:cs="Arial"/>
                <w:bCs/>
                <w:iCs/>
                <w:color w:val="000000"/>
                <w:sz w:val="22"/>
                <w:vertAlign w:val="superscript"/>
              </w:rPr>
              <w:t>st</w:t>
            </w:r>
            <w:r w:rsidRPr="00AE2928">
              <w:rPr>
                <w:rFonts w:ascii="Arial" w:eastAsia="Arial" w:hAnsi="Arial" w:cs="Arial"/>
                <w:bCs/>
                <w:iCs/>
                <w:color w:val="000000"/>
                <w:sz w:val="22"/>
              </w:rPr>
              <w:t>angle orthographic projection.</w:t>
            </w:r>
          </w:p>
          <w:p w:rsidR="00E133DF" w:rsidRPr="00AE2928" w:rsidRDefault="00E133DF" w:rsidP="00EC66BB">
            <w:pPr>
              <w:pStyle w:val="ListParagraph"/>
              <w:keepNext/>
              <w:keepLines/>
              <w:numPr>
                <w:ilvl w:val="0"/>
                <w:numId w:val="24"/>
              </w:numPr>
              <w:spacing w:line="360" w:lineRule="auto"/>
              <w:ind w:right="270"/>
              <w:rPr>
                <w:rFonts w:ascii="Arial" w:hAnsi="Arial" w:cs="Arial"/>
                <w:color w:val="000000" w:themeColor="text1"/>
                <w:sz w:val="22"/>
              </w:rPr>
            </w:pPr>
            <w:r w:rsidRPr="00AE2928">
              <w:rPr>
                <w:rFonts w:ascii="Arial" w:eastAsia="Arial" w:hAnsi="Arial" w:cs="Arial"/>
                <w:bCs/>
                <w:iCs/>
                <w:color w:val="000000"/>
                <w:sz w:val="22"/>
              </w:rPr>
              <w:t>Definition of 3</w:t>
            </w:r>
            <w:r w:rsidRPr="00AE2928">
              <w:rPr>
                <w:rFonts w:ascii="Arial" w:eastAsia="Arial" w:hAnsi="Arial" w:cs="Arial"/>
                <w:bCs/>
                <w:iCs/>
                <w:color w:val="000000"/>
                <w:sz w:val="22"/>
                <w:vertAlign w:val="superscript"/>
              </w:rPr>
              <w:t>rd</w:t>
            </w:r>
            <w:r w:rsidRPr="00AE2928">
              <w:rPr>
                <w:rFonts w:ascii="Arial" w:eastAsia="Arial" w:hAnsi="Arial" w:cs="Arial"/>
                <w:bCs/>
                <w:iCs/>
                <w:color w:val="000000"/>
                <w:sz w:val="22"/>
              </w:rPr>
              <w:t xml:space="preserve"> angle orthographic projection.</w:t>
            </w:r>
          </w:p>
          <w:p w:rsidR="00E133DF" w:rsidRPr="00AE2928" w:rsidRDefault="00E133DF" w:rsidP="005331DD">
            <w:pPr>
              <w:spacing w:line="360" w:lineRule="auto"/>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spacing w:line="360" w:lineRule="auto"/>
              <w:rPr>
                <w:rFonts w:ascii="Arial" w:eastAsia="Arial" w:hAnsi="Arial" w:cs="Arial"/>
                <w:bCs/>
                <w:iCs/>
                <w:color w:val="000000"/>
                <w:sz w:val="22"/>
              </w:rPr>
            </w:pPr>
            <w:r w:rsidRPr="00AE2928">
              <w:rPr>
                <w:rFonts w:ascii="Arial" w:eastAsia="Arial" w:hAnsi="Arial" w:cs="Arial"/>
                <w:bCs/>
                <w:iCs/>
                <w:color w:val="000000"/>
                <w:sz w:val="22"/>
              </w:rPr>
              <w:t>Draw the parts of boiler stop valve in assembly drawing</w:t>
            </w:r>
          </w:p>
          <w:p w:rsidR="00E133DF" w:rsidRPr="00AE2928" w:rsidRDefault="00E133DF" w:rsidP="005331DD">
            <w:pPr>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 xml:space="preserve">6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1.5</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 xml:space="preserve">4.5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Plotter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Multimedia projector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Computer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Scanner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Printer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Computer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Drafting table</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Board</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lastRenderedPageBreak/>
              <w:t>Portable drawing</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Clutch pencil</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Templates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ind w:left="2"/>
              <w:rPr>
                <w:rFonts w:ascii="Arial" w:eastAsia="Arial" w:hAnsi="Arial" w:cs="Arial"/>
                <w:b/>
                <w:color w:val="000000"/>
                <w:sz w:val="22"/>
              </w:rPr>
            </w:pPr>
            <w:r w:rsidRPr="00AE2928">
              <w:rPr>
                <w:rFonts w:ascii="Arial" w:eastAsia="Arial" w:hAnsi="Arial" w:cs="Arial"/>
                <w:bCs/>
                <w:color w:val="000000"/>
                <w:sz w:val="22"/>
              </w:rPr>
              <w:lastRenderedPageBreak/>
              <w:t>Class Room and workshop</w:t>
            </w:r>
          </w:p>
        </w:tc>
      </w:tr>
      <w:tr w:rsidR="00E133DF" w:rsidRPr="00AE2928"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245" w:line="243" w:lineRule="auto"/>
              <w:contextualSpacing/>
              <w:jc w:val="both"/>
              <w:rPr>
                <w:rFonts w:ascii="Arial" w:eastAsia="Arial" w:hAnsi="Arial" w:cs="Arial"/>
                <w:color w:val="000000"/>
                <w:sz w:val="22"/>
              </w:rPr>
            </w:pPr>
            <w:r w:rsidRPr="00AE2928">
              <w:rPr>
                <w:rFonts w:ascii="Arial" w:hAnsi="Arial" w:cs="Arial"/>
                <w:b/>
                <w:color w:val="000000" w:themeColor="text1"/>
                <w:sz w:val="22"/>
              </w:rPr>
              <w:t>LU2.Draw the views of Connecting Rod in detail and assembly drawing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276" w:lineRule="auto"/>
              <w:ind w:left="2"/>
              <w:rPr>
                <w:rFonts w:ascii="Arial" w:eastAsia="Arial" w:hAnsi="Arial" w:cs="Arial"/>
                <w:b/>
                <w:color w:val="000000"/>
                <w:sz w:val="22"/>
              </w:rPr>
            </w:pPr>
            <w:r w:rsidRPr="00AE2928">
              <w:rPr>
                <w:rFonts w:ascii="Arial" w:eastAsia="Arial" w:hAnsi="Arial" w:cs="Arial"/>
                <w:b/>
                <w:color w:val="000000"/>
                <w:sz w:val="22"/>
              </w:rPr>
              <w:t>Trainee will be able to:</w:t>
            </w:r>
          </w:p>
          <w:p w:rsidR="00E133DF" w:rsidRPr="00AE2928" w:rsidRDefault="00E133DF" w:rsidP="00EC66BB">
            <w:pPr>
              <w:pStyle w:val="ListParagraph"/>
              <w:numPr>
                <w:ilvl w:val="0"/>
                <w:numId w:val="57"/>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57"/>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57"/>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Draw Boundaries lines as per standards.</w:t>
            </w:r>
          </w:p>
          <w:p w:rsidR="00E133DF" w:rsidRPr="00AE2928" w:rsidRDefault="00E133DF" w:rsidP="00EC66BB">
            <w:pPr>
              <w:pStyle w:val="ListParagraph"/>
              <w:numPr>
                <w:ilvl w:val="0"/>
                <w:numId w:val="57"/>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keepNext/>
              <w:keepLines/>
              <w:numPr>
                <w:ilvl w:val="0"/>
                <w:numId w:val="57"/>
              </w:numPr>
              <w:tabs>
                <w:tab w:val="left" w:pos="0"/>
              </w:tabs>
              <w:spacing w:line="360" w:lineRule="auto"/>
              <w:ind w:left="519" w:right="270" w:hanging="519"/>
              <w:jc w:val="both"/>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lang w:val="en-AU"/>
              </w:rPr>
              <w:t>Sketch the 1</w:t>
            </w:r>
            <w:r w:rsidRPr="00AE2928">
              <w:rPr>
                <w:rFonts w:ascii="Arial" w:eastAsia="Times New Roman" w:hAnsi="Arial" w:cs="Arial"/>
                <w:color w:val="000000" w:themeColor="text1"/>
                <w:sz w:val="22"/>
                <w:vertAlign w:val="superscript"/>
                <w:lang w:val="en-AU"/>
              </w:rPr>
              <w:t>st</w:t>
            </w:r>
            <w:r w:rsidRPr="00AE2928">
              <w:rPr>
                <w:rFonts w:ascii="Arial" w:eastAsia="Times New Roman" w:hAnsi="Arial" w:cs="Arial"/>
                <w:color w:val="000000" w:themeColor="text1"/>
                <w:sz w:val="22"/>
                <w:lang w:val="en-AU"/>
              </w:rPr>
              <w:t xml:space="preserve"> angle orthographic projection views</w:t>
            </w:r>
          </w:p>
          <w:p w:rsidR="00E133DF" w:rsidRPr="00AE2928" w:rsidRDefault="00E133DF" w:rsidP="00EC66BB">
            <w:pPr>
              <w:pStyle w:val="ListParagraph"/>
              <w:keepNext/>
              <w:keepLines/>
              <w:numPr>
                <w:ilvl w:val="0"/>
                <w:numId w:val="57"/>
              </w:numPr>
              <w:tabs>
                <w:tab w:val="left" w:pos="0"/>
              </w:tabs>
              <w:spacing w:line="360" w:lineRule="auto"/>
              <w:ind w:left="519" w:right="270" w:hanging="519"/>
              <w:jc w:val="both"/>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lang w:val="en-AU"/>
              </w:rPr>
              <w:t>Sketch the 3</w:t>
            </w:r>
            <w:r w:rsidRPr="00AE2928">
              <w:rPr>
                <w:rFonts w:ascii="Arial" w:eastAsia="Times New Roman" w:hAnsi="Arial" w:cs="Arial"/>
                <w:color w:val="000000" w:themeColor="text1"/>
                <w:sz w:val="22"/>
                <w:vertAlign w:val="superscript"/>
                <w:lang w:val="en-AU"/>
              </w:rPr>
              <w:t>rd</w:t>
            </w:r>
            <w:r w:rsidRPr="00AE2928">
              <w:rPr>
                <w:rFonts w:ascii="Arial" w:eastAsia="Times New Roman" w:hAnsi="Arial" w:cs="Arial"/>
                <w:color w:val="000000" w:themeColor="text1"/>
                <w:sz w:val="22"/>
                <w:lang w:val="en-AU"/>
              </w:rPr>
              <w:t xml:space="preserve"> angle orthographic projection views</w:t>
            </w:r>
          </w:p>
          <w:p w:rsidR="00E133DF" w:rsidRPr="00AE2928" w:rsidRDefault="00E133DF" w:rsidP="00EC66BB">
            <w:pPr>
              <w:pStyle w:val="ListParagraph"/>
              <w:keepNext/>
              <w:keepLines/>
              <w:numPr>
                <w:ilvl w:val="0"/>
                <w:numId w:val="57"/>
              </w:numPr>
              <w:tabs>
                <w:tab w:val="left" w:pos="0"/>
              </w:tabs>
              <w:spacing w:line="360" w:lineRule="auto"/>
              <w:ind w:left="519" w:right="270" w:hanging="519"/>
              <w:jc w:val="both"/>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lang w:val="en-AU"/>
              </w:rPr>
              <w:t>Sketch Assembly of connecting rod</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360" w:lineRule="auto"/>
              <w:ind w:left="254" w:hanging="254"/>
              <w:rPr>
                <w:rFonts w:ascii="Arial" w:eastAsia="Arial" w:hAnsi="Arial" w:cs="Arial"/>
                <w:bCs/>
                <w:iCs/>
                <w:color w:val="000000"/>
                <w:sz w:val="22"/>
              </w:rPr>
            </w:pPr>
          </w:p>
          <w:p w:rsidR="00E133DF" w:rsidRPr="00AE2928" w:rsidRDefault="00E133DF" w:rsidP="00EC66BB">
            <w:pPr>
              <w:pStyle w:val="ListParagraph"/>
              <w:keepNext/>
              <w:keepLines/>
              <w:numPr>
                <w:ilvl w:val="0"/>
                <w:numId w:val="60"/>
              </w:numPr>
              <w:spacing w:line="360" w:lineRule="auto"/>
              <w:ind w:right="270"/>
              <w:rPr>
                <w:rFonts w:ascii="Arial" w:hAnsi="Arial" w:cs="Arial"/>
                <w:color w:val="000000" w:themeColor="text1"/>
                <w:sz w:val="22"/>
              </w:rPr>
            </w:pPr>
            <w:r w:rsidRPr="00AE2928">
              <w:rPr>
                <w:rFonts w:ascii="Arial" w:hAnsi="Arial" w:cs="Arial"/>
                <w:color w:val="000000" w:themeColor="text1"/>
                <w:sz w:val="22"/>
              </w:rPr>
              <w:t>Parts of connecting rod</w:t>
            </w:r>
          </w:p>
          <w:p w:rsidR="00E133DF" w:rsidRPr="00AE2928" w:rsidRDefault="00E133DF" w:rsidP="00EC66BB">
            <w:pPr>
              <w:pStyle w:val="ListParagraph"/>
              <w:keepNext/>
              <w:keepLines/>
              <w:numPr>
                <w:ilvl w:val="0"/>
                <w:numId w:val="60"/>
              </w:numPr>
              <w:spacing w:line="360" w:lineRule="auto"/>
              <w:ind w:right="270"/>
              <w:rPr>
                <w:rFonts w:ascii="Arial" w:hAnsi="Arial" w:cs="Arial"/>
                <w:color w:val="000000" w:themeColor="text1"/>
                <w:sz w:val="22"/>
              </w:rPr>
            </w:pPr>
            <w:r w:rsidRPr="00AE2928">
              <w:rPr>
                <w:rFonts w:ascii="Arial" w:eastAsia="Arial" w:hAnsi="Arial" w:cs="Arial"/>
                <w:bCs/>
                <w:iCs/>
                <w:color w:val="000000"/>
                <w:sz w:val="22"/>
              </w:rPr>
              <w:t>Definition of 1</w:t>
            </w:r>
            <w:r w:rsidRPr="00AE2928">
              <w:rPr>
                <w:rFonts w:ascii="Arial" w:eastAsia="Arial" w:hAnsi="Arial" w:cs="Arial"/>
                <w:bCs/>
                <w:iCs/>
                <w:color w:val="000000"/>
                <w:sz w:val="22"/>
                <w:vertAlign w:val="superscript"/>
              </w:rPr>
              <w:t>st</w:t>
            </w:r>
            <w:r w:rsidRPr="00AE2928">
              <w:rPr>
                <w:rFonts w:ascii="Arial" w:eastAsia="Arial" w:hAnsi="Arial" w:cs="Arial"/>
                <w:bCs/>
                <w:iCs/>
                <w:color w:val="000000"/>
                <w:sz w:val="22"/>
              </w:rPr>
              <w:t>angle orthographic projection.</w:t>
            </w:r>
          </w:p>
          <w:p w:rsidR="00E133DF" w:rsidRPr="00AE2928" w:rsidRDefault="00E133DF" w:rsidP="00EC66BB">
            <w:pPr>
              <w:pStyle w:val="ListParagraph"/>
              <w:keepNext/>
              <w:keepLines/>
              <w:numPr>
                <w:ilvl w:val="0"/>
                <w:numId w:val="60"/>
              </w:numPr>
              <w:spacing w:line="360" w:lineRule="auto"/>
              <w:ind w:right="270"/>
              <w:rPr>
                <w:rFonts w:ascii="Arial" w:hAnsi="Arial" w:cs="Arial"/>
                <w:color w:val="000000" w:themeColor="text1"/>
                <w:sz w:val="22"/>
              </w:rPr>
            </w:pPr>
            <w:r w:rsidRPr="00AE2928">
              <w:rPr>
                <w:rFonts w:ascii="Arial" w:eastAsia="Arial" w:hAnsi="Arial" w:cs="Arial"/>
                <w:bCs/>
                <w:iCs/>
                <w:color w:val="000000"/>
                <w:sz w:val="22"/>
              </w:rPr>
              <w:t>Definition of 3</w:t>
            </w:r>
            <w:r w:rsidRPr="00AE2928">
              <w:rPr>
                <w:rFonts w:ascii="Arial" w:eastAsia="Arial" w:hAnsi="Arial" w:cs="Arial"/>
                <w:bCs/>
                <w:iCs/>
                <w:color w:val="000000"/>
                <w:sz w:val="22"/>
                <w:vertAlign w:val="superscript"/>
              </w:rPr>
              <w:t>rd</w:t>
            </w:r>
            <w:r w:rsidRPr="00AE2928">
              <w:rPr>
                <w:rFonts w:ascii="Arial" w:eastAsia="Arial" w:hAnsi="Arial" w:cs="Arial"/>
                <w:bCs/>
                <w:iCs/>
                <w:color w:val="000000"/>
                <w:sz w:val="22"/>
              </w:rPr>
              <w:t xml:space="preserve"> angle orthographic projection</w:t>
            </w:r>
          </w:p>
          <w:p w:rsidR="00E133DF" w:rsidRPr="00AE2928" w:rsidRDefault="00E133DF" w:rsidP="005331DD">
            <w:pPr>
              <w:spacing w:line="360" w:lineRule="auto"/>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ind w:left="254" w:hanging="254"/>
              <w:rPr>
                <w:rFonts w:ascii="Arial" w:eastAsia="Arial" w:hAnsi="Arial" w:cs="Arial"/>
                <w:bCs/>
                <w:color w:val="000000"/>
                <w:sz w:val="22"/>
              </w:rPr>
            </w:pPr>
            <w:r w:rsidRPr="00AE2928">
              <w:rPr>
                <w:rFonts w:ascii="Arial" w:eastAsia="Arial" w:hAnsi="Arial" w:cs="Arial"/>
                <w:bCs/>
                <w:iCs/>
                <w:color w:val="000000"/>
                <w:sz w:val="22"/>
              </w:rPr>
              <w:t>Draw the parts of connecting rod in 3rd angle orthographic projection</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 xml:space="preserve">6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1.5</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color w:val="000000"/>
                <w:sz w:val="22"/>
              </w:rPr>
              <w:t xml:space="preserve">4.5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Plotter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Multimedia projector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Computer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Scanner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Printer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Computer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Drafting table</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Board</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Portable drawing</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Clutch pencil</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lastRenderedPageBreak/>
              <w:t>Templates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136"/>
              <w:ind w:left="2"/>
              <w:rPr>
                <w:rFonts w:ascii="Arial" w:eastAsia="Arial" w:hAnsi="Arial" w:cs="Arial"/>
                <w:b/>
                <w:color w:val="000000"/>
                <w:sz w:val="22"/>
              </w:rPr>
            </w:pPr>
            <w:r w:rsidRPr="00AE2928">
              <w:rPr>
                <w:rFonts w:ascii="Arial" w:eastAsia="Arial" w:hAnsi="Arial" w:cs="Arial"/>
                <w:bCs/>
                <w:color w:val="000000"/>
                <w:sz w:val="22"/>
              </w:rPr>
              <w:lastRenderedPageBreak/>
              <w:t>Class Room and workshop</w:t>
            </w:r>
          </w:p>
        </w:tc>
      </w:tr>
      <w:tr w:rsidR="00E133DF" w:rsidRPr="00AE2928"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after="245" w:line="243" w:lineRule="auto"/>
              <w:contextualSpacing/>
              <w:jc w:val="both"/>
              <w:rPr>
                <w:rFonts w:ascii="Arial" w:eastAsia="Arial" w:hAnsi="Arial" w:cs="Arial"/>
                <w:color w:val="000000"/>
                <w:sz w:val="22"/>
              </w:rPr>
            </w:pPr>
            <w:r w:rsidRPr="00AE2928">
              <w:rPr>
                <w:rFonts w:ascii="Arial" w:hAnsi="Arial" w:cs="Arial"/>
                <w:b/>
                <w:color w:val="000000" w:themeColor="text1"/>
                <w:sz w:val="22"/>
              </w:rPr>
              <w:t>LU3.Draw the assembly drawing of Screw Jack</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ind w:left="2" w:hanging="10"/>
              <w:jc w:val="both"/>
              <w:rPr>
                <w:rFonts w:ascii="Arial" w:eastAsia="Arial" w:hAnsi="Arial" w:cs="Arial"/>
                <w:color w:val="000000"/>
                <w:sz w:val="22"/>
              </w:rPr>
            </w:pPr>
            <w:r w:rsidRPr="00AE2928">
              <w:rPr>
                <w:rFonts w:ascii="Arial" w:eastAsia="Arial" w:hAnsi="Arial" w:cs="Arial"/>
                <w:b/>
                <w:color w:val="000000"/>
                <w:sz w:val="22"/>
              </w:rPr>
              <w:t xml:space="preserve">Trainee must be able to: </w:t>
            </w:r>
          </w:p>
          <w:p w:rsidR="00E133DF" w:rsidRPr="00AE2928" w:rsidRDefault="00E133DF" w:rsidP="00EC66BB">
            <w:pPr>
              <w:pStyle w:val="ListParagraph"/>
              <w:numPr>
                <w:ilvl w:val="0"/>
                <w:numId w:val="58"/>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58"/>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58"/>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Draw Boundaries lines as per standards.</w:t>
            </w:r>
          </w:p>
          <w:p w:rsidR="00E133DF" w:rsidRPr="00AE2928" w:rsidRDefault="00E133DF" w:rsidP="00EC66BB">
            <w:pPr>
              <w:pStyle w:val="ListParagraph"/>
              <w:numPr>
                <w:ilvl w:val="0"/>
                <w:numId w:val="58"/>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keepNext/>
              <w:keepLines/>
              <w:numPr>
                <w:ilvl w:val="0"/>
                <w:numId w:val="58"/>
              </w:numPr>
              <w:tabs>
                <w:tab w:val="left" w:pos="0"/>
              </w:tabs>
              <w:spacing w:line="360" w:lineRule="auto"/>
              <w:ind w:left="519" w:right="270" w:hanging="519"/>
              <w:jc w:val="both"/>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lang w:val="en-AU"/>
              </w:rPr>
              <w:t>Sketch the 1</w:t>
            </w:r>
            <w:r w:rsidRPr="00AE2928">
              <w:rPr>
                <w:rFonts w:ascii="Arial" w:eastAsia="Times New Roman" w:hAnsi="Arial" w:cs="Arial"/>
                <w:color w:val="000000" w:themeColor="text1"/>
                <w:sz w:val="22"/>
                <w:vertAlign w:val="superscript"/>
                <w:lang w:val="en-AU"/>
              </w:rPr>
              <w:t>st</w:t>
            </w:r>
            <w:r w:rsidRPr="00AE2928">
              <w:rPr>
                <w:rFonts w:ascii="Arial" w:eastAsia="Times New Roman" w:hAnsi="Arial" w:cs="Arial"/>
                <w:color w:val="000000" w:themeColor="text1"/>
                <w:sz w:val="22"/>
                <w:lang w:val="en-AU"/>
              </w:rPr>
              <w:t xml:space="preserve"> angle orthographic projection views</w:t>
            </w:r>
          </w:p>
          <w:p w:rsidR="00E133DF" w:rsidRPr="00AE2928" w:rsidRDefault="00E133DF" w:rsidP="00EC66BB">
            <w:pPr>
              <w:pStyle w:val="ListParagraph"/>
              <w:keepNext/>
              <w:keepLines/>
              <w:numPr>
                <w:ilvl w:val="0"/>
                <w:numId w:val="58"/>
              </w:numPr>
              <w:tabs>
                <w:tab w:val="left" w:pos="0"/>
              </w:tabs>
              <w:spacing w:line="360" w:lineRule="auto"/>
              <w:ind w:left="519" w:right="270" w:hanging="519"/>
              <w:jc w:val="both"/>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lang w:val="en-AU"/>
              </w:rPr>
              <w:t>Sketch the 3</w:t>
            </w:r>
            <w:r w:rsidRPr="00AE2928">
              <w:rPr>
                <w:rFonts w:ascii="Arial" w:eastAsia="Times New Roman" w:hAnsi="Arial" w:cs="Arial"/>
                <w:color w:val="000000" w:themeColor="text1"/>
                <w:sz w:val="22"/>
                <w:vertAlign w:val="superscript"/>
                <w:lang w:val="en-AU"/>
              </w:rPr>
              <w:t>rd</w:t>
            </w:r>
            <w:r w:rsidRPr="00AE2928">
              <w:rPr>
                <w:rFonts w:ascii="Arial" w:eastAsia="Times New Roman" w:hAnsi="Arial" w:cs="Arial"/>
                <w:color w:val="000000" w:themeColor="text1"/>
                <w:sz w:val="22"/>
                <w:lang w:val="en-AU"/>
              </w:rPr>
              <w:t xml:space="preserve"> angle orthographic projection views</w:t>
            </w:r>
          </w:p>
          <w:p w:rsidR="00E133DF" w:rsidRPr="00AE2928" w:rsidRDefault="00E133DF" w:rsidP="00EC66BB">
            <w:pPr>
              <w:numPr>
                <w:ilvl w:val="0"/>
                <w:numId w:val="23"/>
              </w:numPr>
              <w:spacing w:line="360" w:lineRule="auto"/>
              <w:ind w:left="388" w:hanging="388"/>
              <w:contextualSpacing/>
              <w:jc w:val="both"/>
              <w:rPr>
                <w:rFonts w:ascii="Arial" w:eastAsia="Arial" w:hAnsi="Arial" w:cs="Arial"/>
                <w:color w:val="000000"/>
                <w:sz w:val="22"/>
              </w:rPr>
            </w:pPr>
            <w:r w:rsidRPr="00AE2928">
              <w:rPr>
                <w:rFonts w:ascii="Arial" w:eastAsia="Times New Roman" w:hAnsi="Arial" w:cs="Arial"/>
                <w:color w:val="000000" w:themeColor="text1"/>
                <w:sz w:val="22"/>
                <w:lang w:val="en-AU"/>
              </w:rPr>
              <w:t>Sketch Assembly of screw jack</w:t>
            </w:r>
          </w:p>
        </w:tc>
        <w:tc>
          <w:tcPr>
            <w:tcW w:w="369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keepNext/>
              <w:keepLines/>
              <w:numPr>
                <w:ilvl w:val="0"/>
                <w:numId w:val="60"/>
              </w:numPr>
              <w:spacing w:line="360" w:lineRule="auto"/>
              <w:ind w:right="270"/>
              <w:rPr>
                <w:rFonts w:ascii="Arial" w:eastAsia="Times New Roman" w:hAnsi="Arial" w:cs="Arial"/>
                <w:color w:val="000000" w:themeColor="text1"/>
                <w:sz w:val="22"/>
                <w:lang w:val="en-AU"/>
              </w:rPr>
            </w:pPr>
            <w:r w:rsidRPr="00AE2928">
              <w:rPr>
                <w:rFonts w:ascii="Arial" w:hAnsi="Arial" w:cs="Arial"/>
                <w:color w:val="000000" w:themeColor="text1"/>
                <w:sz w:val="22"/>
              </w:rPr>
              <w:t xml:space="preserve"> Parts of </w:t>
            </w:r>
            <w:r w:rsidRPr="00AE2928">
              <w:rPr>
                <w:rFonts w:ascii="Arial" w:eastAsia="Times New Roman" w:hAnsi="Arial" w:cs="Arial"/>
                <w:color w:val="000000" w:themeColor="text1"/>
                <w:sz w:val="22"/>
                <w:lang w:val="en-AU"/>
              </w:rPr>
              <w:t>screw jack</w:t>
            </w:r>
          </w:p>
          <w:p w:rsidR="00E133DF" w:rsidRPr="00AE2928" w:rsidRDefault="00E133DF" w:rsidP="00EC66BB">
            <w:pPr>
              <w:pStyle w:val="ListParagraph"/>
              <w:keepNext/>
              <w:keepLines/>
              <w:numPr>
                <w:ilvl w:val="0"/>
                <w:numId w:val="60"/>
              </w:numPr>
              <w:spacing w:line="360" w:lineRule="auto"/>
              <w:ind w:right="270"/>
              <w:rPr>
                <w:rFonts w:ascii="Arial" w:eastAsia="Times New Roman" w:hAnsi="Arial" w:cs="Arial"/>
                <w:color w:val="000000" w:themeColor="text1"/>
                <w:sz w:val="22"/>
                <w:lang w:val="en-AU"/>
              </w:rPr>
            </w:pPr>
            <w:r w:rsidRPr="00AE2928">
              <w:rPr>
                <w:rFonts w:ascii="Arial" w:eastAsia="Arial" w:hAnsi="Arial" w:cs="Arial"/>
                <w:bCs/>
                <w:iCs/>
                <w:color w:val="000000"/>
                <w:sz w:val="22"/>
              </w:rPr>
              <w:t>Definition of</w:t>
            </w:r>
          </w:p>
          <w:p w:rsidR="00E133DF" w:rsidRPr="00AE2928" w:rsidRDefault="00E133DF" w:rsidP="005331DD">
            <w:pPr>
              <w:pStyle w:val="ListParagraph"/>
              <w:keepNext/>
              <w:keepLines/>
              <w:spacing w:line="360" w:lineRule="auto"/>
              <w:ind w:right="270"/>
              <w:rPr>
                <w:rFonts w:ascii="Arial" w:eastAsia="Times New Roman" w:hAnsi="Arial" w:cs="Arial"/>
                <w:color w:val="000000" w:themeColor="text1"/>
                <w:sz w:val="22"/>
                <w:lang w:val="en-AU"/>
              </w:rPr>
            </w:pPr>
            <w:r w:rsidRPr="00AE2928">
              <w:rPr>
                <w:rFonts w:ascii="Arial" w:eastAsia="Arial" w:hAnsi="Arial" w:cs="Arial"/>
                <w:bCs/>
                <w:iCs/>
                <w:color w:val="000000"/>
                <w:sz w:val="22"/>
              </w:rPr>
              <w:t xml:space="preserve"> 1</w:t>
            </w:r>
            <w:r w:rsidRPr="00AE2928">
              <w:rPr>
                <w:rFonts w:ascii="Arial" w:eastAsia="Arial" w:hAnsi="Arial" w:cs="Arial"/>
                <w:bCs/>
                <w:iCs/>
                <w:color w:val="000000"/>
                <w:sz w:val="22"/>
                <w:vertAlign w:val="superscript"/>
              </w:rPr>
              <w:t>st</w:t>
            </w:r>
            <w:r w:rsidRPr="00AE2928">
              <w:rPr>
                <w:rFonts w:ascii="Arial" w:eastAsia="Arial" w:hAnsi="Arial" w:cs="Arial"/>
                <w:bCs/>
                <w:iCs/>
                <w:color w:val="000000"/>
                <w:sz w:val="22"/>
              </w:rPr>
              <w:t>angle orthographic projection.</w:t>
            </w:r>
          </w:p>
          <w:p w:rsidR="00E133DF" w:rsidRPr="00AE2928" w:rsidRDefault="00E133DF" w:rsidP="00EC66BB">
            <w:pPr>
              <w:pStyle w:val="ListParagraph"/>
              <w:keepNext/>
              <w:keepLines/>
              <w:numPr>
                <w:ilvl w:val="0"/>
                <w:numId w:val="60"/>
              </w:numPr>
              <w:spacing w:line="360" w:lineRule="auto"/>
              <w:ind w:right="270"/>
              <w:rPr>
                <w:rFonts w:ascii="Arial" w:eastAsia="Times New Roman" w:hAnsi="Arial" w:cs="Arial"/>
                <w:color w:val="000000" w:themeColor="text1"/>
                <w:sz w:val="22"/>
                <w:lang w:val="en-AU"/>
              </w:rPr>
            </w:pPr>
            <w:r w:rsidRPr="00AE2928">
              <w:rPr>
                <w:rFonts w:ascii="Arial" w:eastAsia="Arial" w:hAnsi="Arial" w:cs="Arial"/>
                <w:bCs/>
                <w:iCs/>
                <w:color w:val="000000"/>
                <w:sz w:val="22"/>
              </w:rPr>
              <w:t>Definition3</w:t>
            </w:r>
            <w:r w:rsidRPr="00AE2928">
              <w:rPr>
                <w:rFonts w:ascii="Arial" w:eastAsia="Arial" w:hAnsi="Arial" w:cs="Arial"/>
                <w:bCs/>
                <w:iCs/>
                <w:color w:val="000000"/>
                <w:sz w:val="22"/>
                <w:vertAlign w:val="superscript"/>
              </w:rPr>
              <w:t>rd</w:t>
            </w:r>
            <w:r w:rsidRPr="00AE2928">
              <w:rPr>
                <w:rFonts w:ascii="Arial" w:eastAsia="Arial" w:hAnsi="Arial" w:cs="Arial"/>
                <w:bCs/>
                <w:iCs/>
                <w:color w:val="000000"/>
                <w:sz w:val="22"/>
              </w:rPr>
              <w:t xml:space="preserve"> angle orthographic projection</w:t>
            </w:r>
          </w:p>
          <w:p w:rsidR="00E133DF" w:rsidRPr="00AE2928" w:rsidRDefault="00E133DF" w:rsidP="005331DD">
            <w:pPr>
              <w:spacing w:line="360" w:lineRule="auto"/>
              <w:ind w:left="254"/>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spacing w:line="360" w:lineRule="auto"/>
              <w:ind w:left="164"/>
              <w:contextualSpacing/>
              <w:jc w:val="both"/>
              <w:rPr>
                <w:rFonts w:ascii="Arial" w:eastAsia="Arial" w:hAnsi="Arial" w:cs="Arial"/>
                <w:color w:val="000000"/>
                <w:sz w:val="22"/>
              </w:rPr>
            </w:pPr>
            <w:r w:rsidRPr="00AE2928">
              <w:rPr>
                <w:rFonts w:ascii="Arial" w:eastAsia="Arial" w:hAnsi="Arial" w:cs="Arial"/>
                <w:bCs/>
                <w:iCs/>
                <w:color w:val="000000"/>
                <w:sz w:val="22"/>
              </w:rPr>
              <w:t>Draw the parts of screw jack in 3rd angle orthographic projection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6</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 xml:space="preserve">1.5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spacing w:line="276" w:lineRule="auto"/>
              <w:ind w:left="2"/>
              <w:rPr>
                <w:rFonts w:ascii="Arial" w:eastAsia="Arial" w:hAnsi="Arial" w:cs="Arial"/>
                <w:color w:val="000000"/>
                <w:sz w:val="22"/>
              </w:rPr>
            </w:pPr>
            <w:r>
              <w:rPr>
                <w:rFonts w:ascii="Arial" w:eastAsia="Arial" w:hAnsi="Arial" w:cs="Arial"/>
                <w:color w:val="000000"/>
                <w:sz w:val="22"/>
              </w:rPr>
              <w:t>4.5</w:t>
            </w:r>
            <w:r w:rsidRPr="00AE2928">
              <w:rPr>
                <w:rFonts w:ascii="Arial" w:eastAsia="Arial" w:hAnsi="Arial" w:cs="Arial"/>
                <w:color w:val="000000"/>
                <w:sz w:val="22"/>
              </w:rPr>
              <w:t xml:space="preserve">  </w:t>
            </w:r>
            <w:r>
              <w:rPr>
                <w:rFonts w:ascii="Arial" w:eastAsia="Arial" w:hAnsi="Arial" w:cs="Arial"/>
                <w:color w:val="000000"/>
                <w:sz w:val="22"/>
              </w:rPr>
              <w:t>Hrs.</w:t>
            </w:r>
          </w:p>
        </w:tc>
        <w:tc>
          <w:tcPr>
            <w:tcW w:w="207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Plotter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Multimedia projector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Computer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Scanner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Printer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Computer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Drafting table</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Board</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Portable drawing</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Clutch pencil</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Templates</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638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after="245" w:line="243" w:lineRule="auto"/>
              <w:contextualSpacing/>
              <w:jc w:val="both"/>
              <w:rPr>
                <w:rFonts w:ascii="Arial" w:eastAsia="Arial" w:hAnsi="Arial" w:cs="Arial"/>
                <w:color w:val="000000"/>
                <w:sz w:val="22"/>
              </w:rPr>
            </w:pPr>
            <w:r w:rsidRPr="00AE2928">
              <w:rPr>
                <w:rFonts w:ascii="Arial" w:hAnsi="Arial" w:cs="Arial"/>
                <w:b/>
                <w:color w:val="000000" w:themeColor="text1"/>
                <w:sz w:val="22"/>
              </w:rPr>
              <w:lastRenderedPageBreak/>
              <w:t>LU4.Draw the assembly of Tail Stock in full section showing its parts</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2" w:hanging="10"/>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pStyle w:val="ListParagraph"/>
              <w:numPr>
                <w:ilvl w:val="0"/>
                <w:numId w:val="59"/>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Prepare Drawing sheet.</w:t>
            </w:r>
          </w:p>
          <w:p w:rsidR="00E133DF" w:rsidRPr="00AE2928" w:rsidRDefault="00E133DF" w:rsidP="00EC66BB">
            <w:pPr>
              <w:pStyle w:val="ListParagraph"/>
              <w:numPr>
                <w:ilvl w:val="0"/>
                <w:numId w:val="59"/>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 xml:space="preserve">Select the tools. </w:t>
            </w:r>
          </w:p>
          <w:p w:rsidR="00E133DF" w:rsidRPr="00AE2928" w:rsidRDefault="00E133DF" w:rsidP="00EC66BB">
            <w:pPr>
              <w:pStyle w:val="ListParagraph"/>
              <w:numPr>
                <w:ilvl w:val="0"/>
                <w:numId w:val="59"/>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Draw Boundaries lines as per standards.</w:t>
            </w:r>
          </w:p>
          <w:p w:rsidR="00E133DF" w:rsidRPr="00AE2928" w:rsidRDefault="00E133DF" w:rsidP="00EC66BB">
            <w:pPr>
              <w:pStyle w:val="ListParagraph"/>
              <w:numPr>
                <w:ilvl w:val="0"/>
                <w:numId w:val="59"/>
              </w:numPr>
              <w:tabs>
                <w:tab w:val="left" w:pos="0"/>
              </w:tabs>
              <w:spacing w:line="360" w:lineRule="auto"/>
              <w:ind w:left="519" w:right="270" w:hanging="519"/>
              <w:rPr>
                <w:rFonts w:ascii="Arial" w:eastAsia="Times New Roman" w:hAnsi="Arial" w:cs="Arial"/>
                <w:bCs/>
                <w:iCs/>
                <w:color w:val="000000" w:themeColor="text1"/>
                <w:sz w:val="22"/>
              </w:rPr>
            </w:pPr>
            <w:r w:rsidRPr="00AE2928">
              <w:rPr>
                <w:rFonts w:ascii="Arial" w:eastAsia="Times New Roman" w:hAnsi="Arial" w:cs="Arial"/>
                <w:bCs/>
                <w:iCs/>
                <w:color w:val="000000" w:themeColor="text1"/>
                <w:sz w:val="22"/>
              </w:rPr>
              <w:t>Make title bar</w:t>
            </w:r>
          </w:p>
          <w:p w:rsidR="00E133DF" w:rsidRPr="00AE2928" w:rsidRDefault="00E133DF" w:rsidP="00EC66BB">
            <w:pPr>
              <w:pStyle w:val="ListParagraph"/>
              <w:keepNext/>
              <w:keepLines/>
              <w:numPr>
                <w:ilvl w:val="0"/>
                <w:numId w:val="59"/>
              </w:numPr>
              <w:tabs>
                <w:tab w:val="left" w:pos="0"/>
              </w:tabs>
              <w:spacing w:line="360" w:lineRule="auto"/>
              <w:ind w:left="519" w:right="270" w:hanging="519"/>
              <w:jc w:val="both"/>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lang w:val="en-AU"/>
              </w:rPr>
              <w:t>Sketch the 1</w:t>
            </w:r>
            <w:r w:rsidRPr="00AE2928">
              <w:rPr>
                <w:rFonts w:ascii="Arial" w:eastAsia="Times New Roman" w:hAnsi="Arial" w:cs="Arial"/>
                <w:color w:val="000000" w:themeColor="text1"/>
                <w:sz w:val="22"/>
                <w:vertAlign w:val="superscript"/>
                <w:lang w:val="en-AU"/>
              </w:rPr>
              <w:t>st</w:t>
            </w:r>
            <w:r w:rsidRPr="00AE2928">
              <w:rPr>
                <w:rFonts w:ascii="Arial" w:eastAsia="Times New Roman" w:hAnsi="Arial" w:cs="Arial"/>
                <w:color w:val="000000" w:themeColor="text1"/>
                <w:sz w:val="22"/>
                <w:lang w:val="en-AU"/>
              </w:rPr>
              <w:t xml:space="preserve"> angle orthographic projection views</w:t>
            </w:r>
          </w:p>
          <w:p w:rsidR="00E133DF" w:rsidRPr="00AE2928" w:rsidRDefault="00E133DF" w:rsidP="00EC66BB">
            <w:pPr>
              <w:pStyle w:val="ListParagraph"/>
              <w:keepNext/>
              <w:keepLines/>
              <w:numPr>
                <w:ilvl w:val="0"/>
                <w:numId w:val="59"/>
              </w:numPr>
              <w:tabs>
                <w:tab w:val="left" w:pos="0"/>
              </w:tabs>
              <w:spacing w:line="360" w:lineRule="auto"/>
              <w:ind w:left="519" w:right="270" w:hanging="519"/>
              <w:jc w:val="both"/>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lang w:val="en-AU"/>
              </w:rPr>
              <w:t>Sketch the 3</w:t>
            </w:r>
            <w:r w:rsidRPr="00AE2928">
              <w:rPr>
                <w:rFonts w:ascii="Arial" w:eastAsia="Times New Roman" w:hAnsi="Arial" w:cs="Arial"/>
                <w:color w:val="000000" w:themeColor="text1"/>
                <w:sz w:val="22"/>
                <w:vertAlign w:val="superscript"/>
                <w:lang w:val="en-AU"/>
              </w:rPr>
              <w:t>rd</w:t>
            </w:r>
            <w:r w:rsidRPr="00AE2928">
              <w:rPr>
                <w:rFonts w:ascii="Arial" w:eastAsia="Times New Roman" w:hAnsi="Arial" w:cs="Arial"/>
                <w:color w:val="000000" w:themeColor="text1"/>
                <w:sz w:val="22"/>
                <w:lang w:val="en-AU"/>
              </w:rPr>
              <w:t xml:space="preserve"> angle orthographic projection views</w:t>
            </w:r>
          </w:p>
          <w:p w:rsidR="00E133DF" w:rsidRPr="00AE2928" w:rsidRDefault="00E133DF" w:rsidP="00EC66BB">
            <w:pPr>
              <w:numPr>
                <w:ilvl w:val="0"/>
                <w:numId w:val="25"/>
              </w:numPr>
              <w:spacing w:line="360" w:lineRule="auto"/>
              <w:ind w:left="254" w:hanging="254"/>
              <w:contextualSpacing/>
              <w:jc w:val="both"/>
              <w:rPr>
                <w:rFonts w:ascii="Arial" w:eastAsia="Arial" w:hAnsi="Arial" w:cs="Arial"/>
                <w:b/>
                <w:color w:val="000000"/>
                <w:sz w:val="22"/>
              </w:rPr>
            </w:pPr>
            <w:r w:rsidRPr="00AE2928">
              <w:rPr>
                <w:rFonts w:ascii="Arial" w:eastAsia="Times New Roman" w:hAnsi="Arial" w:cs="Arial"/>
                <w:color w:val="000000" w:themeColor="text1"/>
                <w:sz w:val="22"/>
                <w:lang w:val="en-AU"/>
              </w:rPr>
              <w:t>Sketch Assembly of tail stock</w:t>
            </w:r>
          </w:p>
        </w:tc>
        <w:tc>
          <w:tcPr>
            <w:tcW w:w="369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keepNext/>
              <w:keepLines/>
              <w:numPr>
                <w:ilvl w:val="0"/>
                <w:numId w:val="25"/>
              </w:numPr>
              <w:spacing w:line="360" w:lineRule="auto"/>
              <w:ind w:right="270"/>
              <w:rPr>
                <w:rFonts w:ascii="Arial" w:eastAsia="Times New Roman" w:hAnsi="Arial" w:cs="Arial"/>
                <w:color w:val="000000" w:themeColor="text1"/>
                <w:sz w:val="22"/>
                <w:lang w:val="en-AU"/>
              </w:rPr>
            </w:pPr>
            <w:r w:rsidRPr="00AE2928">
              <w:rPr>
                <w:rFonts w:ascii="Arial" w:hAnsi="Arial" w:cs="Arial"/>
                <w:color w:val="000000" w:themeColor="text1"/>
                <w:sz w:val="22"/>
              </w:rPr>
              <w:t>Parts of Tail Stock</w:t>
            </w:r>
          </w:p>
          <w:p w:rsidR="00E133DF" w:rsidRPr="00AE2928" w:rsidRDefault="00E133DF" w:rsidP="00EC66BB">
            <w:pPr>
              <w:pStyle w:val="ListParagraph"/>
              <w:keepNext/>
              <w:keepLines/>
              <w:numPr>
                <w:ilvl w:val="0"/>
                <w:numId w:val="60"/>
              </w:numPr>
              <w:spacing w:line="360" w:lineRule="auto"/>
              <w:ind w:right="270"/>
              <w:rPr>
                <w:rFonts w:ascii="Arial" w:eastAsia="Times New Roman" w:hAnsi="Arial" w:cs="Arial"/>
                <w:color w:val="000000" w:themeColor="text1"/>
                <w:sz w:val="22"/>
                <w:lang w:val="en-AU"/>
              </w:rPr>
            </w:pPr>
            <w:r w:rsidRPr="00AE2928">
              <w:rPr>
                <w:rFonts w:ascii="Arial" w:eastAsia="Arial" w:hAnsi="Arial" w:cs="Arial"/>
                <w:bCs/>
                <w:iCs/>
                <w:color w:val="000000"/>
                <w:sz w:val="22"/>
              </w:rPr>
              <w:t>Definition of 1</w:t>
            </w:r>
            <w:r w:rsidRPr="00AE2928">
              <w:rPr>
                <w:rFonts w:ascii="Arial" w:eastAsia="Arial" w:hAnsi="Arial" w:cs="Arial"/>
                <w:bCs/>
                <w:iCs/>
                <w:color w:val="000000"/>
                <w:sz w:val="22"/>
                <w:vertAlign w:val="superscript"/>
              </w:rPr>
              <w:t>st</w:t>
            </w:r>
            <w:r w:rsidRPr="00AE2928">
              <w:rPr>
                <w:rFonts w:ascii="Arial" w:eastAsia="Arial" w:hAnsi="Arial" w:cs="Arial"/>
                <w:bCs/>
                <w:iCs/>
                <w:color w:val="000000"/>
                <w:sz w:val="22"/>
              </w:rPr>
              <w:t>angle orthographic projection.</w:t>
            </w:r>
          </w:p>
          <w:p w:rsidR="00E133DF" w:rsidRPr="00AE2928" w:rsidRDefault="00E133DF" w:rsidP="00EC66BB">
            <w:pPr>
              <w:pStyle w:val="ListParagraph"/>
              <w:keepNext/>
              <w:keepLines/>
              <w:numPr>
                <w:ilvl w:val="0"/>
                <w:numId w:val="60"/>
              </w:numPr>
              <w:spacing w:line="360" w:lineRule="auto"/>
              <w:ind w:right="270"/>
              <w:rPr>
                <w:rFonts w:ascii="Arial" w:eastAsia="Times New Roman" w:hAnsi="Arial" w:cs="Arial"/>
                <w:color w:val="000000" w:themeColor="text1"/>
                <w:sz w:val="22"/>
                <w:lang w:val="en-AU"/>
              </w:rPr>
            </w:pPr>
            <w:r w:rsidRPr="00AE2928">
              <w:rPr>
                <w:rFonts w:ascii="Arial" w:eastAsia="Arial" w:hAnsi="Arial" w:cs="Arial"/>
                <w:bCs/>
                <w:iCs/>
                <w:color w:val="000000"/>
                <w:sz w:val="22"/>
              </w:rPr>
              <w:t>Definition of 3</w:t>
            </w:r>
            <w:r w:rsidRPr="00AE2928">
              <w:rPr>
                <w:rFonts w:ascii="Arial" w:eastAsia="Arial" w:hAnsi="Arial" w:cs="Arial"/>
                <w:bCs/>
                <w:iCs/>
                <w:color w:val="000000"/>
                <w:sz w:val="22"/>
                <w:vertAlign w:val="superscript"/>
              </w:rPr>
              <w:t>rd</w:t>
            </w:r>
            <w:r w:rsidRPr="00AE2928">
              <w:rPr>
                <w:rFonts w:ascii="Arial" w:eastAsia="Arial" w:hAnsi="Arial" w:cs="Arial"/>
                <w:bCs/>
                <w:iCs/>
                <w:color w:val="000000"/>
                <w:sz w:val="22"/>
              </w:rPr>
              <w:t xml:space="preserve"> angle orthographic projection.</w:t>
            </w:r>
          </w:p>
          <w:p w:rsidR="00E133DF" w:rsidRPr="00AE2928" w:rsidRDefault="00E133DF" w:rsidP="005331DD">
            <w:pPr>
              <w:spacing w:line="360" w:lineRule="auto"/>
              <w:contextualSpacing/>
              <w:jc w:val="both"/>
              <w:rPr>
                <w:rFonts w:ascii="Arial" w:eastAsia="Arial" w:hAnsi="Arial" w:cs="Arial"/>
                <w:b/>
                <w:bCs/>
                <w:iCs/>
                <w:color w:val="000000"/>
                <w:sz w:val="22"/>
              </w:rPr>
            </w:pPr>
            <w:r w:rsidRPr="00AE2928">
              <w:rPr>
                <w:rFonts w:ascii="Arial" w:eastAsia="Arial" w:hAnsi="Arial" w:cs="Arial"/>
                <w:b/>
                <w:bCs/>
                <w:iCs/>
                <w:color w:val="000000"/>
                <w:sz w:val="22"/>
              </w:rPr>
              <w:t>Practical Activity:</w:t>
            </w:r>
          </w:p>
          <w:p w:rsidR="00E133DF" w:rsidRPr="00AE2928" w:rsidRDefault="00E133DF" w:rsidP="005331DD">
            <w:pPr>
              <w:spacing w:after="12" w:line="360" w:lineRule="auto"/>
              <w:ind w:left="164"/>
              <w:contextualSpacing/>
              <w:jc w:val="both"/>
              <w:rPr>
                <w:rFonts w:ascii="Arial" w:eastAsia="Arial" w:hAnsi="Arial" w:cs="Arial"/>
                <w:color w:val="000000"/>
                <w:sz w:val="22"/>
              </w:rPr>
            </w:pPr>
            <w:r w:rsidRPr="00AE2928">
              <w:rPr>
                <w:rFonts w:ascii="Arial" w:eastAsia="Arial" w:hAnsi="Arial" w:cs="Arial"/>
                <w:bCs/>
                <w:iCs/>
                <w:color w:val="000000"/>
                <w:sz w:val="22"/>
              </w:rPr>
              <w:t>Draw the parts of screw jack in 3rd angle orthographic projection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6</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 xml:space="preserve">1.5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spacing w:line="276" w:lineRule="auto"/>
              <w:ind w:left="2"/>
              <w:rPr>
                <w:rFonts w:ascii="Arial" w:eastAsia="Arial" w:hAnsi="Arial" w:cs="Arial"/>
                <w:color w:val="000000"/>
                <w:sz w:val="22"/>
              </w:rPr>
            </w:pPr>
            <w:r>
              <w:rPr>
                <w:rFonts w:ascii="Arial" w:eastAsia="Arial" w:hAnsi="Arial" w:cs="Arial"/>
                <w:color w:val="000000"/>
                <w:sz w:val="22"/>
              </w:rPr>
              <w:t>4.5 Hrs.</w:t>
            </w:r>
          </w:p>
        </w:tc>
        <w:tc>
          <w:tcPr>
            <w:tcW w:w="207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Plotter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Multimedia projector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Computer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Scanner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Printer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Computer</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Drafting table</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Board</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Portable drawing</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Clutch pencil</w:t>
            </w:r>
          </w:p>
          <w:p w:rsidR="00E133DF" w:rsidRPr="00AE2928" w:rsidRDefault="00E133DF" w:rsidP="00EC66BB">
            <w:pPr>
              <w:pStyle w:val="ListParagraph"/>
              <w:numPr>
                <w:ilvl w:val="0"/>
                <w:numId w:val="60"/>
              </w:numPr>
              <w:spacing w:line="360" w:lineRule="auto"/>
              <w:rPr>
                <w:rFonts w:ascii="Arial" w:eastAsia="Arial" w:hAnsi="Arial" w:cs="Arial"/>
                <w:bCs/>
                <w:color w:val="000000"/>
                <w:sz w:val="22"/>
              </w:rPr>
            </w:pPr>
            <w:r w:rsidRPr="00AE2928">
              <w:rPr>
                <w:rFonts w:ascii="Arial" w:eastAsia="Arial" w:hAnsi="Arial" w:cs="Arial"/>
                <w:bCs/>
                <w:color w:val="000000"/>
                <w:sz w:val="22"/>
              </w:rPr>
              <w:t>Templates</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bl>
    <w:p w:rsidR="00E133DF" w:rsidRPr="00EC6BCD" w:rsidRDefault="00E133DF" w:rsidP="00E133DF">
      <w:pPr>
        <w:rPr>
          <w:rFonts w:ascii="Arial" w:hAnsi="Arial" w:cs="Arial"/>
        </w:rPr>
      </w:pPr>
    </w:p>
    <w:p w:rsidR="00E133DF" w:rsidRPr="00EC6BCD" w:rsidRDefault="00E133DF" w:rsidP="00E133DF">
      <w:pPr>
        <w:spacing w:after="160" w:line="259" w:lineRule="auto"/>
        <w:rPr>
          <w:rFonts w:ascii="Arial" w:eastAsia="Arial" w:hAnsi="Arial" w:cs="Arial"/>
          <w:b/>
          <w:color w:val="000000"/>
        </w:rPr>
      </w:pPr>
      <w:r w:rsidRPr="00EC6BCD">
        <w:rPr>
          <w:rFonts w:ascii="Arial" w:eastAsia="Arial" w:hAnsi="Arial" w:cs="Arial"/>
          <w:b/>
          <w:color w:val="000000"/>
        </w:rPr>
        <w:br w:type="page"/>
      </w:r>
    </w:p>
    <w:p w:rsidR="00E133DF" w:rsidRDefault="00E133DF" w:rsidP="00E133DF">
      <w:pPr>
        <w:spacing w:after="160" w:line="259" w:lineRule="auto"/>
        <w:rPr>
          <w:rFonts w:ascii="Arial" w:eastAsia="Arial" w:hAnsi="Arial" w:cs="Arial"/>
          <w:b/>
          <w:color w:val="000000"/>
        </w:rPr>
      </w:pPr>
    </w:p>
    <w:p w:rsidR="00E133DF" w:rsidRDefault="00E133DF" w:rsidP="00E133DF">
      <w:pPr>
        <w:spacing w:after="160" w:line="259" w:lineRule="auto"/>
        <w:rPr>
          <w:rFonts w:ascii="Arial" w:eastAsia="Arial" w:hAnsi="Arial" w:cs="Arial"/>
          <w:b/>
          <w:color w:val="000000"/>
        </w:rPr>
      </w:pPr>
    </w:p>
    <w:p w:rsidR="00E133DF" w:rsidRPr="000B6467" w:rsidRDefault="00E133DF" w:rsidP="00E133DF">
      <w:pPr>
        <w:pStyle w:val="Heading3"/>
      </w:pPr>
      <w:bookmarkStart w:id="155" w:name="_Toc34889349"/>
      <w:bookmarkStart w:id="156" w:name="_Toc111625834"/>
      <w:r w:rsidRPr="000B6467">
        <w:t>Design and Simulate the Electronic Circuit by Using Computer Aided Design (CAD) Software</w:t>
      </w:r>
      <w:bookmarkEnd w:id="155"/>
      <w:bookmarkEnd w:id="156"/>
    </w:p>
    <w:p w:rsidR="00E133DF" w:rsidRPr="00AE2928" w:rsidRDefault="00E133DF" w:rsidP="00E133DF">
      <w:pPr>
        <w:pStyle w:val="Default"/>
        <w:spacing w:line="360" w:lineRule="auto"/>
        <w:ind w:right="270"/>
        <w:rPr>
          <w:rFonts w:ascii="Arial" w:eastAsia="Arial" w:hAnsi="Arial" w:cs="Arial"/>
          <w:b/>
          <w:sz w:val="22"/>
          <w:szCs w:val="22"/>
          <w:lang w:val="pt-PT"/>
        </w:rPr>
      </w:pPr>
    </w:p>
    <w:p w:rsidR="00E133DF" w:rsidRPr="00AE2928" w:rsidRDefault="00E133DF" w:rsidP="00E133DF">
      <w:pPr>
        <w:pStyle w:val="Default"/>
        <w:spacing w:line="360" w:lineRule="auto"/>
        <w:ind w:right="270"/>
        <w:rPr>
          <w:rFonts w:ascii="Arial" w:hAnsi="Arial" w:cs="Arial"/>
          <w:color w:val="000000" w:themeColor="text1"/>
          <w:sz w:val="22"/>
          <w:szCs w:val="22"/>
        </w:rPr>
      </w:pPr>
      <w:r w:rsidRPr="00AE2928">
        <w:rPr>
          <w:rFonts w:ascii="Arial" w:eastAsia="Arial" w:hAnsi="Arial" w:cs="Arial"/>
          <w:b/>
          <w:sz w:val="22"/>
          <w:szCs w:val="22"/>
          <w:lang w:val="pt-PT"/>
        </w:rPr>
        <w:t xml:space="preserve">Objective: </w:t>
      </w:r>
      <w:r w:rsidRPr="00AE2928">
        <w:rPr>
          <w:rFonts w:ascii="Arial" w:eastAsia="Calibri" w:hAnsi="Arial" w:cs="Arial"/>
          <w:sz w:val="22"/>
          <w:szCs w:val="22"/>
        </w:rPr>
        <w:t xml:space="preserve">This module covers the knowledge and  skills required to </w:t>
      </w:r>
      <w:r w:rsidRPr="00AE2928">
        <w:rPr>
          <w:rFonts w:ascii="Arial" w:hAnsi="Arial" w:cs="Arial"/>
          <w:color w:val="000000" w:themeColor="text1"/>
          <w:sz w:val="22"/>
          <w:szCs w:val="22"/>
        </w:rPr>
        <w:t>Analyse</w:t>
      </w:r>
      <w:r w:rsidRPr="00AE2928">
        <w:rPr>
          <w:rFonts w:ascii="Arial" w:eastAsia="Times New Roman" w:hAnsi="Arial" w:cs="Arial"/>
          <w:bCs/>
          <w:color w:val="000000" w:themeColor="text1"/>
          <w:sz w:val="22"/>
          <w:szCs w:val="22"/>
        </w:rPr>
        <w:t xml:space="preserve"> customer requirement and specification .Plan and Estimate Domestic electric work. Plan and estimate commercial   electric work and Plan and estimate industrial electric work.   </w:t>
      </w:r>
    </w:p>
    <w:p w:rsidR="00E133DF" w:rsidRPr="00AE2928" w:rsidRDefault="00E133DF" w:rsidP="00E133DF">
      <w:pPr>
        <w:spacing w:before="240" w:line="360" w:lineRule="auto"/>
        <w:ind w:left="90"/>
        <w:jc w:val="both"/>
        <w:rPr>
          <w:rFonts w:ascii="Arial" w:eastAsia="Arial" w:hAnsi="Arial" w:cs="Arial"/>
          <w:color w:val="000000"/>
          <w:sz w:val="22"/>
        </w:rPr>
      </w:pPr>
      <w:r>
        <w:rPr>
          <w:rFonts w:ascii="Arial" w:eastAsia="Arial" w:hAnsi="Arial" w:cs="Arial"/>
          <w:b/>
          <w:color w:val="000000"/>
          <w:sz w:val="22"/>
        </w:rPr>
        <w:t>Duration: 33</w:t>
      </w:r>
      <w:r w:rsidRPr="00AE2928">
        <w:rPr>
          <w:rFonts w:ascii="Arial" w:eastAsia="Arial" w:hAnsi="Arial" w:cs="Arial"/>
          <w:b/>
          <w:color w:val="000000"/>
          <w:sz w:val="22"/>
        </w:rPr>
        <w:t xml:space="preserve"> Hours</w:t>
      </w:r>
      <w:r w:rsidRPr="00AE2928">
        <w:rPr>
          <w:rFonts w:ascii="Arial" w:eastAsia="Arial" w:hAnsi="Arial" w:cs="Arial"/>
          <w:color w:val="000000"/>
          <w:sz w:val="22"/>
        </w:rPr>
        <w:tab/>
      </w:r>
      <w:r w:rsidRPr="00AE2928">
        <w:rPr>
          <w:rFonts w:ascii="Arial" w:eastAsia="Arial" w:hAnsi="Arial" w:cs="Arial"/>
          <w:color w:val="000000"/>
          <w:sz w:val="22"/>
        </w:rPr>
        <w:tab/>
      </w:r>
      <w:r w:rsidRPr="00AE2928">
        <w:rPr>
          <w:rFonts w:ascii="Arial" w:eastAsia="Arial" w:hAnsi="Arial" w:cs="Arial"/>
          <w:color w:val="000000"/>
          <w:sz w:val="22"/>
        </w:rPr>
        <w:tab/>
      </w:r>
      <w:r>
        <w:rPr>
          <w:rFonts w:ascii="Arial" w:eastAsia="Arial" w:hAnsi="Arial" w:cs="Arial"/>
          <w:b/>
          <w:color w:val="000000"/>
          <w:sz w:val="22"/>
        </w:rPr>
        <w:t>Theory: 3</w:t>
      </w:r>
      <w:r w:rsidRPr="00AE2928">
        <w:rPr>
          <w:rFonts w:ascii="Arial" w:eastAsia="Arial" w:hAnsi="Arial" w:cs="Arial"/>
          <w:b/>
          <w:color w:val="000000"/>
          <w:sz w:val="22"/>
        </w:rPr>
        <w:t xml:space="preserve"> Hours</w:t>
      </w:r>
      <w:r w:rsidRPr="00AE2928">
        <w:rPr>
          <w:rFonts w:ascii="Arial" w:eastAsia="Arial" w:hAnsi="Arial" w:cs="Arial"/>
          <w:b/>
          <w:color w:val="000000"/>
          <w:sz w:val="22"/>
        </w:rPr>
        <w:tab/>
      </w:r>
      <w:r w:rsidRPr="00AE2928">
        <w:rPr>
          <w:rFonts w:ascii="Arial" w:eastAsia="Arial" w:hAnsi="Arial" w:cs="Arial"/>
          <w:b/>
          <w:color w:val="000000"/>
          <w:sz w:val="22"/>
        </w:rPr>
        <w:tab/>
      </w:r>
      <w:r w:rsidRPr="00AE2928">
        <w:rPr>
          <w:rFonts w:ascii="Arial" w:eastAsia="Arial" w:hAnsi="Arial" w:cs="Arial"/>
          <w:b/>
          <w:color w:val="000000"/>
          <w:sz w:val="22"/>
        </w:rPr>
        <w:tab/>
      </w:r>
      <w:r w:rsidRPr="00AE2928">
        <w:rPr>
          <w:rFonts w:ascii="Arial" w:eastAsia="Arial" w:hAnsi="Arial" w:cs="Arial"/>
          <w:color w:val="000000"/>
          <w:sz w:val="22"/>
        </w:rPr>
        <w:tab/>
      </w:r>
      <w:r>
        <w:rPr>
          <w:rFonts w:ascii="Arial" w:eastAsia="Arial" w:hAnsi="Arial" w:cs="Arial"/>
          <w:b/>
          <w:color w:val="000000"/>
          <w:sz w:val="22"/>
        </w:rPr>
        <w:t>Practice: 30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 3.3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1281"/>
        <w:gridCol w:w="879"/>
        <w:gridCol w:w="1530"/>
      </w:tblGrid>
      <w:tr w:rsidR="00E133DF" w:rsidRPr="00AE2928"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jc w:val="center"/>
              <w:rPr>
                <w:rFonts w:ascii="Arial" w:eastAsia="Arial" w:hAnsi="Arial" w:cs="Arial"/>
                <w:color w:val="000000"/>
                <w:sz w:val="22"/>
              </w:rPr>
            </w:pPr>
            <w:r w:rsidRPr="00AE2928">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Duration</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rsidR="00E133DF" w:rsidRPr="00AE2928" w:rsidRDefault="00E133DF" w:rsidP="005331DD">
            <w:pPr>
              <w:spacing w:after="136"/>
              <w:ind w:left="2"/>
              <w:rPr>
                <w:rFonts w:ascii="Arial" w:eastAsia="Arial" w:hAnsi="Arial" w:cs="Arial"/>
                <w:color w:val="000000"/>
                <w:sz w:val="22"/>
              </w:rPr>
            </w:pPr>
            <w:r w:rsidRPr="00AE2928">
              <w:rPr>
                <w:rFonts w:ascii="Arial" w:eastAsia="Arial" w:hAnsi="Arial" w:cs="Arial"/>
                <w:b/>
                <w:color w:val="000000"/>
                <w:sz w:val="22"/>
              </w:rPr>
              <w:t xml:space="preserve">Materials </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
                <w:color w:val="000000"/>
                <w:sz w:val="22"/>
              </w:rPr>
              <w:t xml:space="preserve">Required </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E5B8B7"/>
          </w:tcPr>
          <w:p w:rsidR="00E133DF" w:rsidRPr="00AE2928" w:rsidRDefault="00E133DF" w:rsidP="005331DD">
            <w:pPr>
              <w:spacing w:after="136"/>
              <w:ind w:left="2"/>
              <w:rPr>
                <w:rFonts w:ascii="Arial" w:eastAsia="Arial" w:hAnsi="Arial" w:cs="Arial"/>
                <w:color w:val="000000"/>
                <w:sz w:val="22"/>
              </w:rPr>
            </w:pPr>
            <w:r w:rsidRPr="00AE2928">
              <w:rPr>
                <w:rFonts w:ascii="Arial" w:eastAsia="Arial" w:hAnsi="Arial" w:cs="Arial"/>
                <w:b/>
                <w:color w:val="000000"/>
                <w:sz w:val="22"/>
              </w:rPr>
              <w:t xml:space="preserve">Learning </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
                <w:color w:val="000000"/>
                <w:sz w:val="22"/>
              </w:rPr>
              <w:t xml:space="preserve">Place </w:t>
            </w:r>
          </w:p>
        </w:tc>
      </w:tr>
      <w:tr w:rsidR="00E133DF" w:rsidRPr="00AE2928"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245" w:line="243" w:lineRule="auto"/>
              <w:ind w:left="180"/>
              <w:contextualSpacing/>
              <w:jc w:val="both"/>
              <w:rPr>
                <w:rFonts w:ascii="Arial" w:eastAsia="Arial" w:hAnsi="Arial" w:cs="Arial"/>
                <w:color w:val="000000"/>
                <w:sz w:val="22"/>
              </w:rPr>
            </w:pPr>
            <w:r w:rsidRPr="00AE2928">
              <w:rPr>
                <w:rFonts w:ascii="Arial" w:eastAsia="Times New Roman" w:hAnsi="Arial" w:cs="Arial"/>
                <w:b/>
                <w:color w:val="000000" w:themeColor="text1"/>
                <w:sz w:val="22"/>
              </w:rPr>
              <w:t>LU1.Analyze customer requirement and specification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276" w:lineRule="auto"/>
              <w:ind w:left="2"/>
              <w:rPr>
                <w:rFonts w:ascii="Arial" w:eastAsia="Arial" w:hAnsi="Arial" w:cs="Arial"/>
                <w:b/>
                <w:color w:val="000000"/>
                <w:sz w:val="22"/>
              </w:rPr>
            </w:pPr>
            <w:r w:rsidRPr="00AE2928">
              <w:rPr>
                <w:rFonts w:ascii="Arial" w:eastAsia="Arial" w:hAnsi="Arial" w:cs="Arial"/>
                <w:b/>
                <w:color w:val="000000"/>
                <w:sz w:val="22"/>
              </w:rPr>
              <w:t>Trainee will be able to:</w:t>
            </w:r>
          </w:p>
          <w:p w:rsidR="00E133DF" w:rsidRPr="00AE2928" w:rsidRDefault="00E133DF" w:rsidP="00EC66BB">
            <w:pPr>
              <w:pStyle w:val="Default"/>
              <w:numPr>
                <w:ilvl w:val="0"/>
                <w:numId w:val="61"/>
              </w:numPr>
              <w:spacing w:line="360" w:lineRule="auto"/>
              <w:ind w:left="427" w:right="270"/>
              <w:rPr>
                <w:rFonts w:ascii="Arial" w:hAnsi="Arial" w:cs="Arial"/>
                <w:color w:val="000000" w:themeColor="text1"/>
                <w:sz w:val="22"/>
                <w:szCs w:val="22"/>
              </w:rPr>
            </w:pPr>
            <w:r w:rsidRPr="00AE2928">
              <w:rPr>
                <w:rFonts w:ascii="Arial" w:hAnsi="Arial" w:cs="Arial"/>
                <w:color w:val="000000" w:themeColor="text1"/>
                <w:sz w:val="22"/>
                <w:szCs w:val="22"/>
              </w:rPr>
              <w:t>Draw the general value chain of the end user.</w:t>
            </w:r>
          </w:p>
          <w:p w:rsidR="00E133DF" w:rsidRPr="00AE2928" w:rsidRDefault="00E133DF" w:rsidP="00EC66BB">
            <w:pPr>
              <w:pStyle w:val="Default"/>
              <w:numPr>
                <w:ilvl w:val="0"/>
                <w:numId w:val="61"/>
              </w:numPr>
              <w:spacing w:line="360" w:lineRule="auto"/>
              <w:ind w:left="427" w:right="270"/>
              <w:rPr>
                <w:rFonts w:ascii="Arial" w:hAnsi="Arial" w:cs="Arial"/>
                <w:color w:val="000000" w:themeColor="text1"/>
                <w:sz w:val="22"/>
                <w:szCs w:val="22"/>
              </w:rPr>
            </w:pPr>
            <w:r w:rsidRPr="00AE2928">
              <w:rPr>
                <w:rFonts w:ascii="Arial" w:hAnsi="Arial" w:cs="Arial"/>
                <w:color w:val="000000" w:themeColor="text1"/>
                <w:sz w:val="22"/>
                <w:szCs w:val="22"/>
              </w:rPr>
              <w:t xml:space="preserve">Highlight the various stages and </w:t>
            </w:r>
            <w:r w:rsidRPr="00AE2928">
              <w:rPr>
                <w:rFonts w:ascii="Arial" w:hAnsi="Arial" w:cs="Arial"/>
                <w:color w:val="000000" w:themeColor="text1"/>
                <w:sz w:val="22"/>
                <w:szCs w:val="22"/>
                <w:shd w:val="clear" w:color="auto" w:fill="FFFFFF"/>
              </w:rPr>
              <w:t>set of activities in the value chain drawing</w:t>
            </w:r>
          </w:p>
          <w:p w:rsidR="00E133DF" w:rsidRPr="00AE2928" w:rsidRDefault="00E133DF" w:rsidP="00EC66BB">
            <w:pPr>
              <w:pStyle w:val="Default"/>
              <w:numPr>
                <w:ilvl w:val="0"/>
                <w:numId w:val="61"/>
              </w:numPr>
              <w:spacing w:line="360" w:lineRule="auto"/>
              <w:ind w:left="427" w:right="270"/>
              <w:rPr>
                <w:rFonts w:ascii="Arial" w:hAnsi="Arial" w:cs="Arial"/>
                <w:color w:val="000000" w:themeColor="text1"/>
                <w:sz w:val="22"/>
                <w:szCs w:val="22"/>
              </w:rPr>
            </w:pPr>
            <w:r w:rsidRPr="00AE2928">
              <w:rPr>
                <w:rFonts w:ascii="Arial" w:hAnsi="Arial" w:cs="Arial"/>
                <w:color w:val="000000" w:themeColor="text1"/>
                <w:sz w:val="22"/>
                <w:szCs w:val="22"/>
              </w:rPr>
              <w:t xml:space="preserve">Enlist the electrical appliances/materials required in electrical development process </w:t>
            </w:r>
          </w:p>
          <w:p w:rsidR="00E133DF" w:rsidRPr="00AE2928" w:rsidRDefault="00E133DF" w:rsidP="00EC66BB">
            <w:pPr>
              <w:pStyle w:val="Default"/>
              <w:numPr>
                <w:ilvl w:val="0"/>
                <w:numId w:val="61"/>
              </w:numPr>
              <w:spacing w:line="360" w:lineRule="auto"/>
              <w:ind w:left="427" w:right="270"/>
              <w:rPr>
                <w:rFonts w:ascii="Arial" w:hAnsi="Arial" w:cs="Arial"/>
                <w:color w:val="000000" w:themeColor="text1"/>
                <w:sz w:val="22"/>
                <w:szCs w:val="22"/>
              </w:rPr>
            </w:pPr>
            <w:r w:rsidRPr="00AE2928">
              <w:rPr>
                <w:rFonts w:ascii="Arial" w:hAnsi="Arial" w:cs="Arial"/>
                <w:color w:val="000000" w:themeColor="text1"/>
                <w:sz w:val="22"/>
                <w:szCs w:val="22"/>
              </w:rPr>
              <w:lastRenderedPageBreak/>
              <w:t>Identify critical stages in the development</w:t>
            </w:r>
          </w:p>
          <w:p w:rsidR="00E133DF" w:rsidRPr="00AE2928" w:rsidRDefault="00E133DF" w:rsidP="00EC66BB">
            <w:pPr>
              <w:pStyle w:val="Default"/>
              <w:numPr>
                <w:ilvl w:val="0"/>
                <w:numId w:val="61"/>
              </w:numPr>
              <w:spacing w:line="360" w:lineRule="auto"/>
              <w:ind w:left="427" w:right="270"/>
              <w:rPr>
                <w:rFonts w:ascii="Arial" w:hAnsi="Arial" w:cs="Arial"/>
                <w:color w:val="000000" w:themeColor="text1"/>
                <w:sz w:val="22"/>
                <w:szCs w:val="22"/>
              </w:rPr>
            </w:pPr>
            <w:r w:rsidRPr="00AE2928">
              <w:rPr>
                <w:rFonts w:ascii="Arial" w:hAnsi="Arial" w:cs="Arial"/>
                <w:color w:val="000000" w:themeColor="text1"/>
                <w:sz w:val="22"/>
                <w:szCs w:val="22"/>
              </w:rPr>
              <w:t>Identify the safety aspect required in the critical stages of the development</w:t>
            </w:r>
          </w:p>
          <w:p w:rsidR="00E133DF" w:rsidRPr="00AE2928" w:rsidRDefault="00E133DF" w:rsidP="00EC66BB">
            <w:pPr>
              <w:pStyle w:val="Default"/>
              <w:numPr>
                <w:ilvl w:val="0"/>
                <w:numId w:val="61"/>
              </w:numPr>
              <w:spacing w:line="360" w:lineRule="auto"/>
              <w:ind w:left="427" w:right="270"/>
              <w:rPr>
                <w:rFonts w:ascii="Arial" w:hAnsi="Arial" w:cs="Arial"/>
                <w:color w:val="000000" w:themeColor="text1"/>
                <w:sz w:val="22"/>
                <w:szCs w:val="22"/>
              </w:rPr>
            </w:pPr>
            <w:r w:rsidRPr="00AE2928">
              <w:rPr>
                <w:rFonts w:ascii="Arial" w:hAnsi="Arial" w:cs="Arial"/>
                <w:color w:val="000000" w:themeColor="text1"/>
                <w:sz w:val="22"/>
                <w:szCs w:val="22"/>
              </w:rPr>
              <w:t xml:space="preserve">Enlist the possible energy efficient appliance/devices   and global trends in electrical works </w:t>
            </w:r>
          </w:p>
          <w:p w:rsidR="00E133DF" w:rsidRPr="00AE2928" w:rsidRDefault="00E133DF" w:rsidP="00EC66BB">
            <w:pPr>
              <w:pStyle w:val="Default"/>
              <w:numPr>
                <w:ilvl w:val="0"/>
                <w:numId w:val="61"/>
              </w:numPr>
              <w:spacing w:line="360" w:lineRule="auto"/>
              <w:ind w:left="427" w:right="270"/>
              <w:rPr>
                <w:rFonts w:ascii="Arial" w:hAnsi="Arial" w:cs="Arial"/>
                <w:color w:val="000000" w:themeColor="text1"/>
                <w:sz w:val="22"/>
                <w:szCs w:val="22"/>
              </w:rPr>
            </w:pPr>
            <w:r w:rsidRPr="00AE2928">
              <w:rPr>
                <w:rFonts w:ascii="Arial" w:hAnsi="Arial" w:cs="Arial"/>
                <w:color w:val="000000" w:themeColor="text1"/>
                <w:sz w:val="22"/>
                <w:szCs w:val="22"/>
              </w:rPr>
              <w:t>Analyse the client requirement at broad level.</w:t>
            </w:r>
          </w:p>
          <w:p w:rsidR="00E133DF" w:rsidRPr="00AE2928" w:rsidRDefault="00E133DF" w:rsidP="00EC66BB">
            <w:pPr>
              <w:pStyle w:val="Default"/>
              <w:numPr>
                <w:ilvl w:val="0"/>
                <w:numId w:val="61"/>
              </w:numPr>
              <w:spacing w:line="360" w:lineRule="auto"/>
              <w:ind w:left="427" w:right="270"/>
              <w:rPr>
                <w:rFonts w:ascii="Arial" w:hAnsi="Arial" w:cs="Arial"/>
                <w:color w:val="000000" w:themeColor="text1"/>
                <w:sz w:val="22"/>
                <w:szCs w:val="22"/>
              </w:rPr>
            </w:pPr>
            <w:r w:rsidRPr="00AE2928">
              <w:rPr>
                <w:rFonts w:ascii="Arial" w:hAnsi="Arial" w:cs="Arial"/>
                <w:color w:val="000000" w:themeColor="text1"/>
                <w:sz w:val="22"/>
                <w:szCs w:val="22"/>
              </w:rPr>
              <w:t>Generate a report of various stages of electrical works.</w:t>
            </w:r>
          </w:p>
          <w:p w:rsidR="00E133DF" w:rsidRPr="00AE2928" w:rsidRDefault="00E133DF" w:rsidP="00EC66BB">
            <w:pPr>
              <w:pStyle w:val="Default"/>
              <w:numPr>
                <w:ilvl w:val="0"/>
                <w:numId w:val="61"/>
              </w:numPr>
              <w:spacing w:line="360" w:lineRule="auto"/>
              <w:ind w:left="427" w:right="270"/>
              <w:rPr>
                <w:rFonts w:ascii="Arial" w:hAnsi="Arial" w:cs="Arial"/>
                <w:color w:val="000000" w:themeColor="text1"/>
                <w:sz w:val="22"/>
                <w:szCs w:val="22"/>
              </w:rPr>
            </w:pPr>
            <w:r w:rsidRPr="00AE2928">
              <w:rPr>
                <w:rFonts w:ascii="Arial" w:hAnsi="Arial" w:cs="Arial"/>
                <w:color w:val="000000" w:themeColor="text1"/>
                <w:sz w:val="22"/>
                <w:szCs w:val="22"/>
              </w:rPr>
              <w:t>Proposed appliance/materials as per global trends and clarify the technical specification.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numPr>
                <w:ilvl w:val="0"/>
                <w:numId w:val="64"/>
              </w:numPr>
              <w:autoSpaceDE w:val="0"/>
              <w:autoSpaceDN w:val="0"/>
              <w:adjustRightInd w:val="0"/>
              <w:spacing w:line="360" w:lineRule="auto"/>
              <w:ind w:right="270"/>
              <w:rPr>
                <w:rFonts w:ascii="Arial" w:eastAsia="SymbolMT" w:hAnsi="Arial" w:cs="Arial"/>
                <w:color w:val="000000" w:themeColor="text1"/>
                <w:sz w:val="22"/>
              </w:rPr>
            </w:pPr>
            <w:r w:rsidRPr="00AE2928">
              <w:rPr>
                <w:rFonts w:ascii="Arial" w:eastAsia="SymbolMT" w:hAnsi="Arial" w:cs="Arial"/>
                <w:color w:val="000000" w:themeColor="text1"/>
                <w:sz w:val="22"/>
              </w:rPr>
              <w:lastRenderedPageBreak/>
              <w:t>Understanding of the term ‘value chain’ of industry.</w:t>
            </w:r>
          </w:p>
          <w:p w:rsidR="00E133DF" w:rsidRPr="00AE2928" w:rsidRDefault="00E133DF" w:rsidP="00EC66BB">
            <w:pPr>
              <w:pStyle w:val="Default"/>
              <w:numPr>
                <w:ilvl w:val="0"/>
                <w:numId w:val="64"/>
              </w:numPr>
              <w:spacing w:line="360" w:lineRule="auto"/>
              <w:ind w:right="270"/>
              <w:rPr>
                <w:rFonts w:ascii="Arial" w:hAnsi="Arial" w:cs="Arial"/>
                <w:color w:val="000000" w:themeColor="text1"/>
                <w:sz w:val="22"/>
                <w:szCs w:val="22"/>
              </w:rPr>
            </w:pPr>
            <w:r w:rsidRPr="00AE2928">
              <w:rPr>
                <w:rFonts w:ascii="Arial" w:hAnsi="Arial" w:cs="Arial"/>
                <w:color w:val="000000" w:themeColor="text1"/>
                <w:sz w:val="22"/>
                <w:szCs w:val="22"/>
              </w:rPr>
              <w:t xml:space="preserve"> Standard operating procedure (SOP) of the organization for control panel development process.</w:t>
            </w:r>
          </w:p>
          <w:p w:rsidR="00E133DF" w:rsidRPr="00AE2928" w:rsidRDefault="00E133DF" w:rsidP="005331DD">
            <w:pPr>
              <w:autoSpaceDE w:val="0"/>
              <w:autoSpaceDN w:val="0"/>
              <w:adjustRightInd w:val="0"/>
              <w:spacing w:line="360" w:lineRule="auto"/>
              <w:ind w:right="270"/>
              <w:rPr>
                <w:rFonts w:ascii="Arial" w:eastAsia="SymbolMT" w:hAnsi="Arial" w:cs="Arial"/>
                <w:b/>
                <w:color w:val="000000" w:themeColor="text1"/>
                <w:sz w:val="22"/>
              </w:rPr>
            </w:pPr>
            <w:r w:rsidRPr="00AE2928">
              <w:rPr>
                <w:rFonts w:ascii="Arial" w:eastAsia="SymbolMT" w:hAnsi="Arial" w:cs="Arial"/>
                <w:b/>
                <w:color w:val="000000" w:themeColor="text1"/>
                <w:sz w:val="22"/>
              </w:rPr>
              <w:t>Practical activity:</w:t>
            </w:r>
          </w:p>
          <w:p w:rsidR="00E133DF" w:rsidRPr="00AE2928" w:rsidRDefault="00E133DF" w:rsidP="005331DD">
            <w:pPr>
              <w:autoSpaceDE w:val="0"/>
              <w:autoSpaceDN w:val="0"/>
              <w:adjustRightInd w:val="0"/>
              <w:spacing w:line="360" w:lineRule="auto"/>
              <w:ind w:right="270"/>
              <w:rPr>
                <w:rFonts w:ascii="Arial" w:eastAsia="SymbolMT" w:hAnsi="Arial" w:cs="Arial"/>
                <w:color w:val="000000" w:themeColor="text1"/>
                <w:sz w:val="22"/>
              </w:rPr>
            </w:pPr>
            <w:r w:rsidRPr="00AE2928">
              <w:rPr>
                <w:rFonts w:ascii="Arial" w:eastAsia="SymbolMT" w:hAnsi="Arial" w:cs="Arial"/>
                <w:color w:val="000000" w:themeColor="text1"/>
                <w:sz w:val="22"/>
              </w:rPr>
              <w:lastRenderedPageBreak/>
              <w:t>Analyze the customer requirement and generate a report on appliance used for development process</w:t>
            </w:r>
          </w:p>
          <w:p w:rsidR="00E133DF" w:rsidRPr="00AE2928" w:rsidRDefault="00E133DF" w:rsidP="005331DD">
            <w:pPr>
              <w:spacing w:line="360" w:lineRule="auto"/>
              <w:rPr>
                <w:rFonts w:ascii="Arial" w:eastAsia="Arial" w:hAnsi="Arial" w:cs="Arial"/>
                <w:bCs/>
                <w:iCs/>
                <w:color w:val="000000"/>
                <w:sz w:val="22"/>
              </w:rPr>
            </w:pPr>
          </w:p>
          <w:p w:rsidR="00E133DF" w:rsidRPr="00AE2928" w:rsidRDefault="00E133DF" w:rsidP="005331DD">
            <w:pPr>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lastRenderedPageBreak/>
              <w:t xml:space="preserve">Total : </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10</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 xml:space="preserve">1 </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09 Hrs.</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Tools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Site visit</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Protective gear such as helmets,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Goggles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gloves,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Rubber</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,Shoes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lastRenderedPageBreak/>
              <w:t>Reference material</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Clipboard</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Calculation sheet</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Calculator</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Psychometric charts and tables</w:t>
            </w:r>
          </w:p>
          <w:p w:rsidR="00E133DF" w:rsidRPr="00AE2928" w:rsidRDefault="00E133DF" w:rsidP="005331DD">
            <w:pPr>
              <w:spacing w:line="360" w:lineRule="auto"/>
              <w:ind w:firstLine="720"/>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ind w:left="2"/>
              <w:rPr>
                <w:rFonts w:ascii="Arial" w:eastAsia="Arial" w:hAnsi="Arial" w:cs="Arial"/>
                <w:b/>
                <w:color w:val="000000"/>
                <w:sz w:val="22"/>
              </w:rPr>
            </w:pPr>
            <w:r w:rsidRPr="00AE2928">
              <w:rPr>
                <w:rFonts w:ascii="Arial" w:eastAsia="Arial" w:hAnsi="Arial" w:cs="Arial"/>
                <w:bCs/>
                <w:color w:val="000000"/>
                <w:sz w:val="22"/>
              </w:rPr>
              <w:lastRenderedPageBreak/>
              <w:t>Class Room and workshop</w:t>
            </w:r>
          </w:p>
        </w:tc>
      </w:tr>
      <w:tr w:rsidR="00E133DF" w:rsidRPr="00AE2928"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245" w:line="243" w:lineRule="auto"/>
              <w:contextualSpacing/>
              <w:jc w:val="both"/>
              <w:rPr>
                <w:rFonts w:ascii="Arial" w:eastAsia="Arial" w:hAnsi="Arial" w:cs="Arial"/>
                <w:color w:val="000000"/>
                <w:sz w:val="22"/>
              </w:rPr>
            </w:pPr>
            <w:r w:rsidRPr="00AE2928">
              <w:rPr>
                <w:rFonts w:ascii="Arial" w:eastAsia="Times New Roman" w:hAnsi="Arial" w:cs="Arial"/>
                <w:b/>
                <w:color w:val="000000" w:themeColor="text1"/>
                <w:sz w:val="22"/>
              </w:rPr>
              <w:t>LU2.Plan and estimate domestic  electric work</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276" w:lineRule="auto"/>
              <w:ind w:left="2"/>
              <w:rPr>
                <w:rFonts w:ascii="Arial" w:eastAsia="Arial" w:hAnsi="Arial" w:cs="Arial"/>
                <w:b/>
                <w:color w:val="000000"/>
                <w:sz w:val="22"/>
              </w:rPr>
            </w:pPr>
            <w:r w:rsidRPr="00AE2928">
              <w:rPr>
                <w:rFonts w:ascii="Arial" w:eastAsia="Arial" w:hAnsi="Arial" w:cs="Arial"/>
                <w:b/>
                <w:color w:val="000000"/>
                <w:sz w:val="22"/>
              </w:rPr>
              <w:t>Trainee will be able to:</w:t>
            </w:r>
          </w:p>
          <w:p w:rsidR="00E133DF" w:rsidRPr="00AE2928" w:rsidRDefault="00E133DF" w:rsidP="00EC66BB">
            <w:pPr>
              <w:pStyle w:val="ListParagraph"/>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AE2928">
              <w:rPr>
                <w:rFonts w:ascii="Arial" w:hAnsi="Arial" w:cs="Arial"/>
                <w:color w:val="000000" w:themeColor="text1"/>
                <w:sz w:val="22"/>
              </w:rPr>
              <w:lastRenderedPageBreak/>
              <w:t>Plan the client requirement at broad level from the proposal.</w:t>
            </w:r>
          </w:p>
          <w:p w:rsidR="00E133DF" w:rsidRPr="00AE2928"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AE2928">
              <w:rPr>
                <w:rFonts w:ascii="Arial" w:hAnsi="Arial" w:cs="Arial"/>
                <w:color w:val="000000" w:themeColor="text1"/>
                <w:sz w:val="22"/>
              </w:rPr>
              <w:t>Plan the electrical appliances/materials / used in different stages of the electrical development process</w:t>
            </w:r>
          </w:p>
          <w:p w:rsidR="00E133DF" w:rsidRPr="00AE2928"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AE2928">
              <w:rPr>
                <w:rFonts w:ascii="Arial" w:hAnsi="Arial" w:cs="Arial"/>
                <w:color w:val="000000" w:themeColor="text1"/>
                <w:sz w:val="22"/>
              </w:rPr>
              <w:t>Plan and estimate electrical wiring</w:t>
            </w:r>
          </w:p>
          <w:p w:rsidR="00E133DF" w:rsidRPr="00AE2928"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AE2928">
              <w:rPr>
                <w:rFonts w:ascii="Arial" w:hAnsi="Arial" w:cs="Arial"/>
                <w:color w:val="000000" w:themeColor="text1"/>
                <w:sz w:val="22"/>
                <w:shd w:val="clear" w:color="auto" w:fill="FFFFFF"/>
              </w:rPr>
              <w:t>Estimate Installation and Material Cost</w:t>
            </w:r>
          </w:p>
          <w:p w:rsidR="00E133DF" w:rsidRPr="00AE2928" w:rsidRDefault="00E133DF" w:rsidP="00EC66BB">
            <w:pPr>
              <w:pStyle w:val="ListParagraph"/>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AE2928">
              <w:rPr>
                <w:rFonts w:ascii="Arial" w:eastAsia="Times New Roman" w:hAnsi="Arial" w:cs="Arial"/>
                <w:color w:val="000000" w:themeColor="text1"/>
                <w:sz w:val="22"/>
              </w:rPr>
              <w:t xml:space="preserve">Estimate Power consumption for lighting and appliances </w:t>
            </w:r>
          </w:p>
          <w:p w:rsidR="00E133DF" w:rsidRPr="00AE2928" w:rsidRDefault="00E133DF" w:rsidP="00EC66BB">
            <w:pPr>
              <w:pStyle w:val="ListParagraph"/>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AE2928">
              <w:rPr>
                <w:rFonts w:ascii="Arial" w:eastAsia="Times New Roman" w:hAnsi="Arial" w:cs="Arial"/>
                <w:color w:val="000000" w:themeColor="text1"/>
                <w:sz w:val="22"/>
              </w:rPr>
              <w:t>Plan a main and sub distribution board.</w:t>
            </w:r>
          </w:p>
          <w:p w:rsidR="00E133DF" w:rsidRPr="00AE2928" w:rsidRDefault="00E133DF" w:rsidP="00EC66BB">
            <w:pPr>
              <w:pStyle w:val="ListParagraph"/>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AE2928">
              <w:rPr>
                <w:rFonts w:ascii="Arial" w:eastAsia="Times New Roman" w:hAnsi="Arial" w:cs="Arial"/>
                <w:color w:val="000000" w:themeColor="text1"/>
                <w:sz w:val="22"/>
              </w:rPr>
              <w:t>Ensure safety system.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360" w:lineRule="auto"/>
              <w:ind w:left="254" w:hanging="254"/>
              <w:rPr>
                <w:rFonts w:ascii="Arial" w:eastAsia="Arial" w:hAnsi="Arial" w:cs="Arial"/>
                <w:bCs/>
                <w:iCs/>
                <w:color w:val="000000"/>
                <w:sz w:val="22"/>
              </w:rPr>
            </w:pPr>
            <w:r w:rsidRPr="00AE2928">
              <w:rPr>
                <w:rFonts w:ascii="Arial" w:hAnsi="Arial" w:cs="Arial"/>
                <w:color w:val="000000" w:themeColor="text1"/>
                <w:sz w:val="22"/>
              </w:rPr>
              <w:lastRenderedPageBreak/>
              <w:t>Understanding of human machine interface (HMI).</w:t>
            </w:r>
          </w:p>
          <w:p w:rsidR="00E133DF" w:rsidRPr="00AE2928" w:rsidRDefault="00E133DF" w:rsidP="005331DD">
            <w:pPr>
              <w:ind w:left="254" w:hanging="254"/>
              <w:rPr>
                <w:rFonts w:ascii="Arial" w:eastAsia="Arial" w:hAnsi="Arial" w:cs="Arial"/>
                <w:b/>
                <w:bCs/>
                <w:color w:val="000000"/>
                <w:sz w:val="22"/>
              </w:rPr>
            </w:pPr>
            <w:r w:rsidRPr="00AE2928">
              <w:rPr>
                <w:rFonts w:ascii="Arial" w:eastAsia="Arial" w:hAnsi="Arial" w:cs="Arial"/>
                <w:b/>
                <w:bCs/>
                <w:color w:val="000000"/>
                <w:sz w:val="22"/>
              </w:rPr>
              <w:lastRenderedPageBreak/>
              <w:t>Practical Activity:</w:t>
            </w:r>
          </w:p>
          <w:p w:rsidR="00E133DF" w:rsidRPr="00AE2928" w:rsidRDefault="00E133DF" w:rsidP="005331DD">
            <w:pPr>
              <w:ind w:left="254" w:hanging="254"/>
              <w:rPr>
                <w:rFonts w:ascii="Arial" w:eastAsia="Arial" w:hAnsi="Arial" w:cs="Arial"/>
                <w:bCs/>
                <w:color w:val="000000"/>
                <w:sz w:val="22"/>
              </w:rPr>
            </w:pPr>
            <w:r w:rsidRPr="00AE2928">
              <w:rPr>
                <w:rFonts w:ascii="Arial" w:eastAsia="Arial" w:hAnsi="Arial" w:cs="Arial"/>
                <w:bCs/>
                <w:color w:val="000000"/>
                <w:sz w:val="22"/>
              </w:rPr>
              <w:t>Plan and develop main and sub distribution board with its material estimated cost at domestic level</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Default="00E133DF" w:rsidP="005331DD">
            <w:pPr>
              <w:ind w:left="720" w:hanging="718"/>
              <w:rPr>
                <w:rFonts w:ascii="Arial" w:eastAsia="Arial" w:hAnsi="Arial" w:cs="Arial"/>
                <w:b/>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6</w:t>
            </w:r>
            <w:r>
              <w:rPr>
                <w:rFonts w:ascii="Arial" w:eastAsia="Arial" w:hAnsi="Arial" w:cs="Arial"/>
                <w:color w:val="000000"/>
                <w:sz w:val="22"/>
              </w:rPr>
              <w:t>.5</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0</w:t>
            </w:r>
            <w:r w:rsidRPr="00AE2928">
              <w:rPr>
                <w:rFonts w:ascii="Arial" w:eastAsia="Arial" w:hAnsi="Arial" w:cs="Arial"/>
                <w:color w:val="000000"/>
                <w:sz w:val="22"/>
              </w:rPr>
              <w:t xml:space="preserve">.5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spacing w:line="276" w:lineRule="auto"/>
              <w:ind w:left="2"/>
              <w:rPr>
                <w:rFonts w:ascii="Arial" w:eastAsia="Arial" w:hAnsi="Arial" w:cs="Arial"/>
                <w:color w:val="000000"/>
                <w:sz w:val="22"/>
              </w:rPr>
            </w:pPr>
            <w:r>
              <w:rPr>
                <w:rFonts w:ascii="Arial" w:eastAsia="Arial" w:hAnsi="Arial" w:cs="Arial"/>
                <w:color w:val="000000"/>
                <w:sz w:val="22"/>
              </w:rPr>
              <w:t>6Hrs.</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lastRenderedPageBreak/>
              <w:t>Tools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Site visit</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lastRenderedPageBreak/>
              <w:t>Protective gear such as helmets,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goggles,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gloves,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rubber</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shoes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Reference material</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Clipboard</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Calculation sheet</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Calculator</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Psychometric charts and tables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136"/>
              <w:ind w:left="2"/>
              <w:rPr>
                <w:rFonts w:ascii="Arial" w:eastAsia="Arial" w:hAnsi="Arial" w:cs="Arial"/>
                <w:b/>
                <w:color w:val="000000"/>
                <w:sz w:val="22"/>
              </w:rPr>
            </w:pPr>
            <w:r w:rsidRPr="00AE2928">
              <w:rPr>
                <w:rFonts w:ascii="Arial" w:eastAsia="Arial" w:hAnsi="Arial" w:cs="Arial"/>
                <w:bCs/>
                <w:color w:val="000000"/>
                <w:sz w:val="22"/>
              </w:rPr>
              <w:lastRenderedPageBreak/>
              <w:t>Class Room and workshop</w:t>
            </w:r>
          </w:p>
        </w:tc>
      </w:tr>
      <w:tr w:rsidR="00E133DF" w:rsidRPr="00AE2928"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after="245" w:line="243" w:lineRule="auto"/>
              <w:contextualSpacing/>
              <w:jc w:val="both"/>
              <w:rPr>
                <w:rFonts w:ascii="Arial" w:eastAsia="Arial" w:hAnsi="Arial" w:cs="Arial"/>
                <w:color w:val="000000"/>
                <w:sz w:val="22"/>
              </w:rPr>
            </w:pPr>
            <w:r w:rsidRPr="00AE2928">
              <w:rPr>
                <w:rFonts w:ascii="Arial" w:eastAsia="Times New Roman" w:hAnsi="Arial" w:cs="Arial"/>
                <w:b/>
                <w:color w:val="000000" w:themeColor="text1"/>
                <w:sz w:val="22"/>
              </w:rPr>
              <w:lastRenderedPageBreak/>
              <w:t>LU3.Plan and estimate commercial   electric work.</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ind w:left="2" w:hanging="10"/>
              <w:jc w:val="both"/>
              <w:rPr>
                <w:rFonts w:ascii="Arial" w:eastAsia="Arial" w:hAnsi="Arial" w:cs="Arial"/>
                <w:color w:val="000000"/>
                <w:sz w:val="22"/>
              </w:rPr>
            </w:pPr>
            <w:r w:rsidRPr="00AE2928">
              <w:rPr>
                <w:rFonts w:ascii="Arial" w:eastAsia="Arial" w:hAnsi="Arial" w:cs="Arial"/>
                <w:b/>
                <w:color w:val="000000"/>
                <w:sz w:val="22"/>
              </w:rPr>
              <w:t xml:space="preserve">Trainee must be able to: </w:t>
            </w:r>
          </w:p>
          <w:p w:rsidR="00E133DF" w:rsidRPr="00AE2928" w:rsidRDefault="00E133DF" w:rsidP="00EC66BB">
            <w:pPr>
              <w:numPr>
                <w:ilvl w:val="0"/>
                <w:numId w:val="62"/>
              </w:numPr>
              <w:shd w:val="clear" w:color="auto" w:fill="FFFFFF"/>
              <w:spacing w:before="100" w:beforeAutospacing="1" w:after="100" w:afterAutospacing="1" w:line="360" w:lineRule="auto"/>
              <w:ind w:left="427" w:right="270" w:hanging="450"/>
              <w:rPr>
                <w:rFonts w:ascii="Arial" w:eastAsia="Times New Roman" w:hAnsi="Arial" w:cs="Arial"/>
                <w:color w:val="000000" w:themeColor="text1"/>
                <w:sz w:val="22"/>
              </w:rPr>
            </w:pPr>
            <w:r w:rsidRPr="00AE2928">
              <w:rPr>
                <w:rFonts w:ascii="Arial" w:hAnsi="Arial" w:cs="Arial"/>
                <w:color w:val="000000" w:themeColor="text1"/>
                <w:sz w:val="22"/>
              </w:rPr>
              <w:t>Analyze the client requirement at broad level from the proposal.</w:t>
            </w:r>
          </w:p>
          <w:p w:rsidR="00E133DF" w:rsidRPr="00AE2928" w:rsidRDefault="00E133DF" w:rsidP="00EC66BB">
            <w:pPr>
              <w:pStyle w:val="ListParagraph"/>
              <w:numPr>
                <w:ilvl w:val="0"/>
                <w:numId w:val="62"/>
              </w:numPr>
              <w:spacing w:line="360" w:lineRule="auto"/>
              <w:ind w:left="427" w:right="270" w:hanging="450"/>
              <w:rPr>
                <w:rFonts w:ascii="Arial" w:eastAsia="Times New Roman" w:hAnsi="Arial" w:cs="Arial"/>
                <w:color w:val="000000" w:themeColor="text1"/>
                <w:sz w:val="22"/>
                <w:lang w:val="en-AU"/>
              </w:rPr>
            </w:pPr>
            <w:r w:rsidRPr="00AE2928">
              <w:rPr>
                <w:rFonts w:ascii="Arial" w:hAnsi="Arial" w:cs="Arial"/>
                <w:color w:val="000000" w:themeColor="text1"/>
                <w:sz w:val="22"/>
              </w:rPr>
              <w:t>Plan the electrical equipment /appliances/materials / used in different stages of the commercial electrical work</w:t>
            </w:r>
          </w:p>
          <w:p w:rsidR="00E133DF" w:rsidRPr="00AE2928" w:rsidRDefault="00E133DF" w:rsidP="00EC66BB">
            <w:pPr>
              <w:pStyle w:val="ListParagraph"/>
              <w:numPr>
                <w:ilvl w:val="0"/>
                <w:numId w:val="62"/>
              </w:numPr>
              <w:spacing w:line="360" w:lineRule="auto"/>
              <w:ind w:left="427" w:right="270" w:hanging="450"/>
              <w:rPr>
                <w:rFonts w:ascii="Arial" w:eastAsia="Times New Roman" w:hAnsi="Arial" w:cs="Arial"/>
                <w:color w:val="000000" w:themeColor="text1"/>
                <w:sz w:val="22"/>
                <w:lang w:val="en-AU"/>
              </w:rPr>
            </w:pPr>
            <w:r w:rsidRPr="00AE2928">
              <w:rPr>
                <w:rFonts w:ascii="Arial" w:hAnsi="Arial" w:cs="Arial"/>
                <w:color w:val="000000" w:themeColor="text1"/>
                <w:sz w:val="22"/>
              </w:rPr>
              <w:t>Plan and estimate electrical wiring</w:t>
            </w:r>
          </w:p>
          <w:p w:rsidR="00E133DF" w:rsidRPr="00AE2928" w:rsidRDefault="00E133DF" w:rsidP="00EC66BB">
            <w:pPr>
              <w:pStyle w:val="ListParagraph"/>
              <w:numPr>
                <w:ilvl w:val="0"/>
                <w:numId w:val="62"/>
              </w:numPr>
              <w:spacing w:line="360" w:lineRule="auto"/>
              <w:ind w:left="427" w:right="270" w:hanging="450"/>
              <w:rPr>
                <w:rFonts w:ascii="Arial" w:eastAsia="Times New Roman" w:hAnsi="Arial" w:cs="Arial"/>
                <w:color w:val="000000" w:themeColor="text1"/>
                <w:sz w:val="22"/>
                <w:lang w:val="en-AU"/>
              </w:rPr>
            </w:pPr>
            <w:r w:rsidRPr="00AE2928">
              <w:rPr>
                <w:rFonts w:ascii="Arial" w:hAnsi="Arial" w:cs="Arial"/>
                <w:color w:val="000000" w:themeColor="text1"/>
                <w:sz w:val="22"/>
                <w:shd w:val="clear" w:color="auto" w:fill="FFFFFF"/>
              </w:rPr>
              <w:t>Estimate Installation and Material Cost</w:t>
            </w:r>
          </w:p>
          <w:p w:rsidR="00E133DF" w:rsidRPr="00AE2928" w:rsidRDefault="00E133DF" w:rsidP="00EC66BB">
            <w:pPr>
              <w:numPr>
                <w:ilvl w:val="0"/>
                <w:numId w:val="62"/>
              </w:numPr>
              <w:shd w:val="clear" w:color="auto" w:fill="FFFFFF"/>
              <w:spacing w:before="100" w:beforeAutospacing="1" w:after="100" w:afterAutospacing="1" w:line="360" w:lineRule="auto"/>
              <w:ind w:left="427" w:right="270" w:hanging="450"/>
              <w:rPr>
                <w:rFonts w:ascii="Arial" w:eastAsia="Times New Roman" w:hAnsi="Arial" w:cs="Arial"/>
                <w:color w:val="000000" w:themeColor="text1"/>
                <w:sz w:val="22"/>
              </w:rPr>
            </w:pPr>
            <w:r w:rsidRPr="00AE2928">
              <w:rPr>
                <w:rFonts w:ascii="Arial" w:eastAsia="Times New Roman" w:hAnsi="Arial" w:cs="Arial"/>
                <w:color w:val="000000" w:themeColor="text1"/>
                <w:sz w:val="22"/>
              </w:rPr>
              <w:t>Estimate Power consumption for centralize lighting, heating, cooling system and other appliances.</w:t>
            </w:r>
          </w:p>
          <w:p w:rsidR="00E133DF" w:rsidRPr="00AE2928" w:rsidRDefault="00E133DF" w:rsidP="00EC66BB">
            <w:pPr>
              <w:numPr>
                <w:ilvl w:val="0"/>
                <w:numId w:val="62"/>
              </w:numPr>
              <w:shd w:val="clear" w:color="auto" w:fill="FFFFFF"/>
              <w:spacing w:before="100" w:beforeAutospacing="1" w:after="100" w:afterAutospacing="1" w:line="360" w:lineRule="auto"/>
              <w:ind w:left="427" w:right="270" w:hanging="450"/>
              <w:rPr>
                <w:rFonts w:ascii="Arial" w:eastAsia="Times New Roman" w:hAnsi="Arial" w:cs="Arial"/>
                <w:color w:val="000000" w:themeColor="text1"/>
                <w:sz w:val="22"/>
              </w:rPr>
            </w:pPr>
            <w:r w:rsidRPr="00AE2928">
              <w:rPr>
                <w:rFonts w:ascii="Arial" w:eastAsia="Times New Roman" w:hAnsi="Arial" w:cs="Arial"/>
                <w:color w:val="000000" w:themeColor="text1"/>
                <w:sz w:val="22"/>
              </w:rPr>
              <w:lastRenderedPageBreak/>
              <w:t>Plan a main and sub distribution board.</w:t>
            </w:r>
          </w:p>
          <w:p w:rsidR="00E133DF" w:rsidRPr="00AE2928" w:rsidRDefault="00E133DF" w:rsidP="00EC66BB">
            <w:pPr>
              <w:pStyle w:val="ListParagraph"/>
              <w:numPr>
                <w:ilvl w:val="0"/>
                <w:numId w:val="62"/>
              </w:numPr>
              <w:spacing w:line="360" w:lineRule="auto"/>
              <w:ind w:left="427" w:right="270" w:hanging="450"/>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rPr>
              <w:t xml:space="preserve"> Ensure safety measures in development process.</w:t>
            </w:r>
          </w:p>
          <w:p w:rsidR="00E133DF" w:rsidRPr="00AE2928" w:rsidRDefault="00E133DF" w:rsidP="00EC66BB">
            <w:pPr>
              <w:numPr>
                <w:ilvl w:val="0"/>
                <w:numId w:val="23"/>
              </w:numPr>
              <w:spacing w:line="360" w:lineRule="auto"/>
              <w:ind w:left="388" w:hanging="388"/>
              <w:contextualSpacing/>
              <w:jc w:val="both"/>
              <w:rPr>
                <w:rFonts w:ascii="Arial" w:eastAsia="Arial" w:hAnsi="Arial" w:cs="Arial"/>
                <w:color w:val="000000"/>
                <w:sz w:val="22"/>
              </w:rPr>
            </w:pPr>
            <w:r w:rsidRPr="00AE2928">
              <w:rPr>
                <w:rFonts w:ascii="Arial" w:hAnsi="Arial" w:cs="Arial"/>
                <w:color w:val="000000" w:themeColor="text1"/>
                <w:sz w:val="22"/>
              </w:rPr>
              <w:t>Enlist the material required</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Default"/>
              <w:numPr>
                <w:ilvl w:val="0"/>
                <w:numId w:val="23"/>
              </w:numPr>
              <w:spacing w:line="360" w:lineRule="auto"/>
              <w:ind w:right="270"/>
              <w:rPr>
                <w:rFonts w:ascii="Arial" w:hAnsi="Arial" w:cs="Arial"/>
                <w:color w:val="000000" w:themeColor="text1"/>
                <w:sz w:val="22"/>
                <w:szCs w:val="22"/>
              </w:rPr>
            </w:pPr>
            <w:r w:rsidRPr="00AE2928">
              <w:rPr>
                <w:rFonts w:ascii="Arial" w:hAnsi="Arial" w:cs="Arial"/>
                <w:color w:val="000000" w:themeColor="text1"/>
                <w:sz w:val="22"/>
                <w:szCs w:val="22"/>
              </w:rPr>
              <w:lastRenderedPageBreak/>
              <w:t>Preparation of a General arrangement drawing?</w:t>
            </w:r>
          </w:p>
          <w:p w:rsidR="00E133DF" w:rsidRPr="00AE2928" w:rsidRDefault="00E133DF" w:rsidP="00EC66BB">
            <w:pPr>
              <w:pStyle w:val="ListParagraph"/>
              <w:numPr>
                <w:ilvl w:val="0"/>
                <w:numId w:val="23"/>
              </w:numPr>
              <w:spacing w:line="360" w:lineRule="auto"/>
              <w:ind w:right="270"/>
              <w:rPr>
                <w:rFonts w:ascii="Arial" w:eastAsia="Times New Roman" w:hAnsi="Arial" w:cs="Arial"/>
                <w:color w:val="000000" w:themeColor="text1"/>
                <w:sz w:val="22"/>
              </w:rPr>
            </w:pPr>
            <w:r w:rsidRPr="00AE2928">
              <w:rPr>
                <w:rFonts w:ascii="Arial" w:eastAsia="Times New Roman" w:hAnsi="Arial" w:cs="Arial"/>
                <w:color w:val="000000" w:themeColor="text1"/>
                <w:sz w:val="22"/>
              </w:rPr>
              <w:t xml:space="preserve">Description of the standard of electrical components.  </w:t>
            </w:r>
          </w:p>
          <w:p w:rsidR="00E133DF" w:rsidRPr="00AE2928" w:rsidRDefault="00E133DF" w:rsidP="005331DD">
            <w:pPr>
              <w:ind w:left="254" w:hanging="254"/>
              <w:rPr>
                <w:rFonts w:ascii="Arial" w:eastAsia="Arial" w:hAnsi="Arial" w:cs="Arial"/>
                <w:b/>
                <w:bCs/>
                <w:color w:val="000000"/>
                <w:sz w:val="22"/>
              </w:rPr>
            </w:pPr>
            <w:r w:rsidRPr="00AE2928">
              <w:rPr>
                <w:rFonts w:ascii="Arial" w:eastAsia="Arial" w:hAnsi="Arial" w:cs="Arial"/>
                <w:b/>
                <w:bCs/>
                <w:color w:val="000000"/>
                <w:sz w:val="22"/>
              </w:rPr>
              <w:t>Practical Activity:</w:t>
            </w:r>
          </w:p>
          <w:p w:rsidR="00E133DF" w:rsidRPr="00AE2928" w:rsidRDefault="00E133DF" w:rsidP="005331DD">
            <w:pPr>
              <w:spacing w:line="360" w:lineRule="auto"/>
              <w:ind w:left="164"/>
              <w:contextualSpacing/>
              <w:jc w:val="both"/>
              <w:rPr>
                <w:rFonts w:ascii="Arial" w:eastAsia="Arial" w:hAnsi="Arial" w:cs="Arial"/>
                <w:color w:val="000000"/>
                <w:sz w:val="22"/>
              </w:rPr>
            </w:pPr>
            <w:r w:rsidRPr="00AE2928">
              <w:rPr>
                <w:rFonts w:ascii="Arial" w:eastAsia="Arial" w:hAnsi="Arial" w:cs="Arial"/>
                <w:bCs/>
                <w:color w:val="000000"/>
                <w:sz w:val="22"/>
              </w:rPr>
              <w:t>Plan and develop main and sub distribution board with its material estimated cost at commercial level</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sidRPr="00AE2928">
              <w:rPr>
                <w:rFonts w:ascii="Arial" w:eastAsia="Arial" w:hAnsi="Arial" w:cs="Arial"/>
                <w:color w:val="000000"/>
                <w:sz w:val="22"/>
              </w:rPr>
              <w:t>6</w:t>
            </w:r>
            <w:r>
              <w:rPr>
                <w:rFonts w:ascii="Arial" w:eastAsia="Arial" w:hAnsi="Arial" w:cs="Arial"/>
                <w:color w:val="000000"/>
                <w:sz w:val="22"/>
              </w:rPr>
              <w:t>.5</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0</w:t>
            </w:r>
            <w:r w:rsidRPr="00AE2928">
              <w:rPr>
                <w:rFonts w:ascii="Arial" w:eastAsia="Arial" w:hAnsi="Arial" w:cs="Arial"/>
                <w:color w:val="000000"/>
                <w:sz w:val="22"/>
              </w:rPr>
              <w:t xml:space="preserve">.5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spacing w:line="276" w:lineRule="auto"/>
              <w:ind w:left="2"/>
              <w:rPr>
                <w:rFonts w:ascii="Arial" w:eastAsia="Arial" w:hAnsi="Arial" w:cs="Arial"/>
                <w:color w:val="000000"/>
                <w:sz w:val="22"/>
              </w:rPr>
            </w:pPr>
            <w:r>
              <w:rPr>
                <w:rFonts w:ascii="Arial" w:eastAsia="Arial" w:hAnsi="Arial" w:cs="Arial"/>
                <w:color w:val="000000"/>
                <w:sz w:val="22"/>
              </w:rPr>
              <w:t>6 Hrs.</w:t>
            </w:r>
          </w:p>
        </w:tc>
        <w:tc>
          <w:tcPr>
            <w:tcW w:w="2160" w:type="dxa"/>
            <w:gridSpan w:val="2"/>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Tools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Site visit</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Protective gear such as helmets,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goggles,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gloves,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rubber,</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shoes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Reference material</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Clipboard</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Calculation sheet</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Calculator</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Psychometric charts and tables</w:t>
            </w:r>
          </w:p>
          <w:p w:rsidR="00E133DF" w:rsidRPr="00AE2928" w:rsidRDefault="00E133DF" w:rsidP="005331DD">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after="245" w:line="243" w:lineRule="auto"/>
              <w:contextualSpacing/>
              <w:jc w:val="both"/>
              <w:rPr>
                <w:rFonts w:ascii="Arial" w:eastAsia="Arial" w:hAnsi="Arial" w:cs="Arial"/>
                <w:color w:val="000000"/>
                <w:sz w:val="22"/>
              </w:rPr>
            </w:pPr>
            <w:r w:rsidRPr="00AE2928">
              <w:rPr>
                <w:rFonts w:ascii="Arial" w:eastAsia="Times New Roman" w:hAnsi="Arial" w:cs="Arial"/>
                <w:b/>
                <w:color w:val="000000" w:themeColor="text1"/>
                <w:sz w:val="22"/>
              </w:rPr>
              <w:t xml:space="preserve">LU4.Plan and estimate industrial electric work.   </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2" w:hanging="10"/>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numPr>
                <w:ilvl w:val="0"/>
                <w:numId w:val="63"/>
              </w:numPr>
              <w:shd w:val="clear" w:color="auto" w:fill="FFFFFF"/>
              <w:spacing w:before="100" w:beforeAutospacing="1" w:after="100" w:afterAutospacing="1" w:line="360" w:lineRule="auto"/>
              <w:ind w:left="427" w:right="270" w:hanging="450"/>
              <w:rPr>
                <w:rFonts w:ascii="Arial" w:eastAsia="Times New Roman" w:hAnsi="Arial" w:cs="Arial"/>
                <w:color w:val="000000" w:themeColor="text1"/>
                <w:sz w:val="22"/>
              </w:rPr>
            </w:pPr>
            <w:r w:rsidRPr="00AE2928">
              <w:rPr>
                <w:rFonts w:ascii="Arial" w:hAnsi="Arial" w:cs="Arial"/>
                <w:color w:val="000000" w:themeColor="text1"/>
                <w:sz w:val="22"/>
              </w:rPr>
              <w:t>Analyze the client requirement at broad level from the proposal.</w:t>
            </w:r>
          </w:p>
          <w:p w:rsidR="00E133DF" w:rsidRPr="00AE2928" w:rsidRDefault="00E133DF" w:rsidP="00EC66BB">
            <w:pPr>
              <w:pStyle w:val="ListParagraph"/>
              <w:numPr>
                <w:ilvl w:val="0"/>
                <w:numId w:val="63"/>
              </w:numPr>
              <w:spacing w:line="360" w:lineRule="auto"/>
              <w:ind w:left="427" w:right="270" w:hanging="450"/>
              <w:rPr>
                <w:rFonts w:ascii="Arial" w:eastAsia="Times New Roman" w:hAnsi="Arial" w:cs="Arial"/>
                <w:color w:val="000000" w:themeColor="text1"/>
                <w:sz w:val="22"/>
                <w:lang w:val="en-AU"/>
              </w:rPr>
            </w:pPr>
            <w:r w:rsidRPr="00AE2928">
              <w:rPr>
                <w:rFonts w:ascii="Arial" w:hAnsi="Arial" w:cs="Arial"/>
                <w:color w:val="000000" w:themeColor="text1"/>
                <w:sz w:val="22"/>
              </w:rPr>
              <w:t>Plan the electrical equipment /appliances/materials / used in different stages of the commercial electrical work</w:t>
            </w:r>
          </w:p>
          <w:p w:rsidR="00E133DF" w:rsidRPr="00AE2928" w:rsidRDefault="00E133DF" w:rsidP="00EC66BB">
            <w:pPr>
              <w:pStyle w:val="ListParagraph"/>
              <w:numPr>
                <w:ilvl w:val="0"/>
                <w:numId w:val="63"/>
              </w:numPr>
              <w:spacing w:line="360" w:lineRule="auto"/>
              <w:ind w:left="427" w:right="270" w:hanging="450"/>
              <w:rPr>
                <w:rFonts w:ascii="Arial" w:eastAsia="Times New Roman" w:hAnsi="Arial" w:cs="Arial"/>
                <w:color w:val="000000" w:themeColor="text1"/>
                <w:sz w:val="22"/>
                <w:lang w:val="en-AU"/>
              </w:rPr>
            </w:pPr>
            <w:r w:rsidRPr="00AE2928">
              <w:rPr>
                <w:rFonts w:ascii="Arial" w:hAnsi="Arial" w:cs="Arial"/>
                <w:color w:val="000000" w:themeColor="text1"/>
                <w:sz w:val="22"/>
              </w:rPr>
              <w:t>Plan and estimate electrical wiring</w:t>
            </w:r>
          </w:p>
          <w:p w:rsidR="00E133DF" w:rsidRPr="00AE2928" w:rsidRDefault="00E133DF" w:rsidP="00EC66BB">
            <w:pPr>
              <w:pStyle w:val="ListParagraph"/>
              <w:numPr>
                <w:ilvl w:val="0"/>
                <w:numId w:val="63"/>
              </w:numPr>
              <w:spacing w:line="360" w:lineRule="auto"/>
              <w:ind w:left="427" w:right="270" w:hanging="450"/>
              <w:rPr>
                <w:rFonts w:ascii="Arial" w:eastAsia="Times New Roman" w:hAnsi="Arial" w:cs="Arial"/>
                <w:color w:val="000000" w:themeColor="text1"/>
                <w:sz w:val="22"/>
                <w:lang w:val="en-AU"/>
              </w:rPr>
            </w:pPr>
            <w:r w:rsidRPr="00AE2928">
              <w:rPr>
                <w:rFonts w:ascii="Arial" w:hAnsi="Arial" w:cs="Arial"/>
                <w:color w:val="000000" w:themeColor="text1"/>
                <w:sz w:val="22"/>
                <w:shd w:val="clear" w:color="auto" w:fill="FFFFFF"/>
              </w:rPr>
              <w:t>Estimate Installation and Material Cost</w:t>
            </w:r>
          </w:p>
          <w:p w:rsidR="00E133DF" w:rsidRPr="00AE2928" w:rsidRDefault="00E133DF" w:rsidP="00EC66BB">
            <w:pPr>
              <w:numPr>
                <w:ilvl w:val="0"/>
                <w:numId w:val="63"/>
              </w:numPr>
              <w:shd w:val="clear" w:color="auto" w:fill="FFFFFF"/>
              <w:spacing w:before="100" w:beforeAutospacing="1" w:after="100" w:afterAutospacing="1" w:line="360" w:lineRule="auto"/>
              <w:ind w:left="427" w:right="270" w:hanging="450"/>
              <w:rPr>
                <w:rFonts w:ascii="Arial" w:eastAsia="Times New Roman" w:hAnsi="Arial" w:cs="Arial"/>
                <w:color w:val="000000" w:themeColor="text1"/>
                <w:sz w:val="22"/>
              </w:rPr>
            </w:pPr>
            <w:r w:rsidRPr="00AE2928">
              <w:rPr>
                <w:rFonts w:ascii="Arial" w:eastAsia="Times New Roman" w:hAnsi="Arial" w:cs="Arial"/>
                <w:color w:val="000000" w:themeColor="text1"/>
                <w:sz w:val="22"/>
              </w:rPr>
              <w:lastRenderedPageBreak/>
              <w:t>Estimate Power consumption for centralize lighting, heating, cooling system and other appliances.</w:t>
            </w:r>
          </w:p>
          <w:p w:rsidR="00E133DF" w:rsidRPr="00AE2928" w:rsidRDefault="00E133DF" w:rsidP="00EC66BB">
            <w:pPr>
              <w:numPr>
                <w:ilvl w:val="0"/>
                <w:numId w:val="63"/>
              </w:numPr>
              <w:shd w:val="clear" w:color="auto" w:fill="FFFFFF"/>
              <w:spacing w:before="100" w:beforeAutospacing="1" w:after="100" w:afterAutospacing="1" w:line="360" w:lineRule="auto"/>
              <w:ind w:left="427" w:right="270" w:hanging="450"/>
              <w:rPr>
                <w:rFonts w:ascii="Arial" w:eastAsia="Times New Roman" w:hAnsi="Arial" w:cs="Arial"/>
                <w:color w:val="000000" w:themeColor="text1"/>
                <w:sz w:val="22"/>
              </w:rPr>
            </w:pPr>
            <w:r w:rsidRPr="00AE2928">
              <w:rPr>
                <w:rFonts w:ascii="Arial" w:eastAsia="Times New Roman" w:hAnsi="Arial" w:cs="Arial"/>
                <w:color w:val="000000" w:themeColor="text1"/>
                <w:sz w:val="22"/>
              </w:rPr>
              <w:t>Plan 3-phase line for heavy loads</w:t>
            </w:r>
          </w:p>
          <w:p w:rsidR="00E133DF" w:rsidRPr="00AE2928" w:rsidRDefault="00E133DF" w:rsidP="00EC66BB">
            <w:pPr>
              <w:numPr>
                <w:ilvl w:val="0"/>
                <w:numId w:val="63"/>
              </w:numPr>
              <w:shd w:val="clear" w:color="auto" w:fill="FFFFFF"/>
              <w:spacing w:before="100" w:beforeAutospacing="1" w:after="100" w:afterAutospacing="1" w:line="360" w:lineRule="auto"/>
              <w:ind w:left="427" w:right="270" w:hanging="450"/>
              <w:rPr>
                <w:rFonts w:ascii="Arial" w:eastAsia="Times New Roman" w:hAnsi="Arial" w:cs="Arial"/>
                <w:color w:val="000000" w:themeColor="text1"/>
                <w:sz w:val="22"/>
              </w:rPr>
            </w:pPr>
            <w:r w:rsidRPr="00AE2928">
              <w:rPr>
                <w:rFonts w:ascii="Arial" w:eastAsia="Times New Roman" w:hAnsi="Arial" w:cs="Arial"/>
                <w:color w:val="000000" w:themeColor="text1"/>
                <w:sz w:val="22"/>
              </w:rPr>
              <w:t>Plan a separate control panel box for heavy machinery.</w:t>
            </w:r>
          </w:p>
          <w:p w:rsidR="00E133DF" w:rsidRPr="00AE2928" w:rsidRDefault="00E133DF" w:rsidP="00EC66BB">
            <w:pPr>
              <w:numPr>
                <w:ilvl w:val="0"/>
                <w:numId w:val="63"/>
              </w:numPr>
              <w:shd w:val="clear" w:color="auto" w:fill="FFFFFF"/>
              <w:spacing w:before="100" w:beforeAutospacing="1" w:after="100" w:afterAutospacing="1" w:line="360" w:lineRule="auto"/>
              <w:ind w:left="427" w:right="270" w:hanging="450"/>
              <w:rPr>
                <w:rFonts w:ascii="Arial" w:eastAsia="Times New Roman" w:hAnsi="Arial" w:cs="Arial"/>
                <w:color w:val="000000" w:themeColor="text1"/>
                <w:sz w:val="22"/>
              </w:rPr>
            </w:pPr>
            <w:r w:rsidRPr="00AE2928">
              <w:rPr>
                <w:rFonts w:ascii="Arial" w:eastAsia="Times New Roman" w:hAnsi="Arial" w:cs="Arial"/>
                <w:color w:val="000000" w:themeColor="text1"/>
                <w:sz w:val="22"/>
              </w:rPr>
              <w:t>Plan a main and sub distribution board.</w:t>
            </w:r>
          </w:p>
          <w:p w:rsidR="00E133DF" w:rsidRPr="00AE2928" w:rsidRDefault="00E133DF" w:rsidP="00EC66BB">
            <w:pPr>
              <w:pStyle w:val="ListParagraph"/>
              <w:numPr>
                <w:ilvl w:val="0"/>
                <w:numId w:val="63"/>
              </w:numPr>
              <w:spacing w:line="360" w:lineRule="auto"/>
              <w:ind w:left="427" w:right="270" w:hanging="450"/>
              <w:rPr>
                <w:rFonts w:ascii="Arial" w:eastAsia="Times New Roman" w:hAnsi="Arial" w:cs="Arial"/>
                <w:color w:val="000000" w:themeColor="text1"/>
                <w:sz w:val="22"/>
                <w:lang w:val="en-AU"/>
              </w:rPr>
            </w:pPr>
            <w:r w:rsidRPr="00AE2928">
              <w:rPr>
                <w:rFonts w:ascii="Arial" w:eastAsia="Times New Roman" w:hAnsi="Arial" w:cs="Arial"/>
                <w:color w:val="000000" w:themeColor="text1"/>
                <w:sz w:val="22"/>
              </w:rPr>
              <w:t>Design a safety system for protection of machinery and labor.</w:t>
            </w:r>
          </w:p>
          <w:p w:rsidR="00E133DF" w:rsidRPr="00AE2928" w:rsidRDefault="00E133DF" w:rsidP="00EC66BB">
            <w:pPr>
              <w:numPr>
                <w:ilvl w:val="0"/>
                <w:numId w:val="25"/>
              </w:numPr>
              <w:spacing w:line="360" w:lineRule="auto"/>
              <w:ind w:left="254" w:hanging="254"/>
              <w:contextualSpacing/>
              <w:jc w:val="both"/>
              <w:rPr>
                <w:rFonts w:ascii="Arial" w:eastAsia="Arial" w:hAnsi="Arial" w:cs="Arial"/>
                <w:b/>
                <w:color w:val="000000"/>
                <w:sz w:val="22"/>
              </w:rPr>
            </w:pPr>
            <w:r w:rsidRPr="00AE2928">
              <w:rPr>
                <w:rFonts w:ascii="Arial" w:eastAsia="Times New Roman" w:hAnsi="Arial" w:cs="Arial"/>
                <w:color w:val="000000" w:themeColor="text1"/>
                <w:sz w:val="22"/>
              </w:rPr>
              <w:t>Assign color scheme for safety measures</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ind w:left="254" w:hanging="254"/>
              <w:rPr>
                <w:rFonts w:ascii="Arial" w:eastAsia="Arial" w:hAnsi="Arial" w:cs="Arial"/>
                <w:b/>
                <w:bCs/>
                <w:color w:val="000000"/>
                <w:sz w:val="22"/>
              </w:rPr>
            </w:pPr>
          </w:p>
          <w:p w:rsidR="00E133DF" w:rsidRPr="00AE2928" w:rsidRDefault="00E133DF" w:rsidP="00EC66BB">
            <w:pPr>
              <w:pStyle w:val="Default"/>
              <w:numPr>
                <w:ilvl w:val="0"/>
                <w:numId w:val="64"/>
              </w:numPr>
              <w:spacing w:line="360" w:lineRule="auto"/>
              <w:ind w:right="270"/>
              <w:rPr>
                <w:rFonts w:ascii="Arial" w:hAnsi="Arial" w:cs="Arial"/>
                <w:color w:val="000000" w:themeColor="text1"/>
                <w:sz w:val="22"/>
                <w:szCs w:val="22"/>
              </w:rPr>
            </w:pPr>
            <w:r w:rsidRPr="00AE2928">
              <w:rPr>
                <w:rFonts w:ascii="Arial" w:hAnsi="Arial" w:cs="Arial"/>
                <w:color w:val="000000" w:themeColor="text1"/>
                <w:sz w:val="22"/>
                <w:szCs w:val="22"/>
              </w:rPr>
              <w:t xml:space="preserve">Definition of IEC standards </w:t>
            </w:r>
          </w:p>
          <w:p w:rsidR="00E133DF" w:rsidRPr="00AE2928" w:rsidRDefault="00E133DF" w:rsidP="005331DD">
            <w:pPr>
              <w:ind w:left="254" w:hanging="254"/>
              <w:rPr>
                <w:rFonts w:ascii="Arial" w:eastAsia="Arial" w:hAnsi="Arial" w:cs="Arial"/>
                <w:b/>
                <w:bCs/>
                <w:color w:val="000000"/>
                <w:sz w:val="22"/>
              </w:rPr>
            </w:pPr>
          </w:p>
          <w:p w:rsidR="00E133DF" w:rsidRPr="00AE2928" w:rsidRDefault="00E133DF" w:rsidP="005331DD">
            <w:pPr>
              <w:ind w:left="254" w:hanging="254"/>
              <w:rPr>
                <w:rFonts w:ascii="Arial" w:eastAsia="Arial" w:hAnsi="Arial" w:cs="Arial"/>
                <w:b/>
                <w:bCs/>
                <w:color w:val="000000"/>
                <w:sz w:val="22"/>
              </w:rPr>
            </w:pPr>
            <w:r w:rsidRPr="00AE2928">
              <w:rPr>
                <w:rFonts w:ascii="Arial" w:eastAsia="Arial" w:hAnsi="Arial" w:cs="Arial"/>
                <w:b/>
                <w:bCs/>
                <w:color w:val="000000"/>
                <w:sz w:val="22"/>
              </w:rPr>
              <w:t>Practical Activity:</w:t>
            </w:r>
          </w:p>
          <w:p w:rsidR="00E133DF" w:rsidRPr="00AE2928" w:rsidRDefault="00E133DF" w:rsidP="005331DD">
            <w:pPr>
              <w:spacing w:after="12" w:line="360" w:lineRule="auto"/>
              <w:ind w:left="164"/>
              <w:contextualSpacing/>
              <w:jc w:val="both"/>
              <w:rPr>
                <w:rFonts w:ascii="Arial" w:eastAsia="Arial" w:hAnsi="Arial" w:cs="Arial"/>
                <w:color w:val="000000"/>
                <w:sz w:val="22"/>
              </w:rPr>
            </w:pPr>
            <w:r w:rsidRPr="00AE2928">
              <w:rPr>
                <w:rFonts w:ascii="Arial" w:eastAsia="Arial" w:hAnsi="Arial" w:cs="Arial"/>
                <w:bCs/>
                <w:color w:val="000000"/>
                <w:sz w:val="22"/>
              </w:rPr>
              <w:t>Plan and develop main and sub distribution board with its material estimated cost at industrial level</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 xml:space="preserve">Total : </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10 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Pr>
                <w:rFonts w:ascii="Arial" w:eastAsia="Arial" w:hAnsi="Arial" w:cs="Arial"/>
                <w:b/>
                <w:color w:val="000000"/>
                <w:sz w:val="22"/>
              </w:rPr>
              <w:t>Th.</w:t>
            </w:r>
          </w:p>
          <w:p w:rsidR="00E133DF" w:rsidRPr="00AE2928" w:rsidRDefault="00E133DF" w:rsidP="005331DD">
            <w:pPr>
              <w:ind w:left="720" w:hanging="718"/>
              <w:rPr>
                <w:rFonts w:ascii="Arial" w:eastAsia="Arial" w:hAnsi="Arial" w:cs="Arial"/>
                <w:color w:val="000000"/>
                <w:sz w:val="22"/>
              </w:rPr>
            </w:pPr>
            <w:r>
              <w:rPr>
                <w:rFonts w:ascii="Arial" w:eastAsia="Arial" w:hAnsi="Arial" w:cs="Arial"/>
                <w:color w:val="000000"/>
                <w:sz w:val="22"/>
              </w:rPr>
              <w:t xml:space="preserve">1 </w:t>
            </w:r>
            <w:r w:rsidRPr="00AE2928">
              <w:rPr>
                <w:rFonts w:ascii="Arial" w:eastAsia="Arial" w:hAnsi="Arial" w:cs="Arial"/>
                <w:color w:val="000000"/>
                <w:sz w:val="22"/>
              </w:rPr>
              <w:t xml:space="preserve"> </w:t>
            </w:r>
            <w:r>
              <w:rPr>
                <w:rFonts w:ascii="Arial" w:eastAsia="Arial" w:hAnsi="Arial" w:cs="Arial"/>
                <w:color w:val="000000"/>
                <w:sz w:val="22"/>
              </w:rPr>
              <w:t>Hrs.</w:t>
            </w:r>
          </w:p>
          <w:p w:rsidR="00E133DF" w:rsidRPr="00AE2928" w:rsidRDefault="00E133DF" w:rsidP="005331DD">
            <w:pPr>
              <w:ind w:left="720" w:hanging="718"/>
              <w:rPr>
                <w:rFonts w:ascii="Arial" w:eastAsia="Arial" w:hAnsi="Arial" w:cs="Arial"/>
                <w:color w:val="000000"/>
                <w:sz w:val="22"/>
              </w:rPr>
            </w:pPr>
          </w:p>
          <w:p w:rsidR="00E133DF" w:rsidRPr="00AE2928" w:rsidRDefault="00E133DF" w:rsidP="005331DD">
            <w:pPr>
              <w:ind w:left="720" w:hanging="718"/>
              <w:rPr>
                <w:rFonts w:ascii="Arial" w:eastAsia="Arial" w:hAnsi="Arial" w:cs="Arial"/>
                <w:b/>
                <w:color w:val="000000"/>
                <w:sz w:val="22"/>
              </w:rPr>
            </w:pPr>
            <w:r w:rsidRPr="00AE2928">
              <w:rPr>
                <w:rFonts w:ascii="Arial" w:eastAsia="Arial" w:hAnsi="Arial" w:cs="Arial"/>
                <w:b/>
                <w:color w:val="000000"/>
                <w:sz w:val="22"/>
              </w:rPr>
              <w:t>Practical:</w:t>
            </w:r>
          </w:p>
          <w:p w:rsidR="00E133DF" w:rsidRPr="00AE2928" w:rsidRDefault="00E133DF" w:rsidP="005331DD">
            <w:pPr>
              <w:spacing w:line="276" w:lineRule="auto"/>
              <w:ind w:left="2"/>
              <w:rPr>
                <w:rFonts w:ascii="Arial" w:eastAsia="Arial" w:hAnsi="Arial" w:cs="Arial"/>
                <w:color w:val="000000"/>
                <w:sz w:val="22"/>
              </w:rPr>
            </w:pPr>
            <w:r>
              <w:rPr>
                <w:rFonts w:ascii="Arial" w:eastAsia="Arial" w:hAnsi="Arial" w:cs="Arial"/>
                <w:color w:val="000000"/>
                <w:sz w:val="22"/>
              </w:rPr>
              <w:t>09 Hrs.</w:t>
            </w:r>
          </w:p>
        </w:tc>
        <w:tc>
          <w:tcPr>
            <w:tcW w:w="2160" w:type="dxa"/>
            <w:gridSpan w:val="2"/>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Tools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Site visit</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Protective gear such as helmets,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goggles,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gloves,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rubber,</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shoes</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Reference material</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Clipboard</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Calculation sheet</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lastRenderedPageBreak/>
              <w:t>Calculator</w:t>
            </w:r>
          </w:p>
          <w:p w:rsidR="00E133DF" w:rsidRPr="00AE2928" w:rsidRDefault="00E133DF" w:rsidP="00EC66BB">
            <w:pPr>
              <w:pStyle w:val="ListParagraph"/>
              <w:numPr>
                <w:ilvl w:val="0"/>
                <w:numId w:val="29"/>
              </w:numPr>
              <w:spacing w:line="360" w:lineRule="auto"/>
              <w:rPr>
                <w:rFonts w:ascii="Arial" w:eastAsia="Arial" w:hAnsi="Arial" w:cs="Arial"/>
                <w:bCs/>
                <w:color w:val="000000"/>
                <w:sz w:val="22"/>
              </w:rPr>
            </w:pPr>
            <w:r w:rsidRPr="00AE2928">
              <w:rPr>
                <w:rFonts w:ascii="Arial" w:eastAsia="Arial" w:hAnsi="Arial" w:cs="Arial"/>
                <w:bCs/>
                <w:color w:val="000000"/>
                <w:sz w:val="22"/>
              </w:rPr>
              <w:t>Psychometric charts and tables</w:t>
            </w:r>
          </w:p>
          <w:p w:rsidR="00E133DF" w:rsidRPr="00AE2928" w:rsidRDefault="00E133DF" w:rsidP="005331DD">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lastRenderedPageBreak/>
              <w:t>Class Room and workshop</w:t>
            </w:r>
          </w:p>
        </w:tc>
      </w:tr>
    </w:tbl>
    <w:p w:rsidR="00E133DF" w:rsidRDefault="00E133DF" w:rsidP="00E133DF"/>
    <w:p w:rsidR="00E133DF" w:rsidRDefault="00E133DF" w:rsidP="00E133DF"/>
    <w:p w:rsidR="00E133DF" w:rsidRDefault="00E133DF" w:rsidP="00E133DF"/>
    <w:p w:rsidR="00E133DF" w:rsidRDefault="00E133DF" w:rsidP="00E133DF"/>
    <w:p w:rsidR="00E133DF" w:rsidRDefault="00E133DF" w:rsidP="00E133DF"/>
    <w:p w:rsidR="00E133DF" w:rsidRDefault="00E133DF" w:rsidP="00E133DF">
      <w:pPr>
        <w:spacing w:after="160" w:line="259" w:lineRule="auto"/>
        <w:rPr>
          <w:rFonts w:ascii="Arial" w:eastAsia="Arial" w:hAnsi="Arial" w:cs="Arial"/>
          <w:b/>
          <w:color w:val="000000"/>
          <w:sz w:val="28"/>
          <w:szCs w:val="36"/>
          <w:u w:val="single"/>
        </w:rPr>
      </w:pPr>
    </w:p>
    <w:p w:rsidR="00E133DF" w:rsidRPr="00051238" w:rsidRDefault="00E133DF" w:rsidP="00E133DF">
      <w:pPr>
        <w:keepNext/>
        <w:keepLines/>
        <w:shd w:val="clear" w:color="auto" w:fill="FFC000"/>
        <w:spacing w:line="246" w:lineRule="auto"/>
        <w:ind w:right="-15"/>
        <w:outlineLvl w:val="1"/>
        <w:rPr>
          <w:rFonts w:ascii="Arial" w:eastAsia="Arial" w:hAnsi="Arial" w:cs="Arial"/>
          <w:b/>
          <w:bCs/>
          <w:sz w:val="24"/>
          <w:szCs w:val="24"/>
          <w:lang w:val="pt-PT"/>
        </w:rPr>
      </w:pPr>
      <w:bookmarkStart w:id="157" w:name="_Toc34889350"/>
      <w:bookmarkStart w:id="158" w:name="_Toc111625835"/>
      <w:r w:rsidRPr="00051238">
        <w:rPr>
          <w:rFonts w:ascii="Arial" w:eastAsia="Arial" w:hAnsi="Arial" w:cs="Arial"/>
          <w:b/>
          <w:bCs/>
          <w:sz w:val="24"/>
          <w:szCs w:val="24"/>
          <w:lang w:val="pt-PT"/>
        </w:rPr>
        <w:t>DC Machine Operator</w:t>
      </w:r>
      <w:bookmarkEnd w:id="157"/>
      <w:bookmarkEnd w:id="158"/>
    </w:p>
    <w:p w:rsidR="00E133DF" w:rsidRPr="00EC6BCD" w:rsidRDefault="00E133DF" w:rsidP="00E133DF"/>
    <w:p w:rsidR="00E133DF" w:rsidRPr="009D5598" w:rsidRDefault="00E133DF" w:rsidP="005331DD">
      <w:pPr>
        <w:pStyle w:val="Heading3"/>
      </w:pPr>
      <w:bookmarkStart w:id="159" w:name="_Toc34889351"/>
      <w:bookmarkStart w:id="160" w:name="_Toc111625836"/>
      <w:r w:rsidRPr="009D5598">
        <w:t>Verify Basic Laws of Electrical Machines</w:t>
      </w:r>
      <w:bookmarkEnd w:id="159"/>
      <w:bookmarkEnd w:id="160"/>
      <w:r w:rsidRPr="009D5598">
        <w:t xml:space="preserve"> </w:t>
      </w:r>
    </w:p>
    <w:p w:rsidR="00E133DF" w:rsidRPr="00EC6BCD" w:rsidRDefault="00E133DF" w:rsidP="00E133DF">
      <w:pPr>
        <w:autoSpaceDE w:val="0"/>
        <w:autoSpaceDN w:val="0"/>
        <w:adjustRightInd w:val="0"/>
        <w:spacing w:after="120"/>
        <w:ind w:right="274"/>
        <w:jc w:val="both"/>
        <w:rPr>
          <w:rFonts w:ascii="Arial" w:eastAsia="Arial" w:hAnsi="Arial" w:cs="Arial"/>
          <w:b/>
          <w:color w:val="000000"/>
          <w:sz w:val="24"/>
          <w:szCs w:val="24"/>
          <w:lang w:val="pt-PT"/>
        </w:rPr>
      </w:pPr>
    </w:p>
    <w:p w:rsidR="00E133DF" w:rsidRPr="00AE2928" w:rsidRDefault="00E133DF" w:rsidP="00E133DF">
      <w:pPr>
        <w:autoSpaceDE w:val="0"/>
        <w:autoSpaceDN w:val="0"/>
        <w:adjustRightInd w:val="0"/>
        <w:spacing w:after="240" w:line="360" w:lineRule="auto"/>
        <w:ind w:right="270"/>
        <w:jc w:val="both"/>
        <w:rPr>
          <w:rFonts w:ascii="Arial" w:eastAsia="Calibri" w:hAnsi="Arial" w:cs="Arial"/>
          <w:color w:val="000000" w:themeColor="text1"/>
          <w:sz w:val="22"/>
          <w:lang w:val="en-GB"/>
        </w:rPr>
      </w:pPr>
      <w:r w:rsidRPr="00AE2928">
        <w:rPr>
          <w:rFonts w:ascii="Arial" w:eastAsia="Arial" w:hAnsi="Arial" w:cs="Arial"/>
          <w:b/>
          <w:color w:val="000000"/>
          <w:sz w:val="22"/>
          <w:lang w:val="pt-PT"/>
        </w:rPr>
        <w:t xml:space="preserve">Objective: </w:t>
      </w:r>
      <w:r w:rsidRPr="00AE2928">
        <w:rPr>
          <w:rFonts w:ascii="Arial" w:eastAsia="Calibri" w:hAnsi="Arial" w:cs="Arial"/>
          <w:color w:val="000000" w:themeColor="text1"/>
          <w:sz w:val="22"/>
          <w:lang w:val="en-GB"/>
        </w:rPr>
        <w:t>This Module covers the skills and knowledge required to verify Faraday’s law by moving permanent magnet inside the coil, verify Faraday’s law by moving coil near the magnet field, verify Faraday’s law using relative motion of coil and magnet, verify Faraday’s Law using simple loop generator, verify EMF through induction, verify Torque induce in a current carrying loop and verify Mutual induction.</w:t>
      </w:r>
    </w:p>
    <w:p w:rsidR="00E133DF" w:rsidRPr="00AE2928" w:rsidRDefault="00E133DF" w:rsidP="00E133DF">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27</w:t>
      </w:r>
      <w:r w:rsidRPr="00AE2928">
        <w:rPr>
          <w:rFonts w:ascii="Arial" w:eastAsia="Arial" w:hAnsi="Arial" w:cs="Arial"/>
          <w:b/>
          <w:color w:val="000000"/>
          <w:sz w:val="22"/>
        </w:rPr>
        <w:t>Hours</w:t>
      </w:r>
      <w:r w:rsidRPr="00AE2928">
        <w:rPr>
          <w:rFonts w:ascii="Arial" w:eastAsia="Arial" w:hAnsi="Arial" w:cs="Arial"/>
          <w:color w:val="000000"/>
          <w:sz w:val="22"/>
        </w:rPr>
        <w:tab/>
      </w:r>
      <w:r w:rsidRPr="00AE2928">
        <w:rPr>
          <w:rFonts w:ascii="Arial" w:eastAsia="Arial" w:hAnsi="Arial" w:cs="Arial"/>
          <w:color w:val="000000"/>
          <w:sz w:val="22"/>
        </w:rPr>
        <w:tab/>
      </w:r>
      <w:r w:rsidRPr="00AE2928">
        <w:rPr>
          <w:rFonts w:ascii="Arial" w:eastAsia="Arial" w:hAnsi="Arial" w:cs="Arial"/>
          <w:color w:val="000000"/>
          <w:sz w:val="22"/>
        </w:rPr>
        <w:tab/>
      </w:r>
      <w:r w:rsidRPr="00AE2928">
        <w:rPr>
          <w:rFonts w:ascii="Arial" w:eastAsia="Arial" w:hAnsi="Arial" w:cs="Arial"/>
          <w:b/>
          <w:color w:val="000000"/>
          <w:sz w:val="22"/>
        </w:rPr>
        <w:t>Theory: 06Hours</w:t>
      </w:r>
      <w:r w:rsidRPr="00AE2928">
        <w:rPr>
          <w:rFonts w:ascii="Arial" w:eastAsia="Arial" w:hAnsi="Arial" w:cs="Arial"/>
          <w:b/>
          <w:color w:val="000000"/>
          <w:sz w:val="22"/>
        </w:rPr>
        <w:tab/>
      </w:r>
      <w:r w:rsidRPr="00AE2928">
        <w:rPr>
          <w:rFonts w:ascii="Arial" w:eastAsia="Arial" w:hAnsi="Arial" w:cs="Arial"/>
          <w:b/>
          <w:color w:val="000000"/>
          <w:sz w:val="22"/>
        </w:rPr>
        <w:tab/>
      </w:r>
      <w:r w:rsidRPr="00AE2928">
        <w:rPr>
          <w:rFonts w:ascii="Arial" w:eastAsia="Arial" w:hAnsi="Arial" w:cs="Arial"/>
          <w:color w:val="000000"/>
          <w:sz w:val="22"/>
        </w:rPr>
        <w:tab/>
      </w:r>
      <w:r w:rsidRPr="00AE2928">
        <w:rPr>
          <w:rFonts w:ascii="Arial" w:eastAsia="Arial" w:hAnsi="Arial" w:cs="Arial"/>
          <w:color w:val="000000"/>
          <w:sz w:val="22"/>
        </w:rPr>
        <w:tab/>
      </w:r>
      <w:r>
        <w:rPr>
          <w:rFonts w:ascii="Arial" w:eastAsia="Arial" w:hAnsi="Arial" w:cs="Arial"/>
          <w:b/>
          <w:color w:val="000000"/>
          <w:sz w:val="22"/>
        </w:rPr>
        <w:t>Practice: 21</w:t>
      </w:r>
      <w:r w:rsidRPr="00AE2928">
        <w:rPr>
          <w:rFonts w:ascii="Arial" w:eastAsia="Arial" w:hAnsi="Arial" w:cs="Arial"/>
          <w:b/>
          <w:color w:val="000000"/>
          <w:sz w:val="22"/>
        </w:rPr>
        <w:t xml:space="preserve"> Hours</w:t>
      </w:r>
      <w:r w:rsidRPr="00AE2928">
        <w:rPr>
          <w:rFonts w:ascii="Arial" w:eastAsia="Arial" w:hAnsi="Arial" w:cs="Arial"/>
          <w:b/>
          <w:color w:val="000000"/>
          <w:sz w:val="22"/>
        </w:rPr>
        <w:tab/>
      </w:r>
      <w:r w:rsidRPr="00AE2928">
        <w:rPr>
          <w:rFonts w:ascii="Arial" w:eastAsia="Arial" w:hAnsi="Arial" w:cs="Arial"/>
          <w:b/>
          <w:color w:val="000000"/>
          <w:sz w:val="22"/>
        </w:rPr>
        <w:tab/>
      </w:r>
      <w:r>
        <w:rPr>
          <w:rFonts w:ascii="Arial" w:eastAsia="Arial" w:hAnsi="Arial" w:cs="Arial"/>
          <w:b/>
          <w:color w:val="000000"/>
          <w:sz w:val="22"/>
        </w:rPr>
        <w:tab/>
        <w:t>Cr. Hour 2.7</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AE2928"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jc w:val="center"/>
              <w:rPr>
                <w:rFonts w:ascii="Arial" w:eastAsia="Arial" w:hAnsi="Arial" w:cs="Arial"/>
                <w:color w:val="000000"/>
                <w:sz w:val="22"/>
              </w:rPr>
            </w:pPr>
            <w:r w:rsidRPr="00AE2928">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AE2928" w:rsidRDefault="00E133DF" w:rsidP="005331DD">
            <w:pPr>
              <w:spacing w:after="136"/>
              <w:ind w:left="2"/>
              <w:rPr>
                <w:rFonts w:ascii="Arial" w:eastAsia="Arial" w:hAnsi="Arial" w:cs="Arial"/>
                <w:color w:val="000000"/>
                <w:sz w:val="22"/>
              </w:rPr>
            </w:pPr>
            <w:r w:rsidRPr="00AE2928">
              <w:rPr>
                <w:rFonts w:ascii="Arial" w:eastAsia="Arial" w:hAnsi="Arial" w:cs="Arial"/>
                <w:b/>
                <w:color w:val="000000"/>
                <w:sz w:val="22"/>
              </w:rPr>
              <w:t xml:space="preserve">Materials </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AE2928" w:rsidRDefault="00E133DF" w:rsidP="005331DD">
            <w:pPr>
              <w:spacing w:after="136"/>
              <w:ind w:left="2"/>
              <w:rPr>
                <w:rFonts w:ascii="Arial" w:eastAsia="Arial" w:hAnsi="Arial" w:cs="Arial"/>
                <w:color w:val="000000"/>
                <w:sz w:val="22"/>
              </w:rPr>
            </w:pPr>
            <w:r w:rsidRPr="00AE2928">
              <w:rPr>
                <w:rFonts w:ascii="Arial" w:eastAsia="Arial" w:hAnsi="Arial" w:cs="Arial"/>
                <w:b/>
                <w:color w:val="000000"/>
                <w:sz w:val="22"/>
              </w:rPr>
              <w:t xml:space="preserve">Learning </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
                <w:color w:val="000000"/>
                <w:sz w:val="22"/>
              </w:rPr>
              <w:t xml:space="preserve">Place </w:t>
            </w:r>
          </w:p>
        </w:tc>
      </w:tr>
      <w:tr w:rsidR="00E133DF" w:rsidRPr="00AE2928" w:rsidTr="005331DD">
        <w:trPr>
          <w:trHeight w:val="1266"/>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EC66BB">
            <w:pPr>
              <w:numPr>
                <w:ilvl w:val="0"/>
                <w:numId w:val="87"/>
              </w:numPr>
              <w:spacing w:after="245" w:line="243" w:lineRule="auto"/>
              <w:contextualSpacing/>
              <w:jc w:val="both"/>
              <w:rPr>
                <w:rFonts w:ascii="Arial" w:eastAsia="Arial" w:hAnsi="Arial" w:cs="Arial"/>
                <w:color w:val="000000"/>
                <w:sz w:val="22"/>
              </w:rPr>
            </w:pPr>
            <w:r w:rsidRPr="00AE2928">
              <w:rPr>
                <w:rFonts w:ascii="Arial" w:eastAsia="Calibri" w:hAnsi="Arial" w:cs="Arial"/>
                <w:color w:val="000000" w:themeColor="text1"/>
                <w:sz w:val="22"/>
              </w:rPr>
              <w:t>Verify Faraday’s law by moving permanent magnet inside the coil.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276" w:lineRule="auto"/>
              <w:ind w:left="2"/>
              <w:rPr>
                <w:rFonts w:ascii="Arial" w:eastAsia="Arial" w:hAnsi="Arial" w:cs="Arial"/>
                <w:b/>
                <w:color w:val="000000"/>
                <w:sz w:val="22"/>
              </w:rPr>
            </w:pPr>
            <w:r w:rsidRPr="00AE2928">
              <w:rPr>
                <w:rFonts w:ascii="Arial" w:eastAsia="Arial" w:hAnsi="Arial" w:cs="Arial"/>
                <w:b/>
                <w:color w:val="000000"/>
                <w:sz w:val="22"/>
              </w:rPr>
              <w:t>Trainee will be able to:</w:t>
            </w:r>
          </w:p>
          <w:p w:rsidR="00E133DF" w:rsidRPr="00AE2928" w:rsidRDefault="00E133DF" w:rsidP="00EC66BB">
            <w:pPr>
              <w:pStyle w:val="ListParagraph"/>
              <w:numPr>
                <w:ilvl w:val="0"/>
                <w:numId w:val="66"/>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Construct a coil.</w:t>
            </w:r>
          </w:p>
          <w:p w:rsidR="00E133DF" w:rsidRPr="00AE2928" w:rsidRDefault="00E133DF" w:rsidP="00EC66BB">
            <w:pPr>
              <w:pStyle w:val="ListParagraph"/>
              <w:numPr>
                <w:ilvl w:val="0"/>
                <w:numId w:val="66"/>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 xml:space="preserve">Connect Galvanometer with coil. </w:t>
            </w:r>
          </w:p>
          <w:p w:rsidR="00E133DF" w:rsidRPr="00AE2928" w:rsidRDefault="00E133DF" w:rsidP="00EC66BB">
            <w:pPr>
              <w:pStyle w:val="ListParagraph"/>
              <w:numPr>
                <w:ilvl w:val="0"/>
                <w:numId w:val="66"/>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Move permanent magnet inside the coil fast and slow.</w:t>
            </w:r>
          </w:p>
          <w:p w:rsidR="00E133DF" w:rsidRPr="00AE2928" w:rsidRDefault="00E133DF" w:rsidP="00EC66BB">
            <w:pPr>
              <w:pStyle w:val="ListParagraph"/>
              <w:numPr>
                <w:ilvl w:val="0"/>
                <w:numId w:val="66"/>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lastRenderedPageBreak/>
              <w:t>Record the effect of movement of magnet on reading of Galvanometer.</w:t>
            </w:r>
          </w:p>
          <w:p w:rsidR="00E133DF" w:rsidRPr="00AE2928" w:rsidRDefault="00E133DF" w:rsidP="00EC66BB">
            <w:pPr>
              <w:pStyle w:val="ListParagraph"/>
              <w:numPr>
                <w:ilvl w:val="0"/>
                <w:numId w:val="66"/>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Hold the magnet inside the coil and do not move.</w:t>
            </w:r>
          </w:p>
          <w:p w:rsidR="00E133DF" w:rsidRPr="00AE2928" w:rsidRDefault="00E133DF" w:rsidP="00EC66BB">
            <w:pPr>
              <w:numPr>
                <w:ilvl w:val="0"/>
                <w:numId w:val="66"/>
              </w:numPr>
              <w:spacing w:line="276" w:lineRule="auto"/>
              <w:contextualSpacing/>
              <w:jc w:val="both"/>
              <w:rPr>
                <w:rFonts w:ascii="Arial" w:eastAsia="Arial" w:hAnsi="Arial" w:cs="Arial"/>
                <w:color w:val="000000"/>
                <w:sz w:val="22"/>
              </w:rPr>
            </w:pPr>
            <w:r w:rsidRPr="00AE2928">
              <w:rPr>
                <w:rFonts w:ascii="Arial" w:eastAsia="Calibri" w:hAnsi="Arial" w:cs="Arial"/>
                <w:color w:val="000000" w:themeColor="text1"/>
                <w:sz w:val="22"/>
              </w:rPr>
              <w:t>Record the effect on reading of Galvanometer again.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lastRenderedPageBreak/>
              <w:t>Faraday’s Laws of Electro Magnetic induction.</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Coil construction techniques</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Definition of Lenz’s Law</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Definition of Induction (Self &amp; mutual)</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Demonstration  </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Practicing </w:t>
            </w:r>
          </w:p>
          <w:p w:rsidR="00E133DF" w:rsidRPr="00AE2928" w:rsidRDefault="00E133DF" w:rsidP="005331DD">
            <w:pPr>
              <w:spacing w:line="360" w:lineRule="auto"/>
              <w:rPr>
                <w:rFonts w:ascii="Arial" w:eastAsia="Arial" w:hAnsi="Arial" w:cs="Arial"/>
                <w:iCs/>
                <w:color w:val="000000"/>
                <w:sz w:val="22"/>
              </w:rPr>
            </w:pPr>
          </w:p>
          <w:p w:rsidR="00E133DF" w:rsidRPr="00AE2928" w:rsidRDefault="00E133DF" w:rsidP="005331DD">
            <w:pPr>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DB79B1" w:rsidRDefault="00E133DF" w:rsidP="005331DD">
            <w:pPr>
              <w:ind w:left="720" w:hanging="736"/>
              <w:rPr>
                <w:rFonts w:ascii="Arial" w:eastAsia="Arial" w:hAnsi="Arial" w:cs="Arial"/>
                <w:b/>
                <w:color w:val="000000"/>
                <w:sz w:val="22"/>
              </w:rPr>
            </w:pPr>
            <w:r w:rsidRPr="00DB79B1">
              <w:rPr>
                <w:rFonts w:ascii="Arial" w:eastAsia="Arial" w:hAnsi="Arial" w:cs="Arial"/>
                <w:b/>
                <w:color w:val="000000"/>
                <w:sz w:val="22"/>
              </w:rPr>
              <w:lastRenderedPageBreak/>
              <w:t>Th-01 Hrs.</w:t>
            </w:r>
          </w:p>
          <w:p w:rsidR="00E133DF" w:rsidRPr="00DB79B1" w:rsidRDefault="00E133DF" w:rsidP="005331DD">
            <w:pPr>
              <w:ind w:left="720" w:hanging="736"/>
              <w:rPr>
                <w:rFonts w:ascii="Arial" w:eastAsia="Arial" w:hAnsi="Arial" w:cs="Arial"/>
                <w:b/>
                <w:color w:val="000000"/>
                <w:sz w:val="22"/>
              </w:rPr>
            </w:pPr>
            <w:r>
              <w:rPr>
                <w:rFonts w:ascii="Arial" w:eastAsia="Arial" w:hAnsi="Arial" w:cs="Arial"/>
                <w:b/>
                <w:color w:val="000000"/>
                <w:sz w:val="22"/>
              </w:rPr>
              <w:t>Pr-06</w:t>
            </w:r>
            <w:r w:rsidRPr="00DB79B1">
              <w:rPr>
                <w:rFonts w:ascii="Arial" w:eastAsia="Arial" w:hAnsi="Arial" w:cs="Arial"/>
                <w:b/>
                <w:color w:val="000000"/>
                <w:sz w:val="22"/>
              </w:rPr>
              <w:t xml:space="preserve"> Hrs.</w:t>
            </w:r>
          </w:p>
          <w:p w:rsidR="00E133DF" w:rsidRPr="00AE2928" w:rsidRDefault="00E133DF" w:rsidP="005331DD">
            <w:pPr>
              <w:ind w:left="720" w:hanging="736"/>
              <w:rPr>
                <w:rFonts w:ascii="Arial" w:eastAsia="Arial" w:hAnsi="Arial" w:cs="Arial"/>
                <w:color w:val="000000"/>
                <w:sz w:val="22"/>
              </w:rPr>
            </w:pPr>
            <w:r>
              <w:rPr>
                <w:rFonts w:ascii="Arial" w:eastAsia="Arial" w:hAnsi="Arial" w:cs="Arial"/>
                <w:b/>
                <w:color w:val="000000"/>
                <w:sz w:val="22"/>
              </w:rPr>
              <w:t>Total-7</w:t>
            </w:r>
            <w:r w:rsidRPr="00DB79B1">
              <w:rPr>
                <w:rFonts w:ascii="Arial" w:eastAsia="Arial" w:hAnsi="Arial" w:cs="Arial"/>
                <w:b/>
                <w:color w:val="000000"/>
                <w:sz w:val="22"/>
              </w:rPr>
              <w:t xml:space="preserve"> Hrs</w:t>
            </w:r>
            <w:r>
              <w:rPr>
                <w:rFonts w:ascii="Arial" w:eastAsia="Arial" w:hAnsi="Arial" w:cs="Arial"/>
                <w:b/>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Galvanometer</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Coil core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Winding Wire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Bar magnet</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Magnetic compass</w:t>
            </w:r>
          </w:p>
          <w:p w:rsidR="00E133DF" w:rsidRPr="00AE2928" w:rsidRDefault="00E133DF" w:rsidP="005331DD">
            <w:pPr>
              <w:spacing w:line="360" w:lineRule="auto"/>
              <w:ind w:left="-16" w:firstLine="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ind w:left="2"/>
              <w:rPr>
                <w:rFonts w:ascii="Arial" w:eastAsia="Arial" w:hAnsi="Arial" w:cs="Arial"/>
                <w:b/>
                <w:color w:val="000000"/>
                <w:sz w:val="22"/>
              </w:rPr>
            </w:pPr>
            <w:r w:rsidRPr="00AE2928">
              <w:rPr>
                <w:rFonts w:ascii="Arial" w:eastAsia="Arial" w:hAnsi="Arial" w:cs="Arial"/>
                <w:bCs/>
                <w:color w:val="000000"/>
                <w:sz w:val="22"/>
              </w:rPr>
              <w:t>Class Room and workshop</w:t>
            </w:r>
          </w:p>
        </w:tc>
      </w:tr>
      <w:tr w:rsidR="00E133DF" w:rsidRPr="00AE2928" w:rsidTr="005331DD">
        <w:trPr>
          <w:trHeight w:val="58"/>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EC66BB">
            <w:pPr>
              <w:numPr>
                <w:ilvl w:val="0"/>
                <w:numId w:val="87"/>
              </w:numPr>
              <w:spacing w:after="245" w:line="243" w:lineRule="auto"/>
              <w:ind w:left="519" w:hanging="519"/>
              <w:contextualSpacing/>
              <w:jc w:val="both"/>
              <w:rPr>
                <w:rFonts w:ascii="Arial" w:eastAsia="Arial" w:hAnsi="Arial" w:cs="Arial"/>
                <w:color w:val="000000"/>
                <w:sz w:val="22"/>
              </w:rPr>
            </w:pPr>
            <w:r w:rsidRPr="00AE2928">
              <w:rPr>
                <w:rFonts w:ascii="Arial" w:eastAsia="Calibri" w:hAnsi="Arial" w:cs="Arial"/>
                <w:color w:val="000000" w:themeColor="text1"/>
                <w:sz w:val="22"/>
              </w:rPr>
              <w:t>Verify Faraday’s law by moving coil near the magnet field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276" w:lineRule="auto"/>
              <w:ind w:left="2"/>
              <w:rPr>
                <w:rFonts w:ascii="Arial" w:eastAsia="Arial" w:hAnsi="Arial" w:cs="Arial"/>
                <w:b/>
                <w:color w:val="000000"/>
                <w:sz w:val="22"/>
              </w:rPr>
            </w:pPr>
            <w:r w:rsidRPr="00AE2928">
              <w:rPr>
                <w:rFonts w:ascii="Arial" w:eastAsia="Arial" w:hAnsi="Arial" w:cs="Arial"/>
                <w:b/>
                <w:color w:val="000000"/>
                <w:sz w:val="22"/>
              </w:rPr>
              <w:t>Trainee will be able to:</w:t>
            </w:r>
          </w:p>
          <w:p w:rsidR="00E133DF" w:rsidRPr="00AE2928" w:rsidRDefault="00E133DF" w:rsidP="00EC66BB">
            <w:pPr>
              <w:pStyle w:val="ListParagraph"/>
              <w:numPr>
                <w:ilvl w:val="0"/>
                <w:numId w:val="67"/>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Construct a coil.</w:t>
            </w:r>
          </w:p>
          <w:p w:rsidR="00E133DF" w:rsidRPr="00AE2928" w:rsidRDefault="00E133DF" w:rsidP="00EC66BB">
            <w:pPr>
              <w:pStyle w:val="ListParagraph"/>
              <w:numPr>
                <w:ilvl w:val="0"/>
                <w:numId w:val="67"/>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 xml:space="preserve">Connect Galvanometer with coil. </w:t>
            </w:r>
          </w:p>
          <w:p w:rsidR="00E133DF" w:rsidRPr="00AE2928" w:rsidRDefault="00E133DF" w:rsidP="00EC66BB">
            <w:pPr>
              <w:pStyle w:val="ListParagraph"/>
              <w:numPr>
                <w:ilvl w:val="0"/>
                <w:numId w:val="67"/>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Fix permanent magnet and move the coil fast and slow on it.</w:t>
            </w:r>
          </w:p>
          <w:p w:rsidR="00E133DF" w:rsidRPr="00AE2928" w:rsidRDefault="00E133DF" w:rsidP="00EC66BB">
            <w:pPr>
              <w:pStyle w:val="ListParagraph"/>
              <w:numPr>
                <w:ilvl w:val="0"/>
                <w:numId w:val="67"/>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Record the effect of movement of coil on reading of Galvanometer.</w:t>
            </w:r>
          </w:p>
          <w:p w:rsidR="00E133DF" w:rsidRPr="00AE2928" w:rsidRDefault="00E133DF" w:rsidP="00EC66BB">
            <w:pPr>
              <w:pStyle w:val="ListParagraph"/>
              <w:numPr>
                <w:ilvl w:val="0"/>
                <w:numId w:val="67"/>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lastRenderedPageBreak/>
              <w:t>Hold the coil near the magnetic field and do not move.</w:t>
            </w:r>
          </w:p>
          <w:p w:rsidR="00E133DF" w:rsidRPr="00AE2928" w:rsidRDefault="00E133DF" w:rsidP="00EC66BB">
            <w:pPr>
              <w:numPr>
                <w:ilvl w:val="0"/>
                <w:numId w:val="67"/>
              </w:numPr>
              <w:contextualSpacing/>
              <w:jc w:val="both"/>
              <w:rPr>
                <w:rFonts w:ascii="Arial" w:eastAsia="Arial" w:hAnsi="Arial" w:cs="Arial"/>
                <w:b/>
                <w:color w:val="000000"/>
                <w:sz w:val="22"/>
              </w:rPr>
            </w:pPr>
            <w:r w:rsidRPr="00AE2928">
              <w:rPr>
                <w:rFonts w:ascii="Arial" w:eastAsia="Calibri" w:hAnsi="Arial" w:cs="Arial"/>
                <w:color w:val="000000" w:themeColor="text1"/>
                <w:sz w:val="22"/>
              </w:rPr>
              <w:t>Record the effect on reading of Galvanometer.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numPr>
                <w:ilvl w:val="0"/>
                <w:numId w:val="84"/>
              </w:numPr>
              <w:spacing w:line="360" w:lineRule="auto"/>
              <w:rPr>
                <w:rFonts w:ascii="Arial" w:eastAsia="Arial" w:hAnsi="Arial" w:cs="Arial"/>
                <w:bCs/>
                <w:iCs/>
                <w:color w:val="000000"/>
                <w:sz w:val="22"/>
              </w:rPr>
            </w:pPr>
            <w:r w:rsidRPr="00AE2928">
              <w:rPr>
                <w:rFonts w:ascii="Arial" w:eastAsia="Arial" w:hAnsi="Arial" w:cs="Arial"/>
                <w:bCs/>
                <w:iCs/>
                <w:color w:val="000000"/>
                <w:sz w:val="22"/>
              </w:rPr>
              <w:lastRenderedPageBreak/>
              <w:t>Connection techniques of coil with Galvanometer</w:t>
            </w:r>
          </w:p>
          <w:p w:rsidR="00E133DF" w:rsidRPr="00AE2928" w:rsidRDefault="00E133DF" w:rsidP="00EC66BB">
            <w:pPr>
              <w:pStyle w:val="ListParagraph"/>
              <w:numPr>
                <w:ilvl w:val="0"/>
                <w:numId w:val="84"/>
              </w:numPr>
              <w:spacing w:after="200" w:line="276"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Procedure to find the direction of induced EMF</w:t>
            </w:r>
          </w:p>
          <w:p w:rsidR="00E133DF" w:rsidRPr="00AE2928" w:rsidRDefault="00E133DF" w:rsidP="00EC66BB">
            <w:pPr>
              <w:pStyle w:val="ListParagraph"/>
              <w:numPr>
                <w:ilvl w:val="0"/>
                <w:numId w:val="84"/>
              </w:numPr>
              <w:spacing w:line="360" w:lineRule="auto"/>
              <w:ind w:right="270"/>
              <w:rPr>
                <w:rFonts w:ascii="Arial" w:eastAsia="Calibri" w:hAnsi="Arial" w:cs="Arial"/>
                <w:color w:val="000000" w:themeColor="text1"/>
                <w:sz w:val="22"/>
              </w:rPr>
            </w:pPr>
            <w:r w:rsidRPr="00AE2928">
              <w:rPr>
                <w:rFonts w:ascii="Arial" w:eastAsia="Arial" w:hAnsi="Arial" w:cs="Arial"/>
                <w:bCs/>
                <w:iCs/>
                <w:color w:val="000000"/>
                <w:sz w:val="22"/>
              </w:rPr>
              <w:t>Fixing techniques of</w:t>
            </w:r>
            <w:r w:rsidRPr="00AE2928">
              <w:rPr>
                <w:rFonts w:ascii="Arial" w:eastAsia="Calibri" w:hAnsi="Arial" w:cs="Arial"/>
                <w:color w:val="000000" w:themeColor="text1"/>
                <w:sz w:val="22"/>
              </w:rPr>
              <w:t xml:space="preserve"> permanent magnet and moving the coil fast and slow on it.</w:t>
            </w:r>
          </w:p>
          <w:p w:rsidR="00E133DF" w:rsidRPr="00AE2928" w:rsidRDefault="00E133DF" w:rsidP="00EC66BB">
            <w:pPr>
              <w:pStyle w:val="ListParagraph"/>
              <w:numPr>
                <w:ilvl w:val="0"/>
                <w:numId w:val="84"/>
              </w:numPr>
              <w:spacing w:after="200" w:line="276"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Explanation of the Faraday’s first law of Electro-Magnetic Induction</w:t>
            </w:r>
          </w:p>
          <w:p w:rsidR="00E133DF" w:rsidRPr="00AE2928" w:rsidRDefault="00E133DF" w:rsidP="00EC66BB">
            <w:pPr>
              <w:pStyle w:val="ListParagraph"/>
              <w:numPr>
                <w:ilvl w:val="0"/>
                <w:numId w:val="84"/>
              </w:numPr>
              <w:spacing w:after="200" w:line="276"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lastRenderedPageBreak/>
              <w:t>Understanding of second law of Faraday</w:t>
            </w:r>
          </w:p>
          <w:p w:rsidR="00E133DF" w:rsidRPr="00AE2928" w:rsidRDefault="00E133DF" w:rsidP="00EC66BB">
            <w:pPr>
              <w:pStyle w:val="ListParagraph"/>
              <w:numPr>
                <w:ilvl w:val="0"/>
                <w:numId w:val="84"/>
              </w:numPr>
              <w:spacing w:after="200" w:line="360" w:lineRule="auto"/>
              <w:ind w:right="270"/>
              <w:rPr>
                <w:rFonts w:ascii="Arial" w:eastAsia="Arial" w:hAnsi="Arial" w:cs="Arial"/>
                <w:bCs/>
                <w:iCs/>
                <w:color w:val="000000"/>
                <w:sz w:val="22"/>
              </w:rPr>
            </w:pPr>
            <w:r w:rsidRPr="00AE2928">
              <w:rPr>
                <w:rFonts w:ascii="Arial" w:eastAsia="Calibri" w:hAnsi="Arial" w:cs="Arial"/>
                <w:color w:val="000000" w:themeColor="text1"/>
                <w:sz w:val="22"/>
              </w:rPr>
              <w:t>Use of Galvanometer</w:t>
            </w:r>
            <w:r w:rsidRPr="00AE2928">
              <w:rPr>
                <w:rFonts w:ascii="Arial" w:eastAsia="Arial" w:hAnsi="Arial" w:cs="Arial"/>
                <w:bCs/>
                <w:iCs/>
                <w:color w:val="000000"/>
                <w:sz w:val="22"/>
              </w:rPr>
              <w:t xml:space="preserve"> </w:t>
            </w:r>
          </w:p>
          <w:p w:rsidR="00E133DF" w:rsidRPr="00AE2928" w:rsidRDefault="00E133DF" w:rsidP="00EC66BB">
            <w:pPr>
              <w:numPr>
                <w:ilvl w:val="0"/>
                <w:numId w:val="84"/>
              </w:numPr>
              <w:spacing w:line="360" w:lineRule="auto"/>
              <w:contextualSpacing/>
              <w:jc w:val="both"/>
              <w:rPr>
                <w:rFonts w:ascii="Arial" w:eastAsia="Arial" w:hAnsi="Arial" w:cs="Arial"/>
                <w:iCs/>
                <w:color w:val="000000"/>
                <w:sz w:val="22"/>
              </w:rPr>
            </w:pPr>
            <w:r w:rsidRPr="00AE2928">
              <w:rPr>
                <w:rFonts w:ascii="Arial" w:eastAsia="Arial" w:hAnsi="Arial" w:cs="Arial"/>
                <w:iCs/>
                <w:color w:val="000000"/>
                <w:sz w:val="22"/>
              </w:rPr>
              <w:t xml:space="preserve">Demonstration  </w:t>
            </w:r>
          </w:p>
          <w:p w:rsidR="00E133DF" w:rsidRPr="00AE2928" w:rsidRDefault="00E133DF" w:rsidP="00EC66BB">
            <w:pPr>
              <w:numPr>
                <w:ilvl w:val="0"/>
                <w:numId w:val="84"/>
              </w:numPr>
              <w:spacing w:line="360" w:lineRule="auto"/>
              <w:contextualSpacing/>
              <w:jc w:val="both"/>
              <w:rPr>
                <w:rFonts w:ascii="Arial" w:eastAsia="Arial" w:hAnsi="Arial" w:cs="Arial"/>
                <w:iCs/>
                <w:color w:val="000000"/>
                <w:sz w:val="22"/>
              </w:rPr>
            </w:pPr>
            <w:r w:rsidRPr="00AE2928">
              <w:rPr>
                <w:rFonts w:ascii="Arial" w:eastAsia="Arial" w:hAnsi="Arial" w:cs="Arial"/>
                <w:iCs/>
                <w:color w:val="000000"/>
                <w:sz w:val="22"/>
              </w:rPr>
              <w:t xml:space="preserve">Practicing </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DB79B1" w:rsidRDefault="00E133DF" w:rsidP="005331DD">
            <w:pPr>
              <w:ind w:left="720" w:hanging="826"/>
              <w:rPr>
                <w:rFonts w:ascii="Arial" w:eastAsia="Arial" w:hAnsi="Arial" w:cs="Arial"/>
                <w:b/>
                <w:color w:val="000000"/>
                <w:sz w:val="22"/>
              </w:rPr>
            </w:pPr>
            <w:r w:rsidRPr="00DB79B1">
              <w:rPr>
                <w:rFonts w:ascii="Arial" w:eastAsia="Arial" w:hAnsi="Arial" w:cs="Arial"/>
                <w:b/>
                <w:color w:val="000000"/>
                <w:sz w:val="22"/>
              </w:rPr>
              <w:lastRenderedPageBreak/>
              <w:t>Th-01 Hrs.</w:t>
            </w:r>
          </w:p>
          <w:p w:rsidR="00E133DF" w:rsidRPr="00DB79B1" w:rsidRDefault="00E133DF" w:rsidP="005331DD">
            <w:pPr>
              <w:ind w:left="720" w:hanging="826"/>
              <w:rPr>
                <w:rFonts w:ascii="Arial" w:eastAsia="Arial" w:hAnsi="Arial" w:cs="Arial"/>
                <w:b/>
                <w:color w:val="000000"/>
                <w:sz w:val="22"/>
              </w:rPr>
            </w:pPr>
            <w:r w:rsidRPr="00DB79B1">
              <w:rPr>
                <w:rFonts w:ascii="Arial" w:eastAsia="Arial" w:hAnsi="Arial" w:cs="Arial"/>
                <w:b/>
                <w:color w:val="000000"/>
                <w:sz w:val="22"/>
              </w:rPr>
              <w:t>Pr-</w:t>
            </w:r>
            <w:r>
              <w:rPr>
                <w:rFonts w:ascii="Arial" w:eastAsia="Arial" w:hAnsi="Arial" w:cs="Arial"/>
                <w:b/>
                <w:color w:val="000000"/>
                <w:sz w:val="22"/>
              </w:rPr>
              <w:t>0</w:t>
            </w:r>
            <w:r w:rsidRPr="00DB79B1">
              <w:rPr>
                <w:rFonts w:ascii="Arial" w:eastAsia="Arial" w:hAnsi="Arial" w:cs="Arial"/>
                <w:b/>
                <w:color w:val="000000"/>
                <w:sz w:val="22"/>
              </w:rPr>
              <w:t>3Hrs.</w:t>
            </w:r>
          </w:p>
          <w:p w:rsidR="00E133DF" w:rsidRPr="00DB79B1" w:rsidRDefault="00E133DF" w:rsidP="005331DD">
            <w:pPr>
              <w:spacing w:line="276" w:lineRule="auto"/>
              <w:ind w:left="720" w:hanging="826"/>
              <w:rPr>
                <w:rFonts w:ascii="Arial" w:eastAsia="Arial" w:hAnsi="Arial" w:cs="Arial"/>
                <w:b/>
                <w:color w:val="000000"/>
                <w:sz w:val="22"/>
              </w:rPr>
            </w:pPr>
            <w:r>
              <w:rPr>
                <w:rFonts w:ascii="Arial" w:eastAsia="Arial" w:hAnsi="Arial" w:cs="Arial"/>
                <w:b/>
                <w:color w:val="000000"/>
                <w:sz w:val="22"/>
              </w:rPr>
              <w:t xml:space="preserve">Total- </w:t>
            </w:r>
            <w:r w:rsidRPr="00DB79B1">
              <w:rPr>
                <w:rFonts w:ascii="Arial" w:eastAsia="Arial" w:hAnsi="Arial" w:cs="Arial"/>
                <w:b/>
                <w:color w:val="000000"/>
                <w:sz w:val="22"/>
              </w:rPr>
              <w:t xml:space="preserve">4 </w:t>
            </w:r>
            <w:r>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Galvanometer</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Coil core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Winding Wire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Bar magnet</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Magnetic compass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136"/>
              <w:ind w:left="2"/>
              <w:rPr>
                <w:rFonts w:ascii="Arial" w:eastAsia="Arial" w:hAnsi="Arial" w:cs="Arial"/>
                <w:b/>
                <w:color w:val="000000"/>
                <w:sz w:val="22"/>
              </w:rPr>
            </w:pPr>
            <w:r w:rsidRPr="00AE2928">
              <w:rPr>
                <w:rFonts w:ascii="Arial" w:eastAsia="Arial" w:hAnsi="Arial" w:cs="Arial"/>
                <w:bCs/>
                <w:color w:val="000000"/>
                <w:sz w:val="22"/>
              </w:rPr>
              <w:t>Class Room and workshop</w:t>
            </w:r>
          </w:p>
        </w:tc>
      </w:tr>
      <w:tr w:rsidR="00E133DF" w:rsidRPr="00AE2928"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87"/>
              </w:numPr>
              <w:spacing w:after="245" w:line="243" w:lineRule="auto"/>
              <w:ind w:left="519" w:hanging="519"/>
              <w:contextualSpacing/>
              <w:jc w:val="both"/>
              <w:rPr>
                <w:rFonts w:ascii="Arial" w:eastAsia="Arial" w:hAnsi="Arial" w:cs="Arial"/>
                <w:color w:val="000000"/>
                <w:sz w:val="22"/>
              </w:rPr>
            </w:pPr>
            <w:r w:rsidRPr="00AE2928">
              <w:rPr>
                <w:rFonts w:ascii="Arial" w:eastAsia="Calibri" w:hAnsi="Arial" w:cs="Arial"/>
                <w:color w:val="000000" w:themeColor="text1"/>
                <w:sz w:val="22"/>
              </w:rPr>
              <w:t>Verify Faraday’s law using relative motion of coil and magnet.</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ind w:left="2" w:hanging="10"/>
              <w:jc w:val="both"/>
              <w:rPr>
                <w:rFonts w:ascii="Arial" w:eastAsia="Arial" w:hAnsi="Arial" w:cs="Arial"/>
                <w:color w:val="000000"/>
                <w:sz w:val="22"/>
              </w:rPr>
            </w:pPr>
            <w:r w:rsidRPr="00AE2928">
              <w:rPr>
                <w:rFonts w:ascii="Arial" w:eastAsia="Arial" w:hAnsi="Arial" w:cs="Arial"/>
                <w:b/>
                <w:color w:val="000000"/>
                <w:sz w:val="22"/>
              </w:rPr>
              <w:t xml:space="preserve">Trainee must be able to: </w:t>
            </w:r>
          </w:p>
          <w:p w:rsidR="00E133DF" w:rsidRPr="00AE2928" w:rsidRDefault="00E133DF" w:rsidP="00EC66BB">
            <w:pPr>
              <w:pStyle w:val="ListParagraph"/>
              <w:numPr>
                <w:ilvl w:val="0"/>
                <w:numId w:val="68"/>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Construct a coil.</w:t>
            </w:r>
          </w:p>
          <w:p w:rsidR="00E133DF" w:rsidRPr="00AE2928" w:rsidRDefault="00E133DF" w:rsidP="00EC66BB">
            <w:pPr>
              <w:pStyle w:val="ListParagraph"/>
              <w:numPr>
                <w:ilvl w:val="0"/>
                <w:numId w:val="68"/>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 xml:space="preserve">Connect Galvanometer with coil. </w:t>
            </w:r>
          </w:p>
          <w:p w:rsidR="00E133DF" w:rsidRPr="00AE2928" w:rsidRDefault="00E133DF" w:rsidP="00EC66BB">
            <w:pPr>
              <w:pStyle w:val="ListParagraph"/>
              <w:numPr>
                <w:ilvl w:val="0"/>
                <w:numId w:val="68"/>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Make relative motion of coil and magnet.</w:t>
            </w:r>
          </w:p>
          <w:p w:rsidR="00E133DF" w:rsidRPr="00AE2928" w:rsidRDefault="00E133DF" w:rsidP="00EC66BB">
            <w:pPr>
              <w:numPr>
                <w:ilvl w:val="0"/>
                <w:numId w:val="68"/>
              </w:numPr>
              <w:spacing w:line="360" w:lineRule="auto"/>
              <w:contextualSpacing/>
              <w:jc w:val="both"/>
              <w:rPr>
                <w:rFonts w:ascii="Arial" w:eastAsia="Arial" w:hAnsi="Arial" w:cs="Arial"/>
                <w:color w:val="000000"/>
                <w:sz w:val="22"/>
              </w:rPr>
            </w:pPr>
            <w:r w:rsidRPr="00AE2928">
              <w:rPr>
                <w:rFonts w:ascii="Arial" w:eastAsia="Calibri" w:hAnsi="Arial" w:cs="Arial"/>
                <w:color w:val="000000" w:themeColor="text1"/>
                <w:sz w:val="22"/>
              </w:rPr>
              <w:t>Record the effect of movement on reading of Galvanometer</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84"/>
              </w:numPr>
              <w:spacing w:after="200" w:line="276" w:lineRule="auto"/>
              <w:ind w:left="185" w:right="270" w:hanging="185"/>
              <w:rPr>
                <w:rFonts w:ascii="Arial" w:eastAsia="Calibri" w:hAnsi="Arial" w:cs="Arial"/>
                <w:color w:val="000000" w:themeColor="text1"/>
                <w:sz w:val="22"/>
              </w:rPr>
            </w:pPr>
            <w:r w:rsidRPr="00AE2928">
              <w:rPr>
                <w:rFonts w:ascii="Arial" w:eastAsia="Calibri" w:hAnsi="Arial" w:cs="Arial"/>
                <w:color w:val="000000" w:themeColor="text1"/>
                <w:sz w:val="22"/>
              </w:rPr>
              <w:t>Techniques to find the direction of induced EMF?</w:t>
            </w:r>
          </w:p>
          <w:p w:rsidR="00E133DF" w:rsidRPr="00AE2928" w:rsidRDefault="00E133DF" w:rsidP="00EC66BB">
            <w:pPr>
              <w:numPr>
                <w:ilvl w:val="0"/>
                <w:numId w:val="29"/>
              </w:numPr>
              <w:spacing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Recording techniques for the effects of movements on reading of Galvanometer</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Demonstration  </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Practicing </w:t>
            </w:r>
          </w:p>
          <w:p w:rsidR="00E133DF" w:rsidRPr="00AE2928" w:rsidRDefault="00E133DF" w:rsidP="005331DD">
            <w:pPr>
              <w:spacing w:line="360" w:lineRule="auto"/>
              <w:ind w:left="164"/>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DB79B1" w:rsidRDefault="00E133DF" w:rsidP="005331DD">
            <w:pPr>
              <w:ind w:left="720" w:hanging="826"/>
              <w:rPr>
                <w:rFonts w:ascii="Arial" w:eastAsia="Arial" w:hAnsi="Arial" w:cs="Arial"/>
                <w:b/>
                <w:color w:val="000000"/>
                <w:sz w:val="22"/>
              </w:rPr>
            </w:pPr>
            <w:r w:rsidRPr="00DB79B1">
              <w:rPr>
                <w:rFonts w:ascii="Arial" w:eastAsia="Arial" w:hAnsi="Arial" w:cs="Arial"/>
                <w:b/>
                <w:color w:val="000000"/>
                <w:sz w:val="22"/>
              </w:rPr>
              <w:t>Th-0 1Hrs.</w:t>
            </w:r>
          </w:p>
          <w:p w:rsidR="00E133DF" w:rsidRPr="00DB79B1" w:rsidRDefault="00E133DF" w:rsidP="005331DD">
            <w:pPr>
              <w:ind w:left="720" w:hanging="826"/>
              <w:rPr>
                <w:rFonts w:ascii="Arial" w:eastAsia="Arial" w:hAnsi="Arial" w:cs="Arial"/>
                <w:b/>
                <w:color w:val="000000"/>
                <w:sz w:val="22"/>
              </w:rPr>
            </w:pPr>
            <w:r w:rsidRPr="00DB79B1">
              <w:rPr>
                <w:rFonts w:ascii="Arial" w:eastAsia="Arial" w:hAnsi="Arial" w:cs="Arial"/>
                <w:b/>
                <w:color w:val="000000"/>
                <w:sz w:val="22"/>
              </w:rPr>
              <w:t>Pr-03 Hrs.</w:t>
            </w:r>
          </w:p>
          <w:p w:rsidR="00E133DF" w:rsidRPr="00AE2928" w:rsidRDefault="00E133DF" w:rsidP="005331DD">
            <w:pPr>
              <w:ind w:left="720" w:hanging="826"/>
              <w:rPr>
                <w:rFonts w:ascii="Arial" w:eastAsia="Arial" w:hAnsi="Arial" w:cs="Arial"/>
                <w:color w:val="000000"/>
                <w:sz w:val="22"/>
              </w:rPr>
            </w:pPr>
            <w:r w:rsidRPr="00DB79B1">
              <w:rPr>
                <w:rFonts w:ascii="Arial" w:eastAsia="Arial" w:hAnsi="Arial" w:cs="Arial"/>
                <w:b/>
                <w:color w:val="000000"/>
                <w:sz w:val="22"/>
              </w:rPr>
              <w:t>Total- 4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Galvanometer</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Coil core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Winding Wire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Bar magnet</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Magnetic compass</w:t>
            </w:r>
          </w:p>
          <w:p w:rsidR="00E133DF" w:rsidRPr="00AE2928" w:rsidRDefault="00E133DF" w:rsidP="005331DD">
            <w:pPr>
              <w:spacing w:line="360" w:lineRule="auto"/>
              <w:ind w:left="-16" w:firstLine="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87"/>
              </w:numPr>
              <w:spacing w:after="245" w:line="243" w:lineRule="auto"/>
              <w:ind w:left="519" w:hanging="519"/>
              <w:contextualSpacing/>
              <w:jc w:val="both"/>
              <w:rPr>
                <w:rFonts w:ascii="Arial" w:eastAsia="Arial" w:hAnsi="Arial" w:cs="Arial"/>
                <w:color w:val="000000"/>
                <w:sz w:val="22"/>
              </w:rPr>
            </w:pPr>
            <w:r w:rsidRPr="00AE2928">
              <w:rPr>
                <w:rFonts w:ascii="Arial" w:eastAsia="Calibri" w:hAnsi="Arial" w:cs="Arial"/>
                <w:color w:val="000000" w:themeColor="text1"/>
                <w:sz w:val="22"/>
              </w:rPr>
              <w:t>Verify Faraday’s Law using simple loop generator.</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2" w:hanging="10"/>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pStyle w:val="ListParagraph"/>
              <w:numPr>
                <w:ilvl w:val="0"/>
                <w:numId w:val="69"/>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Identify single loop generator and its parts.</w:t>
            </w:r>
          </w:p>
          <w:p w:rsidR="00E133DF" w:rsidRPr="00AE2928" w:rsidRDefault="00E133DF" w:rsidP="00EC66BB">
            <w:pPr>
              <w:pStyle w:val="ListParagraph"/>
              <w:numPr>
                <w:ilvl w:val="0"/>
                <w:numId w:val="69"/>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Select field winding.</w:t>
            </w:r>
          </w:p>
          <w:p w:rsidR="00E133DF" w:rsidRPr="00AE2928" w:rsidRDefault="00E133DF" w:rsidP="00EC66BB">
            <w:pPr>
              <w:pStyle w:val="ListParagraph"/>
              <w:numPr>
                <w:ilvl w:val="0"/>
                <w:numId w:val="69"/>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 xml:space="preserve">Connect Galvanometer with single loop coil. </w:t>
            </w:r>
          </w:p>
          <w:p w:rsidR="00E133DF" w:rsidRPr="00AE2928" w:rsidRDefault="00E133DF" w:rsidP="00EC66BB">
            <w:pPr>
              <w:pStyle w:val="ListParagraph"/>
              <w:numPr>
                <w:ilvl w:val="0"/>
                <w:numId w:val="69"/>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lastRenderedPageBreak/>
              <w:t xml:space="preserve">Rotate the single loop coil of generator in the field </w:t>
            </w:r>
          </w:p>
          <w:p w:rsidR="00E133DF" w:rsidRPr="00AE2928" w:rsidRDefault="00E133DF" w:rsidP="00EC66BB">
            <w:pPr>
              <w:pStyle w:val="ListParagraph"/>
              <w:numPr>
                <w:ilvl w:val="0"/>
                <w:numId w:val="69"/>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Measure the voltage induced in loop generator.</w:t>
            </w:r>
          </w:p>
          <w:p w:rsidR="00E133DF" w:rsidRPr="00AE2928" w:rsidRDefault="00E133DF" w:rsidP="00EC66BB">
            <w:pPr>
              <w:numPr>
                <w:ilvl w:val="0"/>
                <w:numId w:val="69"/>
              </w:numPr>
              <w:spacing w:line="360" w:lineRule="auto"/>
              <w:contextualSpacing/>
              <w:jc w:val="both"/>
              <w:rPr>
                <w:rFonts w:ascii="Arial" w:eastAsia="Arial" w:hAnsi="Arial" w:cs="Arial"/>
                <w:b/>
                <w:color w:val="000000"/>
                <w:sz w:val="22"/>
              </w:rPr>
            </w:pPr>
            <w:r w:rsidRPr="00AE2928">
              <w:rPr>
                <w:rFonts w:ascii="Arial" w:eastAsia="Calibri" w:hAnsi="Arial" w:cs="Arial"/>
                <w:color w:val="000000" w:themeColor="text1"/>
                <w:sz w:val="22"/>
              </w:rPr>
              <w:t>Record the effect of movement on reading of Galvanometer.</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84"/>
              </w:numPr>
              <w:spacing w:after="200" w:line="276" w:lineRule="auto"/>
              <w:ind w:left="185" w:right="270" w:hanging="185"/>
              <w:rPr>
                <w:rFonts w:ascii="Arial" w:eastAsia="Calibri" w:hAnsi="Arial" w:cs="Arial"/>
                <w:color w:val="000000" w:themeColor="text1"/>
                <w:sz w:val="22"/>
              </w:rPr>
            </w:pPr>
            <w:r w:rsidRPr="00AE2928">
              <w:rPr>
                <w:rFonts w:ascii="Arial" w:eastAsia="Calibri" w:hAnsi="Arial" w:cs="Arial"/>
                <w:color w:val="000000" w:themeColor="text1"/>
                <w:sz w:val="22"/>
              </w:rPr>
              <w:lastRenderedPageBreak/>
              <w:t>Role of magnetic strength in Faraday’s Law</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Understanding the Effects of coupling coils</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Definition of Self induction</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Definition of Mutual Induction</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lastRenderedPageBreak/>
              <w:t xml:space="preserve">Demonstration  </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Practicing </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DB79B1" w:rsidRDefault="00E133DF" w:rsidP="005331DD">
            <w:pPr>
              <w:ind w:left="720" w:hanging="826"/>
              <w:rPr>
                <w:rFonts w:ascii="Arial" w:eastAsia="Arial" w:hAnsi="Arial" w:cs="Arial"/>
                <w:b/>
                <w:color w:val="000000"/>
                <w:sz w:val="22"/>
              </w:rPr>
            </w:pPr>
            <w:r w:rsidRPr="00DB79B1">
              <w:rPr>
                <w:rFonts w:ascii="Arial" w:eastAsia="Arial" w:hAnsi="Arial" w:cs="Arial"/>
                <w:b/>
                <w:color w:val="000000"/>
                <w:sz w:val="22"/>
              </w:rPr>
              <w:lastRenderedPageBreak/>
              <w:t>Th-01 Hrs.</w:t>
            </w:r>
          </w:p>
          <w:p w:rsidR="00E133DF" w:rsidRPr="00DB79B1" w:rsidRDefault="00E133DF" w:rsidP="005331DD">
            <w:pPr>
              <w:ind w:left="720" w:hanging="826"/>
              <w:rPr>
                <w:rFonts w:ascii="Arial" w:eastAsia="Arial" w:hAnsi="Arial" w:cs="Arial"/>
                <w:b/>
                <w:color w:val="000000"/>
                <w:sz w:val="22"/>
              </w:rPr>
            </w:pPr>
            <w:r w:rsidRPr="00DB79B1">
              <w:rPr>
                <w:rFonts w:ascii="Arial" w:eastAsia="Arial" w:hAnsi="Arial" w:cs="Arial"/>
                <w:b/>
                <w:color w:val="000000"/>
                <w:sz w:val="22"/>
              </w:rPr>
              <w:t>Pr-03 Hrs.</w:t>
            </w:r>
          </w:p>
          <w:p w:rsidR="00E133DF" w:rsidRPr="00AE2928" w:rsidRDefault="00E133DF" w:rsidP="005331DD">
            <w:pPr>
              <w:ind w:left="720" w:hanging="826"/>
              <w:rPr>
                <w:rFonts w:ascii="Arial" w:eastAsia="Arial" w:hAnsi="Arial" w:cs="Arial"/>
                <w:color w:val="000000"/>
                <w:sz w:val="22"/>
              </w:rPr>
            </w:pPr>
            <w:r>
              <w:rPr>
                <w:rFonts w:ascii="Arial" w:eastAsia="Arial" w:hAnsi="Arial" w:cs="Arial"/>
                <w:b/>
                <w:color w:val="000000"/>
                <w:sz w:val="22"/>
              </w:rPr>
              <w:t xml:space="preserve">Total- </w:t>
            </w:r>
            <w:r w:rsidRPr="00DB79B1">
              <w:rPr>
                <w:rFonts w:ascii="Arial" w:eastAsia="Arial" w:hAnsi="Arial" w:cs="Arial"/>
                <w:b/>
                <w:color w:val="000000"/>
                <w:sz w:val="22"/>
              </w:rPr>
              <w:t>4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Simple loop generator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Galvanometer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Voltmeter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 xml:space="preserve">Oscilloscope </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87"/>
              </w:numPr>
              <w:spacing w:after="245" w:line="243" w:lineRule="auto"/>
              <w:ind w:left="519" w:hanging="519"/>
              <w:contextualSpacing/>
              <w:jc w:val="both"/>
              <w:rPr>
                <w:rFonts w:ascii="Arial" w:eastAsia="Arial" w:hAnsi="Arial" w:cs="Arial"/>
                <w:color w:val="000000"/>
                <w:sz w:val="22"/>
              </w:rPr>
            </w:pPr>
            <w:r w:rsidRPr="00AE2928">
              <w:rPr>
                <w:rFonts w:ascii="Arial" w:eastAsia="Calibri" w:hAnsi="Arial" w:cs="Arial"/>
                <w:color w:val="000000" w:themeColor="text1"/>
                <w:sz w:val="22"/>
              </w:rPr>
              <w:t>Verify Torque induce in a current carrying loop</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357" w:hanging="283"/>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pStyle w:val="ListParagraph"/>
              <w:numPr>
                <w:ilvl w:val="0"/>
                <w:numId w:val="70"/>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Construct a coil.</w:t>
            </w:r>
          </w:p>
          <w:p w:rsidR="00E133DF" w:rsidRPr="00AE2928" w:rsidRDefault="00E133DF" w:rsidP="00EC66BB">
            <w:pPr>
              <w:pStyle w:val="ListParagraph"/>
              <w:numPr>
                <w:ilvl w:val="0"/>
                <w:numId w:val="70"/>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Apply DC voltage to this coil.</w:t>
            </w:r>
          </w:p>
          <w:p w:rsidR="00E133DF" w:rsidRPr="00AE2928" w:rsidRDefault="00E133DF" w:rsidP="00EC66BB">
            <w:pPr>
              <w:pStyle w:val="ListParagraph"/>
              <w:numPr>
                <w:ilvl w:val="0"/>
                <w:numId w:val="70"/>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Place a current carrying loop in this coil.</w:t>
            </w:r>
          </w:p>
          <w:p w:rsidR="00E133DF" w:rsidRPr="00AE2928" w:rsidRDefault="00E133DF" w:rsidP="00EC66BB">
            <w:pPr>
              <w:numPr>
                <w:ilvl w:val="0"/>
                <w:numId w:val="70"/>
              </w:numPr>
              <w:spacing w:after="245" w:line="360" w:lineRule="auto"/>
              <w:contextualSpacing/>
              <w:jc w:val="both"/>
              <w:rPr>
                <w:rFonts w:ascii="Arial" w:eastAsia="Times New Roman" w:hAnsi="Arial" w:cs="Arial"/>
                <w:bCs/>
                <w:color w:val="000000"/>
                <w:sz w:val="22"/>
              </w:rPr>
            </w:pPr>
            <w:r w:rsidRPr="00AE2928">
              <w:rPr>
                <w:rFonts w:ascii="Arial" w:eastAsia="Calibri" w:hAnsi="Arial" w:cs="Arial"/>
                <w:color w:val="000000" w:themeColor="text1"/>
                <w:sz w:val="22"/>
              </w:rPr>
              <w:t>Check the direction of force to verify the torque produce.</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Definition of Core</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Definition of Torque</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Working principles of mutual Induction</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Checking techniques of Torque direction</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Demonstration  </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Practicing </w:t>
            </w:r>
            <w:r w:rsidRPr="00AE2928">
              <w:rPr>
                <w:rFonts w:ascii="Arial" w:eastAsia="Arial" w:hAnsi="Arial" w:cs="Arial"/>
                <w:color w:val="000000"/>
                <w:sz w:val="22"/>
              </w:rPr>
              <w:t xml:space="preserve"> </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DB79B1" w:rsidRDefault="00E133DF" w:rsidP="005331DD">
            <w:pPr>
              <w:ind w:left="720" w:hanging="826"/>
              <w:rPr>
                <w:rFonts w:ascii="Arial" w:eastAsia="Arial" w:hAnsi="Arial" w:cs="Arial"/>
                <w:b/>
                <w:color w:val="000000"/>
                <w:sz w:val="22"/>
              </w:rPr>
            </w:pPr>
            <w:r w:rsidRPr="00DB79B1">
              <w:rPr>
                <w:rFonts w:ascii="Arial" w:eastAsia="Arial" w:hAnsi="Arial" w:cs="Arial"/>
                <w:b/>
                <w:color w:val="000000"/>
                <w:sz w:val="22"/>
              </w:rPr>
              <w:t>Th-0</w:t>
            </w:r>
            <w:r>
              <w:rPr>
                <w:rFonts w:ascii="Arial" w:eastAsia="Arial" w:hAnsi="Arial" w:cs="Arial"/>
                <w:b/>
                <w:color w:val="000000"/>
                <w:sz w:val="22"/>
              </w:rPr>
              <w:t>1</w:t>
            </w:r>
            <w:r w:rsidRPr="00DB79B1">
              <w:rPr>
                <w:rFonts w:ascii="Arial" w:eastAsia="Arial" w:hAnsi="Arial" w:cs="Arial"/>
                <w:b/>
                <w:color w:val="000000"/>
                <w:sz w:val="22"/>
              </w:rPr>
              <w:t xml:space="preserve"> Hrs.</w:t>
            </w:r>
          </w:p>
          <w:p w:rsidR="00E133DF" w:rsidRPr="00DB79B1" w:rsidRDefault="00E133DF" w:rsidP="005331DD">
            <w:pPr>
              <w:ind w:left="720" w:hanging="826"/>
              <w:rPr>
                <w:rFonts w:ascii="Arial" w:eastAsia="Arial" w:hAnsi="Arial" w:cs="Arial"/>
                <w:b/>
                <w:color w:val="000000"/>
                <w:sz w:val="22"/>
              </w:rPr>
            </w:pPr>
            <w:r w:rsidRPr="00DB79B1">
              <w:rPr>
                <w:rFonts w:ascii="Arial" w:eastAsia="Arial" w:hAnsi="Arial" w:cs="Arial"/>
                <w:b/>
                <w:color w:val="000000"/>
                <w:sz w:val="22"/>
              </w:rPr>
              <w:t>Pr-03 Hrs.</w:t>
            </w:r>
          </w:p>
          <w:p w:rsidR="00E133DF" w:rsidRPr="00DB79B1" w:rsidRDefault="00E133DF" w:rsidP="005331DD">
            <w:pPr>
              <w:spacing w:line="276" w:lineRule="auto"/>
              <w:ind w:left="720" w:hanging="826"/>
              <w:rPr>
                <w:rFonts w:ascii="Arial" w:eastAsia="Arial" w:hAnsi="Arial" w:cs="Arial"/>
                <w:b/>
                <w:color w:val="000000"/>
                <w:sz w:val="22"/>
              </w:rPr>
            </w:pPr>
            <w:r>
              <w:rPr>
                <w:rFonts w:ascii="Arial" w:eastAsia="Arial" w:hAnsi="Arial" w:cs="Arial"/>
                <w:b/>
                <w:color w:val="000000"/>
                <w:sz w:val="22"/>
              </w:rPr>
              <w:t xml:space="preserve">Total- </w:t>
            </w:r>
            <w:r w:rsidRPr="00DB79B1">
              <w:rPr>
                <w:rFonts w:ascii="Arial" w:eastAsia="Arial" w:hAnsi="Arial" w:cs="Arial"/>
                <w:b/>
                <w:color w:val="000000"/>
                <w:sz w:val="22"/>
              </w:rPr>
              <w:t>4 Hrs.</w:t>
            </w: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Galvanometer</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Coil core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Winding Wire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Bar magnet</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Magnetic compass</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DC voltage source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Ammeter</w:t>
            </w:r>
          </w:p>
          <w:p w:rsidR="00E133DF" w:rsidRPr="00AE2928" w:rsidRDefault="00E133DF" w:rsidP="005331DD">
            <w:pPr>
              <w:spacing w:line="360" w:lineRule="auto"/>
              <w:ind w:left="-16" w:firstLine="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87"/>
              </w:numPr>
              <w:spacing w:after="245" w:line="243" w:lineRule="auto"/>
              <w:ind w:left="519" w:hanging="519"/>
              <w:contextualSpacing/>
              <w:jc w:val="both"/>
              <w:rPr>
                <w:rFonts w:ascii="Arial" w:eastAsia="Arial" w:hAnsi="Arial" w:cs="Arial"/>
                <w:color w:val="000000"/>
                <w:sz w:val="22"/>
              </w:rPr>
            </w:pPr>
            <w:r w:rsidRPr="00AE2928">
              <w:rPr>
                <w:rFonts w:ascii="Arial" w:eastAsia="Calibri" w:hAnsi="Arial" w:cs="Arial"/>
                <w:color w:val="000000" w:themeColor="text1"/>
                <w:sz w:val="22"/>
              </w:rPr>
              <w:t>Verify Mutual induction</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71"/>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t>Construct 2 coils on two different legs of single core.</w:t>
            </w:r>
          </w:p>
          <w:p w:rsidR="00E133DF" w:rsidRPr="00AE2928" w:rsidRDefault="00E133DF" w:rsidP="00EC66BB">
            <w:pPr>
              <w:pStyle w:val="ListParagraph"/>
              <w:numPr>
                <w:ilvl w:val="0"/>
                <w:numId w:val="71"/>
              </w:numPr>
              <w:spacing w:line="360" w:lineRule="auto"/>
              <w:ind w:right="270"/>
              <w:rPr>
                <w:rFonts w:ascii="Arial" w:eastAsia="Calibri" w:hAnsi="Arial" w:cs="Arial"/>
                <w:color w:val="000000" w:themeColor="text1"/>
                <w:sz w:val="22"/>
              </w:rPr>
            </w:pPr>
            <w:r w:rsidRPr="00AE2928">
              <w:rPr>
                <w:rFonts w:ascii="Arial" w:eastAsia="Calibri" w:hAnsi="Arial" w:cs="Arial"/>
                <w:color w:val="000000" w:themeColor="text1"/>
                <w:sz w:val="22"/>
              </w:rPr>
              <w:lastRenderedPageBreak/>
              <w:t>Apply AC voltage to the any one coil.</w:t>
            </w:r>
          </w:p>
          <w:p w:rsidR="00E133DF" w:rsidRPr="00AE2928" w:rsidRDefault="00E133DF" w:rsidP="00EC66BB">
            <w:pPr>
              <w:numPr>
                <w:ilvl w:val="0"/>
                <w:numId w:val="71"/>
              </w:numPr>
              <w:spacing w:line="360" w:lineRule="auto"/>
              <w:contextualSpacing/>
              <w:jc w:val="both"/>
              <w:rPr>
                <w:rFonts w:ascii="Arial" w:eastAsia="Times New Roman" w:hAnsi="Arial" w:cs="Arial"/>
                <w:bCs/>
                <w:iCs/>
                <w:color w:val="000000"/>
                <w:sz w:val="22"/>
              </w:rPr>
            </w:pPr>
            <w:r w:rsidRPr="00AE2928">
              <w:rPr>
                <w:rFonts w:ascii="Arial" w:eastAsia="Calibri" w:hAnsi="Arial" w:cs="Arial"/>
                <w:color w:val="000000" w:themeColor="text1"/>
                <w:sz w:val="22"/>
              </w:rPr>
              <w:t>Check the volts induce in other coil by voltmeter.</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numPr>
                <w:ilvl w:val="0"/>
                <w:numId w:val="27"/>
              </w:numPr>
              <w:spacing w:after="12" w:line="360" w:lineRule="auto"/>
              <w:contextualSpacing/>
              <w:jc w:val="both"/>
              <w:rPr>
                <w:rFonts w:ascii="Arial" w:eastAsia="Arial" w:hAnsi="Arial" w:cs="Arial"/>
                <w:color w:val="000000"/>
                <w:sz w:val="22"/>
              </w:rPr>
            </w:pPr>
            <w:r w:rsidRPr="00AE2928">
              <w:rPr>
                <w:rFonts w:ascii="Arial" w:eastAsia="Calibri" w:hAnsi="Arial" w:cs="Arial"/>
                <w:color w:val="000000" w:themeColor="text1"/>
                <w:sz w:val="22"/>
              </w:rPr>
              <w:lastRenderedPageBreak/>
              <w:t>Effects of force produced on current carrying conductor</w:t>
            </w:r>
          </w:p>
          <w:p w:rsidR="00E133DF" w:rsidRPr="00AE2928" w:rsidRDefault="00E133DF" w:rsidP="00EC66BB">
            <w:pPr>
              <w:numPr>
                <w:ilvl w:val="0"/>
                <w:numId w:val="27"/>
              </w:numPr>
              <w:spacing w:after="12" w:line="360" w:lineRule="auto"/>
              <w:contextualSpacing/>
              <w:jc w:val="both"/>
              <w:rPr>
                <w:rFonts w:ascii="Arial" w:eastAsia="Arial" w:hAnsi="Arial" w:cs="Arial"/>
                <w:color w:val="000000"/>
                <w:sz w:val="22"/>
              </w:rPr>
            </w:pPr>
            <w:r w:rsidRPr="00AE2928">
              <w:rPr>
                <w:rFonts w:ascii="Arial" w:eastAsia="Calibri" w:hAnsi="Arial" w:cs="Arial"/>
                <w:color w:val="000000" w:themeColor="text1"/>
                <w:sz w:val="22"/>
              </w:rPr>
              <w:lastRenderedPageBreak/>
              <w:t>Causes of EMF induced in 2nd coil, when voltage is applied to 1st coil.</w:t>
            </w:r>
          </w:p>
          <w:p w:rsidR="00E133DF" w:rsidRPr="00AE2928" w:rsidRDefault="00E133DF" w:rsidP="00EC66BB">
            <w:pPr>
              <w:numPr>
                <w:ilvl w:val="0"/>
                <w:numId w:val="27"/>
              </w:numPr>
              <w:spacing w:after="12" w:line="360" w:lineRule="auto"/>
              <w:contextualSpacing/>
              <w:jc w:val="both"/>
              <w:rPr>
                <w:rFonts w:ascii="Arial" w:eastAsia="Arial" w:hAnsi="Arial" w:cs="Arial"/>
                <w:color w:val="000000"/>
                <w:sz w:val="22"/>
              </w:rPr>
            </w:pPr>
            <w:r w:rsidRPr="00AE2928">
              <w:rPr>
                <w:rFonts w:ascii="Arial" w:eastAsia="Calibri" w:hAnsi="Arial" w:cs="Arial"/>
                <w:color w:val="000000" w:themeColor="text1"/>
                <w:sz w:val="22"/>
              </w:rPr>
              <w:t xml:space="preserve"> Role of conductor’s length or turns in Faraday’s Law</w:t>
            </w:r>
          </w:p>
          <w:p w:rsidR="00E133DF" w:rsidRPr="00AE2928" w:rsidRDefault="00E133DF" w:rsidP="00EC66BB">
            <w:pPr>
              <w:numPr>
                <w:ilvl w:val="0"/>
                <w:numId w:val="27"/>
              </w:numPr>
              <w:spacing w:line="360" w:lineRule="auto"/>
              <w:contextualSpacing/>
              <w:jc w:val="both"/>
              <w:rPr>
                <w:rFonts w:ascii="Arial" w:eastAsia="Arial" w:hAnsi="Arial" w:cs="Arial"/>
                <w:iCs/>
                <w:color w:val="000000"/>
                <w:sz w:val="22"/>
              </w:rPr>
            </w:pPr>
            <w:r w:rsidRPr="00AE2928">
              <w:rPr>
                <w:rFonts w:ascii="Arial" w:eastAsia="Arial" w:hAnsi="Arial" w:cs="Arial"/>
                <w:iCs/>
                <w:color w:val="000000"/>
                <w:sz w:val="22"/>
              </w:rPr>
              <w:t xml:space="preserve">Demonstration  </w:t>
            </w:r>
          </w:p>
          <w:p w:rsidR="00E133DF" w:rsidRPr="00AE2928" w:rsidRDefault="00E133DF" w:rsidP="00EC66BB">
            <w:pPr>
              <w:numPr>
                <w:ilvl w:val="0"/>
                <w:numId w:val="27"/>
              </w:numPr>
              <w:spacing w:line="360" w:lineRule="auto"/>
              <w:contextualSpacing/>
              <w:jc w:val="both"/>
              <w:rPr>
                <w:rFonts w:ascii="Arial" w:eastAsia="Arial" w:hAnsi="Arial" w:cs="Arial"/>
                <w:iCs/>
                <w:color w:val="000000"/>
                <w:sz w:val="22"/>
              </w:rPr>
            </w:pPr>
            <w:r w:rsidRPr="00AE2928">
              <w:rPr>
                <w:rFonts w:ascii="Arial" w:eastAsia="Arial" w:hAnsi="Arial" w:cs="Arial"/>
                <w:iCs/>
                <w:color w:val="000000"/>
                <w:sz w:val="22"/>
              </w:rPr>
              <w:t xml:space="preserve">Practicing </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lastRenderedPageBreak/>
              <w:t>Th-01 Hrs.</w:t>
            </w:r>
          </w:p>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t>Pr-03 Hrs.</w:t>
            </w:r>
          </w:p>
          <w:p w:rsidR="00E133DF" w:rsidRPr="00AE2928" w:rsidRDefault="00E133DF" w:rsidP="005331DD">
            <w:pPr>
              <w:spacing w:line="276" w:lineRule="auto"/>
              <w:ind w:left="720" w:hanging="826"/>
              <w:rPr>
                <w:rFonts w:ascii="Arial" w:eastAsia="Arial" w:hAnsi="Arial" w:cs="Arial"/>
                <w:color w:val="000000"/>
                <w:sz w:val="22"/>
              </w:rPr>
            </w:pPr>
            <w:r>
              <w:rPr>
                <w:rFonts w:ascii="Arial" w:eastAsia="Arial" w:hAnsi="Arial" w:cs="Arial"/>
                <w:b/>
                <w:color w:val="000000"/>
                <w:sz w:val="22"/>
              </w:rPr>
              <w:t xml:space="preserve">Total- </w:t>
            </w:r>
            <w:r w:rsidRPr="00DB79B1">
              <w:rPr>
                <w:rFonts w:ascii="Arial" w:eastAsia="Arial" w:hAnsi="Arial" w:cs="Arial"/>
                <w:b/>
                <w:color w:val="000000"/>
                <w:sz w:val="22"/>
              </w:rPr>
              <w:t>4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Galvanometer</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Coil core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Winding Wire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lastRenderedPageBreak/>
              <w:t>Bar magnet</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Magnetic compass</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AC voltage source</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Voltmeter</w:t>
            </w:r>
          </w:p>
          <w:p w:rsidR="00E133DF" w:rsidRPr="00AE2928" w:rsidRDefault="00E133DF" w:rsidP="005331DD">
            <w:pPr>
              <w:spacing w:line="360" w:lineRule="auto"/>
              <w:ind w:left="-16" w:firstLine="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lastRenderedPageBreak/>
              <w:t>Class Room and workshop</w:t>
            </w:r>
          </w:p>
        </w:tc>
      </w:tr>
    </w:tbl>
    <w:p w:rsidR="00E133DF" w:rsidRPr="00AE2928" w:rsidRDefault="00E133DF" w:rsidP="00E133DF">
      <w:pPr>
        <w:rPr>
          <w:rFonts w:ascii="Arial" w:eastAsia="Arial" w:hAnsi="Arial" w:cs="Arial"/>
          <w:b/>
          <w:color w:val="000000"/>
          <w:sz w:val="22"/>
        </w:rPr>
      </w:pPr>
    </w:p>
    <w:p w:rsidR="00E133DF" w:rsidRPr="00AE2928" w:rsidRDefault="00E133DF" w:rsidP="00E133DF">
      <w:pPr>
        <w:spacing w:after="160" w:line="259" w:lineRule="auto"/>
        <w:rPr>
          <w:rFonts w:ascii="Arial" w:eastAsia="Arial" w:hAnsi="Arial" w:cs="Arial"/>
          <w:b/>
          <w:color w:val="000000"/>
          <w:sz w:val="22"/>
        </w:rPr>
      </w:pPr>
      <w:r w:rsidRPr="00AE2928">
        <w:rPr>
          <w:rFonts w:ascii="Arial" w:eastAsia="Arial" w:hAnsi="Arial" w:cs="Arial"/>
          <w:b/>
          <w:color w:val="000000"/>
          <w:sz w:val="22"/>
        </w:rPr>
        <w:br w:type="page"/>
      </w:r>
    </w:p>
    <w:p w:rsidR="00E133DF" w:rsidRPr="00EC6BCD" w:rsidRDefault="00E133DF" w:rsidP="00E133DF">
      <w:pPr>
        <w:spacing w:after="160" w:line="259" w:lineRule="auto"/>
        <w:rPr>
          <w:rFonts w:ascii="Arial" w:eastAsia="Arial" w:hAnsi="Arial" w:cs="Arial"/>
          <w:b/>
          <w:color w:val="000000"/>
          <w:sz w:val="24"/>
        </w:rPr>
      </w:pPr>
    </w:p>
    <w:p w:rsidR="00E133DF" w:rsidRPr="009D5598" w:rsidRDefault="00E133DF" w:rsidP="005331DD">
      <w:pPr>
        <w:pStyle w:val="Heading3"/>
      </w:pPr>
      <w:bookmarkStart w:id="161" w:name="_Toc34889352"/>
      <w:r w:rsidRPr="009D5598">
        <w:tab/>
        <w:t xml:space="preserve"> </w:t>
      </w:r>
      <w:bookmarkStart w:id="162" w:name="_Toc111625837"/>
      <w:r w:rsidRPr="009D5598">
        <w:t>Analyze DC Generators</w:t>
      </w:r>
      <w:bookmarkEnd w:id="161"/>
      <w:bookmarkEnd w:id="162"/>
    </w:p>
    <w:p w:rsidR="00E133DF" w:rsidRPr="00AE2928" w:rsidRDefault="00E133DF" w:rsidP="00E133DF">
      <w:pPr>
        <w:spacing w:line="360" w:lineRule="auto"/>
        <w:ind w:right="270"/>
        <w:jc w:val="both"/>
        <w:rPr>
          <w:rFonts w:ascii="Arial" w:eastAsia="Arial" w:hAnsi="Arial" w:cs="Arial"/>
          <w:b/>
          <w:color w:val="000000"/>
        </w:rPr>
      </w:pPr>
    </w:p>
    <w:p w:rsidR="00E133DF" w:rsidRPr="00AE2928" w:rsidRDefault="00E133DF" w:rsidP="00E133DF">
      <w:pPr>
        <w:spacing w:line="360" w:lineRule="auto"/>
        <w:ind w:right="270"/>
        <w:jc w:val="both"/>
        <w:rPr>
          <w:rFonts w:ascii="Arial" w:eastAsia="Calibri" w:hAnsi="Arial" w:cs="Arial"/>
          <w:color w:val="000000" w:themeColor="text1"/>
          <w:sz w:val="22"/>
        </w:rPr>
      </w:pPr>
      <w:r w:rsidRPr="00AE2928">
        <w:rPr>
          <w:rFonts w:ascii="Arial" w:eastAsia="Arial" w:hAnsi="Arial" w:cs="Arial"/>
          <w:b/>
          <w:color w:val="000000"/>
          <w:sz w:val="22"/>
          <w:lang w:val="pt-PT"/>
        </w:rPr>
        <w:t xml:space="preserve">Objective: </w:t>
      </w:r>
      <w:r w:rsidRPr="00AE2928">
        <w:rPr>
          <w:rFonts w:ascii="Arial" w:eastAsia="Calibri" w:hAnsi="Arial" w:cs="Arial"/>
          <w:color w:val="000000" w:themeColor="text1"/>
          <w:sz w:val="22"/>
          <w:shd w:val="clear" w:color="auto" w:fill="FFFFFF"/>
        </w:rPr>
        <w:t xml:space="preserve">This Module identifies the competencies required to </w:t>
      </w:r>
      <w:r w:rsidRPr="00AE2928">
        <w:rPr>
          <w:rFonts w:ascii="Arial" w:eastAsia="Calibri" w:hAnsi="Arial" w:cs="Arial"/>
          <w:color w:val="000000" w:themeColor="text1"/>
          <w:sz w:val="22"/>
        </w:rPr>
        <w:t>calculate different terms used in armature winding of DC machines, develop Single Layer Lap Winding, develop Double Layer Wave Winding, measure the resistance of field winding, armature winding and terminal polarity, identify DC shunt generator, identify DC series generator and identify DC compound generator.</w:t>
      </w:r>
    </w:p>
    <w:p w:rsidR="00E133DF" w:rsidRPr="00AE2928" w:rsidRDefault="00E133DF" w:rsidP="00E133DF">
      <w:pPr>
        <w:spacing w:line="360" w:lineRule="auto"/>
        <w:ind w:right="270"/>
        <w:jc w:val="both"/>
        <w:rPr>
          <w:rFonts w:ascii="Arial" w:eastAsia="Calibri" w:hAnsi="Arial" w:cs="Arial"/>
          <w:color w:val="000000" w:themeColor="text1"/>
          <w:sz w:val="22"/>
        </w:rPr>
      </w:pPr>
    </w:p>
    <w:p w:rsidR="00E133DF" w:rsidRPr="00AE2928" w:rsidRDefault="00E133DF" w:rsidP="00E133DF">
      <w:pPr>
        <w:spacing w:line="360" w:lineRule="auto"/>
        <w:ind w:left="90" w:right="270"/>
        <w:jc w:val="both"/>
        <w:rPr>
          <w:rFonts w:ascii="Arial" w:eastAsia="Arial" w:hAnsi="Arial" w:cs="Arial"/>
          <w:color w:val="000000"/>
          <w:sz w:val="22"/>
        </w:rPr>
      </w:pPr>
      <w:r>
        <w:rPr>
          <w:rFonts w:ascii="Arial" w:eastAsia="Arial" w:hAnsi="Arial" w:cs="Arial"/>
          <w:b/>
          <w:color w:val="000000"/>
          <w:sz w:val="22"/>
        </w:rPr>
        <w:t xml:space="preserve">Duration: 27 </w:t>
      </w:r>
      <w:r w:rsidRPr="00AE2928">
        <w:rPr>
          <w:rFonts w:ascii="Arial" w:eastAsia="Arial" w:hAnsi="Arial" w:cs="Arial"/>
          <w:b/>
          <w:color w:val="000000"/>
          <w:sz w:val="22"/>
        </w:rPr>
        <w:t>Hours</w:t>
      </w:r>
      <w:r w:rsidRPr="00AE2928">
        <w:rPr>
          <w:rFonts w:ascii="Arial" w:eastAsia="Arial" w:hAnsi="Arial" w:cs="Arial"/>
          <w:color w:val="000000"/>
          <w:sz w:val="22"/>
        </w:rPr>
        <w:tab/>
      </w:r>
      <w:r w:rsidRPr="00AE2928">
        <w:rPr>
          <w:rFonts w:ascii="Arial" w:eastAsia="Arial" w:hAnsi="Arial" w:cs="Arial"/>
          <w:color w:val="000000"/>
          <w:sz w:val="22"/>
        </w:rPr>
        <w:tab/>
      </w:r>
      <w:r w:rsidRPr="00AE2928">
        <w:rPr>
          <w:rFonts w:ascii="Arial" w:eastAsia="Arial" w:hAnsi="Arial" w:cs="Arial"/>
          <w:color w:val="000000"/>
          <w:sz w:val="22"/>
        </w:rPr>
        <w:tab/>
      </w:r>
      <w:r w:rsidRPr="00AE2928">
        <w:rPr>
          <w:rFonts w:ascii="Arial" w:eastAsia="Arial" w:hAnsi="Arial" w:cs="Arial"/>
          <w:b/>
          <w:color w:val="000000"/>
          <w:sz w:val="22"/>
        </w:rPr>
        <w:t>Theory: 6Hours</w:t>
      </w:r>
      <w:r w:rsidRPr="00AE2928">
        <w:rPr>
          <w:rFonts w:ascii="Arial" w:eastAsia="Arial" w:hAnsi="Arial" w:cs="Arial"/>
          <w:b/>
          <w:color w:val="000000"/>
          <w:sz w:val="22"/>
        </w:rPr>
        <w:tab/>
      </w:r>
      <w:r w:rsidRPr="00AE2928">
        <w:rPr>
          <w:rFonts w:ascii="Arial" w:eastAsia="Arial" w:hAnsi="Arial" w:cs="Arial"/>
          <w:b/>
          <w:color w:val="000000"/>
          <w:sz w:val="22"/>
        </w:rPr>
        <w:tab/>
      </w:r>
      <w:r w:rsidRPr="00AE2928">
        <w:rPr>
          <w:rFonts w:ascii="Arial" w:eastAsia="Arial" w:hAnsi="Arial" w:cs="Arial"/>
          <w:color w:val="000000"/>
          <w:sz w:val="22"/>
        </w:rPr>
        <w:tab/>
      </w:r>
      <w:r w:rsidRPr="00AE2928">
        <w:rPr>
          <w:rFonts w:ascii="Arial" w:eastAsia="Arial" w:hAnsi="Arial" w:cs="Arial"/>
          <w:color w:val="000000"/>
          <w:sz w:val="22"/>
        </w:rPr>
        <w:tab/>
      </w:r>
      <w:r>
        <w:rPr>
          <w:rFonts w:ascii="Arial" w:eastAsia="Arial" w:hAnsi="Arial" w:cs="Arial"/>
          <w:b/>
          <w:color w:val="000000"/>
          <w:sz w:val="22"/>
        </w:rPr>
        <w:t>Practice: 21Hours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 Hour 2.7</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AE2928"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jc w:val="center"/>
              <w:rPr>
                <w:rFonts w:ascii="Arial" w:eastAsia="Arial" w:hAnsi="Arial" w:cs="Arial"/>
                <w:color w:val="000000"/>
                <w:sz w:val="22"/>
              </w:rPr>
            </w:pPr>
            <w:r w:rsidRPr="00AE2928">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AE2928" w:rsidRDefault="00E133DF" w:rsidP="005331DD">
            <w:pPr>
              <w:spacing w:line="276" w:lineRule="auto"/>
              <w:ind w:left="2"/>
              <w:jc w:val="center"/>
              <w:rPr>
                <w:rFonts w:ascii="Arial" w:eastAsia="Arial" w:hAnsi="Arial" w:cs="Arial"/>
                <w:color w:val="000000"/>
                <w:sz w:val="22"/>
              </w:rPr>
            </w:pPr>
            <w:r w:rsidRPr="00AE2928">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AE2928" w:rsidRDefault="00E133DF" w:rsidP="005331DD">
            <w:pPr>
              <w:spacing w:after="136"/>
              <w:ind w:left="2"/>
              <w:rPr>
                <w:rFonts w:ascii="Arial" w:eastAsia="Arial" w:hAnsi="Arial" w:cs="Arial"/>
                <w:color w:val="000000"/>
                <w:sz w:val="22"/>
              </w:rPr>
            </w:pPr>
            <w:r w:rsidRPr="00AE2928">
              <w:rPr>
                <w:rFonts w:ascii="Arial" w:eastAsia="Arial" w:hAnsi="Arial" w:cs="Arial"/>
                <w:b/>
                <w:color w:val="000000"/>
                <w:sz w:val="22"/>
              </w:rPr>
              <w:t xml:space="preserve">Materials </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AE2928" w:rsidRDefault="00E133DF" w:rsidP="005331DD">
            <w:pPr>
              <w:spacing w:after="136"/>
              <w:ind w:left="2"/>
              <w:rPr>
                <w:rFonts w:ascii="Arial" w:eastAsia="Arial" w:hAnsi="Arial" w:cs="Arial"/>
                <w:color w:val="000000"/>
                <w:sz w:val="22"/>
              </w:rPr>
            </w:pPr>
            <w:r w:rsidRPr="00AE2928">
              <w:rPr>
                <w:rFonts w:ascii="Arial" w:eastAsia="Arial" w:hAnsi="Arial" w:cs="Arial"/>
                <w:b/>
                <w:color w:val="000000"/>
                <w:sz w:val="22"/>
              </w:rPr>
              <w:t xml:space="preserve">Learning </w:t>
            </w:r>
          </w:p>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
                <w:color w:val="000000"/>
                <w:sz w:val="22"/>
              </w:rPr>
              <w:t xml:space="preserve">Place </w:t>
            </w:r>
          </w:p>
        </w:tc>
      </w:tr>
      <w:tr w:rsidR="00E133DF" w:rsidRPr="00AE2928"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EC66BB">
            <w:pPr>
              <w:pStyle w:val="ListParagraph"/>
              <w:numPr>
                <w:ilvl w:val="0"/>
                <w:numId w:val="72"/>
              </w:numPr>
              <w:spacing w:after="245" w:line="243" w:lineRule="auto"/>
              <w:jc w:val="both"/>
              <w:rPr>
                <w:rFonts w:ascii="Arial" w:eastAsia="Arial" w:hAnsi="Arial" w:cs="Arial"/>
                <w:color w:val="000000"/>
                <w:sz w:val="22"/>
              </w:rPr>
            </w:pPr>
            <w:r w:rsidRPr="00AE2928">
              <w:rPr>
                <w:rFonts w:ascii="Arial" w:hAnsi="Arial" w:cs="Arial"/>
                <w:color w:val="000000" w:themeColor="text1"/>
                <w:sz w:val="22"/>
              </w:rPr>
              <w:t xml:space="preserve"> Calculate different terms used in armature winding of DC machines</w:t>
            </w:r>
            <w:r w:rsidRPr="00AE2928">
              <w:rPr>
                <w:rFonts w:ascii="Arial" w:eastAsia="Calibri" w:hAnsi="Arial" w:cs="Arial"/>
                <w:color w:val="000000" w:themeColor="text1"/>
                <w:sz w:val="22"/>
              </w:rPr>
              <w: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276" w:lineRule="auto"/>
              <w:ind w:left="2"/>
              <w:rPr>
                <w:rFonts w:ascii="Arial" w:eastAsia="Arial" w:hAnsi="Arial" w:cs="Arial"/>
                <w:b/>
                <w:color w:val="000000"/>
                <w:sz w:val="22"/>
              </w:rPr>
            </w:pPr>
            <w:r w:rsidRPr="00AE2928">
              <w:rPr>
                <w:rFonts w:ascii="Arial" w:eastAsia="Arial" w:hAnsi="Arial" w:cs="Arial"/>
                <w:b/>
                <w:color w:val="000000"/>
                <w:sz w:val="22"/>
              </w:rPr>
              <w:t>Trainee will be able to:</w:t>
            </w:r>
          </w:p>
          <w:p w:rsidR="00E133DF" w:rsidRPr="00AE2928" w:rsidRDefault="00E133DF" w:rsidP="00EC66BB">
            <w:pPr>
              <w:pStyle w:val="ListParagraph"/>
              <w:numPr>
                <w:ilvl w:val="0"/>
                <w:numId w:val="73"/>
              </w:numPr>
              <w:spacing w:line="360" w:lineRule="auto"/>
              <w:ind w:right="270"/>
              <w:rPr>
                <w:rFonts w:ascii="Arial" w:hAnsi="Arial" w:cs="Arial"/>
                <w:color w:val="000000" w:themeColor="text1"/>
                <w:sz w:val="22"/>
              </w:rPr>
            </w:pPr>
            <w:r w:rsidRPr="00AE2928">
              <w:rPr>
                <w:rFonts w:ascii="Arial" w:hAnsi="Arial" w:cs="Arial"/>
                <w:color w:val="000000" w:themeColor="text1"/>
                <w:sz w:val="22"/>
              </w:rPr>
              <w:t>Count the number of slots (S) of armature.</w:t>
            </w:r>
          </w:p>
          <w:p w:rsidR="00E133DF" w:rsidRPr="00AE2928" w:rsidRDefault="00E133DF" w:rsidP="00EC66BB">
            <w:pPr>
              <w:pStyle w:val="ListParagraph"/>
              <w:numPr>
                <w:ilvl w:val="0"/>
                <w:numId w:val="73"/>
              </w:numPr>
              <w:spacing w:line="360" w:lineRule="auto"/>
              <w:ind w:right="270"/>
              <w:rPr>
                <w:rFonts w:ascii="Arial" w:hAnsi="Arial" w:cs="Arial"/>
                <w:color w:val="000000" w:themeColor="text1"/>
                <w:sz w:val="22"/>
              </w:rPr>
            </w:pPr>
            <w:r w:rsidRPr="00AE2928">
              <w:rPr>
                <w:rFonts w:ascii="Arial" w:hAnsi="Arial" w:cs="Arial"/>
                <w:color w:val="000000" w:themeColor="text1"/>
                <w:sz w:val="22"/>
              </w:rPr>
              <w:t>Calculate pole pitch (Y).</w:t>
            </w:r>
          </w:p>
          <w:p w:rsidR="00E133DF" w:rsidRPr="00AE2928" w:rsidRDefault="00E133DF" w:rsidP="00EC66BB">
            <w:pPr>
              <w:pStyle w:val="ListParagraph"/>
              <w:numPr>
                <w:ilvl w:val="0"/>
                <w:numId w:val="73"/>
              </w:numPr>
              <w:spacing w:line="360" w:lineRule="auto"/>
              <w:ind w:right="270"/>
              <w:rPr>
                <w:rFonts w:ascii="Arial" w:hAnsi="Arial" w:cs="Arial"/>
                <w:color w:val="000000" w:themeColor="text1"/>
                <w:sz w:val="22"/>
              </w:rPr>
            </w:pPr>
            <w:r w:rsidRPr="00AE2928">
              <w:rPr>
                <w:rFonts w:ascii="Arial" w:hAnsi="Arial" w:cs="Arial"/>
                <w:color w:val="000000" w:themeColor="text1"/>
                <w:sz w:val="22"/>
              </w:rPr>
              <w:t>Calculate Coil span/pitch.</w:t>
            </w:r>
          </w:p>
          <w:p w:rsidR="00E133DF" w:rsidRPr="00AE2928" w:rsidRDefault="00E133DF" w:rsidP="00EC66BB">
            <w:pPr>
              <w:pStyle w:val="ListParagraph"/>
              <w:numPr>
                <w:ilvl w:val="0"/>
                <w:numId w:val="73"/>
              </w:numPr>
              <w:spacing w:line="360" w:lineRule="auto"/>
              <w:ind w:right="270"/>
              <w:rPr>
                <w:rFonts w:ascii="Arial" w:hAnsi="Arial" w:cs="Arial"/>
                <w:color w:val="000000" w:themeColor="text1"/>
                <w:sz w:val="22"/>
              </w:rPr>
            </w:pPr>
            <w:r w:rsidRPr="00AE2928">
              <w:rPr>
                <w:rFonts w:ascii="Arial" w:hAnsi="Arial" w:cs="Arial"/>
                <w:color w:val="000000" w:themeColor="text1"/>
                <w:sz w:val="22"/>
              </w:rPr>
              <w:t>Calculate Back pitch (Y</w:t>
            </w:r>
            <w:r w:rsidRPr="00AE2928">
              <w:rPr>
                <w:rFonts w:ascii="Arial" w:hAnsi="Arial" w:cs="Arial"/>
                <w:color w:val="000000" w:themeColor="text1"/>
                <w:sz w:val="22"/>
                <w:vertAlign w:val="subscript"/>
              </w:rPr>
              <w:t>b</w:t>
            </w:r>
            <w:r w:rsidRPr="00AE2928">
              <w:rPr>
                <w:rFonts w:ascii="Arial" w:hAnsi="Arial" w:cs="Arial"/>
                <w:color w:val="000000" w:themeColor="text1"/>
                <w:sz w:val="22"/>
              </w:rPr>
              <w:t>)</w:t>
            </w:r>
          </w:p>
          <w:p w:rsidR="00E133DF" w:rsidRPr="00AE2928" w:rsidRDefault="00E133DF" w:rsidP="00EC66BB">
            <w:pPr>
              <w:pStyle w:val="ListParagraph"/>
              <w:numPr>
                <w:ilvl w:val="0"/>
                <w:numId w:val="73"/>
              </w:numPr>
              <w:spacing w:line="360" w:lineRule="auto"/>
              <w:ind w:right="270"/>
              <w:rPr>
                <w:rFonts w:ascii="Arial" w:hAnsi="Arial" w:cs="Arial"/>
                <w:color w:val="000000" w:themeColor="text1"/>
                <w:sz w:val="22"/>
              </w:rPr>
            </w:pPr>
            <w:r w:rsidRPr="00AE2928">
              <w:rPr>
                <w:rFonts w:ascii="Arial" w:hAnsi="Arial" w:cs="Arial"/>
                <w:color w:val="000000" w:themeColor="text1"/>
                <w:sz w:val="22"/>
              </w:rPr>
              <w:t>Calculate Front pitch (Y</w:t>
            </w:r>
            <w:r w:rsidRPr="00AE2928">
              <w:rPr>
                <w:rFonts w:ascii="Arial" w:hAnsi="Arial" w:cs="Arial"/>
                <w:color w:val="000000" w:themeColor="text1"/>
                <w:sz w:val="22"/>
                <w:vertAlign w:val="subscript"/>
              </w:rPr>
              <w:t>f</w:t>
            </w:r>
            <w:r w:rsidRPr="00AE2928">
              <w:rPr>
                <w:rFonts w:ascii="Arial" w:hAnsi="Arial" w:cs="Arial"/>
                <w:color w:val="000000" w:themeColor="text1"/>
                <w:sz w:val="22"/>
              </w:rPr>
              <w:t>)</w:t>
            </w:r>
          </w:p>
          <w:p w:rsidR="00E133DF" w:rsidRPr="00AE2928" w:rsidRDefault="00E133DF" w:rsidP="00EC66BB">
            <w:pPr>
              <w:pStyle w:val="ListParagraph"/>
              <w:numPr>
                <w:ilvl w:val="0"/>
                <w:numId w:val="73"/>
              </w:numPr>
              <w:spacing w:line="360" w:lineRule="auto"/>
              <w:ind w:right="270"/>
              <w:rPr>
                <w:rFonts w:ascii="Arial" w:hAnsi="Arial" w:cs="Arial"/>
                <w:color w:val="000000" w:themeColor="text1"/>
                <w:sz w:val="22"/>
              </w:rPr>
            </w:pPr>
            <w:r w:rsidRPr="00AE2928">
              <w:rPr>
                <w:rFonts w:ascii="Arial" w:hAnsi="Arial" w:cs="Arial"/>
                <w:color w:val="000000" w:themeColor="text1"/>
                <w:sz w:val="22"/>
              </w:rPr>
              <w:t>Calculate Resultant Pitch (Y</w:t>
            </w:r>
            <w:r w:rsidRPr="00AE2928">
              <w:rPr>
                <w:rFonts w:ascii="Arial" w:hAnsi="Arial" w:cs="Arial"/>
                <w:color w:val="000000" w:themeColor="text1"/>
                <w:sz w:val="22"/>
                <w:vertAlign w:val="subscript"/>
              </w:rPr>
              <w:t>R</w:t>
            </w:r>
            <w:r w:rsidRPr="00AE2928">
              <w:rPr>
                <w:rFonts w:ascii="Arial" w:hAnsi="Arial" w:cs="Arial"/>
                <w:color w:val="000000" w:themeColor="text1"/>
                <w:sz w:val="22"/>
              </w:rPr>
              <w:t>)</w:t>
            </w:r>
          </w:p>
          <w:p w:rsidR="00E133DF" w:rsidRPr="00AE2928" w:rsidRDefault="00E133DF" w:rsidP="00EC66BB">
            <w:pPr>
              <w:numPr>
                <w:ilvl w:val="0"/>
                <w:numId w:val="73"/>
              </w:numPr>
              <w:spacing w:line="276" w:lineRule="auto"/>
              <w:contextualSpacing/>
              <w:jc w:val="both"/>
              <w:rPr>
                <w:rFonts w:ascii="Arial" w:eastAsia="Arial" w:hAnsi="Arial" w:cs="Arial"/>
                <w:color w:val="000000"/>
                <w:sz w:val="22"/>
              </w:rPr>
            </w:pPr>
            <w:r w:rsidRPr="00AE2928">
              <w:rPr>
                <w:rFonts w:ascii="Arial" w:hAnsi="Arial" w:cs="Arial"/>
                <w:color w:val="000000" w:themeColor="text1"/>
                <w:sz w:val="22"/>
              </w:rPr>
              <w:lastRenderedPageBreak/>
              <w:t>Calculate commentator pitch (Y</w:t>
            </w:r>
            <w:r w:rsidRPr="00AE2928">
              <w:rPr>
                <w:rFonts w:ascii="Arial" w:hAnsi="Arial" w:cs="Arial"/>
                <w:color w:val="000000" w:themeColor="text1"/>
                <w:sz w:val="22"/>
                <w:vertAlign w:val="subscript"/>
              </w:rPr>
              <w:t>c</w:t>
            </w:r>
            <w:r w:rsidRPr="00AE2928">
              <w:rPr>
                <w:rFonts w:ascii="Arial" w:hAnsi="Arial" w:cs="Arial"/>
                <w:color w:val="000000" w:themeColor="text1"/>
                <w:sz w:val="22"/>
              </w:rPr>
              <w: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numPr>
                <w:ilvl w:val="0"/>
                <w:numId w:val="29"/>
              </w:numPr>
              <w:spacing w:line="360" w:lineRule="auto"/>
              <w:ind w:left="254" w:hanging="254"/>
              <w:contextualSpacing/>
              <w:jc w:val="both"/>
              <w:rPr>
                <w:rFonts w:ascii="Arial" w:eastAsia="Arial" w:hAnsi="Arial" w:cs="Arial"/>
                <w:bCs/>
                <w:iCs/>
                <w:color w:val="000000"/>
                <w:sz w:val="22"/>
              </w:rPr>
            </w:pPr>
            <w:r w:rsidRPr="00AE2928">
              <w:rPr>
                <w:rFonts w:ascii="Arial" w:eastAsia="Arial" w:hAnsi="Arial" w:cs="Arial"/>
                <w:bCs/>
                <w:iCs/>
                <w:color w:val="000000"/>
                <w:sz w:val="22"/>
              </w:rPr>
              <w:lastRenderedPageBreak/>
              <w:t>Understanding of Pole, span, back, resultant and commutation pitch.</w:t>
            </w:r>
          </w:p>
          <w:p w:rsidR="00E133DF" w:rsidRPr="00AE2928" w:rsidRDefault="00E133DF" w:rsidP="00EC66BB">
            <w:pPr>
              <w:numPr>
                <w:ilvl w:val="0"/>
                <w:numId w:val="29"/>
              </w:numPr>
              <w:spacing w:line="360" w:lineRule="auto"/>
              <w:ind w:left="254" w:hanging="254"/>
              <w:contextualSpacing/>
              <w:jc w:val="both"/>
              <w:rPr>
                <w:rFonts w:ascii="Arial" w:eastAsia="Arial" w:hAnsi="Arial" w:cs="Arial"/>
                <w:bCs/>
                <w:iCs/>
                <w:color w:val="000000"/>
                <w:sz w:val="22"/>
              </w:rPr>
            </w:pPr>
            <w:r w:rsidRPr="00AE2928">
              <w:rPr>
                <w:rFonts w:ascii="Arial" w:eastAsia="Arial" w:hAnsi="Arial" w:cs="Arial"/>
                <w:bCs/>
                <w:iCs/>
                <w:color w:val="000000"/>
                <w:sz w:val="22"/>
              </w:rPr>
              <w:t>Calculation techniques of various pitches</w:t>
            </w:r>
          </w:p>
          <w:p w:rsidR="00E133DF" w:rsidRPr="00AE2928" w:rsidRDefault="00E133DF" w:rsidP="00EC66BB">
            <w:pPr>
              <w:numPr>
                <w:ilvl w:val="0"/>
                <w:numId w:val="29"/>
              </w:numPr>
              <w:spacing w:line="360" w:lineRule="auto"/>
              <w:ind w:left="254" w:hanging="254"/>
              <w:contextualSpacing/>
              <w:jc w:val="both"/>
              <w:rPr>
                <w:rFonts w:ascii="Arial" w:eastAsia="Arial" w:hAnsi="Arial" w:cs="Arial"/>
                <w:bCs/>
                <w:iCs/>
                <w:color w:val="000000"/>
                <w:sz w:val="22"/>
              </w:rPr>
            </w:pPr>
            <w:r w:rsidRPr="00AE2928">
              <w:rPr>
                <w:rFonts w:ascii="Arial" w:eastAsia="Arial" w:hAnsi="Arial" w:cs="Arial"/>
                <w:bCs/>
                <w:iCs/>
                <w:color w:val="000000"/>
                <w:sz w:val="22"/>
              </w:rPr>
              <w:t>Calculation</w:t>
            </w:r>
          </w:p>
          <w:p w:rsidR="00E133DF" w:rsidRPr="00AE2928" w:rsidRDefault="00E133DF" w:rsidP="00EC66BB">
            <w:pPr>
              <w:numPr>
                <w:ilvl w:val="0"/>
                <w:numId w:val="29"/>
              </w:numPr>
              <w:spacing w:line="360" w:lineRule="auto"/>
              <w:ind w:left="254" w:hanging="254"/>
              <w:contextualSpacing/>
              <w:jc w:val="both"/>
              <w:rPr>
                <w:rFonts w:ascii="Arial" w:eastAsia="Arial" w:hAnsi="Arial" w:cs="Arial"/>
                <w:bCs/>
                <w:iCs/>
                <w:color w:val="000000"/>
                <w:sz w:val="22"/>
              </w:rPr>
            </w:pPr>
            <w:r w:rsidRPr="00AE2928">
              <w:rPr>
                <w:rFonts w:ascii="Arial" w:eastAsia="Arial" w:hAnsi="Arial" w:cs="Arial"/>
                <w:bCs/>
                <w:iCs/>
                <w:color w:val="000000"/>
                <w:sz w:val="22"/>
              </w:rPr>
              <w:t xml:space="preserve">Practicing </w:t>
            </w:r>
          </w:p>
          <w:p w:rsidR="00E133DF" w:rsidRPr="00AE2928" w:rsidRDefault="00E133DF" w:rsidP="005331DD">
            <w:pPr>
              <w:jc w:val="center"/>
              <w:rPr>
                <w:rFonts w:ascii="Arial" w:eastAsia="Times New Roman"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t>Th-1 Hrs.</w:t>
            </w:r>
          </w:p>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t>Pr-3 Hrs.</w:t>
            </w:r>
          </w:p>
          <w:p w:rsidR="00E133DF" w:rsidRPr="00AE2928" w:rsidRDefault="00E133DF" w:rsidP="005331DD">
            <w:pPr>
              <w:spacing w:line="276" w:lineRule="auto"/>
              <w:ind w:left="720" w:hanging="826"/>
              <w:rPr>
                <w:rFonts w:ascii="Arial" w:eastAsia="Arial" w:hAnsi="Arial" w:cs="Arial"/>
                <w:color w:val="000000"/>
                <w:sz w:val="22"/>
              </w:rPr>
            </w:pPr>
            <w:r w:rsidRPr="00DB79B1">
              <w:rPr>
                <w:rFonts w:ascii="Arial" w:eastAsia="Arial" w:hAnsi="Arial" w:cs="Arial"/>
                <w:b/>
                <w:color w:val="000000"/>
                <w:sz w:val="22"/>
              </w:rPr>
              <w:t>Total- 4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Graph paper</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Rubber</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Pencil</w:t>
            </w:r>
          </w:p>
          <w:p w:rsidR="00E133DF" w:rsidRPr="00AE2928" w:rsidRDefault="00E133DF" w:rsidP="005331DD">
            <w:pPr>
              <w:spacing w:line="360" w:lineRule="auto"/>
              <w:ind w:left="-16" w:firstLine="16"/>
              <w:rPr>
                <w:rFonts w:ascii="Arial" w:eastAsia="Arial" w:hAnsi="Arial" w:cs="Arial"/>
                <w:bCs/>
                <w:color w:val="000000"/>
                <w:sz w:val="22"/>
              </w:rPr>
            </w:pPr>
            <w:r w:rsidRPr="00AE2928">
              <w:rPr>
                <w:rFonts w:ascii="Arial" w:eastAsia="Arial" w:hAnsi="Arial" w:cs="Arial"/>
                <w:bCs/>
                <w:color w:val="000000"/>
                <w:sz w:val="22"/>
              </w:rPr>
              <w:t>Armature core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ind w:left="2"/>
              <w:rPr>
                <w:rFonts w:ascii="Arial" w:eastAsia="Arial" w:hAnsi="Arial" w:cs="Arial"/>
                <w:b/>
                <w:color w:val="000000"/>
                <w:sz w:val="22"/>
              </w:rPr>
            </w:pPr>
            <w:r w:rsidRPr="00AE2928">
              <w:rPr>
                <w:rFonts w:ascii="Arial" w:eastAsia="Arial" w:hAnsi="Arial" w:cs="Arial"/>
                <w:bCs/>
                <w:color w:val="000000"/>
                <w:sz w:val="22"/>
              </w:rPr>
              <w:t>Class Room and workshop</w:t>
            </w:r>
          </w:p>
        </w:tc>
      </w:tr>
      <w:tr w:rsidR="00E133DF" w:rsidRPr="00AE2928"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EC66BB">
            <w:pPr>
              <w:numPr>
                <w:ilvl w:val="0"/>
                <w:numId w:val="72"/>
              </w:numPr>
              <w:spacing w:after="245" w:line="243" w:lineRule="auto"/>
              <w:contextualSpacing/>
              <w:jc w:val="both"/>
              <w:rPr>
                <w:rFonts w:ascii="Arial" w:eastAsia="Arial" w:hAnsi="Arial" w:cs="Arial"/>
                <w:color w:val="000000"/>
                <w:sz w:val="22"/>
              </w:rPr>
            </w:pPr>
            <w:r w:rsidRPr="00AE2928">
              <w:rPr>
                <w:rFonts w:ascii="Arial" w:hAnsi="Arial" w:cs="Arial"/>
                <w:color w:val="000000" w:themeColor="text1"/>
                <w:sz w:val="22"/>
              </w:rPr>
              <w:t xml:space="preserve"> Develop Single Layer Lap Winding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line="276" w:lineRule="auto"/>
              <w:ind w:left="2"/>
              <w:rPr>
                <w:rFonts w:ascii="Arial" w:eastAsia="Arial" w:hAnsi="Arial" w:cs="Arial"/>
                <w:b/>
                <w:color w:val="000000"/>
                <w:sz w:val="22"/>
              </w:rPr>
            </w:pPr>
            <w:r w:rsidRPr="00AE2928">
              <w:rPr>
                <w:rFonts w:ascii="Arial" w:eastAsia="Arial" w:hAnsi="Arial" w:cs="Arial"/>
                <w:b/>
                <w:color w:val="000000"/>
                <w:sz w:val="22"/>
              </w:rPr>
              <w:t>Trainee will be able to:</w:t>
            </w:r>
          </w:p>
          <w:p w:rsidR="00E133DF" w:rsidRPr="00AE2928" w:rsidRDefault="00E133DF" w:rsidP="00EC66BB">
            <w:pPr>
              <w:pStyle w:val="ListParagraph"/>
              <w:numPr>
                <w:ilvl w:val="0"/>
                <w:numId w:val="74"/>
              </w:numPr>
              <w:spacing w:line="360" w:lineRule="auto"/>
              <w:ind w:right="270"/>
              <w:rPr>
                <w:rFonts w:ascii="Arial" w:hAnsi="Arial" w:cs="Arial"/>
                <w:color w:val="000000" w:themeColor="text1"/>
                <w:sz w:val="22"/>
              </w:rPr>
            </w:pPr>
            <w:r w:rsidRPr="00AE2928">
              <w:rPr>
                <w:rFonts w:ascii="Arial" w:hAnsi="Arial" w:cs="Arial"/>
                <w:color w:val="000000" w:themeColor="text1"/>
                <w:sz w:val="22"/>
              </w:rPr>
              <w:t>Count the number of slot in armature core and numbering on it.</w:t>
            </w:r>
          </w:p>
          <w:p w:rsidR="00E133DF" w:rsidRPr="00AE2928" w:rsidRDefault="00E133DF" w:rsidP="00EC66BB">
            <w:pPr>
              <w:pStyle w:val="ListParagraph"/>
              <w:numPr>
                <w:ilvl w:val="0"/>
                <w:numId w:val="74"/>
              </w:numPr>
              <w:spacing w:line="360" w:lineRule="auto"/>
              <w:ind w:right="270"/>
              <w:rPr>
                <w:rFonts w:ascii="Arial" w:hAnsi="Arial" w:cs="Arial"/>
                <w:color w:val="000000" w:themeColor="text1"/>
                <w:sz w:val="22"/>
              </w:rPr>
            </w:pPr>
            <w:r w:rsidRPr="00AE2928">
              <w:rPr>
                <w:rFonts w:ascii="Arial" w:hAnsi="Arial" w:cs="Arial"/>
                <w:color w:val="000000" w:themeColor="text1"/>
                <w:sz w:val="22"/>
              </w:rPr>
              <w:t>Calculate total number of conductors (Z)</w:t>
            </w:r>
          </w:p>
          <w:p w:rsidR="00E133DF" w:rsidRPr="00AE2928" w:rsidRDefault="00E133DF" w:rsidP="00EC66BB">
            <w:pPr>
              <w:pStyle w:val="ListParagraph"/>
              <w:numPr>
                <w:ilvl w:val="0"/>
                <w:numId w:val="74"/>
              </w:numPr>
              <w:spacing w:line="360" w:lineRule="auto"/>
              <w:ind w:right="270"/>
              <w:rPr>
                <w:rFonts w:ascii="Arial" w:hAnsi="Arial" w:cs="Arial"/>
                <w:color w:val="000000" w:themeColor="text1"/>
                <w:sz w:val="22"/>
              </w:rPr>
            </w:pPr>
            <w:r w:rsidRPr="00AE2928">
              <w:rPr>
                <w:rFonts w:ascii="Arial" w:hAnsi="Arial" w:cs="Arial"/>
                <w:color w:val="000000" w:themeColor="text1"/>
                <w:sz w:val="22"/>
              </w:rPr>
              <w:t>Calculate average pitch, back pitch and commentator pitch.</w:t>
            </w:r>
          </w:p>
          <w:p w:rsidR="00E133DF" w:rsidRPr="00AE2928" w:rsidRDefault="00E133DF" w:rsidP="00EC66BB">
            <w:pPr>
              <w:pStyle w:val="ListParagraph"/>
              <w:numPr>
                <w:ilvl w:val="0"/>
                <w:numId w:val="74"/>
              </w:numPr>
              <w:spacing w:line="360" w:lineRule="auto"/>
              <w:ind w:right="270"/>
              <w:rPr>
                <w:rFonts w:ascii="Arial" w:hAnsi="Arial" w:cs="Arial"/>
                <w:color w:val="000000" w:themeColor="text1"/>
                <w:sz w:val="22"/>
              </w:rPr>
            </w:pPr>
            <w:r w:rsidRPr="00AE2928">
              <w:rPr>
                <w:rFonts w:ascii="Arial" w:hAnsi="Arial" w:cs="Arial"/>
                <w:color w:val="000000" w:themeColor="text1"/>
                <w:sz w:val="22"/>
              </w:rPr>
              <w:t>Start winding from slot no 1.</w:t>
            </w:r>
          </w:p>
          <w:p w:rsidR="00E133DF" w:rsidRPr="00AE2928" w:rsidRDefault="00E133DF" w:rsidP="00EC66BB">
            <w:pPr>
              <w:pStyle w:val="ListParagraph"/>
              <w:numPr>
                <w:ilvl w:val="0"/>
                <w:numId w:val="74"/>
              </w:numPr>
              <w:spacing w:line="360" w:lineRule="auto"/>
              <w:ind w:right="270"/>
              <w:rPr>
                <w:rFonts w:ascii="Arial" w:hAnsi="Arial" w:cs="Arial"/>
                <w:color w:val="000000" w:themeColor="text1"/>
                <w:sz w:val="22"/>
              </w:rPr>
            </w:pPr>
            <w:r w:rsidRPr="00AE2928">
              <w:rPr>
                <w:rFonts w:ascii="Arial" w:hAnsi="Arial" w:cs="Arial"/>
                <w:color w:val="000000" w:themeColor="text1"/>
                <w:sz w:val="22"/>
              </w:rPr>
              <w:t>Add the value of back pitch in conductor.</w:t>
            </w:r>
          </w:p>
          <w:p w:rsidR="00E133DF" w:rsidRPr="00AE2928" w:rsidRDefault="00E133DF" w:rsidP="00EC66BB">
            <w:pPr>
              <w:pStyle w:val="ListParagraph"/>
              <w:numPr>
                <w:ilvl w:val="0"/>
                <w:numId w:val="74"/>
              </w:numPr>
              <w:spacing w:line="360" w:lineRule="auto"/>
              <w:ind w:right="270"/>
              <w:rPr>
                <w:rFonts w:ascii="Arial" w:hAnsi="Arial" w:cs="Arial"/>
                <w:color w:val="000000" w:themeColor="text1"/>
                <w:sz w:val="22"/>
              </w:rPr>
            </w:pPr>
            <w:r w:rsidRPr="00AE2928">
              <w:rPr>
                <w:rFonts w:ascii="Arial" w:hAnsi="Arial" w:cs="Arial"/>
                <w:color w:val="000000" w:themeColor="text1"/>
                <w:sz w:val="22"/>
              </w:rPr>
              <w:t>Connect conductor 1 from back side to the added value.</w:t>
            </w:r>
          </w:p>
          <w:p w:rsidR="00E133DF" w:rsidRPr="00AE2928" w:rsidRDefault="00E133DF" w:rsidP="00EC66BB">
            <w:pPr>
              <w:pStyle w:val="ListParagraph"/>
              <w:numPr>
                <w:ilvl w:val="0"/>
                <w:numId w:val="74"/>
              </w:numPr>
              <w:spacing w:line="360" w:lineRule="auto"/>
              <w:ind w:right="270"/>
              <w:rPr>
                <w:rFonts w:ascii="Arial" w:hAnsi="Arial" w:cs="Arial"/>
                <w:color w:val="000000" w:themeColor="text1"/>
                <w:sz w:val="22"/>
              </w:rPr>
            </w:pPr>
            <w:r w:rsidRPr="00AE2928">
              <w:rPr>
                <w:rFonts w:ascii="Arial" w:hAnsi="Arial" w:cs="Arial"/>
                <w:color w:val="000000" w:themeColor="text1"/>
                <w:sz w:val="22"/>
              </w:rPr>
              <w:lastRenderedPageBreak/>
              <w:t>Subtract the value of back pitch from the added value.</w:t>
            </w:r>
          </w:p>
          <w:p w:rsidR="00E133DF" w:rsidRPr="00AE2928" w:rsidRDefault="00E133DF" w:rsidP="00EC66BB">
            <w:pPr>
              <w:pStyle w:val="ListParagraph"/>
              <w:numPr>
                <w:ilvl w:val="0"/>
                <w:numId w:val="74"/>
              </w:numPr>
              <w:spacing w:line="360" w:lineRule="auto"/>
              <w:ind w:right="270"/>
              <w:rPr>
                <w:rFonts w:ascii="Arial" w:hAnsi="Arial" w:cs="Arial"/>
                <w:color w:val="000000" w:themeColor="text1"/>
                <w:sz w:val="22"/>
              </w:rPr>
            </w:pPr>
            <w:r w:rsidRPr="00AE2928">
              <w:rPr>
                <w:rFonts w:ascii="Arial" w:hAnsi="Arial" w:cs="Arial"/>
                <w:color w:val="000000" w:themeColor="text1"/>
                <w:sz w:val="22"/>
              </w:rPr>
              <w:t>Connect added value from front side to subtracted value.</w:t>
            </w:r>
          </w:p>
          <w:p w:rsidR="00E133DF" w:rsidRPr="00AE2928" w:rsidRDefault="00E133DF" w:rsidP="00EC66BB">
            <w:pPr>
              <w:pStyle w:val="ListParagraph"/>
              <w:numPr>
                <w:ilvl w:val="0"/>
                <w:numId w:val="74"/>
              </w:numPr>
              <w:spacing w:line="360" w:lineRule="auto"/>
              <w:ind w:right="270"/>
              <w:rPr>
                <w:rFonts w:ascii="Arial" w:hAnsi="Arial" w:cs="Arial"/>
                <w:color w:val="000000" w:themeColor="text1"/>
                <w:sz w:val="22"/>
              </w:rPr>
            </w:pPr>
            <w:r w:rsidRPr="00AE2928">
              <w:rPr>
                <w:rFonts w:ascii="Arial" w:hAnsi="Arial" w:cs="Arial"/>
                <w:color w:val="000000" w:themeColor="text1"/>
                <w:sz w:val="22"/>
              </w:rPr>
              <w:t>Continue this process till completion of all conductors.</w:t>
            </w:r>
          </w:p>
          <w:p w:rsidR="00E133DF" w:rsidRPr="00AE2928" w:rsidRDefault="00E133DF" w:rsidP="00EC66BB">
            <w:pPr>
              <w:numPr>
                <w:ilvl w:val="0"/>
                <w:numId w:val="74"/>
              </w:numPr>
              <w:spacing w:line="360" w:lineRule="auto"/>
              <w:ind w:right="270"/>
              <w:contextualSpacing/>
              <w:rPr>
                <w:rFonts w:ascii="Arial" w:hAnsi="Arial" w:cs="Arial"/>
                <w:color w:val="000000" w:themeColor="text1"/>
                <w:sz w:val="22"/>
              </w:rPr>
            </w:pPr>
            <w:r w:rsidRPr="00AE2928">
              <w:rPr>
                <w:rFonts w:ascii="Arial" w:hAnsi="Arial" w:cs="Arial"/>
                <w:color w:val="000000" w:themeColor="text1"/>
                <w:sz w:val="22"/>
              </w:rPr>
              <w:t>Connect armature segment with armature conductor.</w:t>
            </w:r>
          </w:p>
          <w:p w:rsidR="00E133DF" w:rsidRPr="00AE2928" w:rsidRDefault="00E133DF" w:rsidP="00EC66BB">
            <w:pPr>
              <w:numPr>
                <w:ilvl w:val="0"/>
                <w:numId w:val="74"/>
              </w:numPr>
              <w:contextualSpacing/>
              <w:jc w:val="both"/>
              <w:rPr>
                <w:rFonts w:ascii="Arial" w:eastAsia="Arial" w:hAnsi="Arial" w:cs="Arial"/>
                <w:b/>
                <w:color w:val="000000"/>
                <w:sz w:val="22"/>
              </w:rPr>
            </w:pPr>
            <w:r w:rsidRPr="00AE2928">
              <w:rPr>
                <w:rFonts w:ascii="Arial" w:hAnsi="Arial" w:cs="Arial"/>
                <w:color w:val="000000" w:themeColor="text1"/>
                <w:sz w:val="22"/>
              </w:rPr>
              <w:t>Insert brushes in proper position.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EC66BB">
            <w:pPr>
              <w:pStyle w:val="ListParagraph"/>
              <w:numPr>
                <w:ilvl w:val="0"/>
                <w:numId w:val="74"/>
              </w:numPr>
              <w:spacing w:line="360" w:lineRule="auto"/>
              <w:rPr>
                <w:rFonts w:ascii="Arial" w:eastAsia="Arial" w:hAnsi="Arial" w:cs="Arial"/>
                <w:bCs/>
                <w:iCs/>
                <w:color w:val="000000"/>
                <w:sz w:val="22"/>
              </w:rPr>
            </w:pPr>
            <w:r w:rsidRPr="00AE2928">
              <w:rPr>
                <w:rFonts w:ascii="Arial" w:eastAsia="Arial" w:hAnsi="Arial" w:cs="Arial"/>
                <w:bCs/>
                <w:iCs/>
                <w:color w:val="000000"/>
                <w:sz w:val="22"/>
              </w:rPr>
              <w:lastRenderedPageBreak/>
              <w:t>Definition of various types of Windings</w:t>
            </w:r>
          </w:p>
          <w:p w:rsidR="00E133DF" w:rsidRPr="00AE2928" w:rsidRDefault="00E133DF" w:rsidP="00EC66BB">
            <w:pPr>
              <w:pStyle w:val="ListParagraph"/>
              <w:numPr>
                <w:ilvl w:val="0"/>
                <w:numId w:val="74"/>
              </w:numPr>
              <w:spacing w:line="360" w:lineRule="auto"/>
              <w:rPr>
                <w:rFonts w:ascii="Arial" w:eastAsia="Arial" w:hAnsi="Arial" w:cs="Arial"/>
                <w:bCs/>
                <w:iCs/>
                <w:color w:val="000000"/>
                <w:sz w:val="22"/>
              </w:rPr>
            </w:pPr>
            <w:r w:rsidRPr="00AE2928">
              <w:rPr>
                <w:rFonts w:ascii="Arial" w:eastAsia="Arial" w:hAnsi="Arial" w:cs="Arial"/>
                <w:bCs/>
                <w:iCs/>
                <w:color w:val="000000"/>
                <w:sz w:val="22"/>
              </w:rPr>
              <w:t>Definition of single and double layer windings</w:t>
            </w:r>
          </w:p>
          <w:p w:rsidR="00E133DF" w:rsidRPr="00AE2928" w:rsidRDefault="00E133DF" w:rsidP="00EC66BB">
            <w:pPr>
              <w:pStyle w:val="ListParagraph"/>
              <w:numPr>
                <w:ilvl w:val="0"/>
                <w:numId w:val="74"/>
              </w:numPr>
              <w:spacing w:line="360" w:lineRule="auto"/>
              <w:rPr>
                <w:rFonts w:ascii="Arial" w:eastAsia="Arial" w:hAnsi="Arial" w:cs="Arial"/>
                <w:bCs/>
                <w:iCs/>
                <w:color w:val="000000"/>
                <w:sz w:val="22"/>
              </w:rPr>
            </w:pPr>
            <w:r w:rsidRPr="00AE2928">
              <w:rPr>
                <w:rFonts w:ascii="Arial" w:eastAsia="Arial" w:hAnsi="Arial" w:cs="Arial"/>
                <w:bCs/>
                <w:iCs/>
                <w:color w:val="000000"/>
                <w:sz w:val="22"/>
              </w:rPr>
              <w:t>Definition of Armature</w:t>
            </w:r>
          </w:p>
          <w:p w:rsidR="00E133DF" w:rsidRPr="00AE2928" w:rsidRDefault="00E133DF" w:rsidP="00EC66BB">
            <w:pPr>
              <w:pStyle w:val="ListParagraph"/>
              <w:numPr>
                <w:ilvl w:val="0"/>
                <w:numId w:val="74"/>
              </w:numPr>
              <w:spacing w:line="360" w:lineRule="auto"/>
              <w:rPr>
                <w:rFonts w:ascii="Arial" w:eastAsia="Arial" w:hAnsi="Arial" w:cs="Arial"/>
                <w:bCs/>
                <w:iCs/>
                <w:color w:val="000000"/>
                <w:sz w:val="22"/>
              </w:rPr>
            </w:pPr>
            <w:r w:rsidRPr="00AE2928">
              <w:rPr>
                <w:rFonts w:ascii="Arial" w:eastAsia="Arial" w:hAnsi="Arial" w:cs="Arial"/>
                <w:bCs/>
                <w:iCs/>
                <w:color w:val="000000"/>
                <w:sz w:val="22"/>
              </w:rPr>
              <w:t>Understanding of parallel paths in lap winding</w:t>
            </w:r>
          </w:p>
          <w:p w:rsidR="00E133DF" w:rsidRPr="00AE2928" w:rsidRDefault="00E133DF" w:rsidP="00EC66BB">
            <w:pPr>
              <w:pStyle w:val="ListParagraph"/>
              <w:numPr>
                <w:ilvl w:val="0"/>
                <w:numId w:val="74"/>
              </w:numPr>
              <w:spacing w:line="360" w:lineRule="auto"/>
              <w:rPr>
                <w:rFonts w:ascii="Arial" w:eastAsia="Arial" w:hAnsi="Arial" w:cs="Arial"/>
                <w:bCs/>
                <w:iCs/>
                <w:color w:val="000000"/>
                <w:sz w:val="22"/>
              </w:rPr>
            </w:pPr>
            <w:r w:rsidRPr="00AE2928">
              <w:rPr>
                <w:rFonts w:ascii="Arial" w:eastAsia="Arial" w:hAnsi="Arial" w:cs="Arial"/>
                <w:bCs/>
                <w:iCs/>
                <w:color w:val="000000"/>
                <w:sz w:val="22"/>
              </w:rPr>
              <w:t>Counting techniques for counting the slots of Armature</w:t>
            </w:r>
          </w:p>
          <w:p w:rsidR="00E133DF" w:rsidRPr="00AE2928" w:rsidRDefault="00E133DF" w:rsidP="00EC66BB">
            <w:pPr>
              <w:numPr>
                <w:ilvl w:val="0"/>
                <w:numId w:val="74"/>
              </w:numPr>
              <w:spacing w:line="360" w:lineRule="auto"/>
              <w:ind w:right="270"/>
              <w:contextualSpacing/>
              <w:rPr>
                <w:rFonts w:ascii="Arial" w:hAnsi="Arial" w:cs="Arial"/>
                <w:color w:val="000000" w:themeColor="text1"/>
                <w:sz w:val="22"/>
              </w:rPr>
            </w:pPr>
            <w:r w:rsidRPr="00AE2928">
              <w:rPr>
                <w:rFonts w:ascii="Arial" w:hAnsi="Arial" w:cs="Arial"/>
                <w:color w:val="000000" w:themeColor="text1"/>
                <w:sz w:val="22"/>
              </w:rPr>
              <w:t>Connection techniques of armature segment with armature conductor.</w:t>
            </w:r>
          </w:p>
          <w:p w:rsidR="00E133DF" w:rsidRPr="00AE2928" w:rsidRDefault="00E133DF" w:rsidP="00EC66BB">
            <w:pPr>
              <w:pStyle w:val="ListParagraph"/>
              <w:numPr>
                <w:ilvl w:val="0"/>
                <w:numId w:val="74"/>
              </w:numPr>
              <w:spacing w:line="360" w:lineRule="auto"/>
              <w:rPr>
                <w:rFonts w:ascii="Arial" w:eastAsia="Arial" w:hAnsi="Arial" w:cs="Arial"/>
                <w:bCs/>
                <w:iCs/>
                <w:color w:val="000000"/>
                <w:sz w:val="22"/>
              </w:rPr>
            </w:pPr>
            <w:r w:rsidRPr="00AE2928">
              <w:rPr>
                <w:rFonts w:ascii="Arial" w:hAnsi="Arial" w:cs="Arial"/>
                <w:color w:val="000000" w:themeColor="text1"/>
                <w:sz w:val="22"/>
              </w:rPr>
              <w:t>Insertion techniques of brushes in proper position.</w:t>
            </w:r>
          </w:p>
          <w:p w:rsidR="00E133DF" w:rsidRPr="00AE2928" w:rsidRDefault="00E133DF" w:rsidP="00EC66BB">
            <w:pPr>
              <w:pStyle w:val="ListParagraph"/>
              <w:numPr>
                <w:ilvl w:val="0"/>
                <w:numId w:val="74"/>
              </w:numPr>
              <w:spacing w:line="360" w:lineRule="auto"/>
              <w:rPr>
                <w:rFonts w:ascii="Arial" w:eastAsia="Arial" w:hAnsi="Arial" w:cs="Arial"/>
                <w:bCs/>
                <w:iCs/>
                <w:color w:val="000000"/>
                <w:sz w:val="22"/>
              </w:rPr>
            </w:pPr>
            <w:r w:rsidRPr="00AE2928">
              <w:rPr>
                <w:rFonts w:ascii="Arial" w:hAnsi="Arial" w:cs="Arial"/>
                <w:color w:val="000000" w:themeColor="text1"/>
                <w:sz w:val="22"/>
              </w:rPr>
              <w:lastRenderedPageBreak/>
              <w:t>Development of Lap winding on graph paper</w:t>
            </w:r>
          </w:p>
          <w:p w:rsidR="00E133DF" w:rsidRPr="00AE2928" w:rsidRDefault="00E133DF" w:rsidP="005331DD">
            <w:pPr>
              <w:pStyle w:val="ListParagraph"/>
              <w:spacing w:line="360" w:lineRule="auto"/>
              <w:rPr>
                <w:rFonts w:ascii="Arial" w:eastAsia="Arial" w:hAnsi="Arial" w:cs="Arial"/>
                <w:bCs/>
                <w:iCs/>
                <w:color w:val="000000"/>
                <w:sz w:val="22"/>
              </w:rPr>
            </w:pPr>
            <w:r w:rsidRPr="00AE2928">
              <w:rPr>
                <w:rFonts w:ascii="Arial" w:eastAsia="Arial" w:hAnsi="Arial" w:cs="Arial"/>
                <w:bCs/>
                <w:iCs/>
                <w:color w:val="000000"/>
                <w:sz w:val="22"/>
              </w:rPr>
              <w:t xml:space="preserve"> </w:t>
            </w:r>
          </w:p>
          <w:p w:rsidR="00E133DF" w:rsidRPr="00AE2928" w:rsidRDefault="00E133DF" w:rsidP="005331DD">
            <w:pPr>
              <w:ind w:left="254" w:hanging="254"/>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lastRenderedPageBreak/>
              <w:t>Th-1 Hrs.</w:t>
            </w:r>
          </w:p>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t>Pr-3 Hrs.</w:t>
            </w:r>
          </w:p>
          <w:p w:rsidR="00E133DF" w:rsidRPr="00AE2928" w:rsidRDefault="00E133DF" w:rsidP="005331DD">
            <w:pPr>
              <w:spacing w:line="276" w:lineRule="auto"/>
              <w:ind w:left="720" w:hanging="826"/>
              <w:rPr>
                <w:rFonts w:ascii="Arial" w:eastAsia="Arial" w:hAnsi="Arial" w:cs="Arial"/>
                <w:color w:val="000000"/>
                <w:sz w:val="22"/>
              </w:rPr>
            </w:pPr>
            <w:r w:rsidRPr="00DB79B1">
              <w:rPr>
                <w:rFonts w:ascii="Arial" w:eastAsia="Arial" w:hAnsi="Arial" w:cs="Arial"/>
                <w:b/>
                <w:color w:val="000000"/>
                <w:sz w:val="22"/>
              </w:rPr>
              <w:t>Total- 4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AE2928" w:rsidRDefault="00E133DF" w:rsidP="005331DD">
            <w:pPr>
              <w:spacing w:after="136"/>
              <w:ind w:hanging="16"/>
              <w:rPr>
                <w:rFonts w:ascii="Arial" w:eastAsia="Arial" w:hAnsi="Arial" w:cs="Arial"/>
                <w:bCs/>
                <w:color w:val="000000"/>
                <w:sz w:val="22"/>
              </w:rPr>
            </w:pPr>
            <w:r w:rsidRPr="00AE2928">
              <w:rPr>
                <w:rFonts w:ascii="Arial" w:eastAsia="Arial" w:hAnsi="Arial" w:cs="Arial"/>
                <w:bCs/>
                <w:color w:val="000000"/>
                <w:sz w:val="22"/>
              </w:rPr>
              <w:t>Armature core</w:t>
            </w:r>
          </w:p>
          <w:p w:rsidR="00E133DF" w:rsidRPr="00AE2928" w:rsidRDefault="00E133DF" w:rsidP="005331DD">
            <w:pPr>
              <w:spacing w:after="136"/>
              <w:ind w:hanging="16"/>
              <w:rPr>
                <w:rFonts w:ascii="Arial" w:eastAsia="Arial" w:hAnsi="Arial" w:cs="Arial"/>
                <w:bCs/>
                <w:color w:val="000000"/>
                <w:sz w:val="22"/>
              </w:rPr>
            </w:pPr>
            <w:r w:rsidRPr="00AE2928">
              <w:rPr>
                <w:rFonts w:ascii="Arial" w:eastAsia="Arial" w:hAnsi="Arial" w:cs="Arial"/>
                <w:bCs/>
                <w:color w:val="000000"/>
                <w:sz w:val="22"/>
              </w:rPr>
              <w:t>Armature coils</w:t>
            </w:r>
          </w:p>
          <w:p w:rsidR="00E133DF" w:rsidRPr="00AE2928" w:rsidRDefault="00E133DF" w:rsidP="005331DD">
            <w:pPr>
              <w:spacing w:after="136"/>
              <w:ind w:hanging="16"/>
              <w:rPr>
                <w:rFonts w:ascii="Arial" w:eastAsia="Arial" w:hAnsi="Arial" w:cs="Arial"/>
                <w:bCs/>
                <w:color w:val="000000"/>
                <w:sz w:val="22"/>
              </w:rPr>
            </w:pPr>
            <w:r w:rsidRPr="00AE2928">
              <w:rPr>
                <w:rFonts w:ascii="Arial" w:eastAsia="Arial" w:hAnsi="Arial" w:cs="Arial"/>
                <w:bCs/>
                <w:color w:val="000000"/>
                <w:sz w:val="22"/>
              </w:rPr>
              <w:t>Commutator</w:t>
            </w:r>
          </w:p>
          <w:p w:rsidR="00E133DF" w:rsidRPr="00AE2928" w:rsidRDefault="00E133DF" w:rsidP="005331DD">
            <w:pPr>
              <w:spacing w:after="136"/>
              <w:ind w:hanging="16"/>
              <w:rPr>
                <w:rFonts w:ascii="Arial" w:eastAsia="Arial" w:hAnsi="Arial" w:cs="Arial"/>
                <w:bCs/>
                <w:color w:val="000000"/>
                <w:sz w:val="22"/>
              </w:rPr>
            </w:pPr>
            <w:r w:rsidRPr="00AE2928">
              <w:rPr>
                <w:rFonts w:ascii="Arial" w:eastAsia="Arial" w:hAnsi="Arial" w:cs="Arial"/>
                <w:bCs/>
                <w:color w:val="000000"/>
                <w:sz w:val="22"/>
              </w:rPr>
              <w:t>Armature</w:t>
            </w:r>
          </w:p>
          <w:p w:rsidR="00E133DF" w:rsidRPr="00AE2928" w:rsidRDefault="00E133DF" w:rsidP="005331DD">
            <w:pPr>
              <w:spacing w:after="136"/>
              <w:ind w:hanging="16"/>
              <w:rPr>
                <w:rFonts w:ascii="Arial" w:eastAsia="Arial" w:hAnsi="Arial" w:cs="Arial"/>
                <w:bCs/>
                <w:color w:val="000000"/>
                <w:sz w:val="22"/>
              </w:rPr>
            </w:pPr>
            <w:r w:rsidRPr="00AE2928">
              <w:rPr>
                <w:rFonts w:ascii="Arial" w:eastAsia="Arial" w:hAnsi="Arial" w:cs="Arial"/>
                <w:bCs/>
                <w:color w:val="000000"/>
                <w:sz w:val="22"/>
              </w:rPr>
              <w:t>Carbon brush</w:t>
            </w:r>
          </w:p>
          <w:p w:rsidR="00E133DF" w:rsidRPr="00AE2928" w:rsidRDefault="00E133DF" w:rsidP="005331DD">
            <w:pPr>
              <w:spacing w:after="136"/>
              <w:ind w:hanging="16"/>
              <w:rPr>
                <w:rFonts w:ascii="Arial" w:eastAsia="Arial" w:hAnsi="Arial" w:cs="Arial"/>
                <w:bCs/>
                <w:color w:val="000000"/>
                <w:sz w:val="22"/>
              </w:rPr>
            </w:pPr>
            <w:r w:rsidRPr="00AE2928">
              <w:rPr>
                <w:rFonts w:ascii="Arial" w:eastAsia="Arial" w:hAnsi="Arial" w:cs="Arial"/>
                <w:bCs/>
                <w:color w:val="000000"/>
                <w:sz w:val="22"/>
              </w:rPr>
              <w:t>Carbon brush holder</w:t>
            </w:r>
          </w:p>
          <w:p w:rsidR="00E133DF" w:rsidRPr="00AE2928" w:rsidRDefault="00E133DF" w:rsidP="005331DD">
            <w:pPr>
              <w:spacing w:after="136"/>
              <w:ind w:hanging="16"/>
              <w:rPr>
                <w:rFonts w:ascii="Arial" w:eastAsia="Arial" w:hAnsi="Arial" w:cs="Arial"/>
                <w:bCs/>
                <w:color w:val="000000"/>
                <w:sz w:val="22"/>
              </w:rPr>
            </w:pPr>
            <w:r w:rsidRPr="00AE2928">
              <w:rPr>
                <w:rFonts w:ascii="Arial" w:eastAsia="Arial" w:hAnsi="Arial" w:cs="Arial"/>
                <w:bCs/>
                <w:color w:val="000000"/>
                <w:sz w:val="22"/>
              </w:rPr>
              <w:t>Rocker</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AE2928" w:rsidRDefault="00E133DF" w:rsidP="005331DD">
            <w:pPr>
              <w:spacing w:after="136"/>
              <w:ind w:left="2"/>
              <w:rPr>
                <w:rFonts w:ascii="Arial" w:eastAsia="Arial" w:hAnsi="Arial" w:cs="Arial"/>
                <w:b/>
                <w:color w:val="000000"/>
                <w:sz w:val="22"/>
              </w:rPr>
            </w:pPr>
            <w:r w:rsidRPr="00AE2928">
              <w:rPr>
                <w:rFonts w:ascii="Arial" w:eastAsia="Arial" w:hAnsi="Arial" w:cs="Arial"/>
                <w:bCs/>
                <w:color w:val="000000"/>
                <w:sz w:val="22"/>
              </w:rPr>
              <w:t>Class Room and workshop</w:t>
            </w:r>
          </w:p>
        </w:tc>
      </w:tr>
      <w:tr w:rsidR="00E133DF" w:rsidRPr="00AE2928" w:rsidTr="005331DD">
        <w:trPr>
          <w:trHeight w:val="71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72"/>
              </w:numPr>
              <w:spacing w:after="245" w:line="243" w:lineRule="auto"/>
              <w:contextualSpacing/>
              <w:jc w:val="both"/>
              <w:rPr>
                <w:rFonts w:ascii="Arial" w:eastAsia="Arial" w:hAnsi="Arial" w:cs="Arial"/>
                <w:color w:val="000000"/>
                <w:sz w:val="22"/>
              </w:rPr>
            </w:pPr>
            <w:r w:rsidRPr="00AE2928">
              <w:rPr>
                <w:rFonts w:ascii="Arial" w:hAnsi="Arial" w:cs="Arial"/>
                <w:b/>
                <w:color w:val="000000" w:themeColor="text1"/>
                <w:sz w:val="22"/>
              </w:rPr>
              <w:t xml:space="preserve"> </w:t>
            </w:r>
            <w:r w:rsidRPr="00AE2928">
              <w:rPr>
                <w:rFonts w:ascii="Arial" w:hAnsi="Arial" w:cs="Arial"/>
                <w:bCs/>
                <w:color w:val="000000" w:themeColor="text1"/>
                <w:sz w:val="22"/>
              </w:rPr>
              <w:t>Develop Double Layer Wave Winding</w:t>
            </w:r>
            <w:r w:rsidRPr="00AE2928">
              <w:rPr>
                <w:rFonts w:ascii="Arial" w:eastAsia="Calibri" w:hAnsi="Arial" w:cs="Arial"/>
                <w:color w:val="000000" w:themeColor="text1"/>
                <w:sz w:val="22"/>
              </w:rPr>
              <w:t>.</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ind w:left="2" w:hanging="10"/>
              <w:jc w:val="both"/>
              <w:rPr>
                <w:rFonts w:ascii="Arial" w:eastAsia="Arial" w:hAnsi="Arial" w:cs="Arial"/>
                <w:color w:val="000000"/>
                <w:sz w:val="22"/>
              </w:rPr>
            </w:pPr>
            <w:r w:rsidRPr="00AE2928">
              <w:rPr>
                <w:rFonts w:ascii="Arial" w:eastAsia="Arial" w:hAnsi="Arial" w:cs="Arial"/>
                <w:b/>
                <w:color w:val="000000"/>
                <w:sz w:val="22"/>
              </w:rPr>
              <w:t xml:space="preserve">Trainee must be able to: </w:t>
            </w:r>
          </w:p>
          <w:p w:rsidR="00E133DF" w:rsidRPr="00AE2928" w:rsidRDefault="00E133DF" w:rsidP="00EC66BB">
            <w:pPr>
              <w:pStyle w:val="ListParagraph"/>
              <w:numPr>
                <w:ilvl w:val="0"/>
                <w:numId w:val="75"/>
              </w:numPr>
              <w:spacing w:line="360" w:lineRule="auto"/>
              <w:ind w:right="270"/>
              <w:rPr>
                <w:rFonts w:ascii="Arial" w:hAnsi="Arial" w:cs="Arial"/>
                <w:color w:val="000000" w:themeColor="text1"/>
                <w:sz w:val="22"/>
              </w:rPr>
            </w:pPr>
            <w:r w:rsidRPr="00AE2928">
              <w:rPr>
                <w:rFonts w:ascii="Arial" w:hAnsi="Arial" w:cs="Arial"/>
                <w:color w:val="000000" w:themeColor="text1"/>
                <w:sz w:val="22"/>
              </w:rPr>
              <w:t>Count the number of slot in armature core and numbering on it.</w:t>
            </w:r>
          </w:p>
          <w:p w:rsidR="00E133DF" w:rsidRPr="00AE2928" w:rsidRDefault="00E133DF" w:rsidP="00EC66BB">
            <w:pPr>
              <w:pStyle w:val="ListParagraph"/>
              <w:numPr>
                <w:ilvl w:val="0"/>
                <w:numId w:val="75"/>
              </w:numPr>
              <w:spacing w:line="360" w:lineRule="auto"/>
              <w:ind w:right="270"/>
              <w:rPr>
                <w:rFonts w:ascii="Arial" w:hAnsi="Arial" w:cs="Arial"/>
                <w:color w:val="000000" w:themeColor="text1"/>
                <w:sz w:val="22"/>
              </w:rPr>
            </w:pPr>
            <w:r w:rsidRPr="00AE2928">
              <w:rPr>
                <w:rFonts w:ascii="Arial" w:hAnsi="Arial" w:cs="Arial"/>
                <w:color w:val="000000" w:themeColor="text1"/>
                <w:sz w:val="22"/>
              </w:rPr>
              <w:t>Calculate total number of conductors (Z)</w:t>
            </w:r>
          </w:p>
          <w:p w:rsidR="00E133DF" w:rsidRPr="00AE2928" w:rsidRDefault="00E133DF" w:rsidP="00EC66BB">
            <w:pPr>
              <w:pStyle w:val="ListParagraph"/>
              <w:numPr>
                <w:ilvl w:val="0"/>
                <w:numId w:val="75"/>
              </w:numPr>
              <w:spacing w:line="360" w:lineRule="auto"/>
              <w:ind w:right="270"/>
              <w:rPr>
                <w:rFonts w:ascii="Arial" w:hAnsi="Arial" w:cs="Arial"/>
                <w:color w:val="000000" w:themeColor="text1"/>
                <w:sz w:val="22"/>
              </w:rPr>
            </w:pPr>
            <w:r w:rsidRPr="00AE2928">
              <w:rPr>
                <w:rFonts w:ascii="Arial" w:hAnsi="Arial" w:cs="Arial"/>
                <w:color w:val="000000" w:themeColor="text1"/>
                <w:sz w:val="22"/>
              </w:rPr>
              <w:lastRenderedPageBreak/>
              <w:t>Calculate average pitch, back pitch and commentator pitch.</w:t>
            </w:r>
          </w:p>
          <w:p w:rsidR="00E133DF" w:rsidRPr="00AE2928" w:rsidRDefault="00E133DF" w:rsidP="00EC66BB">
            <w:pPr>
              <w:pStyle w:val="ListParagraph"/>
              <w:numPr>
                <w:ilvl w:val="0"/>
                <w:numId w:val="75"/>
              </w:numPr>
              <w:spacing w:line="360" w:lineRule="auto"/>
              <w:ind w:right="270"/>
              <w:rPr>
                <w:rFonts w:ascii="Arial" w:hAnsi="Arial" w:cs="Arial"/>
                <w:color w:val="000000" w:themeColor="text1"/>
                <w:sz w:val="22"/>
              </w:rPr>
            </w:pPr>
            <w:r w:rsidRPr="00AE2928">
              <w:rPr>
                <w:rFonts w:ascii="Arial" w:hAnsi="Arial" w:cs="Arial"/>
                <w:color w:val="000000" w:themeColor="text1"/>
                <w:sz w:val="22"/>
              </w:rPr>
              <w:t>Start winding from slot no 1.</w:t>
            </w:r>
          </w:p>
          <w:p w:rsidR="00E133DF" w:rsidRPr="00AE2928" w:rsidRDefault="00E133DF" w:rsidP="00EC66BB">
            <w:pPr>
              <w:pStyle w:val="ListParagraph"/>
              <w:numPr>
                <w:ilvl w:val="0"/>
                <w:numId w:val="75"/>
              </w:numPr>
              <w:spacing w:line="360" w:lineRule="auto"/>
              <w:ind w:right="270"/>
              <w:rPr>
                <w:rFonts w:ascii="Arial" w:hAnsi="Arial" w:cs="Arial"/>
                <w:color w:val="000000" w:themeColor="text1"/>
                <w:sz w:val="22"/>
              </w:rPr>
            </w:pPr>
            <w:r w:rsidRPr="00AE2928">
              <w:rPr>
                <w:rFonts w:ascii="Arial" w:hAnsi="Arial" w:cs="Arial"/>
                <w:color w:val="000000" w:themeColor="text1"/>
                <w:sz w:val="22"/>
              </w:rPr>
              <w:t>Add the value of back pitch in conductor.</w:t>
            </w:r>
          </w:p>
          <w:p w:rsidR="00E133DF" w:rsidRPr="00AE2928" w:rsidRDefault="00E133DF" w:rsidP="00EC66BB">
            <w:pPr>
              <w:pStyle w:val="ListParagraph"/>
              <w:numPr>
                <w:ilvl w:val="0"/>
                <w:numId w:val="75"/>
              </w:numPr>
              <w:spacing w:line="360" w:lineRule="auto"/>
              <w:ind w:right="270"/>
              <w:rPr>
                <w:rFonts w:ascii="Arial" w:hAnsi="Arial" w:cs="Arial"/>
                <w:color w:val="000000" w:themeColor="text1"/>
                <w:sz w:val="22"/>
              </w:rPr>
            </w:pPr>
            <w:r w:rsidRPr="00AE2928">
              <w:rPr>
                <w:rFonts w:ascii="Arial" w:hAnsi="Arial" w:cs="Arial"/>
                <w:color w:val="000000" w:themeColor="text1"/>
                <w:sz w:val="22"/>
              </w:rPr>
              <w:t>Connect conductor 1 from back side to the added value.</w:t>
            </w:r>
          </w:p>
          <w:p w:rsidR="00E133DF" w:rsidRPr="00AE2928" w:rsidRDefault="00E133DF" w:rsidP="00EC66BB">
            <w:pPr>
              <w:pStyle w:val="ListParagraph"/>
              <w:numPr>
                <w:ilvl w:val="0"/>
                <w:numId w:val="75"/>
              </w:numPr>
              <w:spacing w:line="360" w:lineRule="auto"/>
              <w:ind w:right="270"/>
              <w:rPr>
                <w:rFonts w:ascii="Arial" w:hAnsi="Arial" w:cs="Arial"/>
                <w:color w:val="000000" w:themeColor="text1"/>
                <w:sz w:val="22"/>
              </w:rPr>
            </w:pPr>
            <w:r w:rsidRPr="00AE2928">
              <w:rPr>
                <w:rFonts w:ascii="Arial" w:hAnsi="Arial" w:cs="Arial"/>
                <w:color w:val="000000" w:themeColor="text1"/>
                <w:sz w:val="22"/>
              </w:rPr>
              <w:t>Add the value of front pitch in previous added value.</w:t>
            </w:r>
          </w:p>
          <w:p w:rsidR="00E133DF" w:rsidRPr="00AE2928" w:rsidRDefault="00E133DF" w:rsidP="00EC66BB">
            <w:pPr>
              <w:pStyle w:val="ListParagraph"/>
              <w:numPr>
                <w:ilvl w:val="0"/>
                <w:numId w:val="75"/>
              </w:numPr>
              <w:spacing w:line="360" w:lineRule="auto"/>
              <w:ind w:right="270"/>
              <w:rPr>
                <w:rFonts w:ascii="Arial" w:hAnsi="Arial" w:cs="Arial"/>
                <w:color w:val="000000" w:themeColor="text1"/>
                <w:sz w:val="22"/>
              </w:rPr>
            </w:pPr>
            <w:r w:rsidRPr="00AE2928">
              <w:rPr>
                <w:rFonts w:ascii="Arial" w:hAnsi="Arial" w:cs="Arial"/>
                <w:color w:val="000000" w:themeColor="text1"/>
                <w:sz w:val="22"/>
              </w:rPr>
              <w:t>Continue this process till completion of all conductors.</w:t>
            </w:r>
          </w:p>
          <w:p w:rsidR="00E133DF" w:rsidRPr="00AE2928" w:rsidRDefault="00E133DF" w:rsidP="00EC66BB">
            <w:pPr>
              <w:pStyle w:val="ListParagraph"/>
              <w:numPr>
                <w:ilvl w:val="0"/>
                <w:numId w:val="75"/>
              </w:numPr>
              <w:spacing w:line="360" w:lineRule="auto"/>
              <w:ind w:right="270"/>
              <w:rPr>
                <w:rFonts w:ascii="Arial" w:hAnsi="Arial" w:cs="Arial"/>
                <w:color w:val="000000" w:themeColor="text1"/>
                <w:sz w:val="22"/>
              </w:rPr>
            </w:pPr>
            <w:r w:rsidRPr="00AE2928">
              <w:rPr>
                <w:rFonts w:ascii="Arial" w:hAnsi="Arial" w:cs="Arial"/>
                <w:color w:val="000000" w:themeColor="text1"/>
                <w:sz w:val="22"/>
              </w:rPr>
              <w:t>Connect armature segment with armature conductor.</w:t>
            </w:r>
          </w:p>
          <w:p w:rsidR="00E133DF" w:rsidRPr="00AE2928" w:rsidRDefault="00E133DF" w:rsidP="00EC66BB">
            <w:pPr>
              <w:numPr>
                <w:ilvl w:val="0"/>
                <w:numId w:val="75"/>
              </w:numPr>
              <w:spacing w:line="360" w:lineRule="auto"/>
              <w:contextualSpacing/>
              <w:jc w:val="both"/>
              <w:rPr>
                <w:rFonts w:ascii="Arial" w:eastAsia="Arial" w:hAnsi="Arial" w:cs="Arial"/>
                <w:color w:val="000000"/>
                <w:sz w:val="22"/>
              </w:rPr>
            </w:pPr>
            <w:r w:rsidRPr="00AE2928">
              <w:rPr>
                <w:rFonts w:ascii="Arial" w:hAnsi="Arial" w:cs="Arial"/>
                <w:color w:val="000000" w:themeColor="text1"/>
                <w:sz w:val="22"/>
              </w:rPr>
              <w:lastRenderedPageBreak/>
              <w:t>Insert brushes in proper position.</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numPr>
                <w:ilvl w:val="0"/>
                <w:numId w:val="29"/>
              </w:numPr>
              <w:spacing w:line="360" w:lineRule="auto"/>
              <w:ind w:left="164" w:hanging="164"/>
              <w:contextualSpacing/>
              <w:jc w:val="both"/>
              <w:rPr>
                <w:rFonts w:ascii="Arial" w:eastAsia="Arial" w:hAnsi="Arial" w:cs="Arial"/>
                <w:color w:val="000000"/>
                <w:sz w:val="22"/>
              </w:rPr>
            </w:pPr>
            <w:r w:rsidRPr="00AE2928">
              <w:rPr>
                <w:rFonts w:ascii="Arial" w:hAnsi="Arial" w:cs="Arial"/>
                <w:color w:val="000000" w:themeColor="text1"/>
                <w:sz w:val="22"/>
              </w:rPr>
              <w:lastRenderedPageBreak/>
              <w:t>Definition of wave winding</w:t>
            </w:r>
          </w:p>
          <w:p w:rsidR="00E133DF" w:rsidRPr="00AE2928" w:rsidRDefault="00E133DF" w:rsidP="00EC66BB">
            <w:pPr>
              <w:numPr>
                <w:ilvl w:val="0"/>
                <w:numId w:val="29"/>
              </w:numPr>
              <w:spacing w:line="360" w:lineRule="auto"/>
              <w:ind w:left="164" w:hanging="164"/>
              <w:contextualSpacing/>
              <w:jc w:val="both"/>
              <w:rPr>
                <w:rFonts w:ascii="Arial" w:eastAsia="Arial" w:hAnsi="Arial" w:cs="Arial"/>
                <w:color w:val="000000"/>
                <w:sz w:val="22"/>
              </w:rPr>
            </w:pPr>
            <w:r w:rsidRPr="00AE2928">
              <w:rPr>
                <w:rFonts w:ascii="Arial" w:hAnsi="Arial" w:cs="Arial"/>
                <w:color w:val="000000" w:themeColor="text1"/>
                <w:sz w:val="22"/>
              </w:rPr>
              <w:t>Definition of parallel path in wave  winding</w:t>
            </w:r>
          </w:p>
          <w:p w:rsidR="00E133DF" w:rsidRPr="00AE2928" w:rsidRDefault="00E133DF" w:rsidP="00EC66BB">
            <w:pPr>
              <w:numPr>
                <w:ilvl w:val="0"/>
                <w:numId w:val="29"/>
              </w:numPr>
              <w:spacing w:line="360" w:lineRule="auto"/>
              <w:ind w:left="164" w:hanging="164"/>
              <w:contextualSpacing/>
              <w:jc w:val="both"/>
              <w:rPr>
                <w:rFonts w:ascii="Arial" w:eastAsia="Arial" w:hAnsi="Arial" w:cs="Arial"/>
                <w:color w:val="000000"/>
                <w:sz w:val="22"/>
              </w:rPr>
            </w:pPr>
            <w:r w:rsidRPr="00AE2928">
              <w:rPr>
                <w:rFonts w:ascii="Arial" w:hAnsi="Arial" w:cs="Arial"/>
                <w:color w:val="000000" w:themeColor="text1"/>
                <w:sz w:val="22"/>
              </w:rPr>
              <w:t>How the value of front pitch added in previous  value</w:t>
            </w:r>
          </w:p>
          <w:p w:rsidR="00E133DF" w:rsidRPr="00AE2928" w:rsidRDefault="00E133DF" w:rsidP="00EC66BB">
            <w:pPr>
              <w:numPr>
                <w:ilvl w:val="0"/>
                <w:numId w:val="29"/>
              </w:numPr>
              <w:spacing w:line="360" w:lineRule="auto"/>
              <w:ind w:left="164" w:hanging="164"/>
              <w:contextualSpacing/>
              <w:jc w:val="both"/>
              <w:rPr>
                <w:rFonts w:ascii="Arial" w:eastAsia="Arial" w:hAnsi="Arial" w:cs="Arial"/>
                <w:color w:val="000000"/>
                <w:sz w:val="22"/>
              </w:rPr>
            </w:pPr>
            <w:r w:rsidRPr="00AE2928">
              <w:rPr>
                <w:rFonts w:ascii="Arial" w:hAnsi="Arial" w:cs="Arial"/>
                <w:color w:val="000000" w:themeColor="text1"/>
                <w:sz w:val="22"/>
              </w:rPr>
              <w:t>Pitch calculation techniques</w:t>
            </w:r>
          </w:p>
          <w:p w:rsidR="00E133DF" w:rsidRPr="00AE2928" w:rsidRDefault="00E133DF" w:rsidP="00EC66BB">
            <w:pPr>
              <w:numPr>
                <w:ilvl w:val="0"/>
                <w:numId w:val="29"/>
              </w:numPr>
              <w:spacing w:line="360" w:lineRule="auto"/>
              <w:ind w:left="164" w:hanging="164"/>
              <w:contextualSpacing/>
              <w:jc w:val="both"/>
              <w:rPr>
                <w:rFonts w:ascii="Arial" w:eastAsia="Arial" w:hAnsi="Arial" w:cs="Arial"/>
                <w:color w:val="000000"/>
                <w:sz w:val="22"/>
              </w:rPr>
            </w:pPr>
            <w:r w:rsidRPr="00AE2928">
              <w:rPr>
                <w:rFonts w:ascii="Arial" w:hAnsi="Arial" w:cs="Arial"/>
                <w:color w:val="000000" w:themeColor="text1"/>
                <w:sz w:val="22"/>
              </w:rPr>
              <w:lastRenderedPageBreak/>
              <w:t>Procedure for development of windings</w:t>
            </w:r>
          </w:p>
          <w:p w:rsidR="00E133DF" w:rsidRPr="00AE2928" w:rsidRDefault="00E133DF" w:rsidP="00EC66BB">
            <w:pPr>
              <w:numPr>
                <w:ilvl w:val="0"/>
                <w:numId w:val="85"/>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Technique to identify the terminal polarity</w:t>
            </w:r>
          </w:p>
          <w:p w:rsidR="00E133DF" w:rsidRPr="00AE2928" w:rsidRDefault="00E133DF" w:rsidP="00EC66BB">
            <w:pPr>
              <w:numPr>
                <w:ilvl w:val="0"/>
                <w:numId w:val="85"/>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How to disconnect both winding of shunt generator</w:t>
            </w:r>
          </w:p>
          <w:p w:rsidR="00E133DF" w:rsidRPr="00AE2928" w:rsidRDefault="00E133DF" w:rsidP="00EC66BB">
            <w:pPr>
              <w:numPr>
                <w:ilvl w:val="0"/>
                <w:numId w:val="29"/>
              </w:numPr>
              <w:spacing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Types of windings in series Generator</w:t>
            </w:r>
          </w:p>
          <w:p w:rsidR="00E133DF" w:rsidRPr="00AE2928" w:rsidRDefault="00E133DF" w:rsidP="00EC66BB">
            <w:pPr>
              <w:numPr>
                <w:ilvl w:val="0"/>
                <w:numId w:val="29"/>
              </w:numPr>
              <w:spacing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Development of wave winding on graph paper</w:t>
            </w:r>
          </w:p>
          <w:p w:rsidR="00E133DF" w:rsidRPr="00AE2928" w:rsidRDefault="00E133DF" w:rsidP="005331DD">
            <w:pPr>
              <w:spacing w:line="360" w:lineRule="auto"/>
              <w:ind w:left="164"/>
              <w:contextualSpacing/>
              <w:jc w:val="both"/>
              <w:rPr>
                <w:rFonts w:ascii="Arial" w:eastAsia="Arial" w:hAnsi="Arial" w:cs="Arial"/>
                <w:color w:val="000000"/>
                <w:sz w:val="22"/>
              </w:rPr>
            </w:pPr>
          </w:p>
          <w:p w:rsidR="00E133DF" w:rsidRPr="00AE2928" w:rsidRDefault="00E133DF" w:rsidP="005331DD">
            <w:pPr>
              <w:spacing w:line="360" w:lineRule="auto"/>
              <w:ind w:left="164"/>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lastRenderedPageBreak/>
              <w:t>Th-01 Hrs.</w:t>
            </w:r>
          </w:p>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t>Pr-03 Hrs.</w:t>
            </w:r>
          </w:p>
          <w:p w:rsidR="00E133DF" w:rsidRPr="00AE2928" w:rsidRDefault="00E133DF" w:rsidP="005331DD">
            <w:pPr>
              <w:spacing w:line="276" w:lineRule="auto"/>
              <w:ind w:left="720" w:hanging="826"/>
              <w:rPr>
                <w:rFonts w:ascii="Arial" w:eastAsia="Arial" w:hAnsi="Arial" w:cs="Arial"/>
                <w:color w:val="000000"/>
                <w:sz w:val="22"/>
              </w:rPr>
            </w:pPr>
            <w:r>
              <w:rPr>
                <w:rFonts w:ascii="Arial" w:eastAsia="Arial" w:hAnsi="Arial" w:cs="Arial"/>
                <w:b/>
                <w:color w:val="000000"/>
                <w:sz w:val="22"/>
              </w:rPr>
              <w:t xml:space="preserve">Total- </w:t>
            </w:r>
            <w:r w:rsidRPr="00DB79B1">
              <w:rPr>
                <w:rFonts w:ascii="Arial" w:eastAsia="Arial" w:hAnsi="Arial" w:cs="Arial"/>
                <w:b/>
                <w:color w:val="000000"/>
                <w:sz w:val="22"/>
              </w:rPr>
              <w:t>4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Graph paper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Pencil</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Rubber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72"/>
              </w:numPr>
              <w:spacing w:after="245" w:line="243" w:lineRule="auto"/>
              <w:contextualSpacing/>
              <w:jc w:val="both"/>
              <w:rPr>
                <w:rFonts w:ascii="Arial" w:eastAsia="Arial" w:hAnsi="Arial" w:cs="Arial"/>
                <w:color w:val="000000"/>
                <w:sz w:val="22"/>
              </w:rPr>
            </w:pPr>
            <w:r w:rsidRPr="00AE2928">
              <w:rPr>
                <w:rFonts w:ascii="Arial" w:hAnsi="Arial" w:cs="Arial"/>
                <w:color w:val="000000" w:themeColor="text1"/>
                <w:sz w:val="22"/>
              </w:rPr>
              <w:lastRenderedPageBreak/>
              <w:t xml:space="preserve"> Measure the resistance of field winding, armature winding and terminal polarity</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2" w:hanging="10"/>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pStyle w:val="ListParagraph"/>
              <w:numPr>
                <w:ilvl w:val="0"/>
                <w:numId w:val="76"/>
              </w:numPr>
              <w:spacing w:line="360" w:lineRule="auto"/>
              <w:ind w:right="270"/>
              <w:rPr>
                <w:rFonts w:ascii="Arial" w:hAnsi="Arial" w:cs="Arial"/>
                <w:color w:val="000000" w:themeColor="text1"/>
                <w:sz w:val="22"/>
              </w:rPr>
            </w:pPr>
            <w:r w:rsidRPr="00AE2928">
              <w:rPr>
                <w:rFonts w:ascii="Arial" w:hAnsi="Arial" w:cs="Arial"/>
                <w:color w:val="000000" w:themeColor="text1"/>
                <w:sz w:val="22"/>
              </w:rPr>
              <w:t>Open the terminal box.</w:t>
            </w:r>
          </w:p>
          <w:p w:rsidR="00E133DF" w:rsidRPr="00AE2928" w:rsidRDefault="00E133DF" w:rsidP="00EC66BB">
            <w:pPr>
              <w:pStyle w:val="ListParagraph"/>
              <w:numPr>
                <w:ilvl w:val="0"/>
                <w:numId w:val="76"/>
              </w:numPr>
              <w:spacing w:line="360" w:lineRule="auto"/>
              <w:ind w:right="270"/>
              <w:rPr>
                <w:rFonts w:ascii="Arial" w:hAnsi="Arial" w:cs="Arial"/>
                <w:color w:val="000000" w:themeColor="text1"/>
                <w:sz w:val="22"/>
              </w:rPr>
            </w:pPr>
            <w:r w:rsidRPr="00AE2928">
              <w:rPr>
                <w:rFonts w:ascii="Arial" w:hAnsi="Arial" w:cs="Arial"/>
                <w:color w:val="000000" w:themeColor="text1"/>
                <w:sz w:val="22"/>
              </w:rPr>
              <w:t>Connect the ohm meter with the terminal of both winding.</w:t>
            </w:r>
          </w:p>
          <w:p w:rsidR="00E133DF" w:rsidRPr="00AE2928" w:rsidRDefault="00E133DF" w:rsidP="00EC66BB">
            <w:pPr>
              <w:pStyle w:val="ListParagraph"/>
              <w:numPr>
                <w:ilvl w:val="0"/>
                <w:numId w:val="76"/>
              </w:numPr>
              <w:spacing w:line="360" w:lineRule="auto"/>
              <w:ind w:right="270"/>
              <w:rPr>
                <w:rFonts w:ascii="Arial" w:hAnsi="Arial" w:cs="Arial"/>
                <w:color w:val="000000" w:themeColor="text1"/>
                <w:sz w:val="22"/>
              </w:rPr>
            </w:pPr>
            <w:r w:rsidRPr="00AE2928">
              <w:rPr>
                <w:rFonts w:ascii="Arial" w:hAnsi="Arial" w:cs="Arial"/>
                <w:color w:val="000000" w:themeColor="text1"/>
                <w:sz w:val="22"/>
              </w:rPr>
              <w:t>Read down ohm meter reading.</w:t>
            </w:r>
          </w:p>
          <w:p w:rsidR="00E133DF" w:rsidRPr="00AE2928" w:rsidRDefault="00E133DF" w:rsidP="00EC66BB">
            <w:pPr>
              <w:pStyle w:val="ListParagraph"/>
              <w:numPr>
                <w:ilvl w:val="0"/>
                <w:numId w:val="76"/>
              </w:numPr>
              <w:spacing w:line="360" w:lineRule="auto"/>
              <w:ind w:right="270"/>
              <w:rPr>
                <w:rFonts w:ascii="Arial" w:hAnsi="Arial" w:cs="Arial"/>
                <w:color w:val="000000" w:themeColor="text1"/>
                <w:sz w:val="22"/>
              </w:rPr>
            </w:pPr>
            <w:r w:rsidRPr="00AE2928">
              <w:rPr>
                <w:rFonts w:ascii="Arial" w:hAnsi="Arial" w:cs="Arial"/>
                <w:color w:val="000000" w:themeColor="text1"/>
                <w:sz w:val="22"/>
              </w:rPr>
              <w:t>Connect the probe of galvanometer with any terminal and touch other probe to other terminals one by one.</w:t>
            </w:r>
          </w:p>
          <w:p w:rsidR="00E133DF" w:rsidRPr="00AE2928" w:rsidRDefault="00E133DF" w:rsidP="00EC66BB">
            <w:pPr>
              <w:pStyle w:val="ListParagraph"/>
              <w:numPr>
                <w:ilvl w:val="0"/>
                <w:numId w:val="76"/>
              </w:numPr>
              <w:spacing w:line="360" w:lineRule="auto"/>
              <w:ind w:right="270"/>
              <w:rPr>
                <w:rFonts w:ascii="Arial" w:hAnsi="Arial" w:cs="Arial"/>
                <w:color w:val="000000" w:themeColor="text1"/>
                <w:sz w:val="22"/>
              </w:rPr>
            </w:pPr>
            <w:r w:rsidRPr="00AE2928">
              <w:rPr>
                <w:rFonts w:ascii="Arial" w:hAnsi="Arial" w:cs="Arial"/>
                <w:color w:val="000000" w:themeColor="text1"/>
                <w:sz w:val="22"/>
              </w:rPr>
              <w:t>Rotate the generator slowly by hand.</w:t>
            </w:r>
          </w:p>
          <w:p w:rsidR="00E133DF" w:rsidRPr="00AE2928" w:rsidRDefault="00E133DF" w:rsidP="00EC66BB">
            <w:pPr>
              <w:pStyle w:val="ListParagraph"/>
              <w:numPr>
                <w:ilvl w:val="0"/>
                <w:numId w:val="76"/>
              </w:numPr>
              <w:spacing w:line="360" w:lineRule="auto"/>
              <w:ind w:right="270"/>
              <w:rPr>
                <w:rFonts w:ascii="Arial" w:hAnsi="Arial" w:cs="Arial"/>
                <w:color w:val="000000" w:themeColor="text1"/>
                <w:sz w:val="22"/>
              </w:rPr>
            </w:pPr>
            <w:r w:rsidRPr="00AE2928">
              <w:rPr>
                <w:rFonts w:ascii="Arial" w:hAnsi="Arial" w:cs="Arial"/>
                <w:color w:val="000000" w:themeColor="text1"/>
                <w:sz w:val="22"/>
              </w:rPr>
              <w:t>Touch the probe of galvanometer with each winding.</w:t>
            </w:r>
          </w:p>
          <w:p w:rsidR="00E133DF" w:rsidRPr="00AE2928" w:rsidRDefault="00E133DF" w:rsidP="00EC66BB">
            <w:pPr>
              <w:pStyle w:val="ListParagraph"/>
              <w:numPr>
                <w:ilvl w:val="0"/>
                <w:numId w:val="76"/>
              </w:numPr>
              <w:spacing w:line="360" w:lineRule="auto"/>
              <w:ind w:right="270"/>
              <w:rPr>
                <w:rFonts w:ascii="Arial" w:hAnsi="Arial" w:cs="Arial"/>
                <w:color w:val="000000" w:themeColor="text1"/>
                <w:sz w:val="22"/>
              </w:rPr>
            </w:pPr>
            <w:r w:rsidRPr="00AE2928">
              <w:rPr>
                <w:rFonts w:ascii="Arial" w:hAnsi="Arial" w:cs="Arial"/>
                <w:color w:val="000000" w:themeColor="text1"/>
                <w:sz w:val="22"/>
              </w:rPr>
              <w:lastRenderedPageBreak/>
              <w:t>Identify armature with the deflection of galvanometer pointer.</w:t>
            </w:r>
          </w:p>
          <w:p w:rsidR="00E133DF" w:rsidRPr="00AE2928" w:rsidRDefault="00E133DF" w:rsidP="00EC66BB">
            <w:pPr>
              <w:numPr>
                <w:ilvl w:val="0"/>
                <w:numId w:val="76"/>
              </w:numPr>
              <w:spacing w:line="360" w:lineRule="auto"/>
              <w:contextualSpacing/>
              <w:jc w:val="both"/>
              <w:rPr>
                <w:rFonts w:ascii="Arial" w:eastAsia="Arial" w:hAnsi="Arial" w:cs="Arial"/>
                <w:b/>
                <w:color w:val="000000"/>
                <w:sz w:val="22"/>
              </w:rPr>
            </w:pPr>
            <w:r w:rsidRPr="00AE2928">
              <w:rPr>
                <w:rFonts w:ascii="Arial" w:hAnsi="Arial" w:cs="Arial"/>
                <w:color w:val="000000" w:themeColor="text1"/>
                <w:sz w:val="22"/>
              </w:rPr>
              <w:t>Mark the polarity of terminals with the deflection of galvanometer.</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lastRenderedPageBreak/>
              <w:t>Define terminal Box</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eastAsia="Arial" w:hAnsi="Arial" w:cs="Arial"/>
                <w:color w:val="000000"/>
                <w:sz w:val="22"/>
              </w:rPr>
              <w:t>Opening techniques of terminal Box</w:t>
            </w:r>
          </w:p>
          <w:p w:rsidR="00E133DF" w:rsidRPr="00AE2928" w:rsidRDefault="00E133DF" w:rsidP="00EC66BB">
            <w:pPr>
              <w:numPr>
                <w:ilvl w:val="0"/>
                <w:numId w:val="85"/>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How to disconnect both winding of shunt generator</w:t>
            </w:r>
          </w:p>
          <w:p w:rsidR="00E133DF" w:rsidRPr="00AE2928" w:rsidRDefault="00E133DF" w:rsidP="00EC66BB">
            <w:pPr>
              <w:numPr>
                <w:ilvl w:val="0"/>
                <w:numId w:val="85"/>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How many winding in series generator?</w:t>
            </w:r>
          </w:p>
          <w:p w:rsidR="00E133DF" w:rsidRPr="00AE2928" w:rsidRDefault="00E133DF" w:rsidP="00EC66BB">
            <w:pPr>
              <w:numPr>
                <w:ilvl w:val="0"/>
                <w:numId w:val="85"/>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Explain the technique to identify the terminal polarity</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hAnsi="Arial" w:cs="Arial"/>
                <w:color w:val="000000" w:themeColor="text1"/>
                <w:sz w:val="22"/>
              </w:rPr>
              <w:t>Identification of  armature with the deflection of galvanometer pointer</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hAnsi="Arial" w:cs="Arial"/>
                <w:color w:val="000000" w:themeColor="text1"/>
                <w:sz w:val="22"/>
              </w:rPr>
              <w:t>Marking procedure for the polarity of terminals with the deflection of galvanometer.</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Demonstration  </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Practicing </w:t>
            </w:r>
          </w:p>
          <w:p w:rsidR="00E133DF" w:rsidRPr="00AE2928" w:rsidRDefault="00E133DF" w:rsidP="005331DD">
            <w:pPr>
              <w:spacing w:after="12" w:line="360" w:lineRule="auto"/>
              <w:ind w:left="164"/>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Default="00E133DF" w:rsidP="005331DD">
            <w:pPr>
              <w:spacing w:line="276" w:lineRule="auto"/>
              <w:ind w:left="720" w:hanging="826"/>
              <w:rPr>
                <w:rFonts w:ascii="Arial" w:eastAsia="Arial" w:hAnsi="Arial" w:cs="Arial"/>
                <w:b/>
                <w:color w:val="000000"/>
                <w:sz w:val="22"/>
              </w:rPr>
            </w:pPr>
          </w:p>
          <w:p w:rsidR="00E133DF" w:rsidRDefault="00E133DF" w:rsidP="005331DD">
            <w:pPr>
              <w:spacing w:line="276" w:lineRule="auto"/>
              <w:ind w:left="720" w:hanging="826"/>
              <w:rPr>
                <w:rFonts w:ascii="Arial" w:eastAsia="Arial" w:hAnsi="Arial" w:cs="Arial"/>
                <w:b/>
                <w:color w:val="000000"/>
                <w:sz w:val="22"/>
              </w:rPr>
            </w:pPr>
          </w:p>
          <w:p w:rsidR="00E133DF" w:rsidRDefault="00E133DF" w:rsidP="005331DD">
            <w:pPr>
              <w:spacing w:line="276" w:lineRule="auto"/>
              <w:ind w:left="720" w:hanging="826"/>
              <w:rPr>
                <w:rFonts w:ascii="Arial" w:eastAsia="Arial" w:hAnsi="Arial" w:cs="Arial"/>
                <w:b/>
                <w:color w:val="000000"/>
                <w:sz w:val="22"/>
              </w:rPr>
            </w:pPr>
          </w:p>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t>Th-01 Hrs.</w:t>
            </w:r>
          </w:p>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t>Pr-03 Hrs.</w:t>
            </w:r>
          </w:p>
          <w:p w:rsidR="00E133DF" w:rsidRPr="00AE2928" w:rsidRDefault="00E133DF" w:rsidP="005331DD">
            <w:pPr>
              <w:spacing w:line="276" w:lineRule="auto"/>
              <w:ind w:left="720" w:hanging="826"/>
              <w:rPr>
                <w:rFonts w:ascii="Arial" w:eastAsia="Arial" w:hAnsi="Arial" w:cs="Arial"/>
                <w:color w:val="000000"/>
                <w:sz w:val="22"/>
              </w:rPr>
            </w:pPr>
            <w:r w:rsidRPr="00DB79B1">
              <w:rPr>
                <w:rFonts w:ascii="Arial" w:eastAsia="Arial" w:hAnsi="Arial" w:cs="Arial"/>
                <w:b/>
                <w:color w:val="000000"/>
                <w:sz w:val="22"/>
              </w:rPr>
              <w:t>Total- 4 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Ohm meter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DC machine</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Galvanometer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Tool Box</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AVO 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EC66BB">
            <w:pPr>
              <w:numPr>
                <w:ilvl w:val="0"/>
                <w:numId w:val="72"/>
              </w:numPr>
              <w:spacing w:after="245" w:line="243" w:lineRule="auto"/>
              <w:contextualSpacing/>
              <w:jc w:val="both"/>
              <w:rPr>
                <w:rFonts w:ascii="Arial" w:eastAsia="Arial" w:hAnsi="Arial" w:cs="Arial"/>
                <w:color w:val="000000"/>
                <w:sz w:val="22"/>
              </w:rPr>
            </w:pPr>
            <w:r w:rsidRPr="00AE2928">
              <w:rPr>
                <w:rFonts w:ascii="Arial" w:hAnsi="Arial" w:cs="Arial"/>
                <w:color w:val="000000" w:themeColor="text1"/>
                <w:sz w:val="22"/>
              </w:rPr>
              <w:t xml:space="preserve"> Identify DC shunt generator</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360" w:lineRule="auto"/>
              <w:ind w:left="357" w:hanging="283"/>
              <w:rPr>
                <w:rFonts w:ascii="Arial" w:eastAsia="Arial" w:hAnsi="Arial" w:cs="Arial"/>
                <w:b/>
                <w:color w:val="000000"/>
                <w:sz w:val="22"/>
              </w:rPr>
            </w:pPr>
            <w:r w:rsidRPr="00AE2928">
              <w:rPr>
                <w:rFonts w:ascii="Arial" w:eastAsia="Arial" w:hAnsi="Arial" w:cs="Arial"/>
                <w:b/>
                <w:color w:val="000000"/>
                <w:sz w:val="22"/>
              </w:rPr>
              <w:t>Trainee must be able to</w:t>
            </w:r>
          </w:p>
          <w:p w:rsidR="00E133DF" w:rsidRPr="00AE2928" w:rsidRDefault="00E133DF" w:rsidP="00EC66BB">
            <w:pPr>
              <w:pStyle w:val="ListParagraph"/>
              <w:numPr>
                <w:ilvl w:val="0"/>
                <w:numId w:val="77"/>
              </w:numPr>
              <w:spacing w:line="360" w:lineRule="auto"/>
              <w:ind w:right="270"/>
              <w:rPr>
                <w:rFonts w:ascii="Arial" w:hAnsi="Arial" w:cs="Arial"/>
                <w:color w:val="000000" w:themeColor="text1"/>
                <w:sz w:val="22"/>
              </w:rPr>
            </w:pPr>
            <w:r w:rsidRPr="00AE2928">
              <w:rPr>
                <w:rFonts w:ascii="Arial" w:hAnsi="Arial" w:cs="Arial"/>
                <w:color w:val="000000" w:themeColor="text1"/>
                <w:sz w:val="22"/>
              </w:rPr>
              <w:t>Measure the terminal resistance of generator with ohm meter.</w:t>
            </w:r>
          </w:p>
          <w:p w:rsidR="00E133DF" w:rsidRPr="00AE2928" w:rsidRDefault="00E133DF" w:rsidP="00EC66BB">
            <w:pPr>
              <w:numPr>
                <w:ilvl w:val="0"/>
                <w:numId w:val="70"/>
              </w:numPr>
              <w:spacing w:after="245" w:line="360" w:lineRule="auto"/>
              <w:contextualSpacing/>
              <w:jc w:val="both"/>
              <w:rPr>
                <w:rFonts w:ascii="Arial" w:eastAsia="Times New Roman" w:hAnsi="Arial" w:cs="Arial"/>
                <w:bCs/>
                <w:color w:val="000000"/>
                <w:sz w:val="22"/>
              </w:rPr>
            </w:pPr>
            <w:r w:rsidRPr="00AE2928">
              <w:rPr>
                <w:rFonts w:ascii="Arial" w:hAnsi="Arial" w:cs="Arial"/>
                <w:color w:val="000000" w:themeColor="text1"/>
                <w:sz w:val="22"/>
              </w:rPr>
              <w:t>Identify DC shunt generator from measured value of resistance</w:t>
            </w:r>
            <w:r w:rsidRPr="00AE2928">
              <w:rPr>
                <w:rFonts w:ascii="Arial" w:eastAsia="Calibri" w:hAnsi="Arial" w:cs="Arial"/>
                <w:color w:val="000000" w:themeColor="text1"/>
                <w:sz w:val="22"/>
              </w:rPr>
              <w:t xml:space="preserve"> </w:t>
            </w:r>
          </w:p>
          <w:p w:rsidR="00E133DF" w:rsidRPr="00AE2928" w:rsidRDefault="00E133DF" w:rsidP="00EC66BB">
            <w:pPr>
              <w:pStyle w:val="ListParagraph"/>
              <w:numPr>
                <w:ilvl w:val="0"/>
                <w:numId w:val="78"/>
              </w:numPr>
              <w:spacing w:line="360" w:lineRule="auto"/>
              <w:ind w:right="270"/>
              <w:rPr>
                <w:rFonts w:ascii="Arial" w:hAnsi="Arial" w:cs="Arial"/>
                <w:color w:val="000000" w:themeColor="text1"/>
                <w:sz w:val="22"/>
              </w:rPr>
            </w:pPr>
            <w:r w:rsidRPr="00AE2928">
              <w:rPr>
                <w:rFonts w:ascii="Arial" w:hAnsi="Arial" w:cs="Arial"/>
                <w:color w:val="000000" w:themeColor="text1"/>
                <w:sz w:val="22"/>
              </w:rPr>
              <w:t>Disconnect both windings.</w:t>
            </w:r>
          </w:p>
          <w:p w:rsidR="00E133DF" w:rsidRPr="00AE2928" w:rsidRDefault="00E133DF" w:rsidP="00EC66BB">
            <w:pPr>
              <w:pStyle w:val="ListParagraph"/>
              <w:numPr>
                <w:ilvl w:val="0"/>
                <w:numId w:val="78"/>
              </w:numPr>
              <w:spacing w:line="360" w:lineRule="auto"/>
              <w:ind w:right="270"/>
              <w:rPr>
                <w:rFonts w:ascii="Arial" w:hAnsi="Arial" w:cs="Arial"/>
                <w:color w:val="000000" w:themeColor="text1"/>
                <w:sz w:val="22"/>
              </w:rPr>
            </w:pPr>
            <w:r w:rsidRPr="00AE2928">
              <w:rPr>
                <w:rFonts w:ascii="Arial" w:hAnsi="Arial" w:cs="Arial"/>
                <w:color w:val="000000" w:themeColor="text1"/>
                <w:sz w:val="22"/>
              </w:rPr>
              <w:t>Identify the shunt field winding of shunt generator.</w:t>
            </w:r>
          </w:p>
          <w:p w:rsidR="00E133DF" w:rsidRPr="00AE2928" w:rsidRDefault="00E133DF" w:rsidP="00EC66BB">
            <w:pPr>
              <w:pStyle w:val="ListParagraph"/>
              <w:numPr>
                <w:ilvl w:val="0"/>
                <w:numId w:val="78"/>
              </w:numPr>
              <w:spacing w:line="360" w:lineRule="auto"/>
              <w:ind w:right="270"/>
              <w:rPr>
                <w:rFonts w:ascii="Arial" w:hAnsi="Arial" w:cs="Arial"/>
                <w:color w:val="000000" w:themeColor="text1"/>
                <w:sz w:val="22"/>
              </w:rPr>
            </w:pPr>
            <w:r w:rsidRPr="00AE2928">
              <w:rPr>
                <w:rFonts w:ascii="Arial" w:hAnsi="Arial" w:cs="Arial"/>
                <w:color w:val="000000" w:themeColor="text1"/>
                <w:sz w:val="22"/>
              </w:rPr>
              <w:lastRenderedPageBreak/>
              <w:t>Identify armature of shunt generator.</w:t>
            </w:r>
          </w:p>
          <w:p w:rsidR="00E133DF" w:rsidRPr="00AE2928" w:rsidRDefault="00E133DF" w:rsidP="00EC66BB">
            <w:pPr>
              <w:pStyle w:val="ListParagraph"/>
              <w:numPr>
                <w:ilvl w:val="0"/>
                <w:numId w:val="78"/>
              </w:numPr>
              <w:spacing w:line="360" w:lineRule="auto"/>
              <w:ind w:right="270"/>
              <w:rPr>
                <w:rFonts w:ascii="Arial" w:hAnsi="Arial" w:cs="Arial"/>
                <w:color w:val="000000" w:themeColor="text1"/>
                <w:sz w:val="22"/>
              </w:rPr>
            </w:pPr>
            <w:r w:rsidRPr="00AE2928">
              <w:rPr>
                <w:rFonts w:ascii="Arial" w:hAnsi="Arial" w:cs="Arial"/>
                <w:color w:val="000000" w:themeColor="text1"/>
                <w:sz w:val="22"/>
              </w:rPr>
              <w:t>Measure the resistance of both winding separately.</w:t>
            </w:r>
          </w:p>
          <w:p w:rsidR="00E133DF" w:rsidRPr="00AE2928" w:rsidRDefault="00E133DF" w:rsidP="00EC66BB">
            <w:pPr>
              <w:pStyle w:val="ListParagraph"/>
              <w:numPr>
                <w:ilvl w:val="0"/>
                <w:numId w:val="78"/>
              </w:numPr>
              <w:spacing w:line="360" w:lineRule="auto"/>
              <w:ind w:right="270"/>
              <w:rPr>
                <w:rFonts w:ascii="Arial" w:hAnsi="Arial" w:cs="Arial"/>
                <w:color w:val="000000" w:themeColor="text1"/>
                <w:sz w:val="22"/>
              </w:rPr>
            </w:pPr>
            <w:r w:rsidRPr="00AE2928">
              <w:rPr>
                <w:rFonts w:ascii="Arial" w:hAnsi="Arial" w:cs="Arial"/>
                <w:color w:val="000000" w:themeColor="text1"/>
                <w:sz w:val="22"/>
              </w:rPr>
              <w:t>Record the resistance of armature winding and field winding.</w:t>
            </w:r>
          </w:p>
          <w:p w:rsidR="00E133DF" w:rsidRPr="00AE2928" w:rsidRDefault="00E133DF" w:rsidP="00EC66BB">
            <w:pPr>
              <w:pStyle w:val="ListParagraph"/>
              <w:numPr>
                <w:ilvl w:val="0"/>
                <w:numId w:val="79"/>
              </w:numPr>
              <w:spacing w:after="245" w:line="360" w:lineRule="auto"/>
              <w:jc w:val="both"/>
              <w:rPr>
                <w:rFonts w:ascii="Arial" w:eastAsia="Times New Roman" w:hAnsi="Arial" w:cs="Arial"/>
                <w:bCs/>
                <w:color w:val="000000"/>
                <w:sz w:val="22"/>
              </w:rPr>
            </w:pPr>
            <w:r w:rsidRPr="00AE2928">
              <w:rPr>
                <w:rFonts w:ascii="Arial" w:hAnsi="Arial" w:cs="Arial"/>
                <w:color w:val="000000" w:themeColor="text1"/>
                <w:sz w:val="22"/>
              </w:rPr>
              <w:t>Compare the resistance of armature winding and field winding to identify the difference between them.</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numPr>
                <w:ilvl w:val="0"/>
                <w:numId w:val="85"/>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lastRenderedPageBreak/>
              <w:t xml:space="preserve">Define the Type of DC machines </w:t>
            </w:r>
          </w:p>
          <w:p w:rsidR="00E133DF" w:rsidRPr="00AE2928" w:rsidRDefault="00E133DF" w:rsidP="00EC66BB">
            <w:pPr>
              <w:numPr>
                <w:ilvl w:val="0"/>
                <w:numId w:val="85"/>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Explain rules of generators.</w:t>
            </w:r>
          </w:p>
          <w:p w:rsidR="00E133DF" w:rsidRPr="00AE2928" w:rsidRDefault="00E133DF" w:rsidP="00EC66BB">
            <w:pPr>
              <w:numPr>
                <w:ilvl w:val="0"/>
                <w:numId w:val="85"/>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Explain the principle of simple loop generator.</w:t>
            </w:r>
          </w:p>
          <w:p w:rsidR="00E133DF" w:rsidRPr="00AE2928" w:rsidRDefault="00E133DF" w:rsidP="00EC66BB">
            <w:pPr>
              <w:numPr>
                <w:ilvl w:val="0"/>
                <w:numId w:val="85"/>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How many winding in shunt generator?</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Pr>
                <w:rFonts w:ascii="Arial" w:hAnsi="Arial" w:cs="Arial"/>
                <w:color w:val="000000" w:themeColor="text1"/>
                <w:sz w:val="22"/>
              </w:rPr>
              <w:t xml:space="preserve">Comparison techniques of </w:t>
            </w:r>
            <w:r w:rsidRPr="00AE2928">
              <w:rPr>
                <w:rFonts w:ascii="Arial" w:hAnsi="Arial" w:cs="Arial"/>
                <w:color w:val="000000" w:themeColor="text1"/>
                <w:sz w:val="22"/>
              </w:rPr>
              <w:t>the resistance of armature winding and field winding to identify the difference between them.</w:t>
            </w:r>
          </w:p>
          <w:p w:rsidR="00E133DF" w:rsidRPr="00AE2928"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AE2928">
              <w:rPr>
                <w:rFonts w:ascii="Arial" w:hAnsi="Arial" w:cs="Arial"/>
                <w:color w:val="000000" w:themeColor="text1"/>
                <w:sz w:val="22"/>
              </w:rPr>
              <w:lastRenderedPageBreak/>
              <w:t>Measurement techniques   for the resistance of both winding separately</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Demonstration  </w:t>
            </w:r>
          </w:p>
          <w:p w:rsidR="00E133DF" w:rsidRPr="00AE2928"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AE2928">
              <w:rPr>
                <w:rFonts w:ascii="Arial" w:eastAsia="Arial" w:hAnsi="Arial" w:cs="Arial"/>
                <w:iCs/>
                <w:color w:val="000000"/>
                <w:sz w:val="22"/>
              </w:rPr>
              <w:t xml:space="preserve">Practicing </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DB79B1" w:rsidRDefault="00E133DF" w:rsidP="005331DD">
            <w:pPr>
              <w:spacing w:line="276" w:lineRule="auto"/>
              <w:ind w:left="720" w:hanging="826"/>
              <w:rPr>
                <w:rFonts w:ascii="Arial" w:eastAsia="Arial" w:hAnsi="Arial" w:cs="Arial"/>
                <w:b/>
                <w:color w:val="000000"/>
                <w:sz w:val="22"/>
              </w:rPr>
            </w:pPr>
            <w:r w:rsidRPr="00DB79B1">
              <w:rPr>
                <w:rFonts w:ascii="Arial" w:eastAsia="Arial" w:hAnsi="Arial" w:cs="Arial"/>
                <w:b/>
                <w:color w:val="000000"/>
                <w:sz w:val="22"/>
              </w:rPr>
              <w:lastRenderedPageBreak/>
              <w:t>Th-1/2 Hrs.</w:t>
            </w:r>
          </w:p>
          <w:p w:rsidR="00E133DF" w:rsidRPr="00DB79B1" w:rsidRDefault="00E133DF" w:rsidP="005331DD">
            <w:pPr>
              <w:spacing w:line="276" w:lineRule="auto"/>
              <w:ind w:left="720" w:hanging="826"/>
              <w:rPr>
                <w:rFonts w:ascii="Arial" w:eastAsia="Arial" w:hAnsi="Arial" w:cs="Arial"/>
                <w:b/>
                <w:color w:val="000000"/>
                <w:sz w:val="22"/>
              </w:rPr>
            </w:pPr>
            <w:r>
              <w:rPr>
                <w:rFonts w:ascii="Arial" w:eastAsia="Arial" w:hAnsi="Arial" w:cs="Arial"/>
                <w:b/>
                <w:color w:val="000000"/>
                <w:sz w:val="22"/>
              </w:rPr>
              <w:t>Pr-3</w:t>
            </w:r>
            <w:r w:rsidRPr="00DB79B1">
              <w:rPr>
                <w:rFonts w:ascii="Arial" w:eastAsia="Arial" w:hAnsi="Arial" w:cs="Arial"/>
                <w:b/>
                <w:color w:val="000000"/>
                <w:sz w:val="22"/>
              </w:rPr>
              <w:t xml:space="preserve"> Hrs.</w:t>
            </w:r>
          </w:p>
          <w:p w:rsidR="00E133DF" w:rsidRPr="00AE2928" w:rsidRDefault="00E133DF" w:rsidP="005331DD">
            <w:pPr>
              <w:spacing w:line="276" w:lineRule="auto"/>
              <w:ind w:left="720" w:hanging="826"/>
              <w:rPr>
                <w:rFonts w:ascii="Arial" w:eastAsia="Arial" w:hAnsi="Arial" w:cs="Arial"/>
                <w:color w:val="000000"/>
                <w:sz w:val="22"/>
              </w:rPr>
            </w:pPr>
            <w:r>
              <w:rPr>
                <w:rFonts w:ascii="Arial" w:eastAsia="Arial" w:hAnsi="Arial" w:cs="Arial"/>
                <w:b/>
                <w:color w:val="000000"/>
                <w:sz w:val="22"/>
              </w:rPr>
              <w:t>Total-3</w:t>
            </w:r>
            <w:r w:rsidRPr="00DB79B1">
              <w:rPr>
                <w:rFonts w:ascii="Arial" w:eastAsia="Arial" w:hAnsi="Arial" w:cs="Arial"/>
                <w:b/>
                <w:color w:val="000000"/>
                <w:sz w:val="22"/>
              </w:rPr>
              <w:t>.5 Hrs</w:t>
            </w: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Ohm meter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DC machine</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Galvanometer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Tool Box</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AVO 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after="245" w:line="243" w:lineRule="auto"/>
              <w:ind w:left="519"/>
              <w:contextualSpacing/>
              <w:jc w:val="both"/>
              <w:rPr>
                <w:rFonts w:ascii="Arial" w:eastAsia="Arial" w:hAnsi="Arial" w:cs="Arial"/>
                <w:b/>
                <w:color w:val="000000"/>
                <w:sz w:val="22"/>
              </w:rPr>
            </w:pPr>
            <w:r w:rsidRPr="00AE2928">
              <w:rPr>
                <w:rFonts w:ascii="Arial" w:eastAsia="Arial" w:hAnsi="Arial" w:cs="Arial"/>
                <w:b/>
                <w:color w:val="000000"/>
                <w:sz w:val="22"/>
              </w:rPr>
              <w:t>LU6.</w:t>
            </w:r>
            <w:r w:rsidRPr="00AE2928">
              <w:rPr>
                <w:rFonts w:ascii="Arial" w:hAnsi="Arial" w:cs="Arial"/>
                <w:color w:val="000000" w:themeColor="text1"/>
                <w:sz w:val="22"/>
              </w:rPr>
              <w:t xml:space="preserve"> Identify DC series generator</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80"/>
              </w:numPr>
              <w:spacing w:line="360" w:lineRule="auto"/>
              <w:ind w:right="270"/>
              <w:rPr>
                <w:rFonts w:ascii="Arial" w:hAnsi="Arial" w:cs="Arial"/>
                <w:color w:val="000000" w:themeColor="text1"/>
                <w:sz w:val="22"/>
              </w:rPr>
            </w:pPr>
            <w:r w:rsidRPr="00AE2928">
              <w:rPr>
                <w:rFonts w:ascii="Arial" w:hAnsi="Arial" w:cs="Arial"/>
                <w:color w:val="000000" w:themeColor="text1"/>
                <w:sz w:val="22"/>
              </w:rPr>
              <w:t>Measure the terminal resistance of generator with ohm meter.</w:t>
            </w:r>
          </w:p>
          <w:p w:rsidR="00E133DF" w:rsidRPr="00AE2928" w:rsidRDefault="00E133DF" w:rsidP="00EC66BB">
            <w:pPr>
              <w:numPr>
                <w:ilvl w:val="0"/>
                <w:numId w:val="80"/>
              </w:numPr>
              <w:spacing w:line="360" w:lineRule="auto"/>
              <w:contextualSpacing/>
              <w:jc w:val="both"/>
              <w:rPr>
                <w:rFonts w:ascii="Arial" w:eastAsia="Times New Roman" w:hAnsi="Arial" w:cs="Arial"/>
                <w:bCs/>
                <w:iCs/>
                <w:color w:val="000000"/>
                <w:sz w:val="22"/>
              </w:rPr>
            </w:pPr>
            <w:r w:rsidRPr="00AE2928">
              <w:rPr>
                <w:rFonts w:ascii="Arial" w:hAnsi="Arial" w:cs="Arial"/>
                <w:color w:val="000000" w:themeColor="text1"/>
                <w:sz w:val="22"/>
              </w:rPr>
              <w:lastRenderedPageBreak/>
              <w:t>Identify DC series generator from measured value of resistance</w:t>
            </w:r>
            <w:r w:rsidRPr="00AE2928">
              <w:rPr>
                <w:rFonts w:ascii="Arial" w:eastAsia="Calibri" w:hAnsi="Arial" w:cs="Arial"/>
                <w:color w:val="000000" w:themeColor="text1"/>
                <w:sz w:val="22"/>
              </w:rPr>
              <w:t xml:space="preserve"> </w:t>
            </w:r>
          </w:p>
          <w:p w:rsidR="00E133DF" w:rsidRPr="00AE2928" w:rsidRDefault="00E133DF" w:rsidP="00EC66BB">
            <w:pPr>
              <w:pStyle w:val="ListParagraph"/>
              <w:numPr>
                <w:ilvl w:val="0"/>
                <w:numId w:val="80"/>
              </w:numPr>
              <w:spacing w:line="360" w:lineRule="auto"/>
              <w:ind w:right="270"/>
              <w:rPr>
                <w:rFonts w:ascii="Arial" w:hAnsi="Arial" w:cs="Arial"/>
                <w:color w:val="000000" w:themeColor="text1"/>
                <w:sz w:val="22"/>
              </w:rPr>
            </w:pPr>
            <w:r w:rsidRPr="00AE2928">
              <w:rPr>
                <w:rFonts w:ascii="Arial" w:hAnsi="Arial" w:cs="Arial"/>
                <w:color w:val="000000" w:themeColor="text1"/>
                <w:sz w:val="22"/>
              </w:rPr>
              <w:t>Disconnect both windings.</w:t>
            </w:r>
          </w:p>
          <w:p w:rsidR="00E133DF" w:rsidRPr="00AE2928" w:rsidRDefault="00E133DF" w:rsidP="00EC66BB">
            <w:pPr>
              <w:pStyle w:val="ListParagraph"/>
              <w:numPr>
                <w:ilvl w:val="0"/>
                <w:numId w:val="80"/>
              </w:numPr>
              <w:spacing w:line="360" w:lineRule="auto"/>
              <w:ind w:right="270"/>
              <w:rPr>
                <w:rFonts w:ascii="Arial" w:hAnsi="Arial" w:cs="Arial"/>
                <w:color w:val="000000" w:themeColor="text1"/>
                <w:sz w:val="22"/>
              </w:rPr>
            </w:pPr>
            <w:r w:rsidRPr="00AE2928">
              <w:rPr>
                <w:rFonts w:ascii="Arial" w:hAnsi="Arial" w:cs="Arial"/>
                <w:color w:val="000000" w:themeColor="text1"/>
                <w:sz w:val="22"/>
              </w:rPr>
              <w:t>Identify the series field winding of series generator.</w:t>
            </w:r>
          </w:p>
          <w:p w:rsidR="00E133DF" w:rsidRPr="00AE2928" w:rsidRDefault="00E133DF" w:rsidP="00EC66BB">
            <w:pPr>
              <w:pStyle w:val="ListParagraph"/>
              <w:numPr>
                <w:ilvl w:val="0"/>
                <w:numId w:val="80"/>
              </w:numPr>
              <w:spacing w:line="360" w:lineRule="auto"/>
              <w:ind w:right="270"/>
              <w:rPr>
                <w:rFonts w:ascii="Arial" w:hAnsi="Arial" w:cs="Arial"/>
                <w:color w:val="000000" w:themeColor="text1"/>
                <w:sz w:val="22"/>
              </w:rPr>
            </w:pPr>
            <w:r w:rsidRPr="00AE2928">
              <w:rPr>
                <w:rFonts w:ascii="Arial" w:hAnsi="Arial" w:cs="Arial"/>
                <w:color w:val="000000" w:themeColor="text1"/>
                <w:sz w:val="22"/>
              </w:rPr>
              <w:t>Identify armature of series generator.</w:t>
            </w:r>
          </w:p>
          <w:p w:rsidR="00E133DF" w:rsidRPr="00AE2928" w:rsidRDefault="00E133DF" w:rsidP="00EC66BB">
            <w:pPr>
              <w:pStyle w:val="ListParagraph"/>
              <w:numPr>
                <w:ilvl w:val="0"/>
                <w:numId w:val="80"/>
              </w:numPr>
              <w:spacing w:line="360" w:lineRule="auto"/>
              <w:ind w:right="270"/>
              <w:rPr>
                <w:rFonts w:ascii="Arial" w:hAnsi="Arial" w:cs="Arial"/>
                <w:color w:val="000000" w:themeColor="text1"/>
                <w:sz w:val="22"/>
              </w:rPr>
            </w:pPr>
            <w:r w:rsidRPr="00AE2928">
              <w:rPr>
                <w:rFonts w:ascii="Arial" w:hAnsi="Arial" w:cs="Arial"/>
                <w:color w:val="000000" w:themeColor="text1"/>
                <w:sz w:val="22"/>
              </w:rPr>
              <w:t>Measure the resistance of both winding separately.</w:t>
            </w:r>
          </w:p>
          <w:p w:rsidR="00E133DF" w:rsidRPr="00AE2928" w:rsidRDefault="00E133DF" w:rsidP="00EC66BB">
            <w:pPr>
              <w:pStyle w:val="ListParagraph"/>
              <w:numPr>
                <w:ilvl w:val="0"/>
                <w:numId w:val="80"/>
              </w:numPr>
              <w:spacing w:line="360" w:lineRule="auto"/>
              <w:ind w:right="270"/>
              <w:rPr>
                <w:rFonts w:ascii="Arial" w:hAnsi="Arial" w:cs="Arial"/>
                <w:color w:val="000000" w:themeColor="text1"/>
                <w:sz w:val="22"/>
              </w:rPr>
            </w:pPr>
            <w:r w:rsidRPr="00AE2928">
              <w:rPr>
                <w:rFonts w:ascii="Arial" w:hAnsi="Arial" w:cs="Arial"/>
                <w:color w:val="000000" w:themeColor="text1"/>
                <w:sz w:val="22"/>
              </w:rPr>
              <w:t>Record the resistance of armature winding and field winding.</w:t>
            </w:r>
          </w:p>
          <w:p w:rsidR="00E133DF" w:rsidRPr="00AE2928" w:rsidRDefault="00E133DF" w:rsidP="00EC66BB">
            <w:pPr>
              <w:numPr>
                <w:ilvl w:val="0"/>
                <w:numId w:val="80"/>
              </w:numPr>
              <w:spacing w:line="360" w:lineRule="auto"/>
              <w:contextualSpacing/>
              <w:jc w:val="both"/>
              <w:rPr>
                <w:rFonts w:ascii="Arial" w:eastAsia="Times New Roman" w:hAnsi="Arial" w:cs="Arial"/>
                <w:bCs/>
                <w:iCs/>
                <w:color w:val="000000"/>
                <w:sz w:val="22"/>
              </w:rPr>
            </w:pPr>
            <w:r w:rsidRPr="00AE2928">
              <w:rPr>
                <w:rFonts w:ascii="Arial" w:hAnsi="Arial" w:cs="Arial"/>
                <w:color w:val="000000" w:themeColor="text1"/>
                <w:sz w:val="22"/>
              </w:rPr>
              <w:t>Compare the resistance of armature winding and field winding to identify the difference between them.</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numPr>
                <w:ilvl w:val="0"/>
                <w:numId w:val="85"/>
              </w:numPr>
              <w:spacing w:line="360" w:lineRule="auto"/>
              <w:contextualSpacing/>
              <w:jc w:val="both"/>
              <w:rPr>
                <w:rFonts w:ascii="Arial" w:eastAsia="Times New Roman" w:hAnsi="Arial" w:cs="Arial"/>
                <w:bCs/>
                <w:iCs/>
                <w:color w:val="000000"/>
                <w:sz w:val="22"/>
              </w:rPr>
            </w:pPr>
            <w:r w:rsidRPr="00AE2928">
              <w:rPr>
                <w:rFonts w:ascii="Arial" w:hAnsi="Arial" w:cs="Arial"/>
                <w:color w:val="000000" w:themeColor="text1"/>
                <w:sz w:val="22"/>
              </w:rPr>
              <w:lastRenderedPageBreak/>
              <w:t>Identification of  DC series generator from measured value of resistance</w:t>
            </w:r>
            <w:r w:rsidRPr="00AE2928">
              <w:rPr>
                <w:rFonts w:ascii="Arial" w:eastAsia="Calibri" w:hAnsi="Arial" w:cs="Arial"/>
                <w:color w:val="000000" w:themeColor="text1"/>
                <w:sz w:val="22"/>
              </w:rPr>
              <w:t xml:space="preserve"> </w:t>
            </w:r>
          </w:p>
          <w:p w:rsidR="00E133DF" w:rsidRPr="00AE2928" w:rsidRDefault="00E133DF" w:rsidP="00EC66BB">
            <w:pPr>
              <w:numPr>
                <w:ilvl w:val="0"/>
                <w:numId w:val="85"/>
              </w:numPr>
              <w:spacing w:after="12" w:line="360" w:lineRule="auto"/>
              <w:contextualSpacing/>
              <w:jc w:val="both"/>
              <w:rPr>
                <w:rFonts w:ascii="Arial" w:eastAsia="Arial" w:hAnsi="Arial" w:cs="Arial"/>
                <w:color w:val="000000"/>
                <w:sz w:val="22"/>
              </w:rPr>
            </w:pPr>
            <w:r w:rsidRPr="00AE2928">
              <w:rPr>
                <w:rFonts w:ascii="Arial" w:hAnsi="Arial" w:cs="Arial"/>
                <w:color w:val="000000" w:themeColor="text1"/>
                <w:sz w:val="22"/>
              </w:rPr>
              <w:lastRenderedPageBreak/>
              <w:t>Measurement procedure for the terminal resistance of generator with ohm meter.</w:t>
            </w:r>
          </w:p>
          <w:p w:rsidR="00E133DF" w:rsidRPr="00AE2928" w:rsidRDefault="00E133DF" w:rsidP="00EC66BB">
            <w:pPr>
              <w:numPr>
                <w:ilvl w:val="0"/>
                <w:numId w:val="85"/>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Technique to identify the terminal polarity</w:t>
            </w:r>
          </w:p>
          <w:p w:rsidR="00E133DF" w:rsidRPr="00AE2928" w:rsidRDefault="00E133DF" w:rsidP="00EC66BB">
            <w:pPr>
              <w:numPr>
                <w:ilvl w:val="0"/>
                <w:numId w:val="85"/>
              </w:numPr>
              <w:spacing w:line="360" w:lineRule="auto"/>
              <w:contextualSpacing/>
              <w:jc w:val="both"/>
              <w:rPr>
                <w:rFonts w:ascii="Arial" w:eastAsia="Arial" w:hAnsi="Arial" w:cs="Arial"/>
                <w:iCs/>
                <w:color w:val="000000"/>
                <w:sz w:val="22"/>
              </w:rPr>
            </w:pPr>
            <w:r w:rsidRPr="00AE2928">
              <w:rPr>
                <w:rFonts w:ascii="Arial" w:eastAsia="Arial" w:hAnsi="Arial" w:cs="Arial"/>
                <w:iCs/>
                <w:color w:val="000000"/>
                <w:sz w:val="22"/>
              </w:rPr>
              <w:t xml:space="preserve">Demonstration  </w:t>
            </w:r>
          </w:p>
          <w:p w:rsidR="00E133DF" w:rsidRPr="00AE2928" w:rsidRDefault="00E133DF" w:rsidP="00EC66BB">
            <w:pPr>
              <w:numPr>
                <w:ilvl w:val="0"/>
                <w:numId w:val="85"/>
              </w:numPr>
              <w:spacing w:line="360" w:lineRule="auto"/>
              <w:contextualSpacing/>
              <w:jc w:val="both"/>
              <w:rPr>
                <w:rFonts w:ascii="Arial" w:eastAsia="Arial" w:hAnsi="Arial" w:cs="Arial"/>
                <w:iCs/>
                <w:color w:val="000000"/>
                <w:sz w:val="22"/>
              </w:rPr>
            </w:pPr>
            <w:r w:rsidRPr="00AE2928">
              <w:rPr>
                <w:rFonts w:ascii="Arial" w:eastAsia="Arial" w:hAnsi="Arial" w:cs="Arial"/>
                <w:iCs/>
                <w:color w:val="000000"/>
                <w:sz w:val="22"/>
              </w:rPr>
              <w:t xml:space="preserve">Practicing </w:t>
            </w:r>
          </w:p>
          <w:p w:rsidR="00E133DF" w:rsidRPr="00AE2928" w:rsidRDefault="00E133DF" w:rsidP="005331DD">
            <w:pPr>
              <w:spacing w:after="12" w:line="360" w:lineRule="auto"/>
              <w:ind w:left="254"/>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DB79B1" w:rsidRDefault="00E133DF" w:rsidP="005331DD">
            <w:pPr>
              <w:ind w:left="720" w:hanging="826"/>
              <w:rPr>
                <w:rFonts w:ascii="Arial" w:eastAsia="Arial" w:hAnsi="Arial" w:cs="Arial"/>
                <w:b/>
                <w:color w:val="000000"/>
                <w:sz w:val="22"/>
              </w:rPr>
            </w:pPr>
            <w:r w:rsidRPr="00DB79B1">
              <w:rPr>
                <w:rFonts w:ascii="Arial" w:eastAsia="Arial" w:hAnsi="Arial" w:cs="Arial"/>
                <w:b/>
                <w:color w:val="000000"/>
                <w:sz w:val="22"/>
              </w:rPr>
              <w:lastRenderedPageBreak/>
              <w:t>Th-1/2 Hrs.</w:t>
            </w:r>
          </w:p>
          <w:p w:rsidR="00E133DF" w:rsidRPr="00DB79B1" w:rsidRDefault="00E133DF" w:rsidP="005331DD">
            <w:pPr>
              <w:ind w:left="720" w:hanging="826"/>
              <w:rPr>
                <w:rFonts w:ascii="Arial" w:eastAsia="Arial" w:hAnsi="Arial" w:cs="Arial"/>
                <w:b/>
                <w:color w:val="000000"/>
                <w:sz w:val="22"/>
              </w:rPr>
            </w:pPr>
            <w:r>
              <w:rPr>
                <w:rFonts w:ascii="Arial" w:eastAsia="Arial" w:hAnsi="Arial" w:cs="Arial"/>
                <w:b/>
                <w:color w:val="000000"/>
                <w:sz w:val="22"/>
              </w:rPr>
              <w:t>Pr-03</w:t>
            </w:r>
            <w:r w:rsidRPr="00DB79B1">
              <w:rPr>
                <w:rFonts w:ascii="Arial" w:eastAsia="Arial" w:hAnsi="Arial" w:cs="Arial"/>
                <w:b/>
                <w:color w:val="000000"/>
                <w:sz w:val="22"/>
              </w:rPr>
              <w:t xml:space="preserve"> Hrs.</w:t>
            </w:r>
          </w:p>
          <w:p w:rsidR="00E133DF" w:rsidRPr="00AE2928" w:rsidRDefault="00E133DF" w:rsidP="005331DD">
            <w:pPr>
              <w:spacing w:line="276" w:lineRule="auto"/>
              <w:ind w:left="720" w:hanging="826"/>
              <w:rPr>
                <w:rFonts w:ascii="Arial" w:eastAsia="Arial" w:hAnsi="Arial" w:cs="Arial"/>
                <w:color w:val="000000"/>
                <w:sz w:val="22"/>
              </w:rPr>
            </w:pPr>
            <w:r>
              <w:rPr>
                <w:rFonts w:ascii="Arial" w:eastAsia="Arial" w:hAnsi="Arial" w:cs="Arial"/>
                <w:b/>
                <w:color w:val="000000"/>
                <w:sz w:val="22"/>
              </w:rPr>
              <w:t xml:space="preserve">Total-3.5 </w:t>
            </w:r>
            <w:r w:rsidRPr="00DB79B1">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Ohm meter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DC machine</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Galvanometer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Tool Box</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AVO 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r w:rsidR="00E133DF" w:rsidRPr="00AE2928" w:rsidTr="005331DD">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after="245" w:line="243" w:lineRule="auto"/>
              <w:ind w:left="519"/>
              <w:contextualSpacing/>
              <w:jc w:val="both"/>
              <w:rPr>
                <w:rFonts w:ascii="Arial" w:eastAsia="Arial" w:hAnsi="Arial" w:cs="Arial"/>
                <w:b/>
                <w:color w:val="000000"/>
                <w:sz w:val="22"/>
              </w:rPr>
            </w:pPr>
            <w:r w:rsidRPr="00AE2928">
              <w:rPr>
                <w:rFonts w:ascii="Arial" w:eastAsia="Arial" w:hAnsi="Arial" w:cs="Arial"/>
                <w:b/>
                <w:color w:val="000000"/>
                <w:sz w:val="22"/>
              </w:rPr>
              <w:lastRenderedPageBreak/>
              <w:t>LU7.</w:t>
            </w:r>
            <w:r w:rsidRPr="00AE2928">
              <w:rPr>
                <w:rFonts w:ascii="Arial" w:hAnsi="Arial" w:cs="Arial"/>
                <w:color w:val="000000" w:themeColor="text1"/>
                <w:sz w:val="22"/>
              </w:rPr>
              <w:t xml:space="preserve"> Identify DC compound generator</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pStyle w:val="ListParagraph"/>
              <w:numPr>
                <w:ilvl w:val="0"/>
                <w:numId w:val="81"/>
              </w:numPr>
              <w:spacing w:line="360" w:lineRule="auto"/>
              <w:ind w:right="270"/>
              <w:rPr>
                <w:rFonts w:ascii="Arial" w:hAnsi="Arial" w:cs="Arial"/>
                <w:color w:val="000000" w:themeColor="text1"/>
                <w:sz w:val="22"/>
              </w:rPr>
            </w:pPr>
            <w:r w:rsidRPr="00AE2928">
              <w:rPr>
                <w:rFonts w:ascii="Arial" w:hAnsi="Arial" w:cs="Arial"/>
                <w:color w:val="000000" w:themeColor="text1"/>
                <w:sz w:val="22"/>
              </w:rPr>
              <w:t>Measure the terminal resistance of generator with ohm meter.</w:t>
            </w:r>
          </w:p>
          <w:p w:rsidR="00E133DF" w:rsidRPr="00AE2928" w:rsidRDefault="00E133DF" w:rsidP="00EC66BB">
            <w:pPr>
              <w:pStyle w:val="ListParagraph"/>
              <w:numPr>
                <w:ilvl w:val="0"/>
                <w:numId w:val="81"/>
              </w:numPr>
              <w:spacing w:line="360" w:lineRule="auto"/>
              <w:ind w:right="270"/>
              <w:rPr>
                <w:rFonts w:ascii="Arial" w:hAnsi="Arial" w:cs="Arial"/>
                <w:color w:val="000000" w:themeColor="text1"/>
                <w:sz w:val="22"/>
              </w:rPr>
            </w:pPr>
            <w:r w:rsidRPr="00AE2928">
              <w:rPr>
                <w:rFonts w:ascii="Arial" w:hAnsi="Arial" w:cs="Arial"/>
                <w:color w:val="000000" w:themeColor="text1"/>
                <w:sz w:val="22"/>
              </w:rPr>
              <w:t>Identify DC Compound generator from measured value of resistance.</w:t>
            </w:r>
          </w:p>
          <w:p w:rsidR="00E133DF" w:rsidRPr="00AE2928" w:rsidRDefault="00E133DF" w:rsidP="00EC66BB">
            <w:pPr>
              <w:pStyle w:val="ListParagraph"/>
              <w:numPr>
                <w:ilvl w:val="0"/>
                <w:numId w:val="81"/>
              </w:numPr>
              <w:spacing w:line="360" w:lineRule="auto"/>
              <w:ind w:right="270"/>
              <w:rPr>
                <w:rFonts w:ascii="Arial" w:hAnsi="Arial" w:cs="Arial"/>
                <w:color w:val="000000" w:themeColor="text1"/>
                <w:sz w:val="22"/>
              </w:rPr>
            </w:pPr>
            <w:r w:rsidRPr="00AE2928">
              <w:rPr>
                <w:rFonts w:ascii="Arial" w:hAnsi="Arial" w:cs="Arial"/>
                <w:color w:val="000000" w:themeColor="text1"/>
                <w:sz w:val="22"/>
              </w:rPr>
              <w:t>Disconnect both windings.</w:t>
            </w:r>
          </w:p>
          <w:p w:rsidR="00E133DF" w:rsidRPr="00AE2928" w:rsidRDefault="00E133DF" w:rsidP="00EC66BB">
            <w:pPr>
              <w:pStyle w:val="ListParagraph"/>
              <w:numPr>
                <w:ilvl w:val="0"/>
                <w:numId w:val="81"/>
              </w:numPr>
              <w:spacing w:line="360" w:lineRule="auto"/>
              <w:ind w:right="270"/>
              <w:rPr>
                <w:rFonts w:ascii="Arial" w:hAnsi="Arial" w:cs="Arial"/>
                <w:color w:val="000000" w:themeColor="text1"/>
                <w:sz w:val="22"/>
              </w:rPr>
            </w:pPr>
            <w:r w:rsidRPr="00AE2928">
              <w:rPr>
                <w:rFonts w:ascii="Arial" w:hAnsi="Arial" w:cs="Arial"/>
                <w:color w:val="000000" w:themeColor="text1"/>
                <w:sz w:val="22"/>
              </w:rPr>
              <w:t>Identify the series field winding of generator.</w:t>
            </w:r>
          </w:p>
          <w:p w:rsidR="00E133DF" w:rsidRPr="00AE2928" w:rsidRDefault="00E133DF" w:rsidP="00EC66BB">
            <w:pPr>
              <w:pStyle w:val="ListParagraph"/>
              <w:numPr>
                <w:ilvl w:val="0"/>
                <w:numId w:val="81"/>
              </w:numPr>
              <w:spacing w:line="360" w:lineRule="auto"/>
              <w:ind w:right="270"/>
              <w:rPr>
                <w:rFonts w:ascii="Arial" w:hAnsi="Arial" w:cs="Arial"/>
                <w:color w:val="000000" w:themeColor="text1"/>
                <w:sz w:val="22"/>
              </w:rPr>
            </w:pPr>
            <w:r w:rsidRPr="00AE2928">
              <w:rPr>
                <w:rFonts w:ascii="Arial" w:hAnsi="Arial" w:cs="Arial"/>
                <w:color w:val="000000" w:themeColor="text1"/>
                <w:sz w:val="22"/>
              </w:rPr>
              <w:t>Identify the shunt field winding of generator.</w:t>
            </w:r>
          </w:p>
          <w:p w:rsidR="00E133DF" w:rsidRPr="00AE2928" w:rsidRDefault="00E133DF" w:rsidP="00EC66BB">
            <w:pPr>
              <w:pStyle w:val="ListParagraph"/>
              <w:numPr>
                <w:ilvl w:val="0"/>
                <w:numId w:val="81"/>
              </w:numPr>
              <w:spacing w:line="360" w:lineRule="auto"/>
              <w:ind w:right="270"/>
              <w:rPr>
                <w:rFonts w:ascii="Arial" w:hAnsi="Arial" w:cs="Arial"/>
                <w:color w:val="000000" w:themeColor="text1"/>
                <w:sz w:val="22"/>
              </w:rPr>
            </w:pPr>
            <w:r w:rsidRPr="00AE2928">
              <w:rPr>
                <w:rFonts w:ascii="Arial" w:hAnsi="Arial" w:cs="Arial"/>
                <w:color w:val="000000" w:themeColor="text1"/>
                <w:sz w:val="22"/>
              </w:rPr>
              <w:t>Identify armature of shunt generator.</w:t>
            </w:r>
          </w:p>
          <w:p w:rsidR="00E133DF" w:rsidRPr="00AE2928" w:rsidRDefault="00E133DF" w:rsidP="00EC66BB">
            <w:pPr>
              <w:pStyle w:val="ListParagraph"/>
              <w:numPr>
                <w:ilvl w:val="0"/>
                <w:numId w:val="81"/>
              </w:numPr>
              <w:spacing w:line="360" w:lineRule="auto"/>
              <w:ind w:right="270"/>
              <w:rPr>
                <w:rFonts w:ascii="Arial" w:hAnsi="Arial" w:cs="Arial"/>
                <w:color w:val="000000" w:themeColor="text1"/>
                <w:sz w:val="22"/>
              </w:rPr>
            </w:pPr>
            <w:r w:rsidRPr="00AE2928">
              <w:rPr>
                <w:rFonts w:ascii="Arial" w:hAnsi="Arial" w:cs="Arial"/>
                <w:color w:val="000000" w:themeColor="text1"/>
                <w:sz w:val="22"/>
              </w:rPr>
              <w:t>Measure and record the resistance of both winding separately.</w:t>
            </w:r>
          </w:p>
          <w:p w:rsidR="00E133DF" w:rsidRPr="00AE2928" w:rsidRDefault="00E133DF" w:rsidP="00EC66BB">
            <w:pPr>
              <w:pStyle w:val="ListParagraph"/>
              <w:numPr>
                <w:ilvl w:val="0"/>
                <w:numId w:val="81"/>
              </w:numPr>
              <w:spacing w:line="360" w:lineRule="auto"/>
              <w:ind w:right="270"/>
              <w:rPr>
                <w:rFonts w:ascii="Arial" w:hAnsi="Arial" w:cs="Arial"/>
                <w:color w:val="000000" w:themeColor="text1"/>
                <w:sz w:val="22"/>
              </w:rPr>
            </w:pPr>
            <w:r w:rsidRPr="00AE2928">
              <w:rPr>
                <w:rFonts w:ascii="Arial" w:hAnsi="Arial" w:cs="Arial"/>
                <w:color w:val="000000" w:themeColor="text1"/>
                <w:sz w:val="22"/>
              </w:rPr>
              <w:lastRenderedPageBreak/>
              <w:t>Measure and Record the resistance of armature winding.</w:t>
            </w:r>
          </w:p>
          <w:p w:rsidR="00E133DF" w:rsidRPr="00AE2928" w:rsidRDefault="00E133DF" w:rsidP="00EC66BB">
            <w:pPr>
              <w:pStyle w:val="ListParagraph"/>
              <w:numPr>
                <w:ilvl w:val="0"/>
                <w:numId w:val="81"/>
              </w:numPr>
              <w:spacing w:line="360" w:lineRule="auto"/>
              <w:ind w:right="270"/>
              <w:rPr>
                <w:rFonts w:ascii="Arial" w:hAnsi="Arial" w:cs="Arial"/>
                <w:color w:val="000000" w:themeColor="text1"/>
                <w:sz w:val="22"/>
              </w:rPr>
            </w:pPr>
            <w:r w:rsidRPr="00AE2928">
              <w:rPr>
                <w:rFonts w:ascii="Arial" w:hAnsi="Arial" w:cs="Arial"/>
                <w:color w:val="000000" w:themeColor="text1"/>
                <w:sz w:val="22"/>
              </w:rPr>
              <w:t>Compare the resistance of armature winding, series field winding and shunt field winding to identify the difference between them.</w:t>
            </w:r>
          </w:p>
        </w:tc>
        <w:tc>
          <w:tcPr>
            <w:tcW w:w="3600" w:type="dxa"/>
            <w:tcBorders>
              <w:top w:val="single" w:sz="4" w:space="0" w:color="000000"/>
              <w:left w:val="single" w:sz="4" w:space="0" w:color="000000"/>
              <w:bottom w:val="single" w:sz="4" w:space="0" w:color="000000"/>
              <w:right w:val="single" w:sz="4" w:space="0" w:color="000000"/>
            </w:tcBorders>
          </w:tcPr>
          <w:p w:rsidR="00E133DF" w:rsidRPr="00AE2928" w:rsidRDefault="00E133DF" w:rsidP="00EC66BB">
            <w:pPr>
              <w:numPr>
                <w:ilvl w:val="0"/>
                <w:numId w:val="27"/>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lastRenderedPageBreak/>
              <w:t>Define a compound Generator.</w:t>
            </w:r>
          </w:p>
          <w:p w:rsidR="00E133DF" w:rsidRPr="00AE2928" w:rsidRDefault="00E133DF" w:rsidP="00EC66BB">
            <w:pPr>
              <w:numPr>
                <w:ilvl w:val="0"/>
                <w:numId w:val="27"/>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Identification of various types of winding having low resistance and why?</w:t>
            </w:r>
          </w:p>
          <w:p w:rsidR="00E133DF" w:rsidRPr="00AE2928" w:rsidRDefault="00E133DF" w:rsidP="00EC66BB">
            <w:pPr>
              <w:numPr>
                <w:ilvl w:val="0"/>
                <w:numId w:val="27"/>
              </w:numPr>
              <w:spacing w:line="360" w:lineRule="auto"/>
              <w:ind w:right="270"/>
              <w:contextualSpacing/>
              <w:rPr>
                <w:rFonts w:ascii="Arial" w:eastAsia="Calibri" w:hAnsi="Arial" w:cs="Arial"/>
                <w:color w:val="000000" w:themeColor="text1"/>
                <w:sz w:val="22"/>
              </w:rPr>
            </w:pPr>
            <w:r w:rsidRPr="00AE2928">
              <w:rPr>
                <w:rFonts w:ascii="Arial" w:eastAsia="Calibri" w:hAnsi="Arial" w:cs="Arial"/>
                <w:color w:val="000000" w:themeColor="text1"/>
                <w:sz w:val="22"/>
              </w:rPr>
              <w:t>Identification of various types of winding.</w:t>
            </w:r>
          </w:p>
          <w:p w:rsidR="00E133DF" w:rsidRPr="00AE2928" w:rsidRDefault="00E133DF" w:rsidP="00EC66BB">
            <w:pPr>
              <w:numPr>
                <w:ilvl w:val="0"/>
                <w:numId w:val="27"/>
              </w:numPr>
              <w:spacing w:after="12" w:line="360" w:lineRule="auto"/>
              <w:contextualSpacing/>
              <w:jc w:val="both"/>
              <w:rPr>
                <w:rFonts w:ascii="Arial" w:eastAsia="Arial" w:hAnsi="Arial" w:cs="Arial"/>
                <w:color w:val="000000"/>
                <w:sz w:val="22"/>
              </w:rPr>
            </w:pPr>
            <w:r w:rsidRPr="00AE2928">
              <w:rPr>
                <w:rFonts w:ascii="Arial" w:hAnsi="Arial" w:cs="Arial"/>
                <w:color w:val="000000" w:themeColor="text1"/>
                <w:sz w:val="22"/>
              </w:rPr>
              <w:t>Identification of  DC Compound generator from measured value of resistance</w:t>
            </w:r>
          </w:p>
          <w:p w:rsidR="00E133DF" w:rsidRPr="00AE2928" w:rsidRDefault="00E133DF" w:rsidP="00EC66BB">
            <w:pPr>
              <w:numPr>
                <w:ilvl w:val="0"/>
                <w:numId w:val="27"/>
              </w:numPr>
              <w:spacing w:after="12" w:line="360" w:lineRule="auto"/>
              <w:contextualSpacing/>
              <w:jc w:val="both"/>
              <w:rPr>
                <w:rFonts w:ascii="Arial" w:eastAsia="Arial" w:hAnsi="Arial" w:cs="Arial"/>
                <w:color w:val="000000"/>
                <w:sz w:val="22"/>
              </w:rPr>
            </w:pPr>
            <w:r w:rsidRPr="00AE2928">
              <w:rPr>
                <w:rFonts w:ascii="Arial" w:eastAsia="Arial" w:hAnsi="Arial" w:cs="Arial"/>
                <w:color w:val="000000"/>
                <w:sz w:val="22"/>
              </w:rPr>
              <w:t>Procedure for disconnection of both winding of Generator</w:t>
            </w:r>
          </w:p>
          <w:p w:rsidR="00E133DF" w:rsidRPr="00AE2928" w:rsidRDefault="00E133DF" w:rsidP="00EC66BB">
            <w:pPr>
              <w:numPr>
                <w:ilvl w:val="0"/>
                <w:numId w:val="27"/>
              </w:numPr>
              <w:spacing w:line="360" w:lineRule="auto"/>
              <w:contextualSpacing/>
              <w:jc w:val="both"/>
              <w:rPr>
                <w:rFonts w:ascii="Arial" w:eastAsia="Arial" w:hAnsi="Arial" w:cs="Arial"/>
                <w:iCs/>
                <w:color w:val="000000"/>
                <w:sz w:val="22"/>
              </w:rPr>
            </w:pPr>
            <w:r w:rsidRPr="00AE2928">
              <w:rPr>
                <w:rFonts w:ascii="Arial" w:eastAsia="Arial" w:hAnsi="Arial" w:cs="Arial"/>
                <w:iCs/>
                <w:color w:val="000000"/>
                <w:sz w:val="22"/>
              </w:rPr>
              <w:t xml:space="preserve">Demonstration  </w:t>
            </w:r>
          </w:p>
          <w:p w:rsidR="00E133DF" w:rsidRPr="00AE2928" w:rsidRDefault="00E133DF" w:rsidP="00EC66BB">
            <w:pPr>
              <w:numPr>
                <w:ilvl w:val="0"/>
                <w:numId w:val="27"/>
              </w:numPr>
              <w:spacing w:line="360" w:lineRule="auto"/>
              <w:contextualSpacing/>
              <w:jc w:val="both"/>
              <w:rPr>
                <w:rFonts w:ascii="Arial" w:eastAsia="Arial" w:hAnsi="Arial" w:cs="Arial"/>
                <w:iCs/>
                <w:color w:val="000000"/>
                <w:sz w:val="22"/>
              </w:rPr>
            </w:pPr>
            <w:r w:rsidRPr="00AE2928">
              <w:rPr>
                <w:rFonts w:ascii="Arial" w:eastAsia="Arial" w:hAnsi="Arial" w:cs="Arial"/>
                <w:iCs/>
                <w:color w:val="000000"/>
                <w:sz w:val="22"/>
              </w:rPr>
              <w:t xml:space="preserve">Practicing </w:t>
            </w:r>
          </w:p>
          <w:p w:rsidR="00E133DF" w:rsidRPr="00AE2928" w:rsidRDefault="00E133DF" w:rsidP="005331DD">
            <w:pPr>
              <w:spacing w:after="12" w:line="360" w:lineRule="auto"/>
              <w:ind w:left="720"/>
              <w:contextualSpacing/>
              <w:jc w:val="both"/>
              <w:rPr>
                <w:rFonts w:ascii="Arial" w:eastAsia="Arial" w:hAnsi="Arial" w:cs="Arial"/>
                <w:color w:val="000000"/>
                <w:sz w:val="22"/>
              </w:rPr>
            </w:pPr>
          </w:p>
          <w:p w:rsidR="00E133DF" w:rsidRPr="00AE2928" w:rsidRDefault="00E133DF" w:rsidP="005331DD">
            <w:pPr>
              <w:spacing w:after="12" w:line="360" w:lineRule="auto"/>
              <w:ind w:left="254"/>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ind w:left="720" w:hanging="826"/>
              <w:rPr>
                <w:rFonts w:ascii="Arial" w:eastAsia="Arial" w:hAnsi="Arial" w:cs="Arial"/>
                <w:b/>
                <w:sz w:val="22"/>
              </w:rPr>
            </w:pPr>
            <w:r>
              <w:rPr>
                <w:rFonts w:ascii="Arial" w:eastAsia="Arial" w:hAnsi="Arial" w:cs="Arial"/>
                <w:b/>
                <w:sz w:val="22"/>
              </w:rPr>
              <w:t xml:space="preserve">Th 01 </w:t>
            </w:r>
            <w:r w:rsidRPr="003F1453">
              <w:rPr>
                <w:rFonts w:ascii="Arial" w:eastAsia="Arial" w:hAnsi="Arial" w:cs="Arial"/>
                <w:b/>
                <w:sz w:val="22"/>
              </w:rPr>
              <w:t>Hrs.</w:t>
            </w:r>
          </w:p>
          <w:p w:rsidR="00E133DF" w:rsidRPr="003F1453" w:rsidRDefault="00E133DF" w:rsidP="005331DD">
            <w:pPr>
              <w:ind w:left="720" w:hanging="826"/>
              <w:rPr>
                <w:rFonts w:ascii="Arial" w:eastAsia="Arial" w:hAnsi="Arial" w:cs="Arial"/>
                <w:b/>
                <w:sz w:val="22"/>
              </w:rPr>
            </w:pPr>
            <w:r>
              <w:rPr>
                <w:rFonts w:ascii="Arial" w:eastAsia="Arial" w:hAnsi="Arial" w:cs="Arial"/>
                <w:b/>
                <w:sz w:val="22"/>
              </w:rPr>
              <w:t>Pr-3</w:t>
            </w:r>
            <w:r w:rsidRPr="003F1453">
              <w:rPr>
                <w:rFonts w:ascii="Arial" w:eastAsia="Arial" w:hAnsi="Arial" w:cs="Arial"/>
                <w:b/>
                <w:sz w:val="22"/>
              </w:rPr>
              <w:t xml:space="preserve"> Hrs.</w:t>
            </w:r>
          </w:p>
          <w:p w:rsidR="00E133DF" w:rsidRPr="00AE2928" w:rsidRDefault="00E133DF" w:rsidP="005331DD">
            <w:pPr>
              <w:ind w:left="720" w:hanging="826"/>
              <w:rPr>
                <w:rFonts w:ascii="Arial" w:eastAsia="Arial" w:hAnsi="Arial" w:cs="Arial"/>
                <w:color w:val="000000"/>
                <w:sz w:val="22"/>
              </w:rPr>
            </w:pPr>
            <w:r>
              <w:rPr>
                <w:rFonts w:ascii="Arial" w:eastAsia="Arial" w:hAnsi="Arial" w:cs="Arial"/>
                <w:b/>
                <w:sz w:val="22"/>
              </w:rPr>
              <w:t xml:space="preserve">Total-4 </w:t>
            </w:r>
            <w:r w:rsidRPr="003F1453">
              <w:rPr>
                <w:rFonts w:ascii="Arial" w:eastAsia="Arial" w:hAnsi="Arial" w:cs="Arial"/>
                <w:b/>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Ohm meter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DC machine</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Galvanometer</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Tool Box</w:t>
            </w:r>
          </w:p>
          <w:p w:rsidR="00E133DF" w:rsidRPr="00AE2928" w:rsidRDefault="00E133DF" w:rsidP="005331DD">
            <w:pPr>
              <w:spacing w:line="276" w:lineRule="auto"/>
              <w:rPr>
                <w:rFonts w:ascii="Arial" w:eastAsia="Arial" w:hAnsi="Arial" w:cs="Arial"/>
                <w:color w:val="000000"/>
                <w:sz w:val="22"/>
              </w:rPr>
            </w:pPr>
            <w:r w:rsidRPr="00AE2928">
              <w:rPr>
                <w:rFonts w:ascii="Arial" w:eastAsia="Arial" w:hAnsi="Arial" w:cs="Arial"/>
                <w:color w:val="000000"/>
                <w:sz w:val="22"/>
              </w:rPr>
              <w:t>AVO 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AE2928" w:rsidRDefault="00E133DF" w:rsidP="005331DD">
            <w:pPr>
              <w:spacing w:line="276" w:lineRule="auto"/>
              <w:ind w:left="2"/>
              <w:rPr>
                <w:rFonts w:ascii="Arial" w:eastAsia="Arial" w:hAnsi="Arial" w:cs="Arial"/>
                <w:color w:val="000000"/>
                <w:sz w:val="22"/>
              </w:rPr>
            </w:pPr>
            <w:r w:rsidRPr="00AE2928">
              <w:rPr>
                <w:rFonts w:ascii="Arial" w:eastAsia="Arial" w:hAnsi="Arial" w:cs="Arial"/>
                <w:bCs/>
                <w:color w:val="000000"/>
                <w:sz w:val="22"/>
              </w:rPr>
              <w:t>Class Room and workshop</w:t>
            </w:r>
          </w:p>
        </w:tc>
      </w:tr>
    </w:tbl>
    <w:p w:rsidR="00E133DF" w:rsidRPr="00EC6BCD" w:rsidRDefault="00E133DF" w:rsidP="00E133DF">
      <w:pPr>
        <w:rPr>
          <w:rFonts w:ascii="Arial" w:hAnsi="Arial" w:cs="Arial"/>
        </w:rPr>
      </w:pPr>
    </w:p>
    <w:p w:rsidR="00E133DF" w:rsidRPr="00EC6BCD" w:rsidRDefault="00E133DF" w:rsidP="00E133DF">
      <w:pPr>
        <w:rPr>
          <w:rFonts w:ascii="Arial" w:hAnsi="Arial" w:cs="Arial"/>
        </w:rPr>
      </w:pPr>
    </w:p>
    <w:p w:rsidR="00E133DF" w:rsidRPr="00EC6BCD" w:rsidRDefault="00E133DF" w:rsidP="00E133DF">
      <w:pPr>
        <w:rPr>
          <w:rFonts w:ascii="Arial" w:hAnsi="Arial" w:cs="Arial"/>
        </w:rPr>
      </w:pPr>
    </w:p>
    <w:p w:rsidR="00E133DF" w:rsidRPr="00EC6BCD" w:rsidRDefault="00E133DF" w:rsidP="00E133DF">
      <w:pPr>
        <w:rPr>
          <w:rFonts w:ascii="Arial" w:hAnsi="Arial" w:cs="Arial"/>
        </w:rPr>
      </w:pPr>
    </w:p>
    <w:p w:rsidR="00E133DF" w:rsidRPr="00EC6BCD" w:rsidRDefault="00E133DF" w:rsidP="00E133DF">
      <w:pPr>
        <w:rPr>
          <w:rFonts w:ascii="Arial" w:eastAsia="Arial" w:hAnsi="Arial" w:cs="Arial"/>
          <w:b/>
          <w:color w:val="000000"/>
          <w:sz w:val="24"/>
        </w:rPr>
      </w:pPr>
      <w:r w:rsidRPr="00EC6BCD">
        <w:rPr>
          <w:rFonts w:ascii="Arial" w:eastAsia="Arial" w:hAnsi="Arial" w:cs="Arial"/>
          <w:b/>
          <w:color w:val="000000"/>
          <w:sz w:val="24"/>
        </w:rPr>
        <w:br w:type="page"/>
      </w:r>
    </w:p>
    <w:p w:rsidR="00E133DF" w:rsidRDefault="00E133DF" w:rsidP="00E133DF">
      <w:pPr>
        <w:spacing w:after="160" w:line="259" w:lineRule="auto"/>
        <w:rPr>
          <w:rFonts w:ascii="Arial" w:eastAsia="Arial" w:hAnsi="Arial" w:cs="Arial"/>
          <w:b/>
          <w:color w:val="000000"/>
          <w:sz w:val="24"/>
        </w:rPr>
      </w:pPr>
    </w:p>
    <w:p w:rsidR="00E133DF" w:rsidRPr="009D5598" w:rsidRDefault="00E133DF" w:rsidP="00EC66BB">
      <w:pPr>
        <w:pStyle w:val="Heading3"/>
      </w:pPr>
      <w:bookmarkStart w:id="163" w:name="_Toc34889353"/>
      <w:bookmarkStart w:id="164" w:name="_Toc111625838"/>
      <w:r w:rsidRPr="009D5598">
        <w:t>Perform Tests on DC Generators</w:t>
      </w:r>
      <w:bookmarkEnd w:id="163"/>
      <w:bookmarkEnd w:id="164"/>
    </w:p>
    <w:p w:rsidR="00E133DF" w:rsidRPr="00473935" w:rsidRDefault="00E133DF" w:rsidP="00E133DF">
      <w:pPr>
        <w:spacing w:line="360" w:lineRule="auto"/>
        <w:ind w:right="270"/>
        <w:jc w:val="both"/>
        <w:rPr>
          <w:rFonts w:ascii="Arial" w:eastAsia="Arial" w:hAnsi="Arial" w:cs="Arial"/>
          <w:b/>
          <w:color w:val="000000"/>
          <w:sz w:val="22"/>
          <w:lang w:val="pt-PT"/>
        </w:rPr>
      </w:pPr>
    </w:p>
    <w:p w:rsidR="00E133DF" w:rsidRPr="00473935" w:rsidRDefault="00E133DF" w:rsidP="00E133DF">
      <w:pPr>
        <w:spacing w:line="360" w:lineRule="auto"/>
        <w:ind w:right="270"/>
        <w:jc w:val="both"/>
        <w:rPr>
          <w:rFonts w:ascii="Arial" w:eastAsia="Calibri" w:hAnsi="Arial" w:cs="Arial"/>
          <w:color w:val="000000" w:themeColor="text1"/>
          <w:sz w:val="22"/>
        </w:rPr>
      </w:pPr>
      <w:r w:rsidRPr="00473935">
        <w:rPr>
          <w:rFonts w:ascii="Arial" w:eastAsia="Arial" w:hAnsi="Arial" w:cs="Arial"/>
          <w:b/>
          <w:color w:val="000000"/>
          <w:sz w:val="22"/>
          <w:lang w:val="pt-PT"/>
        </w:rPr>
        <w:t xml:space="preserve">Objective: </w:t>
      </w:r>
      <w:r w:rsidRPr="00473935">
        <w:rPr>
          <w:rFonts w:ascii="Arial" w:eastAsia="Calibri" w:hAnsi="Arial" w:cs="Arial"/>
          <w:color w:val="000000" w:themeColor="text1"/>
          <w:sz w:val="22"/>
          <w:shd w:val="clear" w:color="auto" w:fill="FFFFFF"/>
        </w:rPr>
        <w:t xml:space="preserve">This Module identifies the competencies required to </w:t>
      </w:r>
      <w:r w:rsidRPr="00473935">
        <w:rPr>
          <w:rFonts w:ascii="Arial" w:eastAsia="Calibri" w:hAnsi="Arial" w:cs="Arial"/>
          <w:color w:val="000000" w:themeColor="text1"/>
          <w:sz w:val="22"/>
        </w:rPr>
        <w:t>Plot the Open circuit characteristics of a Separately excited D.C  generator, plot the Open circuit characteristics of a D.C shunt generator, plot the load characteristics of D.C shunt generator, plot the load characteristics of D.C series generator, plot the load characteristics of D.C compound generator for under, flat and over compounding, perform parallel operation of two DC shunt generators and determine copper, iron &amp; friction losses of shunt generator by actual loading.</w:t>
      </w:r>
    </w:p>
    <w:p w:rsidR="00E133DF" w:rsidRPr="00473935" w:rsidRDefault="00E133DF" w:rsidP="00E133DF">
      <w:pPr>
        <w:spacing w:before="240" w:line="360" w:lineRule="auto"/>
        <w:ind w:left="1260" w:hanging="1260"/>
        <w:jc w:val="both"/>
        <w:rPr>
          <w:rFonts w:ascii="Arial" w:eastAsia="Arial" w:hAnsi="Arial" w:cs="Arial"/>
          <w:color w:val="000000"/>
          <w:sz w:val="22"/>
        </w:rPr>
      </w:pPr>
      <w:r w:rsidRPr="00473935">
        <w:rPr>
          <w:rFonts w:ascii="Arial" w:eastAsia="Arial" w:hAnsi="Arial" w:cs="Arial"/>
          <w:b/>
          <w:color w:val="000000"/>
          <w:sz w:val="22"/>
        </w:rPr>
        <w:t>Duration: 30 Hours</w:t>
      </w:r>
      <w:r w:rsidRPr="00473935">
        <w:rPr>
          <w:rFonts w:ascii="Arial" w:eastAsia="Arial" w:hAnsi="Arial" w:cs="Arial"/>
          <w:color w:val="000000"/>
          <w:sz w:val="22"/>
        </w:rPr>
        <w:tab/>
      </w:r>
      <w:r w:rsidRPr="00473935">
        <w:rPr>
          <w:rFonts w:ascii="Arial" w:eastAsia="Arial" w:hAnsi="Arial" w:cs="Arial"/>
          <w:color w:val="000000"/>
          <w:sz w:val="22"/>
        </w:rPr>
        <w:tab/>
      </w:r>
      <w:r w:rsidRPr="00473935">
        <w:rPr>
          <w:rFonts w:ascii="Arial" w:eastAsia="Arial" w:hAnsi="Arial" w:cs="Arial"/>
          <w:color w:val="000000"/>
          <w:sz w:val="22"/>
        </w:rPr>
        <w:tab/>
      </w:r>
      <w:r w:rsidRPr="00473935">
        <w:rPr>
          <w:rFonts w:ascii="Arial" w:eastAsia="Arial" w:hAnsi="Arial" w:cs="Arial"/>
          <w:b/>
          <w:color w:val="000000"/>
          <w:sz w:val="22"/>
        </w:rPr>
        <w:t>Theory: 6Hours</w:t>
      </w:r>
      <w:r w:rsidRPr="00473935">
        <w:rPr>
          <w:rFonts w:ascii="Arial" w:eastAsia="Arial" w:hAnsi="Arial" w:cs="Arial"/>
          <w:b/>
          <w:color w:val="000000"/>
          <w:sz w:val="22"/>
        </w:rPr>
        <w:tab/>
      </w:r>
      <w:r w:rsidRPr="00473935">
        <w:rPr>
          <w:rFonts w:ascii="Arial" w:eastAsia="Arial" w:hAnsi="Arial" w:cs="Arial"/>
          <w:b/>
          <w:color w:val="000000"/>
          <w:sz w:val="22"/>
        </w:rPr>
        <w:tab/>
      </w:r>
      <w:r w:rsidRPr="00473935">
        <w:rPr>
          <w:rFonts w:ascii="Arial" w:eastAsia="Arial" w:hAnsi="Arial" w:cs="Arial"/>
          <w:color w:val="000000"/>
          <w:sz w:val="22"/>
        </w:rPr>
        <w:tab/>
      </w:r>
      <w:r w:rsidRPr="00473935">
        <w:rPr>
          <w:rFonts w:ascii="Arial" w:eastAsia="Arial" w:hAnsi="Arial" w:cs="Arial"/>
          <w:color w:val="000000"/>
          <w:sz w:val="22"/>
        </w:rPr>
        <w:tab/>
      </w:r>
      <w:r w:rsidRPr="00473935">
        <w:rPr>
          <w:rFonts w:ascii="Arial" w:eastAsia="Arial" w:hAnsi="Arial" w:cs="Arial"/>
          <w:b/>
          <w:color w:val="000000"/>
          <w:sz w:val="22"/>
        </w:rPr>
        <w:t>Practice: 24Hours</w:t>
      </w:r>
      <w:r w:rsidRPr="00473935">
        <w:rPr>
          <w:rFonts w:ascii="Arial" w:eastAsia="Arial" w:hAnsi="Arial" w:cs="Arial"/>
          <w:b/>
          <w:color w:val="000000"/>
          <w:sz w:val="22"/>
        </w:rPr>
        <w:tab/>
      </w:r>
      <w:r w:rsidRPr="00473935">
        <w:rPr>
          <w:rFonts w:ascii="Arial" w:eastAsia="Arial" w:hAnsi="Arial" w:cs="Arial"/>
          <w:b/>
          <w:color w:val="000000"/>
          <w:sz w:val="22"/>
        </w:rPr>
        <w:tab/>
      </w:r>
      <w:r w:rsidRPr="00473935">
        <w:rPr>
          <w:rFonts w:ascii="Arial" w:eastAsia="Arial" w:hAnsi="Arial" w:cs="Arial"/>
          <w:b/>
          <w:color w:val="000000"/>
          <w:sz w:val="22"/>
        </w:rPr>
        <w:tab/>
        <w:t>Cr. Hour 3.0</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473935"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spacing w:line="276" w:lineRule="auto"/>
              <w:jc w:val="center"/>
              <w:rPr>
                <w:rFonts w:ascii="Arial" w:eastAsia="Arial" w:hAnsi="Arial" w:cs="Arial"/>
                <w:color w:val="000000"/>
                <w:sz w:val="22"/>
              </w:rPr>
            </w:pPr>
            <w:r w:rsidRPr="00473935">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spacing w:line="276" w:lineRule="auto"/>
              <w:ind w:left="2"/>
              <w:jc w:val="center"/>
              <w:rPr>
                <w:rFonts w:ascii="Arial" w:eastAsia="Arial" w:hAnsi="Arial" w:cs="Arial"/>
                <w:color w:val="000000"/>
                <w:sz w:val="22"/>
              </w:rPr>
            </w:pPr>
            <w:r w:rsidRPr="00473935">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spacing w:line="276" w:lineRule="auto"/>
              <w:ind w:left="2"/>
              <w:jc w:val="center"/>
              <w:rPr>
                <w:rFonts w:ascii="Arial" w:eastAsia="Arial" w:hAnsi="Arial" w:cs="Arial"/>
                <w:color w:val="000000"/>
                <w:sz w:val="22"/>
              </w:rPr>
            </w:pPr>
            <w:r w:rsidRPr="00473935">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spacing w:line="276" w:lineRule="auto"/>
              <w:ind w:left="2"/>
              <w:jc w:val="center"/>
              <w:rPr>
                <w:rFonts w:ascii="Arial" w:eastAsia="Arial" w:hAnsi="Arial" w:cs="Arial"/>
                <w:color w:val="000000"/>
                <w:sz w:val="22"/>
              </w:rPr>
            </w:pPr>
            <w:r w:rsidRPr="00473935">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473935" w:rsidRDefault="00E133DF" w:rsidP="005331DD">
            <w:pPr>
              <w:spacing w:after="136"/>
              <w:ind w:left="2"/>
              <w:rPr>
                <w:rFonts w:ascii="Arial" w:eastAsia="Arial" w:hAnsi="Arial" w:cs="Arial"/>
                <w:color w:val="000000"/>
                <w:sz w:val="22"/>
              </w:rPr>
            </w:pPr>
            <w:r w:rsidRPr="00473935">
              <w:rPr>
                <w:rFonts w:ascii="Arial" w:eastAsia="Arial" w:hAnsi="Arial" w:cs="Arial"/>
                <w:b/>
                <w:color w:val="000000"/>
                <w:sz w:val="22"/>
              </w:rPr>
              <w:t xml:space="preserve">Materials </w:t>
            </w:r>
          </w:p>
          <w:p w:rsidR="00E133DF" w:rsidRPr="00473935" w:rsidRDefault="00E133DF" w:rsidP="005331DD">
            <w:pPr>
              <w:spacing w:line="276" w:lineRule="auto"/>
              <w:ind w:left="2"/>
              <w:rPr>
                <w:rFonts w:ascii="Arial" w:eastAsia="Arial" w:hAnsi="Arial" w:cs="Arial"/>
                <w:color w:val="000000"/>
                <w:sz w:val="22"/>
              </w:rPr>
            </w:pPr>
            <w:r w:rsidRPr="00473935">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473935" w:rsidRDefault="00E133DF" w:rsidP="005331DD">
            <w:pPr>
              <w:spacing w:after="136"/>
              <w:ind w:left="2"/>
              <w:rPr>
                <w:rFonts w:ascii="Arial" w:eastAsia="Arial" w:hAnsi="Arial" w:cs="Arial"/>
                <w:color w:val="000000"/>
                <w:sz w:val="22"/>
              </w:rPr>
            </w:pPr>
            <w:r w:rsidRPr="00473935">
              <w:rPr>
                <w:rFonts w:ascii="Arial" w:eastAsia="Arial" w:hAnsi="Arial" w:cs="Arial"/>
                <w:b/>
                <w:color w:val="000000"/>
                <w:sz w:val="22"/>
              </w:rPr>
              <w:t xml:space="preserve">Learning </w:t>
            </w:r>
          </w:p>
          <w:p w:rsidR="00E133DF" w:rsidRPr="00473935" w:rsidRDefault="00E133DF" w:rsidP="005331DD">
            <w:pPr>
              <w:spacing w:line="276" w:lineRule="auto"/>
              <w:ind w:left="2"/>
              <w:rPr>
                <w:rFonts w:ascii="Arial" w:eastAsia="Arial" w:hAnsi="Arial" w:cs="Arial"/>
                <w:color w:val="000000"/>
                <w:sz w:val="22"/>
              </w:rPr>
            </w:pPr>
            <w:r w:rsidRPr="00473935">
              <w:rPr>
                <w:rFonts w:ascii="Arial" w:eastAsia="Arial" w:hAnsi="Arial" w:cs="Arial"/>
                <w:b/>
                <w:color w:val="000000"/>
                <w:sz w:val="22"/>
              </w:rPr>
              <w:t xml:space="preserve">Place </w:t>
            </w:r>
          </w:p>
        </w:tc>
      </w:tr>
      <w:tr w:rsidR="00E133DF" w:rsidRPr="00473935"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ListParagraph"/>
              <w:spacing w:after="245" w:line="243" w:lineRule="auto"/>
              <w:ind w:right="-37"/>
              <w:jc w:val="both"/>
              <w:rPr>
                <w:rFonts w:ascii="Arial" w:eastAsia="Arial" w:hAnsi="Arial" w:cs="Arial"/>
                <w:b/>
                <w:color w:val="000000"/>
                <w:sz w:val="22"/>
              </w:rPr>
            </w:pPr>
            <w:r w:rsidRPr="00473935">
              <w:rPr>
                <w:rFonts w:ascii="Arial" w:eastAsia="Calibri" w:hAnsi="Arial" w:cs="Arial"/>
                <w:b/>
                <w:color w:val="000000" w:themeColor="text1"/>
                <w:sz w:val="22"/>
              </w:rPr>
              <w:t>LU1.</w:t>
            </w:r>
            <w:r w:rsidRPr="00473935">
              <w:rPr>
                <w:rFonts w:ascii="Arial" w:eastAsia="Calibri" w:hAnsi="Arial" w:cs="Arial"/>
                <w:color w:val="000000" w:themeColor="text1"/>
                <w:sz w:val="22"/>
              </w:rPr>
              <w:t xml:space="preserve"> Plot the Open circuit characteristics of a Separately excited D.C  generator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spacing w:line="276" w:lineRule="auto"/>
              <w:ind w:left="2"/>
              <w:rPr>
                <w:rFonts w:ascii="Arial" w:eastAsia="Arial" w:hAnsi="Arial" w:cs="Arial"/>
                <w:b/>
                <w:color w:val="000000"/>
                <w:sz w:val="22"/>
              </w:rPr>
            </w:pPr>
            <w:r w:rsidRPr="00473935">
              <w:rPr>
                <w:rFonts w:ascii="Arial" w:eastAsia="Arial" w:hAnsi="Arial" w:cs="Arial"/>
                <w:b/>
                <w:color w:val="000000"/>
                <w:sz w:val="22"/>
              </w:rPr>
              <w:t>Trainee will be able to:</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Connect DC supply to field coil through rheostat and ampere meter.</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Rotate armature at constant speed.</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Connect voltmeter across armature terminal.</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Decrease the resistance of rheostat in steps and measure and record the relevant output voltage of armature and field current.</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Repeat the P2 to P4 till voltage of armature reach at its saturation point.</w:t>
            </w:r>
          </w:p>
          <w:p w:rsidR="00E133DF" w:rsidRPr="00473935" w:rsidRDefault="00E133DF" w:rsidP="00EC66BB">
            <w:pPr>
              <w:pStyle w:val="ListParagraph"/>
              <w:numPr>
                <w:ilvl w:val="0"/>
                <w:numId w:val="27"/>
              </w:numPr>
              <w:spacing w:line="276" w:lineRule="auto"/>
              <w:jc w:val="both"/>
              <w:rPr>
                <w:rFonts w:ascii="Arial" w:eastAsia="Arial" w:hAnsi="Arial" w:cs="Arial"/>
                <w:color w:val="000000"/>
                <w:sz w:val="22"/>
              </w:rPr>
            </w:pPr>
            <w:r w:rsidRPr="00473935">
              <w:rPr>
                <w:rFonts w:ascii="Arial" w:eastAsia="Calibri" w:hAnsi="Arial" w:cs="Arial"/>
                <w:color w:val="000000" w:themeColor="text1"/>
                <w:sz w:val="22"/>
              </w:rPr>
              <w:t>Plot the graph between field current and armature voltage from the recorded values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Define rheostat?</w:t>
            </w:r>
          </w:p>
          <w:p w:rsidR="00E133DF" w:rsidRPr="00473935" w:rsidRDefault="00E133DF" w:rsidP="00EC66BB">
            <w:pPr>
              <w:numPr>
                <w:ilvl w:val="0"/>
                <w:numId w:val="86"/>
              </w:numPr>
              <w:spacing w:line="360" w:lineRule="auto"/>
              <w:contextualSpacing/>
              <w:jc w:val="both"/>
              <w:rPr>
                <w:rFonts w:ascii="Arial" w:eastAsia="Arial" w:hAnsi="Arial" w:cs="Arial"/>
                <w:bCs/>
                <w:iCs/>
                <w:color w:val="000000"/>
                <w:sz w:val="22"/>
              </w:rPr>
            </w:pPr>
            <w:r w:rsidRPr="00473935">
              <w:rPr>
                <w:rFonts w:ascii="Arial" w:eastAsia="Calibri" w:hAnsi="Arial" w:cs="Arial"/>
                <w:color w:val="000000" w:themeColor="text1"/>
                <w:sz w:val="22"/>
              </w:rPr>
              <w:t xml:space="preserve"> Use rheostat with field winding</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Explain core saturation</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Explain the effect of rheostat resistance on terminal voltage.</w:t>
            </w:r>
          </w:p>
          <w:p w:rsidR="00E133DF" w:rsidRPr="00473935" w:rsidRDefault="00E133DF" w:rsidP="00EC66BB">
            <w:pPr>
              <w:numPr>
                <w:ilvl w:val="0"/>
                <w:numId w:val="86"/>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 xml:space="preserve">Explain that why the graph between field </w:t>
            </w:r>
            <w:r w:rsidRPr="00473935">
              <w:rPr>
                <w:rFonts w:ascii="Arial" w:eastAsia="Calibri" w:hAnsi="Arial" w:cs="Arial"/>
                <w:color w:val="000000" w:themeColor="text1"/>
                <w:sz w:val="22"/>
              </w:rPr>
              <w:lastRenderedPageBreak/>
              <w:t>current and armature voltage is not a straight line</w:t>
            </w:r>
          </w:p>
          <w:p w:rsidR="00E133DF" w:rsidRPr="00473935" w:rsidRDefault="00E133DF" w:rsidP="00EC66BB">
            <w:pPr>
              <w:numPr>
                <w:ilvl w:val="0"/>
                <w:numId w:val="86"/>
              </w:numPr>
              <w:spacing w:line="360" w:lineRule="auto"/>
              <w:contextualSpacing/>
              <w:jc w:val="both"/>
              <w:rPr>
                <w:rFonts w:ascii="Arial" w:eastAsia="Arial" w:hAnsi="Arial" w:cs="Arial"/>
                <w:iCs/>
                <w:color w:val="000000"/>
                <w:sz w:val="22"/>
              </w:rPr>
            </w:pPr>
            <w:r w:rsidRPr="00473935">
              <w:rPr>
                <w:rFonts w:ascii="Arial" w:eastAsia="Arial" w:hAnsi="Arial" w:cs="Arial"/>
                <w:iCs/>
                <w:color w:val="000000"/>
                <w:sz w:val="22"/>
              </w:rPr>
              <w:t xml:space="preserve">Demonstration  </w:t>
            </w:r>
          </w:p>
          <w:p w:rsidR="00E133DF" w:rsidRPr="00473935" w:rsidRDefault="00E133DF" w:rsidP="00EC66BB">
            <w:pPr>
              <w:numPr>
                <w:ilvl w:val="0"/>
                <w:numId w:val="86"/>
              </w:numPr>
              <w:spacing w:line="360" w:lineRule="auto"/>
              <w:contextualSpacing/>
              <w:jc w:val="both"/>
              <w:rPr>
                <w:rFonts w:ascii="Arial" w:eastAsia="Arial" w:hAnsi="Arial" w:cs="Arial"/>
                <w:iCs/>
                <w:color w:val="000000"/>
                <w:sz w:val="22"/>
              </w:rPr>
            </w:pPr>
            <w:r w:rsidRPr="00473935">
              <w:rPr>
                <w:rFonts w:ascii="Arial" w:eastAsia="Arial" w:hAnsi="Arial" w:cs="Arial"/>
                <w:iCs/>
                <w:color w:val="000000"/>
                <w:sz w:val="22"/>
              </w:rPr>
              <w:t xml:space="preserve">Practicing </w:t>
            </w:r>
          </w:p>
          <w:p w:rsidR="00E133DF" w:rsidRPr="00473935" w:rsidRDefault="00E133DF" w:rsidP="00EC66BB">
            <w:pPr>
              <w:numPr>
                <w:ilvl w:val="0"/>
                <w:numId w:val="86"/>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Plotting curve on graph paper</w:t>
            </w:r>
          </w:p>
          <w:p w:rsidR="00E133DF" w:rsidRPr="00473935" w:rsidRDefault="00E133DF" w:rsidP="005331DD">
            <w:pPr>
              <w:spacing w:line="360" w:lineRule="auto"/>
              <w:ind w:left="254"/>
              <w:contextualSpacing/>
              <w:jc w:val="both"/>
              <w:rPr>
                <w:rFonts w:ascii="Arial" w:eastAsia="Arial" w:hAnsi="Arial" w:cs="Arial"/>
                <w:bCs/>
                <w:iCs/>
                <w:color w:val="000000"/>
                <w:sz w:val="22"/>
              </w:rPr>
            </w:pPr>
          </w:p>
          <w:p w:rsidR="00E133DF" w:rsidRPr="00473935" w:rsidRDefault="00E133DF" w:rsidP="005331DD">
            <w:pPr>
              <w:spacing w:line="360" w:lineRule="auto"/>
              <w:rPr>
                <w:rFonts w:ascii="Arial" w:eastAsia="Arial" w:hAnsi="Arial" w:cs="Arial"/>
                <w:bCs/>
                <w:iCs/>
                <w:color w:val="000000"/>
                <w:sz w:val="22"/>
              </w:rPr>
            </w:pPr>
          </w:p>
          <w:p w:rsidR="00E133DF" w:rsidRPr="00473935" w:rsidRDefault="00E133DF" w:rsidP="005331DD">
            <w:pPr>
              <w:pStyle w:val="ListParagraph"/>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1453" w:rsidRDefault="00E133DF" w:rsidP="005331DD">
            <w:pPr>
              <w:ind w:left="720" w:hanging="826"/>
              <w:rPr>
                <w:rFonts w:ascii="Arial" w:eastAsia="Arial" w:hAnsi="Arial" w:cs="Arial"/>
                <w:b/>
                <w:sz w:val="22"/>
              </w:rPr>
            </w:pPr>
            <w:r w:rsidRPr="003F1453">
              <w:rPr>
                <w:rFonts w:ascii="Arial" w:eastAsia="Arial" w:hAnsi="Arial" w:cs="Arial"/>
                <w:b/>
                <w:sz w:val="22"/>
              </w:rPr>
              <w:lastRenderedPageBreak/>
              <w:t>Th-01 Hrs.</w:t>
            </w:r>
          </w:p>
          <w:p w:rsidR="00E133DF" w:rsidRPr="003F1453" w:rsidRDefault="00E133DF" w:rsidP="005331DD">
            <w:pPr>
              <w:ind w:left="720" w:hanging="826"/>
              <w:rPr>
                <w:rFonts w:ascii="Arial" w:eastAsia="Arial" w:hAnsi="Arial" w:cs="Arial"/>
                <w:b/>
                <w:sz w:val="22"/>
              </w:rPr>
            </w:pPr>
            <w:r w:rsidRPr="003F1453">
              <w:rPr>
                <w:rFonts w:ascii="Arial" w:eastAsia="Arial" w:hAnsi="Arial" w:cs="Arial"/>
                <w:b/>
                <w:sz w:val="22"/>
              </w:rPr>
              <w:t>Pr-04 Hrs.</w:t>
            </w:r>
          </w:p>
          <w:p w:rsidR="00E133DF" w:rsidRPr="00473935" w:rsidRDefault="00E133DF" w:rsidP="005331DD">
            <w:pPr>
              <w:ind w:left="720" w:hanging="826"/>
              <w:rPr>
                <w:rFonts w:ascii="Arial" w:eastAsia="Arial" w:hAnsi="Arial" w:cs="Arial"/>
                <w:color w:val="000000"/>
                <w:sz w:val="22"/>
              </w:rPr>
            </w:pPr>
            <w:r w:rsidRPr="003F1453">
              <w:rPr>
                <w:rFonts w:ascii="Arial" w:eastAsia="Arial" w:hAnsi="Arial" w:cs="Arial"/>
                <w:b/>
                <w:sz w:val="22"/>
              </w:rPr>
              <w:t>Total- 5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DC machine</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DC supply</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Tool Box</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AVO 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Voltmeter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Ammeter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Rheostat</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Graph paper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Pencil</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Rubber</w:t>
            </w:r>
          </w:p>
          <w:p w:rsidR="00E133DF" w:rsidRPr="00473935" w:rsidRDefault="00E133DF" w:rsidP="005331DD">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ind w:left="2"/>
              <w:rPr>
                <w:rFonts w:ascii="Arial" w:eastAsia="Arial" w:hAnsi="Arial" w:cs="Arial"/>
                <w:b/>
                <w:color w:val="000000"/>
                <w:sz w:val="22"/>
              </w:rPr>
            </w:pPr>
            <w:r w:rsidRPr="00473935">
              <w:rPr>
                <w:rFonts w:ascii="Arial" w:eastAsia="Arial" w:hAnsi="Arial" w:cs="Arial"/>
                <w:bCs/>
                <w:color w:val="000000"/>
                <w:sz w:val="22"/>
              </w:rPr>
              <w:t>Class Room and workshop</w:t>
            </w:r>
          </w:p>
        </w:tc>
      </w:tr>
      <w:tr w:rsidR="00E133DF" w:rsidRPr="00473935" w:rsidTr="005331DD">
        <w:trPr>
          <w:trHeight w:val="558"/>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spacing w:after="245" w:line="243" w:lineRule="auto"/>
              <w:ind w:left="720"/>
              <w:contextualSpacing/>
              <w:jc w:val="both"/>
              <w:rPr>
                <w:rFonts w:ascii="Arial" w:eastAsia="Arial" w:hAnsi="Arial" w:cs="Arial"/>
                <w:b/>
                <w:color w:val="000000"/>
                <w:sz w:val="22"/>
              </w:rPr>
            </w:pPr>
            <w:r w:rsidRPr="00473935">
              <w:rPr>
                <w:rFonts w:ascii="Arial" w:eastAsia="Arial" w:hAnsi="Arial" w:cs="Arial"/>
                <w:b/>
                <w:color w:val="000000"/>
                <w:sz w:val="22"/>
              </w:rPr>
              <w:t>LU2.</w:t>
            </w:r>
            <w:r w:rsidRPr="00473935">
              <w:rPr>
                <w:rFonts w:ascii="Arial" w:eastAsia="Calibri" w:hAnsi="Arial" w:cs="Arial"/>
                <w:color w:val="000000" w:themeColor="text1"/>
                <w:sz w:val="22"/>
              </w:rPr>
              <w:t xml:space="preserve"> Plot the Open circuit characteristics of a D.C shunt generator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spacing w:line="276" w:lineRule="auto"/>
              <w:ind w:left="2"/>
              <w:rPr>
                <w:rFonts w:ascii="Arial" w:eastAsia="Arial" w:hAnsi="Arial" w:cs="Arial"/>
                <w:b/>
                <w:color w:val="000000"/>
                <w:sz w:val="22"/>
              </w:rPr>
            </w:pPr>
            <w:r w:rsidRPr="00473935">
              <w:rPr>
                <w:rFonts w:ascii="Arial" w:eastAsia="Arial" w:hAnsi="Arial" w:cs="Arial"/>
                <w:b/>
                <w:color w:val="000000"/>
                <w:sz w:val="22"/>
              </w:rPr>
              <w:t>Trainee will be able to:</w:t>
            </w:r>
          </w:p>
          <w:p w:rsidR="00E133DF" w:rsidRPr="00473935" w:rsidRDefault="00E133DF" w:rsidP="00EC66BB">
            <w:pPr>
              <w:pStyle w:val="ListParagraph"/>
              <w:numPr>
                <w:ilvl w:val="0"/>
                <w:numId w:val="29"/>
              </w:numPr>
              <w:spacing w:line="276" w:lineRule="auto"/>
              <w:rPr>
                <w:rFonts w:ascii="Arial" w:eastAsia="Arial" w:hAnsi="Arial" w:cs="Arial"/>
                <w:b/>
                <w:color w:val="000000"/>
                <w:sz w:val="22"/>
              </w:rPr>
            </w:pPr>
            <w:r w:rsidRPr="00473935">
              <w:rPr>
                <w:rFonts w:ascii="Arial" w:eastAsia="Calibri" w:hAnsi="Arial" w:cs="Arial"/>
                <w:color w:val="000000" w:themeColor="text1"/>
                <w:sz w:val="22"/>
              </w:rPr>
              <w:t>Connect DC supply to field coil through rheostat and ampere meter.</w:t>
            </w:r>
          </w:p>
          <w:p w:rsidR="00E133DF" w:rsidRPr="00473935" w:rsidRDefault="00E133DF" w:rsidP="00EC66BB">
            <w:pPr>
              <w:pStyle w:val="ListParagraph"/>
              <w:numPr>
                <w:ilvl w:val="0"/>
                <w:numId w:val="29"/>
              </w:numPr>
              <w:spacing w:line="276" w:lineRule="auto"/>
              <w:rPr>
                <w:rFonts w:ascii="Arial" w:eastAsia="Arial" w:hAnsi="Arial" w:cs="Arial"/>
                <w:b/>
                <w:color w:val="000000"/>
                <w:sz w:val="22"/>
              </w:rPr>
            </w:pPr>
            <w:r w:rsidRPr="00473935">
              <w:rPr>
                <w:rFonts w:ascii="Arial" w:eastAsia="Calibri" w:hAnsi="Arial" w:cs="Arial"/>
                <w:color w:val="000000" w:themeColor="text1"/>
                <w:sz w:val="22"/>
              </w:rPr>
              <w:lastRenderedPageBreak/>
              <w:t>Rotate armature at constant speed.</w:t>
            </w:r>
          </w:p>
          <w:p w:rsidR="00E133DF" w:rsidRPr="00473935" w:rsidRDefault="00E133DF" w:rsidP="00EC66BB">
            <w:pPr>
              <w:pStyle w:val="ListParagraph"/>
              <w:numPr>
                <w:ilvl w:val="0"/>
                <w:numId w:val="29"/>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Connect voltmeter across armature terminal.</w:t>
            </w:r>
          </w:p>
          <w:p w:rsidR="00E133DF" w:rsidRPr="00473935" w:rsidRDefault="00E133DF" w:rsidP="00EC66BB">
            <w:pPr>
              <w:pStyle w:val="ListParagraph"/>
              <w:numPr>
                <w:ilvl w:val="0"/>
                <w:numId w:val="29"/>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Decrease the resistance of rheostat in steps and measure and record the relevant output voltage of armature and field current.</w:t>
            </w:r>
          </w:p>
          <w:p w:rsidR="00E133DF" w:rsidRPr="00473935" w:rsidRDefault="00E133DF" w:rsidP="00EC66BB">
            <w:pPr>
              <w:pStyle w:val="ListParagraph"/>
              <w:numPr>
                <w:ilvl w:val="0"/>
                <w:numId w:val="29"/>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Repeat the P2 to P4 till voltage of armature reach at its saturation point.</w:t>
            </w:r>
          </w:p>
          <w:p w:rsidR="00E133DF" w:rsidRPr="00473935" w:rsidRDefault="00E133DF" w:rsidP="00EC66BB">
            <w:pPr>
              <w:pStyle w:val="ListParagraph"/>
              <w:numPr>
                <w:ilvl w:val="0"/>
                <w:numId w:val="29"/>
              </w:numPr>
              <w:jc w:val="both"/>
              <w:rPr>
                <w:rFonts w:ascii="Arial" w:eastAsia="Arial" w:hAnsi="Arial" w:cs="Arial"/>
                <w:b/>
                <w:color w:val="000000"/>
                <w:sz w:val="22"/>
              </w:rPr>
            </w:pPr>
            <w:r w:rsidRPr="00473935">
              <w:rPr>
                <w:rFonts w:ascii="Arial" w:eastAsia="Calibri" w:hAnsi="Arial" w:cs="Arial"/>
                <w:color w:val="000000" w:themeColor="text1"/>
                <w:sz w:val="22"/>
              </w:rPr>
              <w:t>Plot the graph between field current and armature voltage from the recorded values.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pStyle w:val="ListParagraph"/>
              <w:numPr>
                <w:ilvl w:val="0"/>
                <w:numId w:val="29"/>
              </w:numPr>
              <w:spacing w:line="360" w:lineRule="auto"/>
              <w:rPr>
                <w:rFonts w:ascii="Arial" w:eastAsia="Arial" w:hAnsi="Arial" w:cs="Arial"/>
                <w:bCs/>
                <w:iCs/>
                <w:color w:val="000000"/>
                <w:sz w:val="22"/>
              </w:rPr>
            </w:pPr>
            <w:r w:rsidRPr="00473935">
              <w:rPr>
                <w:rFonts w:ascii="Arial" w:eastAsia="Arial" w:hAnsi="Arial" w:cs="Arial"/>
                <w:bCs/>
                <w:iCs/>
                <w:color w:val="000000"/>
                <w:sz w:val="22"/>
              </w:rPr>
              <w:lastRenderedPageBreak/>
              <w:t xml:space="preserve">Describe the procedure for </w:t>
            </w:r>
            <w:r w:rsidRPr="00473935">
              <w:rPr>
                <w:rFonts w:ascii="Arial" w:eastAsia="Calibri" w:hAnsi="Arial" w:cs="Arial"/>
                <w:color w:val="000000" w:themeColor="text1"/>
                <w:sz w:val="22"/>
              </w:rPr>
              <w:t xml:space="preserve"> Connection of  DC supply to field coil through rheostat and ampere meter</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Define the armature reaction</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Explain the reason of voltage reduce due to increase in load.</w:t>
            </w:r>
          </w:p>
          <w:p w:rsidR="00E133DF" w:rsidRPr="00473935" w:rsidRDefault="00E133DF" w:rsidP="00EC66BB">
            <w:pPr>
              <w:pStyle w:val="ListParagraph"/>
              <w:numPr>
                <w:ilvl w:val="0"/>
                <w:numId w:val="29"/>
              </w:numPr>
              <w:spacing w:line="360" w:lineRule="auto"/>
              <w:rPr>
                <w:rFonts w:ascii="Arial" w:eastAsia="Arial" w:hAnsi="Arial" w:cs="Arial"/>
                <w:bCs/>
                <w:iCs/>
                <w:color w:val="000000"/>
                <w:sz w:val="22"/>
              </w:rPr>
            </w:pPr>
            <w:r w:rsidRPr="00473935">
              <w:rPr>
                <w:rFonts w:ascii="Arial" w:eastAsia="Arial" w:hAnsi="Arial" w:cs="Arial"/>
                <w:bCs/>
                <w:iCs/>
                <w:color w:val="000000"/>
                <w:sz w:val="22"/>
              </w:rPr>
              <w:t xml:space="preserve">Techniques of graph plotting </w:t>
            </w:r>
            <w:r w:rsidRPr="00473935">
              <w:rPr>
                <w:rFonts w:ascii="Arial" w:eastAsia="Calibri" w:hAnsi="Arial" w:cs="Arial"/>
                <w:color w:val="000000" w:themeColor="text1"/>
                <w:sz w:val="22"/>
              </w:rPr>
              <w:t xml:space="preserve"> between field current and armature voltage from the recorded values</w:t>
            </w:r>
          </w:p>
          <w:p w:rsidR="00E133DF" w:rsidRPr="00473935"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473935">
              <w:rPr>
                <w:rFonts w:ascii="Arial" w:eastAsia="Arial" w:hAnsi="Arial" w:cs="Arial"/>
                <w:iCs/>
                <w:color w:val="000000"/>
                <w:sz w:val="22"/>
              </w:rPr>
              <w:t xml:space="preserve">Demonstration  </w:t>
            </w:r>
          </w:p>
          <w:p w:rsidR="00E133DF" w:rsidRPr="00473935"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473935">
              <w:rPr>
                <w:rFonts w:ascii="Arial" w:eastAsia="Arial" w:hAnsi="Arial" w:cs="Arial"/>
                <w:iCs/>
                <w:color w:val="000000"/>
                <w:sz w:val="22"/>
              </w:rPr>
              <w:t xml:space="preserve">Practicing </w:t>
            </w:r>
          </w:p>
          <w:p w:rsidR="00E133DF" w:rsidRPr="00473935" w:rsidRDefault="00E133DF" w:rsidP="00EC66BB">
            <w:pPr>
              <w:pStyle w:val="ListParagraph"/>
              <w:numPr>
                <w:ilvl w:val="0"/>
                <w:numId w:val="29"/>
              </w:numPr>
              <w:spacing w:line="360" w:lineRule="auto"/>
              <w:rPr>
                <w:rFonts w:ascii="Arial" w:eastAsia="Arial" w:hAnsi="Arial" w:cs="Arial"/>
                <w:bCs/>
                <w:iCs/>
                <w:color w:val="000000"/>
                <w:sz w:val="22"/>
              </w:rPr>
            </w:pPr>
            <w:r w:rsidRPr="00473935">
              <w:rPr>
                <w:rFonts w:ascii="Arial" w:eastAsia="Arial" w:hAnsi="Arial" w:cs="Arial"/>
                <w:bCs/>
                <w:iCs/>
                <w:color w:val="000000"/>
                <w:sz w:val="22"/>
              </w:rPr>
              <w:t>Plotting OCC on graph paper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1453" w:rsidRDefault="00E133DF" w:rsidP="005331DD">
            <w:pPr>
              <w:ind w:left="720" w:hanging="826"/>
              <w:rPr>
                <w:rFonts w:ascii="Arial" w:eastAsia="Arial" w:hAnsi="Arial" w:cs="Arial"/>
                <w:b/>
                <w:sz w:val="22"/>
              </w:rPr>
            </w:pPr>
            <w:r w:rsidRPr="003F1453">
              <w:rPr>
                <w:rFonts w:ascii="Arial" w:eastAsia="Arial" w:hAnsi="Arial" w:cs="Arial"/>
                <w:b/>
                <w:sz w:val="22"/>
              </w:rPr>
              <w:lastRenderedPageBreak/>
              <w:t>Th-1/2 Hrs.</w:t>
            </w:r>
          </w:p>
          <w:p w:rsidR="00E133DF" w:rsidRPr="003F1453" w:rsidRDefault="00E133DF" w:rsidP="005331DD">
            <w:pPr>
              <w:ind w:left="720" w:hanging="826"/>
              <w:rPr>
                <w:rFonts w:ascii="Arial" w:eastAsia="Arial" w:hAnsi="Arial" w:cs="Arial"/>
                <w:b/>
                <w:sz w:val="22"/>
              </w:rPr>
            </w:pPr>
            <w:r w:rsidRPr="003F1453">
              <w:rPr>
                <w:rFonts w:ascii="Arial" w:eastAsia="Arial" w:hAnsi="Arial" w:cs="Arial"/>
                <w:b/>
                <w:sz w:val="22"/>
              </w:rPr>
              <w:t>Pr-04 Hrs.</w:t>
            </w:r>
          </w:p>
          <w:p w:rsidR="00E133DF" w:rsidRPr="00473935" w:rsidRDefault="00E133DF" w:rsidP="005331DD">
            <w:pPr>
              <w:ind w:left="720" w:hanging="826"/>
              <w:rPr>
                <w:rFonts w:ascii="Arial" w:eastAsia="Arial" w:hAnsi="Arial" w:cs="Arial"/>
                <w:color w:val="000000"/>
                <w:sz w:val="22"/>
              </w:rPr>
            </w:pPr>
            <w:r>
              <w:rPr>
                <w:rFonts w:ascii="Arial" w:eastAsia="Arial" w:hAnsi="Arial" w:cs="Arial"/>
                <w:b/>
                <w:sz w:val="22"/>
              </w:rPr>
              <w:t>Total-</w:t>
            </w:r>
            <w:r w:rsidRPr="003F1453">
              <w:rPr>
                <w:rFonts w:ascii="Arial" w:eastAsia="Arial" w:hAnsi="Arial" w:cs="Arial"/>
                <w:b/>
                <w:sz w:val="22"/>
              </w:rPr>
              <w:t>4.5Hrs.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DC machine</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Tool Box</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AVO 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Voltmeter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Ammeter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lastRenderedPageBreak/>
              <w:t>Rheostat</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Graph paper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Pencil</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Rubber</w:t>
            </w:r>
          </w:p>
          <w:p w:rsidR="00E133DF" w:rsidRPr="00473935" w:rsidRDefault="00E133DF" w:rsidP="005331DD">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spacing w:after="136"/>
              <w:ind w:left="2"/>
              <w:rPr>
                <w:rFonts w:ascii="Arial" w:eastAsia="Arial" w:hAnsi="Arial" w:cs="Arial"/>
                <w:b/>
                <w:color w:val="000000"/>
                <w:sz w:val="22"/>
              </w:rPr>
            </w:pPr>
            <w:r w:rsidRPr="00473935">
              <w:rPr>
                <w:rFonts w:ascii="Arial" w:eastAsia="Arial" w:hAnsi="Arial" w:cs="Arial"/>
                <w:bCs/>
                <w:color w:val="000000"/>
                <w:sz w:val="22"/>
              </w:rPr>
              <w:lastRenderedPageBreak/>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after="245" w:line="243" w:lineRule="auto"/>
              <w:ind w:left="69"/>
              <w:contextualSpacing/>
              <w:jc w:val="both"/>
              <w:rPr>
                <w:rFonts w:ascii="Arial" w:eastAsia="Arial" w:hAnsi="Arial" w:cs="Arial"/>
                <w:b/>
                <w:color w:val="000000"/>
                <w:sz w:val="22"/>
              </w:rPr>
            </w:pPr>
            <w:r w:rsidRPr="00473935">
              <w:rPr>
                <w:rFonts w:ascii="Arial" w:eastAsia="Arial" w:hAnsi="Arial" w:cs="Arial"/>
                <w:b/>
                <w:color w:val="000000"/>
                <w:sz w:val="22"/>
              </w:rPr>
              <w:t>LU3.</w:t>
            </w:r>
            <w:r w:rsidRPr="00473935">
              <w:rPr>
                <w:rFonts w:ascii="Arial" w:eastAsia="Calibri" w:hAnsi="Arial" w:cs="Arial"/>
                <w:color w:val="000000" w:themeColor="text1"/>
                <w:sz w:val="22"/>
              </w:rPr>
              <w:t xml:space="preserve"> Plot the load characteristics of D.C shunt generator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360" w:lineRule="auto"/>
              <w:ind w:left="2" w:hanging="10"/>
              <w:rPr>
                <w:rFonts w:ascii="Arial" w:eastAsia="Arial" w:hAnsi="Arial" w:cs="Arial"/>
                <w:b/>
                <w:color w:val="000000"/>
                <w:sz w:val="22"/>
              </w:rPr>
            </w:pPr>
            <w:r w:rsidRPr="00473935">
              <w:rPr>
                <w:rFonts w:ascii="Arial" w:eastAsia="Arial" w:hAnsi="Arial" w:cs="Arial"/>
                <w:b/>
                <w:color w:val="000000"/>
                <w:sz w:val="22"/>
              </w:rPr>
              <w:t>Trainee must be able to</w:t>
            </w:r>
          </w:p>
          <w:p w:rsidR="00E133DF" w:rsidRPr="00473935" w:rsidRDefault="00E133DF" w:rsidP="00EC66BB">
            <w:pPr>
              <w:pStyle w:val="ListParagraph"/>
              <w:numPr>
                <w:ilvl w:val="0"/>
                <w:numId w:val="29"/>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Select DC shunt generator and connect variable load.</w:t>
            </w:r>
          </w:p>
          <w:p w:rsidR="00E133DF" w:rsidRPr="00473935" w:rsidRDefault="00E133DF" w:rsidP="00EC66BB">
            <w:pPr>
              <w:pStyle w:val="ListParagraph"/>
              <w:numPr>
                <w:ilvl w:val="0"/>
                <w:numId w:val="29"/>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Connect ampere meter and voltmeter across the load.</w:t>
            </w:r>
          </w:p>
          <w:p w:rsidR="00E133DF" w:rsidRPr="00473935" w:rsidRDefault="00E133DF" w:rsidP="00EC66BB">
            <w:pPr>
              <w:pStyle w:val="ListParagraph"/>
              <w:numPr>
                <w:ilvl w:val="0"/>
                <w:numId w:val="29"/>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Rotate armature at constant speed and note the readings of ampere meter and voltmeter.</w:t>
            </w:r>
          </w:p>
          <w:p w:rsidR="00E133DF" w:rsidRPr="00473935" w:rsidRDefault="00E133DF" w:rsidP="00EC66BB">
            <w:pPr>
              <w:pStyle w:val="ListParagraph"/>
              <w:numPr>
                <w:ilvl w:val="0"/>
                <w:numId w:val="29"/>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Increase the load in steps till specific reduce in terminal voltage observed.</w:t>
            </w:r>
          </w:p>
          <w:p w:rsidR="00E133DF" w:rsidRPr="00473935" w:rsidRDefault="00E133DF" w:rsidP="00EC66BB">
            <w:pPr>
              <w:pStyle w:val="ListParagraph"/>
              <w:numPr>
                <w:ilvl w:val="0"/>
                <w:numId w:val="29"/>
              </w:numPr>
              <w:spacing w:line="360" w:lineRule="auto"/>
              <w:jc w:val="both"/>
              <w:rPr>
                <w:rFonts w:ascii="Arial" w:eastAsia="Arial" w:hAnsi="Arial" w:cs="Arial"/>
                <w:b/>
                <w:color w:val="000000"/>
                <w:sz w:val="22"/>
              </w:rPr>
            </w:pPr>
            <w:r w:rsidRPr="00473935">
              <w:rPr>
                <w:rFonts w:ascii="Arial" w:eastAsia="Calibri" w:hAnsi="Arial" w:cs="Arial"/>
                <w:color w:val="000000" w:themeColor="text1"/>
                <w:sz w:val="22"/>
              </w:rPr>
              <w:t>Plot the graph between load current and terminal voltage from the recorded values.</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473935">
              <w:rPr>
                <w:rFonts w:ascii="Arial" w:eastAsia="Calibri" w:hAnsi="Arial" w:cs="Arial"/>
                <w:color w:val="000000" w:themeColor="text1"/>
                <w:sz w:val="22"/>
              </w:rPr>
              <w:lastRenderedPageBreak/>
              <w:t>Define  DC shunt generator</w:t>
            </w:r>
          </w:p>
          <w:p w:rsidR="00E133DF" w:rsidRPr="00473935"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473935">
              <w:rPr>
                <w:rFonts w:ascii="Arial" w:eastAsia="Calibri" w:hAnsi="Arial" w:cs="Arial"/>
                <w:color w:val="000000" w:themeColor="text1"/>
                <w:sz w:val="22"/>
              </w:rPr>
              <w:t>Connection techniques of variable load with Generator</w:t>
            </w:r>
          </w:p>
          <w:p w:rsidR="00E133DF" w:rsidRPr="00473935" w:rsidRDefault="00E133DF" w:rsidP="00EC66BB">
            <w:pPr>
              <w:pStyle w:val="ListParagraph"/>
              <w:numPr>
                <w:ilvl w:val="0"/>
                <w:numId w:val="29"/>
              </w:numPr>
              <w:spacing w:line="360" w:lineRule="auto"/>
              <w:rPr>
                <w:rFonts w:ascii="Arial" w:eastAsia="Arial" w:hAnsi="Arial" w:cs="Arial"/>
                <w:bCs/>
                <w:iCs/>
                <w:color w:val="000000"/>
                <w:sz w:val="22"/>
              </w:rPr>
            </w:pPr>
            <w:r w:rsidRPr="00473935">
              <w:rPr>
                <w:rFonts w:ascii="Arial" w:eastAsia="Arial" w:hAnsi="Arial" w:cs="Arial"/>
                <w:bCs/>
                <w:iCs/>
                <w:color w:val="000000"/>
                <w:sz w:val="22"/>
              </w:rPr>
              <w:t xml:space="preserve">Techniques of graph plotting </w:t>
            </w:r>
            <w:r w:rsidRPr="00473935">
              <w:rPr>
                <w:rFonts w:ascii="Arial" w:eastAsia="Calibri" w:hAnsi="Arial" w:cs="Arial"/>
                <w:color w:val="000000" w:themeColor="text1"/>
                <w:sz w:val="22"/>
              </w:rPr>
              <w:t xml:space="preserve"> between field current and </w:t>
            </w:r>
            <w:r w:rsidRPr="00473935">
              <w:rPr>
                <w:rFonts w:ascii="Arial" w:eastAsia="Calibri" w:hAnsi="Arial" w:cs="Arial"/>
                <w:color w:val="000000" w:themeColor="text1"/>
                <w:sz w:val="22"/>
              </w:rPr>
              <w:lastRenderedPageBreak/>
              <w:t>armature voltage from the recorded values</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Arial" w:hAnsi="Arial" w:cs="Arial"/>
                <w:color w:val="000000"/>
                <w:sz w:val="22"/>
              </w:rPr>
              <w:t xml:space="preserve"> </w:t>
            </w:r>
            <w:r w:rsidRPr="00473935">
              <w:rPr>
                <w:rFonts w:ascii="Arial" w:eastAsia="Calibri" w:hAnsi="Arial" w:cs="Arial"/>
                <w:color w:val="000000" w:themeColor="text1"/>
                <w:sz w:val="22"/>
              </w:rPr>
              <w:t xml:space="preserve"> Explain the reason of voltage reduce due to increase in load.</w:t>
            </w:r>
          </w:p>
          <w:p w:rsidR="00E133DF" w:rsidRPr="00473935"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473935">
              <w:rPr>
                <w:rFonts w:ascii="Arial" w:eastAsia="Arial" w:hAnsi="Arial" w:cs="Arial"/>
                <w:color w:val="000000"/>
                <w:sz w:val="22"/>
              </w:rPr>
              <w:t xml:space="preserve">Techniques for observation of the </w:t>
            </w:r>
            <w:r w:rsidRPr="00473935">
              <w:rPr>
                <w:rFonts w:ascii="Arial" w:eastAsia="Calibri" w:hAnsi="Arial" w:cs="Arial"/>
                <w:color w:val="000000" w:themeColor="text1"/>
                <w:sz w:val="22"/>
              </w:rPr>
              <w:t xml:space="preserve"> specific reduce in terminal voltage </w:t>
            </w:r>
          </w:p>
          <w:p w:rsidR="00E133DF" w:rsidRPr="00473935"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473935">
              <w:rPr>
                <w:rFonts w:ascii="Arial" w:eastAsia="Arial" w:hAnsi="Arial" w:cs="Arial"/>
                <w:iCs/>
                <w:color w:val="000000"/>
                <w:sz w:val="22"/>
              </w:rPr>
              <w:t xml:space="preserve">Demonstration  </w:t>
            </w:r>
          </w:p>
          <w:p w:rsidR="00E133DF" w:rsidRPr="00473935"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473935">
              <w:rPr>
                <w:rFonts w:ascii="Arial" w:eastAsia="Arial" w:hAnsi="Arial" w:cs="Arial"/>
                <w:iCs/>
                <w:color w:val="000000"/>
                <w:sz w:val="22"/>
              </w:rPr>
              <w:t xml:space="preserve">Practicing </w:t>
            </w:r>
          </w:p>
          <w:p w:rsidR="00E133DF" w:rsidRPr="00473935"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473935">
              <w:rPr>
                <w:rFonts w:ascii="Arial" w:eastAsia="Arial" w:hAnsi="Arial" w:cs="Arial"/>
                <w:color w:val="000000"/>
                <w:sz w:val="22"/>
              </w:rPr>
              <w:t>Plotting curve on graph paper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ind w:left="720" w:hanging="826"/>
              <w:rPr>
                <w:rFonts w:ascii="Arial" w:eastAsia="Arial" w:hAnsi="Arial" w:cs="Arial"/>
                <w:b/>
                <w:sz w:val="22"/>
              </w:rPr>
            </w:pPr>
            <w:r w:rsidRPr="003F1453">
              <w:rPr>
                <w:rFonts w:ascii="Arial" w:eastAsia="Arial" w:hAnsi="Arial" w:cs="Arial"/>
                <w:b/>
                <w:sz w:val="22"/>
              </w:rPr>
              <w:lastRenderedPageBreak/>
              <w:t>Th-1/2 Hrs.</w:t>
            </w:r>
          </w:p>
          <w:p w:rsidR="00E133DF" w:rsidRPr="003F1453" w:rsidRDefault="00E133DF" w:rsidP="005331DD">
            <w:pPr>
              <w:ind w:left="720" w:hanging="826"/>
              <w:rPr>
                <w:rFonts w:ascii="Arial" w:eastAsia="Arial" w:hAnsi="Arial" w:cs="Arial"/>
                <w:b/>
                <w:sz w:val="22"/>
              </w:rPr>
            </w:pPr>
            <w:r w:rsidRPr="003F1453">
              <w:rPr>
                <w:rFonts w:ascii="Arial" w:eastAsia="Arial" w:hAnsi="Arial" w:cs="Arial"/>
                <w:b/>
                <w:sz w:val="22"/>
              </w:rPr>
              <w:t>Pr-3 Hrs.</w:t>
            </w:r>
          </w:p>
          <w:p w:rsidR="00E133DF" w:rsidRPr="003F1453" w:rsidRDefault="00E133DF" w:rsidP="005331DD">
            <w:pPr>
              <w:spacing w:line="276" w:lineRule="auto"/>
              <w:ind w:left="720" w:hanging="826"/>
              <w:rPr>
                <w:rFonts w:ascii="Arial" w:eastAsia="Arial" w:hAnsi="Arial" w:cs="Arial"/>
                <w:b/>
                <w:sz w:val="22"/>
              </w:rPr>
            </w:pPr>
            <w:r>
              <w:rPr>
                <w:rFonts w:ascii="Arial" w:eastAsia="Arial" w:hAnsi="Arial" w:cs="Arial"/>
                <w:b/>
                <w:sz w:val="22"/>
              </w:rPr>
              <w:t>Total-3.5</w:t>
            </w:r>
            <w:r w:rsidRPr="003F1453">
              <w:rPr>
                <w:rFonts w:ascii="Arial" w:eastAsia="Arial" w:hAnsi="Arial" w:cs="Arial"/>
                <w:b/>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DC machine</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Tool Box</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AVO 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Voltmeter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Ammeter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Rheostat</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Variable Load</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Graph paper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lastRenderedPageBreak/>
              <w:t>Pencil</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Rubber</w:t>
            </w:r>
          </w:p>
          <w:p w:rsidR="00E133DF" w:rsidRPr="00473935" w:rsidRDefault="00E133DF" w:rsidP="005331DD">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276" w:lineRule="auto"/>
              <w:ind w:left="2"/>
              <w:rPr>
                <w:rFonts w:ascii="Arial" w:eastAsia="Arial" w:hAnsi="Arial" w:cs="Arial"/>
                <w:color w:val="000000"/>
                <w:sz w:val="22"/>
              </w:rPr>
            </w:pPr>
            <w:r w:rsidRPr="00473935">
              <w:rPr>
                <w:rFonts w:ascii="Arial" w:eastAsia="Arial" w:hAnsi="Arial" w:cs="Arial"/>
                <w:bCs/>
                <w:color w:val="000000"/>
                <w:sz w:val="22"/>
              </w:rPr>
              <w:lastRenderedPageBreak/>
              <w:t>Class Room and workshop</w:t>
            </w:r>
          </w:p>
        </w:tc>
      </w:tr>
      <w:tr w:rsidR="00E133DF" w:rsidRPr="00473935" w:rsidTr="005331DD">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after="245" w:line="243" w:lineRule="auto"/>
              <w:ind w:left="720"/>
              <w:contextualSpacing/>
              <w:jc w:val="both"/>
              <w:rPr>
                <w:rFonts w:ascii="Arial" w:eastAsia="Arial" w:hAnsi="Arial" w:cs="Arial"/>
                <w:b/>
                <w:color w:val="000000"/>
                <w:sz w:val="22"/>
              </w:rPr>
            </w:pPr>
            <w:r w:rsidRPr="00473935">
              <w:rPr>
                <w:rFonts w:ascii="Arial" w:eastAsia="Arial" w:hAnsi="Arial" w:cs="Arial"/>
                <w:b/>
                <w:color w:val="000000"/>
                <w:sz w:val="22"/>
              </w:rPr>
              <w:t>LU4.</w:t>
            </w:r>
            <w:r w:rsidRPr="00473935">
              <w:rPr>
                <w:rFonts w:ascii="Arial" w:eastAsia="Calibri" w:hAnsi="Arial" w:cs="Arial"/>
                <w:color w:val="000000" w:themeColor="text1"/>
                <w:sz w:val="22"/>
              </w:rPr>
              <w:t xml:space="preserve"> Plot the load characteristics of D.C series generator.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360" w:lineRule="auto"/>
              <w:ind w:left="357" w:hanging="283"/>
              <w:rPr>
                <w:rFonts w:ascii="Arial" w:eastAsia="Arial" w:hAnsi="Arial" w:cs="Arial"/>
                <w:b/>
                <w:color w:val="000000"/>
                <w:sz w:val="22"/>
              </w:rPr>
            </w:pPr>
            <w:r w:rsidRPr="00473935">
              <w:rPr>
                <w:rFonts w:ascii="Arial" w:eastAsia="Arial" w:hAnsi="Arial" w:cs="Arial"/>
                <w:b/>
                <w:color w:val="000000"/>
                <w:sz w:val="22"/>
              </w:rPr>
              <w:t>Trainee must be able to</w:t>
            </w:r>
          </w:p>
          <w:p w:rsidR="00E133DF" w:rsidRPr="00473935" w:rsidRDefault="00E133DF" w:rsidP="00EC66BB">
            <w:pPr>
              <w:pStyle w:val="ListParagraph"/>
              <w:numPr>
                <w:ilvl w:val="0"/>
                <w:numId w:val="82"/>
              </w:numPr>
              <w:spacing w:line="360" w:lineRule="auto"/>
              <w:ind w:left="275" w:right="270" w:hanging="180"/>
              <w:rPr>
                <w:rFonts w:ascii="Arial" w:eastAsia="Calibri" w:hAnsi="Arial" w:cs="Arial"/>
                <w:color w:val="000000" w:themeColor="text1"/>
                <w:sz w:val="22"/>
              </w:rPr>
            </w:pPr>
            <w:r w:rsidRPr="00473935">
              <w:rPr>
                <w:rFonts w:ascii="Arial" w:eastAsia="Calibri" w:hAnsi="Arial" w:cs="Arial"/>
                <w:color w:val="000000" w:themeColor="text1"/>
                <w:sz w:val="22"/>
              </w:rPr>
              <w:t>Select DC series generator and connect variable load.</w:t>
            </w:r>
          </w:p>
          <w:p w:rsidR="00E133DF" w:rsidRPr="00473935" w:rsidRDefault="00E133DF" w:rsidP="00EC66BB">
            <w:pPr>
              <w:pStyle w:val="ListParagraph"/>
              <w:numPr>
                <w:ilvl w:val="0"/>
                <w:numId w:val="82"/>
              </w:numPr>
              <w:spacing w:line="360" w:lineRule="auto"/>
              <w:ind w:left="275" w:right="270" w:hanging="180"/>
              <w:rPr>
                <w:rFonts w:ascii="Arial" w:eastAsia="Calibri" w:hAnsi="Arial" w:cs="Arial"/>
                <w:color w:val="000000" w:themeColor="text1"/>
                <w:sz w:val="22"/>
              </w:rPr>
            </w:pPr>
            <w:r w:rsidRPr="00473935">
              <w:rPr>
                <w:rFonts w:ascii="Arial" w:eastAsia="Calibri" w:hAnsi="Arial" w:cs="Arial"/>
                <w:color w:val="000000" w:themeColor="text1"/>
                <w:sz w:val="22"/>
              </w:rPr>
              <w:t>Connect ampere meter and voltmeter across the load.</w:t>
            </w:r>
          </w:p>
          <w:p w:rsidR="00E133DF" w:rsidRPr="00473935" w:rsidRDefault="00E133DF" w:rsidP="00EC66BB">
            <w:pPr>
              <w:pStyle w:val="ListParagraph"/>
              <w:numPr>
                <w:ilvl w:val="0"/>
                <w:numId w:val="82"/>
              </w:numPr>
              <w:spacing w:line="360" w:lineRule="auto"/>
              <w:ind w:left="275" w:right="270" w:hanging="180"/>
              <w:rPr>
                <w:rFonts w:ascii="Arial" w:eastAsia="Calibri" w:hAnsi="Arial" w:cs="Arial"/>
                <w:color w:val="000000" w:themeColor="text1"/>
                <w:sz w:val="22"/>
              </w:rPr>
            </w:pPr>
            <w:r w:rsidRPr="00473935">
              <w:rPr>
                <w:rFonts w:ascii="Arial" w:eastAsia="Calibri" w:hAnsi="Arial" w:cs="Arial"/>
                <w:color w:val="000000" w:themeColor="text1"/>
                <w:sz w:val="22"/>
              </w:rPr>
              <w:t>Rotate armature at constant speed and note the readings of ampere meter and voltmeter.</w:t>
            </w:r>
          </w:p>
          <w:p w:rsidR="00E133DF" w:rsidRPr="00473935" w:rsidRDefault="00E133DF" w:rsidP="00EC66BB">
            <w:pPr>
              <w:pStyle w:val="ListParagraph"/>
              <w:numPr>
                <w:ilvl w:val="0"/>
                <w:numId w:val="82"/>
              </w:numPr>
              <w:spacing w:line="360" w:lineRule="auto"/>
              <w:ind w:left="275" w:right="270" w:hanging="18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Increase the load in steps till specific reduce in terminal voltage observed.</w:t>
            </w:r>
          </w:p>
          <w:p w:rsidR="00E133DF" w:rsidRPr="00473935" w:rsidRDefault="00E133DF" w:rsidP="00EC66BB">
            <w:pPr>
              <w:pStyle w:val="ListParagraph"/>
              <w:numPr>
                <w:ilvl w:val="0"/>
                <w:numId w:val="82"/>
              </w:numPr>
              <w:spacing w:after="245" w:line="360" w:lineRule="auto"/>
              <w:ind w:left="275" w:hanging="180"/>
              <w:jc w:val="both"/>
              <w:rPr>
                <w:rFonts w:ascii="Arial" w:eastAsia="Times New Roman" w:hAnsi="Arial" w:cs="Arial"/>
                <w:bCs/>
                <w:color w:val="000000"/>
                <w:sz w:val="22"/>
              </w:rPr>
            </w:pPr>
            <w:r w:rsidRPr="00473935">
              <w:rPr>
                <w:rFonts w:ascii="Arial" w:eastAsia="Calibri" w:hAnsi="Arial" w:cs="Arial"/>
                <w:color w:val="000000" w:themeColor="text1"/>
                <w:sz w:val="22"/>
              </w:rPr>
              <w:t>Plot the graph between load current and terminal voltage from the recorded values.</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473935">
              <w:rPr>
                <w:rFonts w:ascii="Arial" w:eastAsia="Arial" w:hAnsi="Arial" w:cs="Arial"/>
                <w:color w:val="000000"/>
                <w:sz w:val="22"/>
              </w:rPr>
              <w:lastRenderedPageBreak/>
              <w:t>Identification of DC series Generator.</w:t>
            </w:r>
          </w:p>
          <w:p w:rsidR="00E133DF" w:rsidRPr="00473935"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473935">
              <w:rPr>
                <w:rFonts w:ascii="Arial" w:eastAsia="Arial" w:hAnsi="Arial" w:cs="Arial"/>
                <w:color w:val="000000"/>
                <w:sz w:val="22"/>
              </w:rPr>
              <w:t>Working of DC series Generator.</w:t>
            </w:r>
          </w:p>
          <w:p w:rsidR="00E133DF" w:rsidRPr="00473935"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473935">
              <w:rPr>
                <w:rFonts w:ascii="Arial" w:eastAsia="Arial" w:hAnsi="Arial" w:cs="Arial"/>
                <w:color w:val="000000"/>
                <w:sz w:val="22"/>
              </w:rPr>
              <w:t>Connection techniques of variable load</w:t>
            </w:r>
          </w:p>
          <w:p w:rsidR="00E133DF" w:rsidRPr="00473935"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473935">
              <w:rPr>
                <w:rFonts w:ascii="Arial" w:eastAsia="Arial" w:hAnsi="Arial" w:cs="Arial"/>
                <w:color w:val="000000"/>
                <w:sz w:val="22"/>
              </w:rPr>
              <w:t xml:space="preserve">Techniques for observation of the </w:t>
            </w:r>
            <w:r w:rsidRPr="00473935">
              <w:rPr>
                <w:rFonts w:ascii="Arial" w:eastAsia="Calibri" w:hAnsi="Arial" w:cs="Arial"/>
                <w:color w:val="000000" w:themeColor="text1"/>
                <w:sz w:val="22"/>
              </w:rPr>
              <w:t xml:space="preserve"> specific reduction in terminal voltage </w:t>
            </w:r>
          </w:p>
          <w:p w:rsidR="00E133DF" w:rsidRPr="00473935"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473935">
              <w:rPr>
                <w:rFonts w:ascii="Arial" w:eastAsia="Arial" w:hAnsi="Arial" w:cs="Arial"/>
                <w:iCs/>
                <w:color w:val="000000"/>
                <w:sz w:val="22"/>
              </w:rPr>
              <w:t xml:space="preserve">Demonstration  </w:t>
            </w:r>
          </w:p>
          <w:p w:rsidR="00E133DF" w:rsidRPr="00473935" w:rsidRDefault="00E133DF" w:rsidP="00EC66BB">
            <w:pPr>
              <w:numPr>
                <w:ilvl w:val="0"/>
                <w:numId w:val="29"/>
              </w:numPr>
              <w:spacing w:line="360" w:lineRule="auto"/>
              <w:ind w:left="254" w:hanging="254"/>
              <w:contextualSpacing/>
              <w:jc w:val="both"/>
              <w:rPr>
                <w:rFonts w:ascii="Arial" w:eastAsia="Arial" w:hAnsi="Arial" w:cs="Arial"/>
                <w:iCs/>
                <w:color w:val="000000"/>
                <w:sz w:val="22"/>
              </w:rPr>
            </w:pPr>
            <w:r w:rsidRPr="00473935">
              <w:rPr>
                <w:rFonts w:ascii="Arial" w:eastAsia="Arial" w:hAnsi="Arial" w:cs="Arial"/>
                <w:iCs/>
                <w:color w:val="000000"/>
                <w:sz w:val="22"/>
              </w:rPr>
              <w:t xml:space="preserve">Practicing </w:t>
            </w:r>
          </w:p>
          <w:p w:rsidR="00E133DF" w:rsidRPr="00473935"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473935">
              <w:rPr>
                <w:rFonts w:ascii="Arial" w:eastAsia="Arial" w:hAnsi="Arial" w:cs="Arial"/>
                <w:color w:val="000000"/>
                <w:sz w:val="22"/>
              </w:rPr>
              <w:lastRenderedPageBreak/>
              <w:t>Plotting curve on graph paper</w:t>
            </w:r>
          </w:p>
          <w:p w:rsidR="00E133DF" w:rsidRPr="00473935" w:rsidRDefault="00E133DF" w:rsidP="005331DD">
            <w:pPr>
              <w:spacing w:after="12" w:line="360" w:lineRule="auto"/>
              <w:ind w:left="164"/>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ind w:left="720" w:hanging="826"/>
              <w:rPr>
                <w:rFonts w:ascii="Arial" w:eastAsia="Arial" w:hAnsi="Arial" w:cs="Arial"/>
                <w:b/>
                <w:color w:val="000000"/>
                <w:sz w:val="22"/>
              </w:rPr>
            </w:pPr>
            <w:r w:rsidRPr="003F1453">
              <w:rPr>
                <w:rFonts w:ascii="Arial" w:eastAsia="Arial" w:hAnsi="Arial" w:cs="Arial"/>
                <w:b/>
                <w:color w:val="000000"/>
                <w:sz w:val="22"/>
              </w:rPr>
              <w:lastRenderedPageBreak/>
              <w:t>Th-1 Hrs.</w:t>
            </w:r>
          </w:p>
          <w:p w:rsidR="00E133DF" w:rsidRPr="003F1453" w:rsidRDefault="00E133DF" w:rsidP="005331DD">
            <w:pPr>
              <w:ind w:left="720" w:hanging="826"/>
              <w:rPr>
                <w:rFonts w:ascii="Arial" w:eastAsia="Arial" w:hAnsi="Arial" w:cs="Arial"/>
                <w:b/>
                <w:color w:val="000000"/>
                <w:sz w:val="22"/>
              </w:rPr>
            </w:pPr>
            <w:r w:rsidRPr="003F1453">
              <w:rPr>
                <w:rFonts w:ascii="Arial" w:eastAsia="Arial" w:hAnsi="Arial" w:cs="Arial"/>
                <w:b/>
                <w:color w:val="000000"/>
                <w:sz w:val="22"/>
              </w:rPr>
              <w:t>Pr-3 Hrs.</w:t>
            </w:r>
          </w:p>
          <w:p w:rsidR="00E133DF" w:rsidRPr="00473935" w:rsidRDefault="00E133DF" w:rsidP="005331DD">
            <w:pPr>
              <w:spacing w:line="276" w:lineRule="auto"/>
              <w:ind w:left="720" w:hanging="826"/>
              <w:rPr>
                <w:rFonts w:ascii="Arial" w:eastAsia="Arial" w:hAnsi="Arial" w:cs="Arial"/>
                <w:color w:val="000000"/>
                <w:sz w:val="22"/>
              </w:rPr>
            </w:pPr>
            <w:r w:rsidRPr="003F1453">
              <w:rPr>
                <w:rFonts w:ascii="Arial" w:eastAsia="Arial" w:hAnsi="Arial" w:cs="Arial"/>
                <w:b/>
                <w:color w:val="000000"/>
                <w:sz w:val="22"/>
              </w:rPr>
              <w:t>Total- 4 Hrs.</w:t>
            </w:r>
          </w:p>
        </w:tc>
        <w:tc>
          <w:tcPr>
            <w:tcW w:w="216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DC machine</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Tool Box</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AVO 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Voltmeter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Ammeter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Rheostat</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Variable Load</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Graph paper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Pencil</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Rubber</w:t>
            </w:r>
          </w:p>
          <w:p w:rsidR="00E133DF" w:rsidRPr="00473935" w:rsidRDefault="00E133DF" w:rsidP="005331DD">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276" w:lineRule="auto"/>
              <w:ind w:left="2"/>
              <w:rPr>
                <w:rFonts w:ascii="Arial" w:eastAsia="Arial" w:hAnsi="Arial" w:cs="Arial"/>
                <w:color w:val="000000"/>
                <w:sz w:val="22"/>
              </w:rPr>
            </w:pPr>
            <w:r w:rsidRPr="00473935">
              <w:rPr>
                <w:rFonts w:ascii="Arial" w:eastAsia="Arial" w:hAnsi="Arial" w:cs="Arial"/>
                <w:bCs/>
                <w:color w:val="000000"/>
                <w:sz w:val="22"/>
              </w:rPr>
              <w:t>Class Room and workshop</w:t>
            </w:r>
          </w:p>
        </w:tc>
      </w:tr>
      <w:tr w:rsidR="00E133DF" w:rsidRPr="00473935" w:rsidTr="005331DD">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after="245" w:line="243" w:lineRule="auto"/>
              <w:contextualSpacing/>
              <w:jc w:val="both"/>
              <w:rPr>
                <w:rFonts w:ascii="Arial" w:eastAsia="Arial" w:hAnsi="Arial" w:cs="Arial"/>
                <w:b/>
                <w:color w:val="000000"/>
                <w:sz w:val="22"/>
              </w:rPr>
            </w:pPr>
            <w:r w:rsidRPr="00473935">
              <w:rPr>
                <w:rFonts w:ascii="Arial" w:eastAsia="Arial" w:hAnsi="Arial" w:cs="Arial"/>
                <w:b/>
                <w:color w:val="000000"/>
                <w:sz w:val="22"/>
              </w:rPr>
              <w:t>LU5.</w:t>
            </w:r>
            <w:r w:rsidRPr="00473935">
              <w:rPr>
                <w:rFonts w:ascii="Arial" w:eastAsia="Calibri" w:hAnsi="Arial" w:cs="Arial"/>
                <w:color w:val="000000" w:themeColor="text1"/>
                <w:sz w:val="22"/>
              </w:rPr>
              <w:t xml:space="preserve"> Plot the load characteristics of D.C compound generator for under, flat and over compounding</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Select DC compound generator and connect    variable load.</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Connect ampere meter and voltmeter across the load.</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Rotate armature at constant speed and note the    readings of ampere meter and voltmeter.</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Adjust field diverter on zero ohm.</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lastRenderedPageBreak/>
              <w:t>Increase the load in steps till specific reduce in terminal voltage observed.</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Plot the graph between load current and terminal voltage from the recorded values.</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Such off the load.</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Adjust the field diverter at such position that the terminal voltages are equal to no load voltages.</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Increase the load in steps till specific reduce in terminal voltage observed.</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Plot the graph between load current and terminal voltage from the recorded values.</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Such off the load.</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lastRenderedPageBreak/>
              <w:t>Adjust the field diverter at such position that the terminal voltages are greater than no load voltages.</w:t>
            </w:r>
          </w:p>
          <w:p w:rsidR="00E133DF" w:rsidRPr="00473935" w:rsidRDefault="00E133DF" w:rsidP="00EC66BB">
            <w:pPr>
              <w:numPr>
                <w:ilvl w:val="0"/>
                <w:numId w:val="29"/>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Increase the load in steps till specific reduce in terminal voltage observed.</w:t>
            </w:r>
          </w:p>
          <w:p w:rsidR="00E133DF" w:rsidRPr="00473935" w:rsidRDefault="00E133DF" w:rsidP="00EC66BB">
            <w:pPr>
              <w:pStyle w:val="ListParagraph"/>
              <w:numPr>
                <w:ilvl w:val="0"/>
                <w:numId w:val="29"/>
              </w:numPr>
              <w:spacing w:line="360" w:lineRule="auto"/>
              <w:ind w:right="270"/>
              <w:rPr>
                <w:rFonts w:ascii="Arial" w:eastAsia="Times New Roman" w:hAnsi="Arial" w:cs="Arial"/>
                <w:bCs/>
                <w:iCs/>
                <w:color w:val="000000"/>
                <w:sz w:val="22"/>
              </w:rPr>
            </w:pPr>
            <w:r w:rsidRPr="00473935">
              <w:rPr>
                <w:rFonts w:ascii="Arial" w:eastAsia="Calibri" w:hAnsi="Arial" w:cs="Arial"/>
                <w:color w:val="000000" w:themeColor="text1"/>
                <w:sz w:val="22"/>
              </w:rPr>
              <w:t>Plot the graph between load current and terminal voltage from the recorded values.</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numPr>
                <w:ilvl w:val="0"/>
                <w:numId w:val="29"/>
              </w:numPr>
              <w:spacing w:after="12" w:line="360" w:lineRule="auto"/>
              <w:ind w:left="164" w:hanging="164"/>
              <w:contextualSpacing/>
              <w:jc w:val="both"/>
              <w:rPr>
                <w:rFonts w:ascii="Arial" w:eastAsia="Arial" w:hAnsi="Arial" w:cs="Arial"/>
                <w:color w:val="000000"/>
                <w:sz w:val="22"/>
              </w:rPr>
            </w:pPr>
            <w:r w:rsidRPr="00473935">
              <w:rPr>
                <w:rFonts w:ascii="Arial" w:eastAsia="Arial" w:hAnsi="Arial" w:cs="Arial"/>
                <w:color w:val="000000"/>
                <w:sz w:val="22"/>
              </w:rPr>
              <w:lastRenderedPageBreak/>
              <w:t>Identification of DC Compound Generator.</w:t>
            </w:r>
          </w:p>
          <w:p w:rsidR="00E133DF" w:rsidRPr="00473935" w:rsidRDefault="00E133DF" w:rsidP="00EC66BB">
            <w:pPr>
              <w:numPr>
                <w:ilvl w:val="0"/>
                <w:numId w:val="27"/>
              </w:numPr>
              <w:spacing w:after="12" w:line="360" w:lineRule="auto"/>
              <w:ind w:left="254" w:hanging="270"/>
              <w:contextualSpacing/>
              <w:jc w:val="both"/>
              <w:rPr>
                <w:rFonts w:ascii="Arial" w:eastAsia="Arial" w:hAnsi="Arial" w:cs="Arial"/>
                <w:color w:val="000000"/>
                <w:sz w:val="22"/>
              </w:rPr>
            </w:pPr>
            <w:r w:rsidRPr="00473935">
              <w:rPr>
                <w:rFonts w:ascii="Arial" w:eastAsia="Calibri" w:hAnsi="Arial" w:cs="Arial"/>
                <w:color w:val="000000" w:themeColor="text1"/>
                <w:sz w:val="22"/>
              </w:rPr>
              <w:t>Working of DC compound generator</w:t>
            </w:r>
          </w:p>
          <w:p w:rsidR="00E133DF" w:rsidRPr="00473935" w:rsidRDefault="00E133DF" w:rsidP="00EC66BB">
            <w:pPr>
              <w:pStyle w:val="ListParagraph"/>
              <w:numPr>
                <w:ilvl w:val="0"/>
                <w:numId w:val="86"/>
              </w:numPr>
              <w:spacing w:after="200" w:line="276"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Connection techniques of  field and armature winding in compound generator</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Explain under and over compounding.</w:t>
            </w:r>
          </w:p>
          <w:p w:rsidR="00E133DF" w:rsidRPr="00473935" w:rsidRDefault="00E133DF" w:rsidP="00EC66BB">
            <w:pPr>
              <w:pStyle w:val="ListParagraph"/>
              <w:numPr>
                <w:ilvl w:val="0"/>
                <w:numId w:val="29"/>
              </w:numPr>
              <w:spacing w:line="360" w:lineRule="auto"/>
              <w:ind w:right="270"/>
              <w:rPr>
                <w:rFonts w:ascii="Arial" w:eastAsia="Calibri" w:hAnsi="Arial" w:cs="Arial"/>
                <w:color w:val="000000" w:themeColor="text1"/>
                <w:sz w:val="22"/>
              </w:rPr>
            </w:pPr>
            <w:r w:rsidRPr="00473935">
              <w:rPr>
                <w:rFonts w:ascii="Arial" w:eastAsia="Arial" w:hAnsi="Arial" w:cs="Arial"/>
                <w:color w:val="000000"/>
                <w:sz w:val="22"/>
              </w:rPr>
              <w:t xml:space="preserve">Adjustment techniques for </w:t>
            </w:r>
            <w:r w:rsidRPr="00473935">
              <w:rPr>
                <w:rFonts w:ascii="Arial" w:eastAsia="Calibri" w:hAnsi="Arial" w:cs="Arial"/>
                <w:color w:val="000000" w:themeColor="text1"/>
                <w:sz w:val="22"/>
              </w:rPr>
              <w:t>field diverter on zero ohm.</w:t>
            </w:r>
          </w:p>
          <w:p w:rsidR="00E133DF" w:rsidRPr="00473935" w:rsidRDefault="00E133DF" w:rsidP="00EC66BB">
            <w:pPr>
              <w:numPr>
                <w:ilvl w:val="0"/>
                <w:numId w:val="27"/>
              </w:numPr>
              <w:spacing w:after="12" w:line="360" w:lineRule="auto"/>
              <w:ind w:left="254" w:hanging="270"/>
              <w:contextualSpacing/>
              <w:jc w:val="both"/>
              <w:rPr>
                <w:rFonts w:ascii="Arial" w:eastAsia="Arial" w:hAnsi="Arial" w:cs="Arial"/>
                <w:color w:val="000000"/>
                <w:sz w:val="22"/>
              </w:rPr>
            </w:pPr>
            <w:r w:rsidRPr="00473935">
              <w:rPr>
                <w:rFonts w:ascii="Arial" w:eastAsia="Arial" w:hAnsi="Arial" w:cs="Arial"/>
                <w:color w:val="000000"/>
                <w:sz w:val="22"/>
              </w:rPr>
              <w:lastRenderedPageBreak/>
              <w:t>Definition of switching off the load</w:t>
            </w:r>
          </w:p>
          <w:p w:rsidR="00E133DF" w:rsidRPr="00473935" w:rsidRDefault="00E133DF" w:rsidP="00EC66BB">
            <w:pPr>
              <w:pStyle w:val="ListParagraph"/>
              <w:numPr>
                <w:ilvl w:val="0"/>
                <w:numId w:val="29"/>
              </w:numPr>
              <w:spacing w:line="360" w:lineRule="auto"/>
              <w:ind w:left="275" w:right="270" w:hanging="270"/>
              <w:rPr>
                <w:rFonts w:ascii="Arial" w:eastAsia="Calibri" w:hAnsi="Arial" w:cs="Arial"/>
                <w:color w:val="000000" w:themeColor="text1"/>
                <w:sz w:val="22"/>
              </w:rPr>
            </w:pPr>
            <w:r w:rsidRPr="00473935">
              <w:rPr>
                <w:rFonts w:ascii="Arial" w:eastAsia="Calibri" w:hAnsi="Arial" w:cs="Arial"/>
                <w:color w:val="000000" w:themeColor="text1"/>
                <w:sz w:val="22"/>
              </w:rPr>
              <w:t xml:space="preserve">Adjustment procedure for setting of  the field diverter at such position that the terminal voltages  are equal to no load voltages  </w:t>
            </w:r>
          </w:p>
          <w:p w:rsidR="00E133DF" w:rsidRPr="00473935" w:rsidRDefault="00E133DF" w:rsidP="00EC66BB">
            <w:pPr>
              <w:pStyle w:val="ListParagraph"/>
              <w:numPr>
                <w:ilvl w:val="0"/>
                <w:numId w:val="29"/>
              </w:numPr>
              <w:spacing w:after="12" w:line="360" w:lineRule="auto"/>
              <w:ind w:left="275" w:right="270" w:hanging="270"/>
              <w:jc w:val="both"/>
              <w:rPr>
                <w:rFonts w:ascii="Arial" w:eastAsia="Arial" w:hAnsi="Arial" w:cs="Arial"/>
                <w:color w:val="000000"/>
                <w:sz w:val="22"/>
              </w:rPr>
            </w:pPr>
            <w:r w:rsidRPr="00473935">
              <w:rPr>
                <w:rFonts w:ascii="Arial" w:eastAsia="Calibri" w:hAnsi="Arial" w:cs="Arial"/>
                <w:color w:val="000000" w:themeColor="text1"/>
                <w:sz w:val="22"/>
              </w:rPr>
              <w:t xml:space="preserve">Demonstration             </w:t>
            </w:r>
          </w:p>
          <w:p w:rsidR="00E133DF" w:rsidRPr="00473935" w:rsidRDefault="00E133DF" w:rsidP="00EC66BB">
            <w:pPr>
              <w:pStyle w:val="ListParagraph"/>
              <w:numPr>
                <w:ilvl w:val="0"/>
                <w:numId w:val="29"/>
              </w:numPr>
              <w:spacing w:after="12" w:line="360" w:lineRule="auto"/>
              <w:ind w:left="275" w:right="270" w:hanging="270"/>
              <w:jc w:val="both"/>
              <w:rPr>
                <w:rFonts w:ascii="Arial" w:eastAsia="Arial" w:hAnsi="Arial" w:cs="Arial"/>
                <w:color w:val="000000"/>
                <w:sz w:val="22"/>
              </w:rPr>
            </w:pPr>
            <w:r w:rsidRPr="00473935">
              <w:rPr>
                <w:rFonts w:ascii="Arial" w:eastAsia="Calibri" w:hAnsi="Arial" w:cs="Arial"/>
                <w:color w:val="000000" w:themeColor="text1"/>
                <w:sz w:val="22"/>
              </w:rPr>
              <w:t>Plotting of graph</w:t>
            </w:r>
          </w:p>
          <w:p w:rsidR="00E133DF" w:rsidRPr="00473935" w:rsidRDefault="00E133DF" w:rsidP="00EC66BB">
            <w:pPr>
              <w:pStyle w:val="ListParagraph"/>
              <w:numPr>
                <w:ilvl w:val="0"/>
                <w:numId w:val="29"/>
              </w:numPr>
              <w:spacing w:after="12" w:line="360" w:lineRule="auto"/>
              <w:ind w:left="275" w:right="270" w:hanging="270"/>
              <w:jc w:val="both"/>
              <w:rPr>
                <w:rFonts w:ascii="Arial" w:eastAsia="Arial" w:hAnsi="Arial" w:cs="Arial"/>
                <w:color w:val="000000"/>
                <w:sz w:val="22"/>
              </w:rPr>
            </w:pPr>
            <w:r w:rsidRPr="00473935">
              <w:rPr>
                <w:rFonts w:ascii="Arial" w:eastAsia="Arial" w:hAnsi="Arial" w:cs="Arial"/>
                <w:color w:val="000000"/>
                <w:sz w:val="22"/>
              </w:rPr>
              <w:t>Practicing</w:t>
            </w:r>
          </w:p>
          <w:p w:rsidR="00E133DF" w:rsidRPr="00473935" w:rsidRDefault="00E133DF" w:rsidP="005331DD">
            <w:pPr>
              <w:spacing w:after="12" w:line="360" w:lineRule="auto"/>
              <w:ind w:left="254"/>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ind w:left="720" w:hanging="826"/>
              <w:rPr>
                <w:rFonts w:ascii="Arial" w:eastAsia="Arial" w:hAnsi="Arial" w:cs="Arial"/>
                <w:b/>
                <w:color w:val="000000"/>
                <w:sz w:val="22"/>
              </w:rPr>
            </w:pPr>
            <w:r w:rsidRPr="003F1453">
              <w:rPr>
                <w:rFonts w:ascii="Arial" w:eastAsia="Arial" w:hAnsi="Arial" w:cs="Arial"/>
                <w:b/>
                <w:color w:val="000000"/>
                <w:sz w:val="22"/>
              </w:rPr>
              <w:lastRenderedPageBreak/>
              <w:t>Th-1 Hrs.</w:t>
            </w:r>
          </w:p>
          <w:p w:rsidR="00E133DF" w:rsidRPr="003F1453" w:rsidRDefault="00E133DF" w:rsidP="005331DD">
            <w:pPr>
              <w:ind w:left="720" w:hanging="826"/>
              <w:rPr>
                <w:rFonts w:ascii="Arial" w:eastAsia="Arial" w:hAnsi="Arial" w:cs="Arial"/>
                <w:b/>
                <w:color w:val="000000"/>
                <w:sz w:val="22"/>
              </w:rPr>
            </w:pPr>
            <w:r w:rsidRPr="003F1453">
              <w:rPr>
                <w:rFonts w:ascii="Arial" w:eastAsia="Arial" w:hAnsi="Arial" w:cs="Arial"/>
                <w:b/>
                <w:color w:val="000000"/>
                <w:sz w:val="22"/>
              </w:rPr>
              <w:t>Pr-4Hrs.</w:t>
            </w:r>
          </w:p>
          <w:p w:rsidR="00E133DF" w:rsidRPr="00473935" w:rsidRDefault="00E133DF" w:rsidP="005331DD">
            <w:pPr>
              <w:ind w:left="720" w:hanging="826"/>
              <w:rPr>
                <w:rFonts w:ascii="Arial" w:eastAsia="Arial" w:hAnsi="Arial" w:cs="Arial"/>
                <w:color w:val="000000"/>
                <w:sz w:val="22"/>
              </w:rPr>
            </w:pPr>
            <w:r w:rsidRPr="003F1453">
              <w:rPr>
                <w:rFonts w:ascii="Arial" w:eastAsia="Arial" w:hAnsi="Arial" w:cs="Arial"/>
                <w:b/>
                <w:color w:val="000000"/>
                <w:sz w:val="22"/>
              </w:rPr>
              <w:t>Total- 5 Hrs.</w:t>
            </w:r>
          </w:p>
        </w:tc>
        <w:tc>
          <w:tcPr>
            <w:tcW w:w="216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DC machine</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Tool Box</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AVO 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Voltmeter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Ammeter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Rheostat</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Variable Load</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Graph paper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Pencil</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Rubber</w:t>
            </w:r>
          </w:p>
          <w:p w:rsidR="00E133DF" w:rsidRPr="00473935" w:rsidRDefault="00E133DF" w:rsidP="005331DD">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276" w:lineRule="auto"/>
              <w:ind w:left="2"/>
              <w:rPr>
                <w:rFonts w:ascii="Arial" w:eastAsia="Arial" w:hAnsi="Arial" w:cs="Arial"/>
                <w:color w:val="000000"/>
                <w:sz w:val="22"/>
              </w:rPr>
            </w:pPr>
            <w:r w:rsidRPr="00473935">
              <w:rPr>
                <w:rFonts w:ascii="Arial" w:eastAsia="Arial" w:hAnsi="Arial" w:cs="Arial"/>
                <w:bCs/>
                <w:color w:val="000000"/>
                <w:sz w:val="22"/>
              </w:rPr>
              <w:t>Class Room and workshop</w:t>
            </w:r>
          </w:p>
        </w:tc>
      </w:tr>
      <w:tr w:rsidR="00E133DF" w:rsidRPr="00473935" w:rsidTr="005331DD">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after="245" w:line="243" w:lineRule="auto"/>
              <w:ind w:left="519"/>
              <w:contextualSpacing/>
              <w:jc w:val="both"/>
              <w:rPr>
                <w:rFonts w:ascii="Arial" w:eastAsia="Arial" w:hAnsi="Arial" w:cs="Arial"/>
                <w:b/>
                <w:color w:val="000000"/>
                <w:sz w:val="22"/>
              </w:rPr>
            </w:pPr>
            <w:r w:rsidRPr="00473935">
              <w:rPr>
                <w:rFonts w:ascii="Arial" w:eastAsia="Arial" w:hAnsi="Arial" w:cs="Arial"/>
                <w:b/>
                <w:color w:val="000000"/>
                <w:sz w:val="22"/>
              </w:rPr>
              <w:lastRenderedPageBreak/>
              <w:t>LU6.</w:t>
            </w:r>
            <w:r w:rsidRPr="00473935">
              <w:rPr>
                <w:rFonts w:ascii="Arial" w:eastAsia="Calibri" w:hAnsi="Arial" w:cs="Arial"/>
                <w:color w:val="000000" w:themeColor="text1"/>
                <w:sz w:val="22"/>
              </w:rPr>
              <w:t xml:space="preserve"> Perform parallel operation of two DC shunt generators.</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Connect the circuit according to the circuit diagram.</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Place all switches in off position.</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Run generator 1 at rated speed.</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Reduce field resistance of generator 1</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Connect generator with bus bar after attaining rated voltage.</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Run generator 2 with prime mover.</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Reduce the field resistance of generator 2 to attain its rated voltage.</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Close the switches for parallel operation.</w:t>
            </w:r>
          </w:p>
          <w:p w:rsidR="00E133DF" w:rsidRPr="00473935" w:rsidRDefault="00E133DF" w:rsidP="00EC66BB">
            <w:pPr>
              <w:pStyle w:val="ListParagraph"/>
              <w:numPr>
                <w:ilvl w:val="0"/>
                <w:numId w:val="27"/>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Calculate and record the reading of voltage and current on different loads.</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Conditions of paralleling of DC generators.</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Necessity of connecting DC generators in parallel.</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Iron loss</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Copper loss</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Variation in  copper loss with  loads</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Demonstration</w:t>
            </w:r>
          </w:p>
          <w:p w:rsidR="00E133DF" w:rsidRPr="00473935" w:rsidRDefault="00E133DF" w:rsidP="00EC66BB">
            <w:pPr>
              <w:numPr>
                <w:ilvl w:val="0"/>
                <w:numId w:val="86"/>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Practicing</w:t>
            </w:r>
          </w:p>
          <w:p w:rsidR="00E133DF" w:rsidRPr="00473935" w:rsidRDefault="00E133DF" w:rsidP="005331DD">
            <w:pPr>
              <w:spacing w:line="360" w:lineRule="auto"/>
              <w:ind w:left="720" w:right="270"/>
              <w:rPr>
                <w:rFonts w:ascii="Arial" w:eastAsia="Calibri" w:hAnsi="Arial" w:cs="Arial"/>
                <w:color w:val="000000" w:themeColor="text1"/>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ind w:left="720" w:hanging="826"/>
              <w:rPr>
                <w:rFonts w:ascii="Arial" w:eastAsia="Arial" w:hAnsi="Arial" w:cs="Arial"/>
                <w:b/>
                <w:color w:val="000000"/>
                <w:sz w:val="22"/>
              </w:rPr>
            </w:pPr>
            <w:r w:rsidRPr="003F1453">
              <w:rPr>
                <w:rFonts w:ascii="Arial" w:eastAsia="Arial" w:hAnsi="Arial" w:cs="Arial"/>
                <w:b/>
                <w:color w:val="000000"/>
                <w:sz w:val="22"/>
              </w:rPr>
              <w:lastRenderedPageBreak/>
              <w:t>Th-01 Hrs.</w:t>
            </w:r>
          </w:p>
          <w:p w:rsidR="00E133DF" w:rsidRPr="003F1453" w:rsidRDefault="00E133DF" w:rsidP="005331DD">
            <w:pPr>
              <w:ind w:left="720" w:hanging="826"/>
              <w:rPr>
                <w:rFonts w:ascii="Arial" w:eastAsia="Arial" w:hAnsi="Arial" w:cs="Arial"/>
                <w:b/>
                <w:color w:val="000000"/>
                <w:sz w:val="22"/>
              </w:rPr>
            </w:pPr>
            <w:r w:rsidRPr="003F1453">
              <w:rPr>
                <w:rFonts w:ascii="Arial" w:eastAsia="Arial" w:hAnsi="Arial" w:cs="Arial"/>
                <w:b/>
                <w:color w:val="000000"/>
                <w:sz w:val="22"/>
              </w:rPr>
              <w:t>Pr-03 Hrs.</w:t>
            </w:r>
          </w:p>
          <w:p w:rsidR="00E133DF" w:rsidRPr="00473935" w:rsidRDefault="00E133DF" w:rsidP="005331DD">
            <w:pPr>
              <w:ind w:left="720" w:hanging="826"/>
              <w:rPr>
                <w:rFonts w:ascii="Arial" w:eastAsia="Arial" w:hAnsi="Arial" w:cs="Arial"/>
                <w:color w:val="000000"/>
                <w:sz w:val="22"/>
              </w:rPr>
            </w:pPr>
            <w:r w:rsidRPr="003F1453">
              <w:rPr>
                <w:rFonts w:ascii="Arial" w:eastAsia="Arial" w:hAnsi="Arial" w:cs="Arial"/>
                <w:b/>
                <w:color w:val="000000"/>
                <w:sz w:val="22"/>
              </w:rPr>
              <w:t>Total- 04Hrs.</w:t>
            </w:r>
          </w:p>
        </w:tc>
        <w:tc>
          <w:tcPr>
            <w:tcW w:w="216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DC machines</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Tool Box</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AVO 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Voltmeters</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Ammeters</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Rheostats</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Variable Load</w:t>
            </w:r>
          </w:p>
          <w:p w:rsidR="00E133DF" w:rsidRPr="00473935" w:rsidRDefault="00E133DF" w:rsidP="005331DD">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276" w:lineRule="auto"/>
              <w:ind w:left="2"/>
              <w:rPr>
                <w:rFonts w:ascii="Arial" w:eastAsia="Arial" w:hAnsi="Arial" w:cs="Arial"/>
                <w:color w:val="000000"/>
                <w:sz w:val="22"/>
              </w:rPr>
            </w:pPr>
            <w:r w:rsidRPr="00473935">
              <w:rPr>
                <w:rFonts w:ascii="Arial" w:eastAsia="Arial" w:hAnsi="Arial" w:cs="Arial"/>
                <w:bCs/>
                <w:color w:val="000000"/>
                <w:sz w:val="22"/>
              </w:rPr>
              <w:t>Class Room and workshop</w:t>
            </w:r>
          </w:p>
        </w:tc>
      </w:tr>
      <w:tr w:rsidR="00E133DF" w:rsidRPr="00473935" w:rsidTr="005331DD">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after="245" w:line="243" w:lineRule="auto"/>
              <w:ind w:left="519"/>
              <w:contextualSpacing/>
              <w:jc w:val="both"/>
              <w:rPr>
                <w:rFonts w:ascii="Arial" w:eastAsia="Arial" w:hAnsi="Arial" w:cs="Arial"/>
                <w:b/>
                <w:color w:val="000000"/>
                <w:sz w:val="22"/>
              </w:rPr>
            </w:pPr>
            <w:r w:rsidRPr="00473935">
              <w:rPr>
                <w:rFonts w:ascii="Arial" w:eastAsia="Arial" w:hAnsi="Arial" w:cs="Arial"/>
                <w:b/>
                <w:color w:val="000000"/>
                <w:sz w:val="22"/>
              </w:rPr>
              <w:t>LU7.</w:t>
            </w:r>
            <w:r w:rsidRPr="00473935">
              <w:rPr>
                <w:rFonts w:ascii="Arial" w:eastAsia="Calibri" w:hAnsi="Arial" w:cs="Arial"/>
                <w:color w:val="000000" w:themeColor="text1"/>
                <w:sz w:val="22"/>
              </w:rPr>
              <w:t xml:space="preserve"> Determine copper, iron &amp; friction losses of shunt generator by actual loading.</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ListParagraph"/>
              <w:numPr>
                <w:ilvl w:val="1"/>
                <w:numId w:val="83"/>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Connect ammeter in series with both winding.</w:t>
            </w:r>
          </w:p>
          <w:p w:rsidR="00E133DF" w:rsidRPr="00473935" w:rsidRDefault="00E133DF" w:rsidP="00EC66BB">
            <w:pPr>
              <w:pStyle w:val="ListParagraph"/>
              <w:numPr>
                <w:ilvl w:val="1"/>
                <w:numId w:val="83"/>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Connect voltmeter in parallel with both winding.</w:t>
            </w:r>
          </w:p>
          <w:p w:rsidR="00E133DF" w:rsidRPr="00473935" w:rsidRDefault="00E133DF" w:rsidP="00EC66BB">
            <w:pPr>
              <w:pStyle w:val="ListParagraph"/>
              <w:numPr>
                <w:ilvl w:val="1"/>
                <w:numId w:val="83"/>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Apply 10-20 DC volt.</w:t>
            </w:r>
          </w:p>
          <w:p w:rsidR="00E133DF" w:rsidRPr="00473935" w:rsidRDefault="00E133DF" w:rsidP="00EC66BB">
            <w:pPr>
              <w:pStyle w:val="ListParagraph"/>
              <w:numPr>
                <w:ilvl w:val="1"/>
                <w:numId w:val="83"/>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Record the readings of voltmeter and ammeter.</w:t>
            </w:r>
          </w:p>
          <w:p w:rsidR="00E133DF" w:rsidRPr="00473935" w:rsidRDefault="00E133DF" w:rsidP="00EC66BB">
            <w:pPr>
              <w:pStyle w:val="ListParagraph"/>
              <w:numPr>
                <w:ilvl w:val="1"/>
                <w:numId w:val="83"/>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Calculate R</w:t>
            </w:r>
            <w:r w:rsidRPr="00473935">
              <w:rPr>
                <w:rFonts w:ascii="Arial" w:eastAsia="Calibri" w:hAnsi="Arial" w:cs="Arial"/>
                <w:color w:val="000000" w:themeColor="text1"/>
                <w:sz w:val="22"/>
                <w:vertAlign w:val="subscript"/>
              </w:rPr>
              <w:t>a</w:t>
            </w:r>
            <w:r w:rsidRPr="00473935">
              <w:rPr>
                <w:rFonts w:ascii="Arial" w:eastAsia="Calibri" w:hAnsi="Arial" w:cs="Arial"/>
                <w:color w:val="000000" w:themeColor="text1"/>
                <w:sz w:val="22"/>
              </w:rPr>
              <w:t xml:space="preserve"> and R</w:t>
            </w:r>
            <w:r w:rsidRPr="00473935">
              <w:rPr>
                <w:rFonts w:ascii="Arial" w:eastAsia="Calibri" w:hAnsi="Arial" w:cs="Arial"/>
                <w:color w:val="000000" w:themeColor="text1"/>
                <w:sz w:val="22"/>
                <w:vertAlign w:val="subscript"/>
              </w:rPr>
              <w:t>sh</w:t>
            </w:r>
            <w:r w:rsidRPr="00473935">
              <w:rPr>
                <w:rFonts w:ascii="Arial" w:eastAsia="Calibri" w:hAnsi="Arial" w:cs="Arial"/>
                <w:color w:val="000000" w:themeColor="text1"/>
                <w:sz w:val="22"/>
              </w:rPr>
              <w:t>.</w:t>
            </w:r>
          </w:p>
          <w:p w:rsidR="00E133DF" w:rsidRPr="00473935" w:rsidRDefault="00E133DF" w:rsidP="00EC66BB">
            <w:pPr>
              <w:pStyle w:val="ListParagraph"/>
              <w:numPr>
                <w:ilvl w:val="1"/>
                <w:numId w:val="83"/>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Run the generator at rated speed with prime mover.</w:t>
            </w:r>
          </w:p>
          <w:p w:rsidR="00E133DF" w:rsidRPr="00473935" w:rsidRDefault="00E133DF" w:rsidP="00EC66BB">
            <w:pPr>
              <w:pStyle w:val="ListParagraph"/>
              <w:numPr>
                <w:ilvl w:val="1"/>
                <w:numId w:val="83"/>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Turn on the load switch and record the meter reading.</w:t>
            </w:r>
          </w:p>
          <w:p w:rsidR="00E133DF" w:rsidRPr="00473935" w:rsidRDefault="00E133DF" w:rsidP="00EC66BB">
            <w:pPr>
              <w:pStyle w:val="ListParagraph"/>
              <w:numPr>
                <w:ilvl w:val="1"/>
                <w:numId w:val="83"/>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Calculate input power and output power.</w:t>
            </w:r>
          </w:p>
          <w:p w:rsidR="00E133DF" w:rsidRPr="00473935" w:rsidRDefault="00E133DF" w:rsidP="00EC66BB">
            <w:pPr>
              <w:pStyle w:val="ListParagraph"/>
              <w:numPr>
                <w:ilvl w:val="0"/>
                <w:numId w:val="83"/>
              </w:numPr>
              <w:spacing w:line="360" w:lineRule="auto"/>
              <w:ind w:right="270"/>
              <w:rPr>
                <w:rFonts w:ascii="Arial" w:eastAsia="Calibri" w:hAnsi="Arial" w:cs="Arial"/>
                <w:color w:val="000000" w:themeColor="text1"/>
                <w:sz w:val="22"/>
              </w:rPr>
            </w:pPr>
            <w:r w:rsidRPr="00473935">
              <w:rPr>
                <w:rFonts w:ascii="Arial" w:eastAsia="Calibri" w:hAnsi="Arial" w:cs="Arial"/>
                <w:color w:val="000000" w:themeColor="text1"/>
                <w:sz w:val="22"/>
              </w:rPr>
              <w:t>Calculate total losses (Copper loss, Friction loss, Iron loss)</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numPr>
                <w:ilvl w:val="0"/>
                <w:numId w:val="83"/>
              </w:numPr>
              <w:spacing w:line="360" w:lineRule="auto"/>
              <w:ind w:left="275" w:right="270" w:hanging="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Connection techniques of Ammeter and Voltmeter with both the windings.</w:t>
            </w:r>
          </w:p>
          <w:p w:rsidR="00E133DF" w:rsidRPr="00473935" w:rsidRDefault="00E133DF" w:rsidP="00EC66BB">
            <w:pPr>
              <w:numPr>
                <w:ilvl w:val="0"/>
                <w:numId w:val="83"/>
              </w:numPr>
              <w:spacing w:line="360" w:lineRule="auto"/>
              <w:ind w:left="275" w:right="270" w:hanging="270"/>
              <w:rPr>
                <w:rFonts w:ascii="Arial" w:eastAsia="Calibri" w:hAnsi="Arial" w:cs="Arial"/>
                <w:color w:val="000000" w:themeColor="text1"/>
                <w:sz w:val="22"/>
              </w:rPr>
            </w:pPr>
            <w:r w:rsidRPr="00473935">
              <w:rPr>
                <w:rFonts w:ascii="Arial" w:eastAsia="Calibri" w:hAnsi="Arial" w:cs="Arial"/>
                <w:color w:val="000000" w:themeColor="text1"/>
                <w:sz w:val="22"/>
              </w:rPr>
              <w:t>Define Iron loss</w:t>
            </w:r>
          </w:p>
          <w:p w:rsidR="00E133DF" w:rsidRPr="00473935" w:rsidRDefault="00E133DF" w:rsidP="00EC66BB">
            <w:pPr>
              <w:numPr>
                <w:ilvl w:val="0"/>
                <w:numId w:val="83"/>
              </w:numPr>
              <w:spacing w:line="360" w:lineRule="auto"/>
              <w:ind w:left="275" w:right="270" w:hanging="270"/>
              <w:rPr>
                <w:rFonts w:ascii="Arial" w:eastAsia="Calibri" w:hAnsi="Arial" w:cs="Arial"/>
                <w:color w:val="000000" w:themeColor="text1"/>
                <w:sz w:val="22"/>
              </w:rPr>
            </w:pPr>
            <w:r w:rsidRPr="00473935">
              <w:rPr>
                <w:rFonts w:ascii="Arial" w:eastAsia="Calibri" w:hAnsi="Arial" w:cs="Arial"/>
                <w:color w:val="000000" w:themeColor="text1"/>
                <w:sz w:val="22"/>
              </w:rPr>
              <w:t>Define copper loss</w:t>
            </w:r>
          </w:p>
          <w:p w:rsidR="00E133DF" w:rsidRPr="00473935" w:rsidRDefault="00E133DF" w:rsidP="00EC66BB">
            <w:pPr>
              <w:numPr>
                <w:ilvl w:val="0"/>
                <w:numId w:val="83"/>
              </w:numPr>
              <w:spacing w:line="360" w:lineRule="auto"/>
              <w:ind w:left="275" w:right="270" w:hanging="270"/>
              <w:rPr>
                <w:rFonts w:ascii="Arial" w:eastAsia="Calibri" w:hAnsi="Arial" w:cs="Arial"/>
                <w:color w:val="000000" w:themeColor="text1"/>
                <w:sz w:val="22"/>
              </w:rPr>
            </w:pPr>
            <w:r w:rsidRPr="00473935">
              <w:rPr>
                <w:rFonts w:ascii="Arial" w:eastAsia="Calibri" w:hAnsi="Arial" w:cs="Arial"/>
                <w:color w:val="000000" w:themeColor="text1"/>
                <w:sz w:val="22"/>
              </w:rPr>
              <w:lastRenderedPageBreak/>
              <w:t>Explain why the copper loss happens at full  load</w:t>
            </w:r>
          </w:p>
          <w:p w:rsidR="00E133DF" w:rsidRPr="00473935" w:rsidRDefault="00E133DF" w:rsidP="00EC66BB">
            <w:pPr>
              <w:pStyle w:val="ListParagraph"/>
              <w:numPr>
                <w:ilvl w:val="0"/>
                <w:numId w:val="83"/>
              </w:numPr>
              <w:spacing w:line="360" w:lineRule="auto"/>
              <w:ind w:left="275" w:right="270" w:hanging="270"/>
              <w:rPr>
                <w:rFonts w:ascii="Arial" w:eastAsia="Calibri" w:hAnsi="Arial" w:cs="Arial"/>
                <w:color w:val="000000" w:themeColor="text1"/>
                <w:sz w:val="22"/>
              </w:rPr>
            </w:pPr>
            <w:r>
              <w:rPr>
                <w:rFonts w:ascii="Arial" w:eastAsia="Calibri" w:hAnsi="Arial" w:cs="Arial"/>
                <w:color w:val="000000" w:themeColor="text1"/>
                <w:sz w:val="22"/>
              </w:rPr>
              <w:t xml:space="preserve">Calculation of </w:t>
            </w:r>
            <w:r w:rsidRPr="00473935">
              <w:rPr>
                <w:rFonts w:ascii="Arial" w:eastAsia="Calibri" w:hAnsi="Arial" w:cs="Arial"/>
                <w:color w:val="000000" w:themeColor="text1"/>
                <w:sz w:val="22"/>
              </w:rPr>
              <w:t>R</w:t>
            </w:r>
            <w:r w:rsidRPr="00473935">
              <w:rPr>
                <w:rFonts w:ascii="Arial" w:eastAsia="Calibri" w:hAnsi="Arial" w:cs="Arial"/>
                <w:color w:val="000000" w:themeColor="text1"/>
                <w:sz w:val="22"/>
                <w:vertAlign w:val="subscript"/>
              </w:rPr>
              <w:t>a</w:t>
            </w:r>
            <w:r w:rsidRPr="00473935">
              <w:rPr>
                <w:rFonts w:ascii="Arial" w:eastAsia="Calibri" w:hAnsi="Arial" w:cs="Arial"/>
                <w:color w:val="000000" w:themeColor="text1"/>
                <w:sz w:val="22"/>
              </w:rPr>
              <w:t xml:space="preserve"> and R</w:t>
            </w:r>
            <w:r w:rsidRPr="00473935">
              <w:rPr>
                <w:rFonts w:ascii="Arial" w:eastAsia="Calibri" w:hAnsi="Arial" w:cs="Arial"/>
                <w:color w:val="000000" w:themeColor="text1"/>
                <w:sz w:val="22"/>
                <w:vertAlign w:val="subscript"/>
              </w:rPr>
              <w:t>sh</w:t>
            </w:r>
            <w:r w:rsidRPr="00473935">
              <w:rPr>
                <w:rFonts w:ascii="Arial" w:eastAsia="Calibri" w:hAnsi="Arial" w:cs="Arial"/>
                <w:color w:val="000000" w:themeColor="text1"/>
                <w:sz w:val="22"/>
              </w:rPr>
              <w:t>.</w:t>
            </w:r>
          </w:p>
          <w:p w:rsidR="00E133DF" w:rsidRPr="00473935" w:rsidRDefault="00E133DF" w:rsidP="00EC66BB">
            <w:pPr>
              <w:pStyle w:val="ListParagraph"/>
              <w:numPr>
                <w:ilvl w:val="0"/>
                <w:numId w:val="83"/>
              </w:numPr>
              <w:spacing w:line="360" w:lineRule="auto"/>
              <w:ind w:left="275" w:right="270" w:hanging="270"/>
              <w:rPr>
                <w:rFonts w:ascii="Arial" w:eastAsia="Calibri" w:hAnsi="Arial" w:cs="Arial"/>
                <w:color w:val="000000" w:themeColor="text1"/>
                <w:sz w:val="22"/>
              </w:rPr>
            </w:pPr>
            <w:r w:rsidRPr="00473935">
              <w:rPr>
                <w:rFonts w:ascii="Arial" w:eastAsia="Calibri" w:hAnsi="Arial" w:cs="Arial"/>
                <w:color w:val="000000" w:themeColor="text1"/>
                <w:sz w:val="22"/>
              </w:rPr>
              <w:t>Running the generator at rated speed with prime mover.</w:t>
            </w:r>
          </w:p>
          <w:p w:rsidR="00E133DF" w:rsidRPr="00473935" w:rsidRDefault="00E133DF" w:rsidP="00EC66BB">
            <w:pPr>
              <w:pStyle w:val="ListParagraph"/>
              <w:numPr>
                <w:ilvl w:val="0"/>
                <w:numId w:val="83"/>
              </w:numPr>
              <w:spacing w:line="360" w:lineRule="auto"/>
              <w:ind w:left="275" w:right="270" w:hanging="270"/>
              <w:rPr>
                <w:rFonts w:ascii="Arial" w:eastAsia="Calibri" w:hAnsi="Arial" w:cs="Arial"/>
                <w:color w:val="000000" w:themeColor="text1"/>
                <w:sz w:val="22"/>
              </w:rPr>
            </w:pPr>
            <w:r w:rsidRPr="00473935">
              <w:rPr>
                <w:rFonts w:ascii="Arial" w:eastAsia="Calibri" w:hAnsi="Arial" w:cs="Arial"/>
                <w:color w:val="000000" w:themeColor="text1"/>
                <w:sz w:val="22"/>
              </w:rPr>
              <w:t>Turn on the load switch and record the meter reading.</w:t>
            </w:r>
          </w:p>
          <w:p w:rsidR="00E133DF" w:rsidRPr="00473935" w:rsidRDefault="00E133DF" w:rsidP="00EC66BB">
            <w:pPr>
              <w:pStyle w:val="ListParagraph"/>
              <w:numPr>
                <w:ilvl w:val="0"/>
                <w:numId w:val="83"/>
              </w:numPr>
              <w:spacing w:line="360" w:lineRule="auto"/>
              <w:ind w:left="275" w:right="270" w:hanging="270"/>
              <w:rPr>
                <w:rFonts w:ascii="Arial" w:eastAsia="Calibri" w:hAnsi="Arial" w:cs="Arial"/>
                <w:color w:val="000000" w:themeColor="text1"/>
                <w:sz w:val="22"/>
              </w:rPr>
            </w:pPr>
            <w:r w:rsidRPr="00473935">
              <w:rPr>
                <w:rFonts w:ascii="Arial" w:eastAsia="Calibri" w:hAnsi="Arial" w:cs="Arial"/>
                <w:color w:val="000000" w:themeColor="text1"/>
                <w:sz w:val="22"/>
              </w:rPr>
              <w:t>Calculation input power and output power.</w:t>
            </w:r>
          </w:p>
          <w:p w:rsidR="00E133DF" w:rsidRPr="00473935" w:rsidRDefault="00E133DF" w:rsidP="00EC66BB">
            <w:pPr>
              <w:pStyle w:val="ListParagraph"/>
              <w:numPr>
                <w:ilvl w:val="0"/>
                <w:numId w:val="83"/>
              </w:numPr>
              <w:spacing w:line="360" w:lineRule="auto"/>
              <w:ind w:left="275" w:right="270" w:hanging="270"/>
              <w:rPr>
                <w:rFonts w:ascii="Arial" w:eastAsia="Calibri" w:hAnsi="Arial" w:cs="Arial"/>
                <w:color w:val="000000" w:themeColor="text1"/>
                <w:sz w:val="22"/>
              </w:rPr>
            </w:pPr>
            <w:r w:rsidRPr="00473935">
              <w:rPr>
                <w:rFonts w:ascii="Arial" w:eastAsia="Calibri" w:hAnsi="Arial" w:cs="Arial"/>
                <w:color w:val="000000" w:themeColor="text1"/>
                <w:sz w:val="22"/>
              </w:rPr>
              <w:t>Calculation of efficiency</w:t>
            </w:r>
          </w:p>
          <w:p w:rsidR="00E133DF" w:rsidRPr="00473935" w:rsidRDefault="00E133DF" w:rsidP="00EC66BB">
            <w:pPr>
              <w:pStyle w:val="ListParagraph"/>
              <w:numPr>
                <w:ilvl w:val="0"/>
                <w:numId w:val="83"/>
              </w:numPr>
              <w:spacing w:line="360" w:lineRule="auto"/>
              <w:ind w:left="275" w:right="270" w:hanging="270"/>
              <w:rPr>
                <w:rFonts w:ascii="Arial" w:eastAsia="Calibri" w:hAnsi="Arial" w:cs="Arial"/>
                <w:color w:val="000000" w:themeColor="text1"/>
                <w:sz w:val="22"/>
              </w:rPr>
            </w:pPr>
          </w:p>
          <w:p w:rsidR="00E133DF" w:rsidRPr="00473935" w:rsidRDefault="00E133DF" w:rsidP="005331DD">
            <w:pPr>
              <w:spacing w:after="12" w:line="360" w:lineRule="auto"/>
              <w:ind w:left="254"/>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ind w:left="720" w:hanging="826"/>
              <w:rPr>
                <w:rFonts w:ascii="Arial" w:eastAsia="Arial" w:hAnsi="Arial" w:cs="Arial"/>
                <w:b/>
                <w:color w:val="000000"/>
                <w:sz w:val="22"/>
              </w:rPr>
            </w:pPr>
            <w:r w:rsidRPr="003F1453">
              <w:rPr>
                <w:rFonts w:ascii="Arial" w:eastAsia="Arial" w:hAnsi="Arial" w:cs="Arial"/>
                <w:b/>
                <w:color w:val="000000"/>
                <w:sz w:val="22"/>
              </w:rPr>
              <w:lastRenderedPageBreak/>
              <w:t>Th-01 Hrs.</w:t>
            </w:r>
          </w:p>
          <w:p w:rsidR="00E133DF" w:rsidRPr="003F1453" w:rsidRDefault="00E133DF" w:rsidP="005331DD">
            <w:pPr>
              <w:ind w:left="720" w:hanging="826"/>
              <w:rPr>
                <w:rFonts w:ascii="Arial" w:eastAsia="Arial" w:hAnsi="Arial" w:cs="Arial"/>
                <w:b/>
                <w:color w:val="000000"/>
                <w:sz w:val="22"/>
              </w:rPr>
            </w:pPr>
            <w:r w:rsidRPr="003F1453">
              <w:rPr>
                <w:rFonts w:ascii="Arial" w:eastAsia="Arial" w:hAnsi="Arial" w:cs="Arial"/>
                <w:b/>
                <w:color w:val="000000"/>
                <w:sz w:val="22"/>
              </w:rPr>
              <w:t>Pr-03 Hrs.</w:t>
            </w:r>
          </w:p>
          <w:p w:rsidR="00E133DF" w:rsidRPr="00473935" w:rsidRDefault="00E133DF" w:rsidP="005331DD">
            <w:pPr>
              <w:ind w:left="720" w:hanging="826"/>
              <w:rPr>
                <w:rFonts w:ascii="Arial" w:eastAsia="Arial" w:hAnsi="Arial" w:cs="Arial"/>
                <w:color w:val="000000"/>
                <w:sz w:val="22"/>
              </w:rPr>
            </w:pPr>
            <w:r w:rsidRPr="003F1453">
              <w:rPr>
                <w:rFonts w:ascii="Arial" w:eastAsia="Arial" w:hAnsi="Arial" w:cs="Arial"/>
                <w:b/>
                <w:color w:val="000000"/>
                <w:sz w:val="22"/>
              </w:rPr>
              <w:t>Total- 04Hrs.</w:t>
            </w:r>
          </w:p>
        </w:tc>
        <w:tc>
          <w:tcPr>
            <w:tcW w:w="216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DC machine</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Tool Box</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AVO 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Voltmeter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Ammeter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Rheostat</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lastRenderedPageBreak/>
              <w:t>Wattmeter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Variable DC supply</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Graph paper</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Pencil</w:t>
            </w:r>
          </w:p>
          <w:p w:rsidR="00E133DF" w:rsidRPr="00473935" w:rsidRDefault="00E133DF" w:rsidP="005331DD">
            <w:pPr>
              <w:spacing w:line="276" w:lineRule="auto"/>
              <w:rPr>
                <w:rFonts w:ascii="Arial" w:eastAsia="Arial" w:hAnsi="Arial" w:cs="Arial"/>
                <w:color w:val="000000"/>
                <w:sz w:val="22"/>
              </w:rPr>
            </w:pPr>
            <w:r w:rsidRPr="00473935">
              <w:rPr>
                <w:rFonts w:ascii="Arial" w:eastAsia="Arial" w:hAnsi="Arial" w:cs="Arial"/>
                <w:color w:val="000000"/>
                <w:sz w:val="22"/>
              </w:rPr>
              <w:t>Rubber</w:t>
            </w:r>
          </w:p>
          <w:p w:rsidR="00E133DF" w:rsidRPr="00473935" w:rsidRDefault="00E133DF" w:rsidP="005331DD">
            <w:pPr>
              <w:spacing w:line="276"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276" w:lineRule="auto"/>
              <w:ind w:left="2"/>
              <w:rPr>
                <w:rFonts w:ascii="Arial" w:eastAsia="Arial" w:hAnsi="Arial" w:cs="Arial"/>
                <w:color w:val="000000"/>
                <w:sz w:val="22"/>
              </w:rPr>
            </w:pPr>
            <w:r w:rsidRPr="00473935">
              <w:rPr>
                <w:rFonts w:ascii="Arial" w:eastAsia="Arial" w:hAnsi="Arial" w:cs="Arial"/>
                <w:bCs/>
                <w:color w:val="000000"/>
                <w:sz w:val="22"/>
              </w:rPr>
              <w:lastRenderedPageBreak/>
              <w:t>Class Room and workshop</w:t>
            </w:r>
          </w:p>
        </w:tc>
      </w:tr>
    </w:tbl>
    <w:p w:rsidR="00E133DF" w:rsidRPr="00473935" w:rsidRDefault="00E133DF" w:rsidP="00E133DF">
      <w:pPr>
        <w:pStyle w:val="Normal2"/>
        <w:rPr>
          <w:rFonts w:eastAsia="Arial"/>
        </w:rPr>
      </w:pPr>
    </w:p>
    <w:p w:rsidR="00E133DF" w:rsidRPr="003461DB" w:rsidRDefault="00E133DF" w:rsidP="00E133DF">
      <w:pPr>
        <w:pStyle w:val="Normal2"/>
        <w:rPr>
          <w:rFonts w:eastAsia="Arial"/>
        </w:rPr>
      </w:pPr>
      <w:r w:rsidRPr="003461DB">
        <w:rPr>
          <w:rFonts w:eastAsia="Arial"/>
        </w:rPr>
        <w:br w:type="page"/>
      </w:r>
    </w:p>
    <w:p w:rsidR="00E133DF" w:rsidRDefault="00E133DF" w:rsidP="00E133DF">
      <w:pPr>
        <w:pStyle w:val="Normal2"/>
        <w:rPr>
          <w:rFonts w:eastAsia="Arial"/>
          <w:sz w:val="24"/>
        </w:rPr>
      </w:pPr>
    </w:p>
    <w:p w:rsidR="00E133DF" w:rsidRPr="005D3B99" w:rsidRDefault="00E133DF" w:rsidP="005D3B99">
      <w:pPr>
        <w:pStyle w:val="Heading3"/>
      </w:pPr>
      <w:bookmarkStart w:id="165" w:name="_Toc111625839"/>
      <w:r w:rsidRPr="005D3B99">
        <w:t>Analyze DC Motor</w:t>
      </w:r>
      <w:bookmarkEnd w:id="165"/>
    </w:p>
    <w:p w:rsidR="00E133DF" w:rsidRPr="00473935" w:rsidRDefault="00E133DF" w:rsidP="00E133DF">
      <w:pPr>
        <w:pStyle w:val="Normal2"/>
        <w:rPr>
          <w:rFonts w:eastAsia="Arial"/>
        </w:rPr>
      </w:pPr>
    </w:p>
    <w:p w:rsidR="00E133DF" w:rsidRPr="00473935" w:rsidRDefault="00E133DF" w:rsidP="00E133DF">
      <w:pPr>
        <w:pStyle w:val="Normal2"/>
        <w:rPr>
          <w:rFonts w:eastAsia="Calibri"/>
          <w:color w:val="000000" w:themeColor="text1"/>
          <w:shd w:val="clear" w:color="auto" w:fill="FFFFFF"/>
        </w:rPr>
      </w:pPr>
      <w:r w:rsidRPr="00473935">
        <w:rPr>
          <w:rFonts w:eastAsia="Arial"/>
          <w:lang w:val="pt-PT"/>
        </w:rPr>
        <w:t xml:space="preserve">Objective: </w:t>
      </w:r>
      <w:r w:rsidRPr="00473935">
        <w:rPr>
          <w:rFonts w:eastAsia="Calibri"/>
          <w:color w:val="000000" w:themeColor="text1"/>
          <w:shd w:val="clear" w:color="auto" w:fill="FFFFFF"/>
        </w:rPr>
        <w:t>This module identifies the competencies required to identify DC shunt motor, identify DC series motor and identify DC compound motor.</w:t>
      </w:r>
    </w:p>
    <w:p w:rsidR="00E133DF" w:rsidRPr="00473935" w:rsidRDefault="00E133DF" w:rsidP="00E133DF">
      <w:pPr>
        <w:pStyle w:val="Normal2"/>
        <w:rPr>
          <w:rFonts w:eastAsia="Arial"/>
        </w:rPr>
      </w:pPr>
      <w:r>
        <w:rPr>
          <w:rFonts w:eastAsia="Arial"/>
        </w:rPr>
        <w:t xml:space="preserve">Duration: 27 </w:t>
      </w:r>
      <w:r w:rsidRPr="00473935">
        <w:rPr>
          <w:rFonts w:eastAsia="Arial"/>
        </w:rPr>
        <w:t>Hours</w:t>
      </w:r>
      <w:r w:rsidRPr="00473935">
        <w:rPr>
          <w:rFonts w:eastAsia="Arial"/>
        </w:rPr>
        <w:tab/>
      </w:r>
      <w:r w:rsidRPr="00473935">
        <w:rPr>
          <w:rFonts w:eastAsia="Arial"/>
        </w:rPr>
        <w:tab/>
      </w:r>
      <w:r w:rsidRPr="00473935">
        <w:rPr>
          <w:rFonts w:eastAsia="Arial"/>
        </w:rPr>
        <w:tab/>
        <w:t>Theory:</w:t>
      </w:r>
      <w:r>
        <w:rPr>
          <w:rFonts w:eastAsia="Arial"/>
        </w:rPr>
        <w:t xml:space="preserve"> 6Hours</w:t>
      </w:r>
      <w:r>
        <w:rPr>
          <w:rFonts w:eastAsia="Arial"/>
        </w:rPr>
        <w:tab/>
      </w:r>
      <w:r>
        <w:rPr>
          <w:rFonts w:eastAsia="Arial"/>
        </w:rPr>
        <w:tab/>
      </w:r>
      <w:r>
        <w:rPr>
          <w:rFonts w:eastAsia="Arial"/>
        </w:rPr>
        <w:tab/>
      </w:r>
      <w:r>
        <w:rPr>
          <w:rFonts w:eastAsia="Arial"/>
        </w:rPr>
        <w:tab/>
        <w:t>Practice: 21Hours</w:t>
      </w:r>
      <w:r>
        <w:rPr>
          <w:rFonts w:eastAsia="Arial"/>
        </w:rPr>
        <w:tab/>
      </w:r>
      <w:r>
        <w:rPr>
          <w:rFonts w:eastAsia="Arial"/>
        </w:rPr>
        <w:tab/>
      </w:r>
      <w:r>
        <w:rPr>
          <w:rFonts w:eastAsia="Arial"/>
        </w:rPr>
        <w:tab/>
        <w:t>Cr, Hour 2.7</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350"/>
        <w:gridCol w:w="2160"/>
        <w:gridCol w:w="1440"/>
      </w:tblGrid>
      <w:tr w:rsidR="00E133DF" w:rsidRPr="00473935"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Learning Elements</w:t>
            </w:r>
          </w:p>
        </w:tc>
        <w:tc>
          <w:tcPr>
            <w:tcW w:w="13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473935" w:rsidRDefault="00E133DF" w:rsidP="005331DD">
            <w:pPr>
              <w:pStyle w:val="Normal2"/>
              <w:rPr>
                <w:rFonts w:eastAsia="Arial"/>
              </w:rPr>
            </w:pPr>
            <w:r w:rsidRPr="00473935">
              <w:rPr>
                <w:rFonts w:eastAsia="Arial"/>
              </w:rPr>
              <w:t xml:space="preserve">Materials </w:t>
            </w:r>
          </w:p>
          <w:p w:rsidR="00E133DF" w:rsidRPr="00473935" w:rsidRDefault="00E133DF" w:rsidP="005331DD">
            <w:pPr>
              <w:pStyle w:val="Normal2"/>
              <w:rPr>
                <w:rFonts w:eastAsia="Arial"/>
              </w:rPr>
            </w:pPr>
            <w:r w:rsidRPr="00473935">
              <w:rPr>
                <w:rFonts w:eastAsia="Arial"/>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473935" w:rsidRDefault="00E133DF" w:rsidP="005331DD">
            <w:pPr>
              <w:pStyle w:val="Normal2"/>
              <w:rPr>
                <w:rFonts w:eastAsia="Arial"/>
              </w:rPr>
            </w:pPr>
            <w:r w:rsidRPr="00473935">
              <w:rPr>
                <w:rFonts w:eastAsia="Arial"/>
              </w:rPr>
              <w:t xml:space="preserve">Learning </w:t>
            </w:r>
          </w:p>
          <w:p w:rsidR="00E133DF" w:rsidRPr="00473935" w:rsidRDefault="00E133DF" w:rsidP="005331DD">
            <w:pPr>
              <w:pStyle w:val="Normal2"/>
              <w:rPr>
                <w:rFonts w:eastAsia="Arial"/>
              </w:rPr>
            </w:pPr>
            <w:r w:rsidRPr="00473935">
              <w:rPr>
                <w:rFonts w:eastAsia="Arial"/>
              </w:rPr>
              <w:t xml:space="preserve">Place </w:t>
            </w:r>
          </w:p>
        </w:tc>
      </w:tr>
      <w:tr w:rsidR="00E133DF" w:rsidRPr="00473935"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Calibri"/>
                <w:color w:val="000000" w:themeColor="text1"/>
              </w:rPr>
              <w:t xml:space="preserve">LU1. </w:t>
            </w:r>
            <w:r w:rsidRPr="00473935">
              <w:rPr>
                <w:color w:val="000000" w:themeColor="text1"/>
              </w:rPr>
              <w:t xml:space="preserve"> Identify DC shunt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D3B99">
            <w:pPr>
              <w:pStyle w:val="Normal2"/>
              <w:rPr>
                <w:rFonts w:eastAsia="Arial"/>
              </w:rPr>
            </w:pPr>
            <w:r w:rsidRPr="00473935">
              <w:rPr>
                <w:rFonts w:eastAsia="Arial"/>
              </w:rPr>
              <w:t>Trainee will be able to:</w:t>
            </w:r>
          </w:p>
          <w:p w:rsidR="00E133DF" w:rsidRPr="00473935" w:rsidRDefault="00E133DF" w:rsidP="00EC66BB">
            <w:pPr>
              <w:pStyle w:val="Normal2"/>
              <w:numPr>
                <w:ilvl w:val="0"/>
                <w:numId w:val="249"/>
              </w:numPr>
              <w:rPr>
                <w:color w:val="000000" w:themeColor="text1"/>
              </w:rPr>
            </w:pPr>
            <w:r w:rsidRPr="00473935">
              <w:rPr>
                <w:color w:val="000000" w:themeColor="text1"/>
              </w:rPr>
              <w:t>Measure the terminal resistance of motors with ohm meter.</w:t>
            </w:r>
          </w:p>
          <w:p w:rsidR="00E133DF" w:rsidRPr="00473935" w:rsidRDefault="00E133DF" w:rsidP="00EC66BB">
            <w:pPr>
              <w:pStyle w:val="Normal2"/>
              <w:numPr>
                <w:ilvl w:val="0"/>
                <w:numId w:val="249"/>
              </w:numPr>
              <w:rPr>
                <w:color w:val="000000" w:themeColor="text1"/>
              </w:rPr>
            </w:pPr>
            <w:r w:rsidRPr="00473935">
              <w:rPr>
                <w:color w:val="000000" w:themeColor="text1"/>
              </w:rPr>
              <w:t>Identify DC shunt motor from measured value of resistance.</w:t>
            </w:r>
          </w:p>
          <w:p w:rsidR="00E133DF" w:rsidRPr="00473935" w:rsidRDefault="00E133DF" w:rsidP="00EC66BB">
            <w:pPr>
              <w:pStyle w:val="Normal2"/>
              <w:numPr>
                <w:ilvl w:val="0"/>
                <w:numId w:val="249"/>
              </w:numPr>
              <w:rPr>
                <w:color w:val="000000" w:themeColor="text1"/>
              </w:rPr>
            </w:pPr>
            <w:r w:rsidRPr="00473935">
              <w:rPr>
                <w:color w:val="000000" w:themeColor="text1"/>
              </w:rPr>
              <w:t>Disconnect both windings.</w:t>
            </w:r>
          </w:p>
          <w:p w:rsidR="00E133DF" w:rsidRPr="00473935" w:rsidRDefault="00E133DF" w:rsidP="00EC66BB">
            <w:pPr>
              <w:pStyle w:val="Normal2"/>
              <w:numPr>
                <w:ilvl w:val="0"/>
                <w:numId w:val="249"/>
              </w:numPr>
              <w:rPr>
                <w:color w:val="000000" w:themeColor="text1"/>
              </w:rPr>
            </w:pPr>
            <w:r w:rsidRPr="00473935">
              <w:rPr>
                <w:color w:val="000000" w:themeColor="text1"/>
              </w:rPr>
              <w:t>Identify field winding of shunt motor.</w:t>
            </w:r>
          </w:p>
          <w:p w:rsidR="00E133DF" w:rsidRPr="00473935" w:rsidRDefault="00E133DF" w:rsidP="00EC66BB">
            <w:pPr>
              <w:pStyle w:val="Normal2"/>
              <w:numPr>
                <w:ilvl w:val="0"/>
                <w:numId w:val="249"/>
              </w:numPr>
              <w:rPr>
                <w:color w:val="000000" w:themeColor="text1"/>
              </w:rPr>
            </w:pPr>
            <w:r w:rsidRPr="00473935">
              <w:rPr>
                <w:color w:val="000000" w:themeColor="text1"/>
              </w:rPr>
              <w:lastRenderedPageBreak/>
              <w:t>Identify armature of shunt motor.</w:t>
            </w:r>
          </w:p>
          <w:p w:rsidR="00E133DF" w:rsidRPr="00473935" w:rsidRDefault="00E133DF" w:rsidP="00EC66BB">
            <w:pPr>
              <w:pStyle w:val="Normal2"/>
              <w:numPr>
                <w:ilvl w:val="0"/>
                <w:numId w:val="249"/>
              </w:numPr>
              <w:rPr>
                <w:color w:val="000000" w:themeColor="text1"/>
              </w:rPr>
            </w:pPr>
            <w:r w:rsidRPr="00473935">
              <w:rPr>
                <w:color w:val="000000" w:themeColor="text1"/>
              </w:rPr>
              <w:t>Measure the resistance of both winding separately.</w:t>
            </w:r>
          </w:p>
          <w:p w:rsidR="00E133DF" w:rsidRPr="00473935" w:rsidRDefault="00E133DF" w:rsidP="00EC66BB">
            <w:pPr>
              <w:pStyle w:val="Normal2"/>
              <w:numPr>
                <w:ilvl w:val="0"/>
                <w:numId w:val="249"/>
              </w:numPr>
              <w:rPr>
                <w:color w:val="000000" w:themeColor="text1"/>
              </w:rPr>
            </w:pPr>
            <w:r w:rsidRPr="00473935">
              <w:rPr>
                <w:color w:val="000000" w:themeColor="text1"/>
              </w:rPr>
              <w:t>Record the resistance of armature winding and field winding.</w:t>
            </w:r>
          </w:p>
          <w:p w:rsidR="00E133DF" w:rsidRPr="00473935" w:rsidRDefault="00E133DF" w:rsidP="00EC66BB">
            <w:pPr>
              <w:pStyle w:val="Normal2"/>
              <w:numPr>
                <w:ilvl w:val="0"/>
                <w:numId w:val="249"/>
              </w:numPr>
              <w:rPr>
                <w:rFonts w:eastAsia="Arial"/>
              </w:rPr>
            </w:pPr>
            <w:r w:rsidRPr="00473935">
              <w:rPr>
                <w:color w:val="000000" w:themeColor="text1"/>
              </w:rPr>
              <w:t>Compare the resistance of armature winding and field winding to identify the difference between them.</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pStyle w:val="Normal2"/>
              <w:numPr>
                <w:ilvl w:val="0"/>
                <w:numId w:val="249"/>
              </w:numPr>
              <w:rPr>
                <w:rFonts w:eastAsia="Calibri"/>
                <w:color w:val="000000" w:themeColor="text1"/>
              </w:rPr>
            </w:pPr>
            <w:r w:rsidRPr="00473935">
              <w:rPr>
                <w:rFonts w:eastAsia="Calibri"/>
                <w:color w:val="000000" w:themeColor="text1"/>
              </w:rPr>
              <w:lastRenderedPageBreak/>
              <w:t xml:space="preserve">Types of DC machines </w:t>
            </w:r>
          </w:p>
          <w:p w:rsidR="00E133DF" w:rsidRPr="00473935" w:rsidRDefault="00E133DF" w:rsidP="00EC66BB">
            <w:pPr>
              <w:pStyle w:val="Normal2"/>
              <w:numPr>
                <w:ilvl w:val="0"/>
                <w:numId w:val="249"/>
              </w:numPr>
              <w:rPr>
                <w:rFonts w:eastAsia="Arial"/>
                <w:bCs/>
                <w:iCs/>
              </w:rPr>
            </w:pPr>
            <w:r w:rsidRPr="00473935">
              <w:rPr>
                <w:color w:val="000000" w:themeColor="text1"/>
              </w:rPr>
              <w:t>Identification of  DC shunt motor from measured value of resistance</w:t>
            </w:r>
          </w:p>
          <w:p w:rsidR="00E133DF" w:rsidRPr="00473935" w:rsidRDefault="00E133DF" w:rsidP="00EC66BB">
            <w:pPr>
              <w:pStyle w:val="Normal2"/>
              <w:numPr>
                <w:ilvl w:val="0"/>
                <w:numId w:val="249"/>
              </w:numPr>
              <w:rPr>
                <w:rFonts w:eastAsia="Arial"/>
                <w:bCs/>
                <w:iCs/>
              </w:rPr>
            </w:pPr>
            <w:r w:rsidRPr="00473935">
              <w:rPr>
                <w:color w:val="000000" w:themeColor="text1"/>
              </w:rPr>
              <w:t>Measuring techniques of resistance  with Ohm’s meter</w:t>
            </w:r>
          </w:p>
          <w:p w:rsidR="00E133DF" w:rsidRPr="00473935" w:rsidRDefault="00E133DF" w:rsidP="00EC66BB">
            <w:pPr>
              <w:pStyle w:val="Normal2"/>
              <w:numPr>
                <w:ilvl w:val="0"/>
                <w:numId w:val="249"/>
              </w:numPr>
              <w:rPr>
                <w:color w:val="000000" w:themeColor="text1"/>
              </w:rPr>
            </w:pPr>
            <w:r w:rsidRPr="00473935">
              <w:rPr>
                <w:color w:val="000000" w:themeColor="text1"/>
              </w:rPr>
              <w:t>Identification of field winding of shunt motor.</w:t>
            </w:r>
          </w:p>
          <w:p w:rsidR="00E133DF" w:rsidRPr="00473935" w:rsidRDefault="00E133DF" w:rsidP="00EC66BB">
            <w:pPr>
              <w:pStyle w:val="Normal2"/>
              <w:numPr>
                <w:ilvl w:val="0"/>
                <w:numId w:val="249"/>
              </w:numPr>
              <w:rPr>
                <w:rFonts w:eastAsia="Arial"/>
                <w:bCs/>
                <w:iCs/>
              </w:rPr>
            </w:pPr>
            <w:r w:rsidRPr="00473935">
              <w:rPr>
                <w:color w:val="000000" w:themeColor="text1"/>
              </w:rPr>
              <w:t>Identification of  armature of shunt motor</w:t>
            </w:r>
          </w:p>
          <w:p w:rsidR="00E133DF" w:rsidRPr="00473935" w:rsidRDefault="00E133DF" w:rsidP="00EC66BB">
            <w:pPr>
              <w:pStyle w:val="Normal2"/>
              <w:numPr>
                <w:ilvl w:val="0"/>
                <w:numId w:val="249"/>
              </w:numPr>
              <w:rPr>
                <w:rFonts w:eastAsia="Calibri"/>
                <w:color w:val="000000" w:themeColor="text1"/>
              </w:rPr>
            </w:pPr>
            <w:r w:rsidRPr="00473935">
              <w:rPr>
                <w:rFonts w:eastAsia="Calibri"/>
                <w:color w:val="000000" w:themeColor="text1"/>
              </w:rPr>
              <w:lastRenderedPageBreak/>
              <w:t>The difference between field winding and armature winding</w:t>
            </w:r>
          </w:p>
          <w:p w:rsidR="00E133DF" w:rsidRPr="00473935" w:rsidRDefault="00E133DF" w:rsidP="00EC66BB">
            <w:pPr>
              <w:pStyle w:val="Normal2"/>
              <w:numPr>
                <w:ilvl w:val="0"/>
                <w:numId w:val="249"/>
              </w:numPr>
              <w:rPr>
                <w:rFonts w:eastAsia="Calibri"/>
                <w:color w:val="000000" w:themeColor="text1"/>
              </w:rPr>
            </w:pPr>
            <w:r w:rsidRPr="00473935">
              <w:rPr>
                <w:rFonts w:eastAsia="Calibri"/>
                <w:color w:val="000000" w:themeColor="text1"/>
              </w:rPr>
              <w:t>Connection /disconnection techniques of both winding of series generator.</w:t>
            </w:r>
          </w:p>
          <w:p w:rsidR="00E133DF" w:rsidRPr="00473935" w:rsidRDefault="00E133DF" w:rsidP="00EC66BB">
            <w:pPr>
              <w:pStyle w:val="Normal2"/>
              <w:numPr>
                <w:ilvl w:val="0"/>
                <w:numId w:val="249"/>
              </w:numPr>
              <w:rPr>
                <w:rFonts w:eastAsia="Calibri"/>
                <w:color w:val="000000" w:themeColor="text1"/>
              </w:rPr>
            </w:pPr>
            <w:r w:rsidRPr="00473935">
              <w:rPr>
                <w:rFonts w:eastAsia="Calibri"/>
                <w:color w:val="000000" w:themeColor="text1"/>
              </w:rPr>
              <w:t>Demonstration</w:t>
            </w:r>
          </w:p>
          <w:p w:rsidR="00E133DF" w:rsidRPr="00473935" w:rsidRDefault="00E133DF" w:rsidP="00EC66BB">
            <w:pPr>
              <w:pStyle w:val="Normal2"/>
              <w:numPr>
                <w:ilvl w:val="0"/>
                <w:numId w:val="249"/>
              </w:numPr>
            </w:pPr>
            <w:r w:rsidRPr="00473935">
              <w:rPr>
                <w:rFonts w:eastAsia="Calibri"/>
                <w:color w:val="000000" w:themeColor="text1"/>
              </w:rPr>
              <w:t>Practicing</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1453" w:rsidRDefault="00E133DF" w:rsidP="005331DD">
            <w:pPr>
              <w:pStyle w:val="Normal2"/>
              <w:rPr>
                <w:rFonts w:eastAsia="Arial"/>
              </w:rPr>
            </w:pPr>
            <w:r w:rsidRPr="003F1453">
              <w:rPr>
                <w:rFonts w:eastAsia="Arial"/>
              </w:rPr>
              <w:lastRenderedPageBreak/>
              <w:t>Th-02 Hrs.</w:t>
            </w:r>
          </w:p>
          <w:p w:rsidR="00E133DF" w:rsidRPr="003F1453" w:rsidRDefault="00E133DF" w:rsidP="005331DD">
            <w:pPr>
              <w:pStyle w:val="Normal2"/>
              <w:rPr>
                <w:rFonts w:eastAsia="Arial"/>
              </w:rPr>
            </w:pPr>
            <w:r>
              <w:rPr>
                <w:rFonts w:eastAsia="Arial"/>
              </w:rPr>
              <w:t>Pr-09</w:t>
            </w:r>
            <w:r w:rsidRPr="003F1453">
              <w:rPr>
                <w:rFonts w:eastAsia="Arial"/>
              </w:rPr>
              <w:t xml:space="preserve"> Hrs.</w:t>
            </w:r>
          </w:p>
          <w:p w:rsidR="00E133DF" w:rsidRPr="00473935" w:rsidRDefault="00E133DF" w:rsidP="005331DD">
            <w:pPr>
              <w:pStyle w:val="Normal2"/>
              <w:rPr>
                <w:rFonts w:eastAsia="Arial"/>
              </w:rPr>
            </w:pPr>
            <w:r>
              <w:rPr>
                <w:rFonts w:eastAsia="Arial"/>
              </w:rPr>
              <w:t>Total-11</w:t>
            </w:r>
            <w:r w:rsidRPr="003F1453">
              <w:rPr>
                <w:rFonts w:eastAsia="Arial"/>
              </w:rPr>
              <w:t>Hrs</w:t>
            </w:r>
            <w:r>
              <w:rPr>
                <w:rFonts w:eastAsia="Arial"/>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Galvanometer</w:t>
            </w:r>
          </w:p>
          <w:p w:rsidR="00E133DF" w:rsidRPr="00473935" w:rsidRDefault="00E133DF" w:rsidP="005331DD">
            <w:pPr>
              <w:pStyle w:val="Normal2"/>
              <w:rPr>
                <w:rFonts w:eastAsia="Arial"/>
              </w:rPr>
            </w:pPr>
            <w:r w:rsidRPr="00473935">
              <w:rPr>
                <w:rFonts w:eastAsia="Arial"/>
              </w:rPr>
              <w:t>Ohm Meter</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Arial"/>
                <w:bCs/>
              </w:rPr>
              <w:t>Class Room and workshop</w:t>
            </w:r>
          </w:p>
        </w:tc>
      </w:tr>
      <w:tr w:rsidR="00E133DF" w:rsidRPr="00473935"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Arial"/>
              </w:rPr>
              <w:t>LU2.</w:t>
            </w:r>
            <w:r w:rsidRPr="00473935">
              <w:rPr>
                <w:rFonts w:eastAsia="Calibri"/>
                <w:color w:val="000000" w:themeColor="text1"/>
              </w:rPr>
              <w:t xml:space="preserve"> </w:t>
            </w:r>
            <w:r w:rsidRPr="00473935">
              <w:rPr>
                <w:color w:val="000000" w:themeColor="text1"/>
              </w:rPr>
              <w:t xml:space="preserve"> Identify DC series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pStyle w:val="Normal2"/>
              <w:numPr>
                <w:ilvl w:val="0"/>
                <w:numId w:val="249"/>
              </w:numPr>
              <w:rPr>
                <w:rFonts w:eastAsia="Arial"/>
              </w:rPr>
            </w:pPr>
            <w:r w:rsidRPr="00473935">
              <w:rPr>
                <w:rFonts w:eastAsia="Arial"/>
              </w:rPr>
              <w:t>Trainee will be able to:</w:t>
            </w:r>
          </w:p>
          <w:p w:rsidR="00E133DF" w:rsidRPr="00473935" w:rsidRDefault="00E133DF" w:rsidP="00EC66BB">
            <w:pPr>
              <w:pStyle w:val="Normal2"/>
              <w:numPr>
                <w:ilvl w:val="0"/>
                <w:numId w:val="249"/>
              </w:numPr>
              <w:rPr>
                <w:color w:val="000000" w:themeColor="text1"/>
              </w:rPr>
            </w:pPr>
            <w:r w:rsidRPr="00473935">
              <w:rPr>
                <w:color w:val="000000" w:themeColor="text1"/>
              </w:rPr>
              <w:t>Measure the terminal resistance of DC motors with ohm meter.</w:t>
            </w:r>
          </w:p>
          <w:p w:rsidR="00E133DF" w:rsidRPr="00473935" w:rsidRDefault="00E133DF" w:rsidP="00EC66BB">
            <w:pPr>
              <w:pStyle w:val="Normal2"/>
              <w:numPr>
                <w:ilvl w:val="0"/>
                <w:numId w:val="249"/>
              </w:numPr>
              <w:rPr>
                <w:color w:val="000000" w:themeColor="text1"/>
              </w:rPr>
            </w:pPr>
            <w:r w:rsidRPr="00473935">
              <w:rPr>
                <w:color w:val="000000" w:themeColor="text1"/>
              </w:rPr>
              <w:t>Identify DC series motor from measured value of resistance.</w:t>
            </w:r>
          </w:p>
          <w:p w:rsidR="00E133DF" w:rsidRPr="00473935" w:rsidRDefault="00E133DF" w:rsidP="00EC66BB">
            <w:pPr>
              <w:pStyle w:val="Normal2"/>
              <w:numPr>
                <w:ilvl w:val="0"/>
                <w:numId w:val="249"/>
              </w:numPr>
              <w:rPr>
                <w:color w:val="000000" w:themeColor="text1"/>
              </w:rPr>
            </w:pPr>
            <w:r w:rsidRPr="00473935">
              <w:rPr>
                <w:color w:val="000000" w:themeColor="text1"/>
              </w:rPr>
              <w:t>Disconnect both windings.</w:t>
            </w:r>
          </w:p>
          <w:p w:rsidR="00E133DF" w:rsidRPr="00473935" w:rsidRDefault="00E133DF" w:rsidP="00EC66BB">
            <w:pPr>
              <w:pStyle w:val="Normal2"/>
              <w:numPr>
                <w:ilvl w:val="0"/>
                <w:numId w:val="249"/>
              </w:numPr>
              <w:rPr>
                <w:color w:val="000000" w:themeColor="text1"/>
              </w:rPr>
            </w:pPr>
            <w:r w:rsidRPr="00473935">
              <w:rPr>
                <w:color w:val="000000" w:themeColor="text1"/>
              </w:rPr>
              <w:t>Identify the series field winding of series motor.</w:t>
            </w:r>
          </w:p>
          <w:p w:rsidR="00E133DF" w:rsidRPr="00473935" w:rsidRDefault="00E133DF" w:rsidP="00EC66BB">
            <w:pPr>
              <w:pStyle w:val="Normal2"/>
              <w:numPr>
                <w:ilvl w:val="0"/>
                <w:numId w:val="249"/>
              </w:numPr>
              <w:rPr>
                <w:color w:val="000000" w:themeColor="text1"/>
              </w:rPr>
            </w:pPr>
            <w:r w:rsidRPr="00473935">
              <w:rPr>
                <w:color w:val="000000" w:themeColor="text1"/>
              </w:rPr>
              <w:lastRenderedPageBreak/>
              <w:t>Identify armature of series motor.</w:t>
            </w:r>
          </w:p>
          <w:p w:rsidR="00E133DF" w:rsidRPr="00473935" w:rsidRDefault="00E133DF" w:rsidP="00EC66BB">
            <w:pPr>
              <w:pStyle w:val="Normal2"/>
              <w:numPr>
                <w:ilvl w:val="0"/>
                <w:numId w:val="249"/>
              </w:numPr>
              <w:rPr>
                <w:color w:val="000000" w:themeColor="text1"/>
              </w:rPr>
            </w:pPr>
            <w:r w:rsidRPr="00473935">
              <w:rPr>
                <w:color w:val="000000" w:themeColor="text1"/>
              </w:rPr>
              <w:t>Measure the resistance of both winding separately.</w:t>
            </w:r>
          </w:p>
          <w:p w:rsidR="00E133DF" w:rsidRPr="00473935" w:rsidRDefault="00E133DF" w:rsidP="00EC66BB">
            <w:pPr>
              <w:pStyle w:val="Normal2"/>
              <w:numPr>
                <w:ilvl w:val="0"/>
                <w:numId w:val="249"/>
              </w:numPr>
              <w:rPr>
                <w:color w:val="000000" w:themeColor="text1"/>
              </w:rPr>
            </w:pPr>
            <w:r w:rsidRPr="00473935">
              <w:rPr>
                <w:color w:val="000000" w:themeColor="text1"/>
              </w:rPr>
              <w:t>Record the resistance of armature winding and field winding.</w:t>
            </w:r>
          </w:p>
          <w:p w:rsidR="00E133DF" w:rsidRPr="00473935" w:rsidRDefault="00E133DF" w:rsidP="00EC66BB">
            <w:pPr>
              <w:pStyle w:val="Normal2"/>
              <w:numPr>
                <w:ilvl w:val="0"/>
                <w:numId w:val="249"/>
              </w:numPr>
              <w:rPr>
                <w:color w:val="000000" w:themeColor="text1"/>
              </w:rPr>
            </w:pPr>
            <w:r w:rsidRPr="00473935">
              <w:rPr>
                <w:color w:val="000000" w:themeColor="text1"/>
              </w:rPr>
              <w:t>Compare the resistance of armature winding and field winding to identify the difference between them.</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pStyle w:val="Normal2"/>
              <w:numPr>
                <w:ilvl w:val="0"/>
                <w:numId w:val="249"/>
              </w:numPr>
              <w:rPr>
                <w:rFonts w:eastAsia="Arial"/>
                <w:bCs/>
                <w:iCs/>
              </w:rPr>
            </w:pPr>
            <w:r w:rsidRPr="00473935">
              <w:rPr>
                <w:rFonts w:eastAsia="Arial"/>
                <w:bCs/>
                <w:iCs/>
              </w:rPr>
              <w:lastRenderedPageBreak/>
              <w:t>DC Series Motor</w:t>
            </w:r>
          </w:p>
          <w:p w:rsidR="00E133DF" w:rsidRPr="00473935" w:rsidRDefault="00E133DF" w:rsidP="00EC66BB">
            <w:pPr>
              <w:pStyle w:val="Normal2"/>
              <w:numPr>
                <w:ilvl w:val="0"/>
                <w:numId w:val="249"/>
              </w:numPr>
              <w:rPr>
                <w:color w:val="000000" w:themeColor="text1"/>
              </w:rPr>
            </w:pPr>
            <w:r w:rsidRPr="00473935">
              <w:rPr>
                <w:rFonts w:eastAsia="Calibri"/>
                <w:color w:val="000000" w:themeColor="text1"/>
              </w:rPr>
              <w:t xml:space="preserve">Identification of </w:t>
            </w:r>
            <w:r w:rsidRPr="00473935">
              <w:rPr>
                <w:color w:val="000000" w:themeColor="text1"/>
              </w:rPr>
              <w:t>DC series motor from measured value of resistance.</w:t>
            </w:r>
          </w:p>
          <w:p w:rsidR="00E133DF" w:rsidRPr="00473935" w:rsidRDefault="00E133DF" w:rsidP="00EC66BB">
            <w:pPr>
              <w:pStyle w:val="Normal2"/>
              <w:numPr>
                <w:ilvl w:val="0"/>
                <w:numId w:val="249"/>
              </w:numPr>
              <w:rPr>
                <w:rFonts w:eastAsia="Arial"/>
                <w:bCs/>
                <w:iCs/>
              </w:rPr>
            </w:pPr>
            <w:r w:rsidRPr="00473935">
              <w:rPr>
                <w:rFonts w:eastAsia="Calibri"/>
                <w:color w:val="000000" w:themeColor="text1"/>
              </w:rPr>
              <w:t>Connection /disconnection techniques of  both winding of series motor</w:t>
            </w:r>
          </w:p>
          <w:p w:rsidR="00E133DF" w:rsidRPr="00473935" w:rsidRDefault="00E133DF" w:rsidP="00EC66BB">
            <w:pPr>
              <w:pStyle w:val="Normal2"/>
              <w:numPr>
                <w:ilvl w:val="0"/>
                <w:numId w:val="249"/>
              </w:numPr>
              <w:rPr>
                <w:color w:val="000000" w:themeColor="text1"/>
              </w:rPr>
            </w:pPr>
            <w:r>
              <w:rPr>
                <w:color w:val="000000" w:themeColor="text1"/>
              </w:rPr>
              <w:t xml:space="preserve">Identification of </w:t>
            </w:r>
            <w:r w:rsidRPr="00473935">
              <w:rPr>
                <w:color w:val="000000" w:themeColor="text1"/>
              </w:rPr>
              <w:t>armature of series motor.</w:t>
            </w:r>
          </w:p>
          <w:p w:rsidR="00E133DF" w:rsidRPr="00473935" w:rsidRDefault="00E133DF" w:rsidP="00EC66BB">
            <w:pPr>
              <w:pStyle w:val="Normal2"/>
              <w:numPr>
                <w:ilvl w:val="0"/>
                <w:numId w:val="249"/>
              </w:numPr>
              <w:rPr>
                <w:color w:val="000000" w:themeColor="text1"/>
              </w:rPr>
            </w:pPr>
            <w:r w:rsidRPr="00473935">
              <w:rPr>
                <w:color w:val="000000" w:themeColor="text1"/>
              </w:rPr>
              <w:lastRenderedPageBreak/>
              <w:t>Measurement techniques for the resistance of both winding separately.</w:t>
            </w:r>
          </w:p>
          <w:p w:rsidR="00E133DF" w:rsidRPr="00473935" w:rsidRDefault="00E133DF" w:rsidP="00EC66BB">
            <w:pPr>
              <w:pStyle w:val="Normal2"/>
              <w:numPr>
                <w:ilvl w:val="0"/>
                <w:numId w:val="249"/>
              </w:numPr>
              <w:rPr>
                <w:color w:val="000000" w:themeColor="text1"/>
              </w:rPr>
            </w:pPr>
            <w:r w:rsidRPr="00473935">
              <w:rPr>
                <w:color w:val="000000" w:themeColor="text1"/>
              </w:rPr>
              <w:t>Recording procedure for the resistance of armature winding and field winding.</w:t>
            </w:r>
          </w:p>
          <w:p w:rsidR="00E133DF" w:rsidRPr="00473935" w:rsidRDefault="00E133DF" w:rsidP="00EC66BB">
            <w:pPr>
              <w:pStyle w:val="Normal2"/>
              <w:numPr>
                <w:ilvl w:val="0"/>
                <w:numId w:val="249"/>
              </w:numPr>
              <w:rPr>
                <w:color w:val="000000" w:themeColor="text1"/>
              </w:rPr>
            </w:pPr>
            <w:r w:rsidRPr="00473935">
              <w:rPr>
                <w:color w:val="000000" w:themeColor="text1"/>
              </w:rPr>
              <w:t>Compare of the resistance of armature winding and field winding to identify the difference between them.</w:t>
            </w:r>
          </w:p>
          <w:p w:rsidR="00E133DF" w:rsidRPr="00473935" w:rsidRDefault="00E133DF" w:rsidP="00EC66BB">
            <w:pPr>
              <w:pStyle w:val="Normal2"/>
              <w:numPr>
                <w:ilvl w:val="0"/>
                <w:numId w:val="249"/>
              </w:numPr>
              <w:rPr>
                <w:color w:val="000000" w:themeColor="text1"/>
              </w:rPr>
            </w:pPr>
            <w:r w:rsidRPr="00473935">
              <w:rPr>
                <w:color w:val="000000" w:themeColor="text1"/>
              </w:rPr>
              <w:t>Demonstration</w:t>
            </w:r>
          </w:p>
          <w:p w:rsidR="00E133DF" w:rsidRPr="00473935" w:rsidRDefault="00E133DF" w:rsidP="00EC66BB">
            <w:pPr>
              <w:pStyle w:val="Normal2"/>
              <w:numPr>
                <w:ilvl w:val="0"/>
                <w:numId w:val="249"/>
              </w:numPr>
              <w:rPr>
                <w:color w:val="000000" w:themeColor="text1"/>
              </w:rPr>
            </w:pPr>
            <w:r w:rsidRPr="00473935">
              <w:rPr>
                <w:color w:val="000000" w:themeColor="text1"/>
              </w:rPr>
              <w:t xml:space="preserve">Practicing </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1453" w:rsidRDefault="00E133DF" w:rsidP="005331DD">
            <w:pPr>
              <w:pStyle w:val="Normal2"/>
              <w:rPr>
                <w:rFonts w:eastAsia="Arial"/>
              </w:rPr>
            </w:pPr>
            <w:r w:rsidRPr="003F1453">
              <w:rPr>
                <w:rFonts w:eastAsia="Arial"/>
              </w:rPr>
              <w:lastRenderedPageBreak/>
              <w:t>Th-02 Hrs.</w:t>
            </w:r>
          </w:p>
          <w:p w:rsidR="00E133DF" w:rsidRPr="003F1453" w:rsidRDefault="00E133DF" w:rsidP="005331DD">
            <w:pPr>
              <w:pStyle w:val="Normal2"/>
              <w:rPr>
                <w:rFonts w:eastAsia="Arial"/>
              </w:rPr>
            </w:pPr>
            <w:r w:rsidRPr="003F1453">
              <w:rPr>
                <w:rFonts w:eastAsia="Arial"/>
              </w:rPr>
              <w:t>Pr-06 Hrs.</w:t>
            </w:r>
          </w:p>
          <w:p w:rsidR="00E133DF" w:rsidRPr="00473935" w:rsidRDefault="00E133DF" w:rsidP="005331DD">
            <w:pPr>
              <w:pStyle w:val="Normal2"/>
              <w:rPr>
                <w:rFonts w:eastAsia="Arial"/>
              </w:rPr>
            </w:pPr>
            <w:r>
              <w:rPr>
                <w:rFonts w:eastAsia="Arial"/>
              </w:rPr>
              <w:t xml:space="preserve">Total- </w:t>
            </w:r>
            <w:r w:rsidRPr="003F1453">
              <w:rPr>
                <w:rFonts w:eastAsia="Arial"/>
              </w:rPr>
              <w:t>8Hrs</w:t>
            </w:r>
            <w:r>
              <w:rPr>
                <w:rFonts w:eastAsia="Arial"/>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Galvanometer</w:t>
            </w:r>
          </w:p>
          <w:p w:rsidR="00E133DF" w:rsidRPr="00473935" w:rsidRDefault="00E133DF" w:rsidP="005331DD">
            <w:pPr>
              <w:pStyle w:val="Normal2"/>
              <w:rPr>
                <w:rFonts w:eastAsia="Arial"/>
              </w:rPr>
            </w:pPr>
            <w:r w:rsidRPr="00473935">
              <w:rPr>
                <w:rFonts w:eastAsia="Arial"/>
              </w:rPr>
              <w:t>Ohm Meter</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Arial"/>
                <w:bCs/>
              </w:rPr>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t>LU3.</w:t>
            </w:r>
            <w:r w:rsidRPr="00473935">
              <w:rPr>
                <w:rFonts w:eastAsia="Calibri"/>
                <w:color w:val="000000" w:themeColor="text1"/>
              </w:rPr>
              <w:t xml:space="preserve"> </w:t>
            </w:r>
            <w:r w:rsidRPr="00473935">
              <w:rPr>
                <w:color w:val="000000" w:themeColor="text1"/>
              </w:rPr>
              <w:t xml:space="preserve"> Identify DC compound motor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9"/>
              </w:numPr>
              <w:rPr>
                <w:rFonts w:eastAsia="Arial"/>
              </w:rPr>
            </w:pPr>
            <w:r w:rsidRPr="00473935">
              <w:rPr>
                <w:rFonts w:eastAsia="Arial"/>
              </w:rPr>
              <w:t>Trainee must be able to</w:t>
            </w:r>
          </w:p>
          <w:p w:rsidR="00E133DF" w:rsidRPr="00473935" w:rsidRDefault="00E133DF" w:rsidP="00EC66BB">
            <w:pPr>
              <w:pStyle w:val="Normal2"/>
              <w:numPr>
                <w:ilvl w:val="0"/>
                <w:numId w:val="249"/>
              </w:numPr>
              <w:rPr>
                <w:color w:val="000000" w:themeColor="text1"/>
              </w:rPr>
            </w:pPr>
            <w:r w:rsidRPr="00473935">
              <w:rPr>
                <w:color w:val="000000" w:themeColor="text1"/>
              </w:rPr>
              <w:t>Measure the terminal resistance of DC motor with ohm meter.</w:t>
            </w:r>
          </w:p>
          <w:p w:rsidR="00E133DF" w:rsidRPr="00473935" w:rsidRDefault="00E133DF" w:rsidP="00EC66BB">
            <w:pPr>
              <w:pStyle w:val="Normal2"/>
              <w:numPr>
                <w:ilvl w:val="0"/>
                <w:numId w:val="249"/>
              </w:numPr>
              <w:rPr>
                <w:color w:val="000000" w:themeColor="text1"/>
              </w:rPr>
            </w:pPr>
            <w:r w:rsidRPr="00473935">
              <w:rPr>
                <w:color w:val="000000" w:themeColor="text1"/>
              </w:rPr>
              <w:t>Identify DC Compound motor from measured value of resistance.</w:t>
            </w:r>
          </w:p>
          <w:p w:rsidR="00E133DF" w:rsidRPr="00473935" w:rsidRDefault="00E133DF" w:rsidP="00EC66BB">
            <w:pPr>
              <w:pStyle w:val="Normal2"/>
              <w:numPr>
                <w:ilvl w:val="0"/>
                <w:numId w:val="249"/>
              </w:numPr>
              <w:rPr>
                <w:color w:val="000000" w:themeColor="text1"/>
              </w:rPr>
            </w:pPr>
            <w:r w:rsidRPr="00473935">
              <w:rPr>
                <w:color w:val="000000" w:themeColor="text1"/>
              </w:rPr>
              <w:t>Disconnect both windings.</w:t>
            </w:r>
          </w:p>
          <w:p w:rsidR="00E133DF" w:rsidRPr="00473935" w:rsidRDefault="00E133DF" w:rsidP="00EC66BB">
            <w:pPr>
              <w:pStyle w:val="Normal2"/>
              <w:numPr>
                <w:ilvl w:val="0"/>
                <w:numId w:val="249"/>
              </w:numPr>
              <w:rPr>
                <w:color w:val="000000" w:themeColor="text1"/>
              </w:rPr>
            </w:pPr>
            <w:r w:rsidRPr="00473935">
              <w:rPr>
                <w:color w:val="000000" w:themeColor="text1"/>
              </w:rPr>
              <w:lastRenderedPageBreak/>
              <w:t>Identify the series field winding of motor.</w:t>
            </w:r>
          </w:p>
          <w:p w:rsidR="00E133DF" w:rsidRPr="00473935" w:rsidRDefault="00E133DF" w:rsidP="00EC66BB">
            <w:pPr>
              <w:pStyle w:val="Normal2"/>
              <w:numPr>
                <w:ilvl w:val="0"/>
                <w:numId w:val="249"/>
              </w:numPr>
              <w:rPr>
                <w:color w:val="000000" w:themeColor="text1"/>
              </w:rPr>
            </w:pPr>
            <w:r w:rsidRPr="00473935">
              <w:rPr>
                <w:color w:val="000000" w:themeColor="text1"/>
              </w:rPr>
              <w:t>Identify the shunt field winding of motor.</w:t>
            </w:r>
          </w:p>
          <w:p w:rsidR="00E133DF" w:rsidRPr="00473935" w:rsidRDefault="00E133DF" w:rsidP="00EC66BB">
            <w:pPr>
              <w:pStyle w:val="Normal2"/>
              <w:numPr>
                <w:ilvl w:val="0"/>
                <w:numId w:val="249"/>
              </w:numPr>
              <w:rPr>
                <w:color w:val="000000" w:themeColor="text1"/>
              </w:rPr>
            </w:pPr>
            <w:r w:rsidRPr="00473935">
              <w:rPr>
                <w:color w:val="000000" w:themeColor="text1"/>
              </w:rPr>
              <w:t>Identify armature of compound motor.</w:t>
            </w:r>
          </w:p>
          <w:p w:rsidR="00E133DF" w:rsidRPr="00473935" w:rsidRDefault="00E133DF" w:rsidP="00EC66BB">
            <w:pPr>
              <w:pStyle w:val="Normal2"/>
              <w:numPr>
                <w:ilvl w:val="0"/>
                <w:numId w:val="249"/>
              </w:numPr>
              <w:rPr>
                <w:color w:val="000000" w:themeColor="text1"/>
              </w:rPr>
            </w:pPr>
            <w:r w:rsidRPr="00473935">
              <w:rPr>
                <w:color w:val="000000" w:themeColor="text1"/>
              </w:rPr>
              <w:t>Measure and record the resistance of both winding separately.</w:t>
            </w:r>
          </w:p>
          <w:p w:rsidR="00E133DF" w:rsidRPr="00473935" w:rsidRDefault="00E133DF" w:rsidP="00EC66BB">
            <w:pPr>
              <w:pStyle w:val="Normal2"/>
              <w:numPr>
                <w:ilvl w:val="0"/>
                <w:numId w:val="249"/>
              </w:numPr>
              <w:rPr>
                <w:color w:val="000000" w:themeColor="text1"/>
              </w:rPr>
            </w:pPr>
            <w:r w:rsidRPr="00473935">
              <w:rPr>
                <w:color w:val="000000" w:themeColor="text1"/>
              </w:rPr>
              <w:t>Record the resistance of armature winding.</w:t>
            </w:r>
          </w:p>
          <w:p w:rsidR="00E133DF" w:rsidRPr="00473935" w:rsidRDefault="00E133DF" w:rsidP="00EC66BB">
            <w:pPr>
              <w:pStyle w:val="Normal2"/>
              <w:numPr>
                <w:ilvl w:val="0"/>
                <w:numId w:val="249"/>
              </w:numPr>
              <w:rPr>
                <w:color w:val="000000" w:themeColor="text1"/>
              </w:rPr>
            </w:pPr>
            <w:r w:rsidRPr="00473935">
              <w:rPr>
                <w:color w:val="000000" w:themeColor="text1"/>
              </w:rPr>
              <w:t>Compare the resistance of armature winding, series field winding and shunt field winding to identify the difference between them.</w:t>
            </w:r>
          </w:p>
        </w:tc>
        <w:tc>
          <w:tcPr>
            <w:tcW w:w="369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9"/>
              </w:numPr>
              <w:rPr>
                <w:rFonts w:eastAsia="Arial"/>
                <w:bCs/>
                <w:iCs/>
              </w:rPr>
            </w:pPr>
            <w:r w:rsidRPr="00473935">
              <w:rPr>
                <w:rFonts w:eastAsia="Arial"/>
                <w:bCs/>
                <w:iCs/>
              </w:rPr>
              <w:lastRenderedPageBreak/>
              <w:t>DC Compound Motor</w:t>
            </w:r>
          </w:p>
          <w:p w:rsidR="00E133DF" w:rsidRPr="00473935" w:rsidRDefault="00E133DF" w:rsidP="00EC66BB">
            <w:pPr>
              <w:pStyle w:val="Normal2"/>
              <w:numPr>
                <w:ilvl w:val="0"/>
                <w:numId w:val="249"/>
              </w:numPr>
              <w:rPr>
                <w:color w:val="000000" w:themeColor="text1"/>
              </w:rPr>
            </w:pPr>
            <w:r w:rsidRPr="00473935">
              <w:rPr>
                <w:rFonts w:eastAsia="Calibri"/>
                <w:color w:val="000000" w:themeColor="text1"/>
              </w:rPr>
              <w:t xml:space="preserve">Identification of </w:t>
            </w:r>
            <w:r w:rsidRPr="00473935">
              <w:rPr>
                <w:color w:val="000000" w:themeColor="text1"/>
              </w:rPr>
              <w:t>DC compound motor from measured value of resistance.</w:t>
            </w:r>
          </w:p>
          <w:p w:rsidR="00E133DF" w:rsidRPr="00473935" w:rsidRDefault="00E133DF" w:rsidP="00EC66BB">
            <w:pPr>
              <w:pStyle w:val="Normal2"/>
              <w:numPr>
                <w:ilvl w:val="0"/>
                <w:numId w:val="249"/>
              </w:numPr>
              <w:rPr>
                <w:rFonts w:eastAsia="Arial"/>
                <w:bCs/>
                <w:iCs/>
              </w:rPr>
            </w:pPr>
            <w:r w:rsidRPr="00473935">
              <w:rPr>
                <w:rFonts w:eastAsia="Calibri"/>
                <w:color w:val="000000" w:themeColor="text1"/>
              </w:rPr>
              <w:t>Connection /disconnection techniques of  both winding of Compound motor</w:t>
            </w:r>
          </w:p>
          <w:p w:rsidR="00E133DF" w:rsidRPr="00473935" w:rsidRDefault="00E133DF" w:rsidP="00EC66BB">
            <w:pPr>
              <w:pStyle w:val="Normal2"/>
              <w:numPr>
                <w:ilvl w:val="0"/>
                <w:numId w:val="249"/>
              </w:numPr>
              <w:rPr>
                <w:color w:val="000000" w:themeColor="text1"/>
              </w:rPr>
            </w:pPr>
            <w:r w:rsidRPr="00473935">
              <w:rPr>
                <w:color w:val="000000" w:themeColor="text1"/>
              </w:rPr>
              <w:t>Identification of the field winding of the motor.</w:t>
            </w:r>
          </w:p>
          <w:p w:rsidR="00E133DF" w:rsidRPr="00473935" w:rsidRDefault="00E133DF" w:rsidP="00EC66BB">
            <w:pPr>
              <w:pStyle w:val="Normal2"/>
              <w:numPr>
                <w:ilvl w:val="0"/>
                <w:numId w:val="249"/>
              </w:numPr>
              <w:rPr>
                <w:color w:val="000000" w:themeColor="text1"/>
              </w:rPr>
            </w:pPr>
            <w:r w:rsidRPr="00473935">
              <w:rPr>
                <w:color w:val="000000" w:themeColor="text1"/>
              </w:rPr>
              <w:lastRenderedPageBreak/>
              <w:t>Identification of the series field winding of motor.</w:t>
            </w:r>
          </w:p>
          <w:p w:rsidR="00E133DF" w:rsidRPr="00473935" w:rsidRDefault="00E133DF" w:rsidP="00EC66BB">
            <w:pPr>
              <w:pStyle w:val="Normal2"/>
              <w:numPr>
                <w:ilvl w:val="0"/>
                <w:numId w:val="249"/>
              </w:numPr>
              <w:rPr>
                <w:color w:val="000000" w:themeColor="text1"/>
              </w:rPr>
            </w:pPr>
            <w:r w:rsidRPr="00473935">
              <w:rPr>
                <w:color w:val="000000" w:themeColor="text1"/>
              </w:rPr>
              <w:t>Identification of the shunt field winding of motor.</w:t>
            </w:r>
          </w:p>
          <w:p w:rsidR="00E133DF" w:rsidRPr="00473935" w:rsidRDefault="00E133DF" w:rsidP="00EC66BB">
            <w:pPr>
              <w:pStyle w:val="Normal2"/>
              <w:numPr>
                <w:ilvl w:val="0"/>
                <w:numId w:val="249"/>
              </w:numPr>
              <w:rPr>
                <w:color w:val="000000" w:themeColor="text1"/>
              </w:rPr>
            </w:pPr>
            <w:r w:rsidRPr="00473935">
              <w:rPr>
                <w:color w:val="000000" w:themeColor="text1"/>
              </w:rPr>
              <w:t>Identification of the armature of compound motor.</w:t>
            </w:r>
          </w:p>
          <w:p w:rsidR="00E133DF" w:rsidRPr="00473935" w:rsidRDefault="00E133DF" w:rsidP="00EC66BB">
            <w:pPr>
              <w:pStyle w:val="Normal2"/>
              <w:numPr>
                <w:ilvl w:val="0"/>
                <w:numId w:val="249"/>
              </w:numPr>
              <w:rPr>
                <w:color w:val="000000" w:themeColor="text1"/>
              </w:rPr>
            </w:pPr>
            <w:r w:rsidRPr="00473935">
              <w:rPr>
                <w:color w:val="000000" w:themeColor="text1"/>
              </w:rPr>
              <w:t>Comparison of the resistance of armature winding and field winding to identify the difference between them.</w:t>
            </w:r>
          </w:p>
          <w:p w:rsidR="00E133DF" w:rsidRPr="00473935" w:rsidRDefault="00E133DF" w:rsidP="00EC66BB">
            <w:pPr>
              <w:pStyle w:val="Normal2"/>
              <w:numPr>
                <w:ilvl w:val="0"/>
                <w:numId w:val="249"/>
              </w:numPr>
              <w:rPr>
                <w:color w:val="000000" w:themeColor="text1"/>
              </w:rPr>
            </w:pPr>
            <w:r w:rsidRPr="00473935">
              <w:rPr>
                <w:color w:val="000000" w:themeColor="text1"/>
              </w:rPr>
              <w:t>Demonstration</w:t>
            </w:r>
          </w:p>
          <w:p w:rsidR="00E133DF" w:rsidRPr="00473935" w:rsidRDefault="00E133DF" w:rsidP="00EC66BB">
            <w:pPr>
              <w:pStyle w:val="Normal2"/>
              <w:numPr>
                <w:ilvl w:val="0"/>
                <w:numId w:val="249"/>
              </w:numPr>
              <w:rPr>
                <w:color w:val="000000" w:themeColor="text1"/>
              </w:rPr>
            </w:pPr>
            <w:r w:rsidRPr="00473935">
              <w:rPr>
                <w:color w:val="000000" w:themeColor="text1"/>
              </w:rPr>
              <w:t xml:space="preserve">Practicing </w:t>
            </w:r>
          </w:p>
          <w:p w:rsidR="00E133DF" w:rsidRPr="00473935" w:rsidRDefault="00E133DF" w:rsidP="005331DD">
            <w:pPr>
              <w:pStyle w:val="Normal2"/>
              <w:rPr>
                <w:rFonts w:eastAsia="Arial"/>
              </w:rPr>
            </w:pPr>
          </w:p>
        </w:tc>
        <w:tc>
          <w:tcPr>
            <w:tcW w:w="135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pStyle w:val="Normal2"/>
              <w:rPr>
                <w:rFonts w:eastAsia="Arial"/>
              </w:rPr>
            </w:pPr>
            <w:r w:rsidRPr="003F1453">
              <w:rPr>
                <w:rFonts w:eastAsia="Arial"/>
              </w:rPr>
              <w:lastRenderedPageBreak/>
              <w:t>Th-02 Hrs.</w:t>
            </w:r>
          </w:p>
          <w:p w:rsidR="00E133DF" w:rsidRPr="003F1453" w:rsidRDefault="00E133DF" w:rsidP="005331DD">
            <w:pPr>
              <w:pStyle w:val="Normal2"/>
              <w:rPr>
                <w:rFonts w:eastAsia="Arial"/>
              </w:rPr>
            </w:pPr>
            <w:r w:rsidRPr="003F1453">
              <w:rPr>
                <w:rFonts w:eastAsia="Arial"/>
              </w:rPr>
              <w:t>Pr-06 Hrs.</w:t>
            </w:r>
          </w:p>
          <w:p w:rsidR="00E133DF" w:rsidRPr="00473935" w:rsidRDefault="00E133DF" w:rsidP="005331DD">
            <w:pPr>
              <w:pStyle w:val="Normal2"/>
              <w:rPr>
                <w:rFonts w:eastAsia="Arial"/>
              </w:rPr>
            </w:pPr>
            <w:r>
              <w:rPr>
                <w:rFonts w:eastAsia="Arial"/>
              </w:rPr>
              <w:t xml:space="preserve">Total- </w:t>
            </w:r>
            <w:r w:rsidRPr="003F1453">
              <w:rPr>
                <w:rFonts w:eastAsia="Arial"/>
              </w:rPr>
              <w:t>8 Hrs</w:t>
            </w:r>
            <w:r>
              <w:rPr>
                <w:rFonts w:eastAsia="Arial"/>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Galvanometer</w:t>
            </w:r>
          </w:p>
          <w:p w:rsidR="00E133DF" w:rsidRPr="00473935" w:rsidRDefault="00E133DF" w:rsidP="005331DD">
            <w:pPr>
              <w:pStyle w:val="Normal2"/>
              <w:rPr>
                <w:rFonts w:eastAsia="Arial"/>
              </w:rPr>
            </w:pPr>
            <w:r w:rsidRPr="00473935">
              <w:rPr>
                <w:rFonts w:eastAsia="Arial"/>
              </w:rPr>
              <w:t>Ohm Meter</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lastRenderedPageBreak/>
              <w:t>Class Room and workshop</w:t>
            </w:r>
          </w:p>
        </w:tc>
      </w:tr>
    </w:tbl>
    <w:p w:rsidR="00E133DF" w:rsidRPr="00EC6BCD" w:rsidRDefault="00E133DF" w:rsidP="00E133DF">
      <w:pPr>
        <w:pStyle w:val="Normal2"/>
      </w:pPr>
    </w:p>
    <w:p w:rsidR="00E133DF" w:rsidRPr="00EC6BCD" w:rsidRDefault="00E133DF" w:rsidP="00E133DF">
      <w:pPr>
        <w:pStyle w:val="Normal2"/>
        <w:rPr>
          <w:sz w:val="24"/>
          <w:szCs w:val="24"/>
        </w:rPr>
      </w:pPr>
    </w:p>
    <w:p w:rsidR="00E133DF" w:rsidRPr="00EC6BCD" w:rsidRDefault="00E133DF" w:rsidP="00E133DF">
      <w:pPr>
        <w:pStyle w:val="Normal2"/>
        <w:rPr>
          <w:sz w:val="24"/>
          <w:szCs w:val="24"/>
        </w:rPr>
      </w:pPr>
      <w:r w:rsidRPr="00EC6BCD">
        <w:rPr>
          <w:sz w:val="24"/>
          <w:szCs w:val="24"/>
        </w:rPr>
        <w:br w:type="page"/>
      </w:r>
    </w:p>
    <w:p w:rsidR="00E133DF" w:rsidRPr="005D3B99" w:rsidRDefault="00E133DF" w:rsidP="005D3B99">
      <w:pPr>
        <w:pStyle w:val="Heading3"/>
      </w:pPr>
      <w:bookmarkStart w:id="166" w:name="_Toc11027969"/>
      <w:bookmarkStart w:id="167" w:name="_Toc27869603"/>
      <w:bookmarkStart w:id="168" w:name="_Toc111625840"/>
      <w:r w:rsidRPr="005D3B99">
        <w:lastRenderedPageBreak/>
        <w:t>Perform Tests on DC Motors.</w:t>
      </w:r>
      <w:bookmarkEnd w:id="166"/>
      <w:bookmarkEnd w:id="167"/>
      <w:bookmarkEnd w:id="168"/>
    </w:p>
    <w:p w:rsidR="00E133DF" w:rsidRPr="00EC6BCD" w:rsidRDefault="00E133DF" w:rsidP="00E133DF">
      <w:pPr>
        <w:pStyle w:val="Normal2"/>
      </w:pPr>
    </w:p>
    <w:p w:rsidR="00E133DF" w:rsidRPr="00473935" w:rsidRDefault="00E133DF" w:rsidP="00E133DF">
      <w:pPr>
        <w:pStyle w:val="Normal2"/>
        <w:rPr>
          <w:rFonts w:eastAsia="Calibri"/>
          <w:color w:val="000000" w:themeColor="text1"/>
          <w:shd w:val="clear" w:color="auto" w:fill="FFFFFF"/>
        </w:rPr>
      </w:pPr>
      <w:r w:rsidRPr="00473935">
        <w:t xml:space="preserve">Objectives: </w:t>
      </w:r>
      <w:r w:rsidRPr="00473935">
        <w:rPr>
          <w:rFonts w:eastAsia="Calibri"/>
          <w:color w:val="000000" w:themeColor="text1"/>
          <w:shd w:val="clear" w:color="auto" w:fill="FFFFFF"/>
        </w:rPr>
        <w:t>This Module identifies the competencies required to Plot the load characteristics of D.C shunt motor, plot the load characteristics of D.C series motor, plot the load characteristics of D.C compound motor, control the speed of DC series motor, control the speed of DC shunt motor, start  DC shunt motor with 3 point starter, identify the effect of back EMF in DC motor, calculate BHP of motor by Brake test, calculate efficiency of the motor by Swinburne Test and perform Regenerative / Hopkinson/ Back to back Test.</w:t>
      </w:r>
    </w:p>
    <w:p w:rsidR="00E133DF" w:rsidRPr="00473935" w:rsidRDefault="00E133DF" w:rsidP="00E133DF">
      <w:pPr>
        <w:pStyle w:val="Normal2"/>
        <w:rPr>
          <w:rFonts w:eastAsia="Arial"/>
        </w:rPr>
      </w:pPr>
      <w:r w:rsidRPr="00473935">
        <w:rPr>
          <w:rFonts w:eastAsia="Arial"/>
        </w:rPr>
        <w:t>Duration: 30 Hours</w:t>
      </w:r>
      <w:r w:rsidRPr="00473935">
        <w:rPr>
          <w:rFonts w:eastAsia="Arial"/>
        </w:rPr>
        <w:tab/>
      </w:r>
      <w:r w:rsidRPr="00473935">
        <w:rPr>
          <w:rFonts w:eastAsia="Arial"/>
        </w:rPr>
        <w:tab/>
      </w:r>
      <w:r w:rsidRPr="00473935">
        <w:rPr>
          <w:rFonts w:eastAsia="Arial"/>
        </w:rPr>
        <w:tab/>
      </w:r>
      <w:r w:rsidRPr="00473935">
        <w:rPr>
          <w:rFonts w:eastAsia="Arial"/>
        </w:rPr>
        <w:tab/>
        <w:t>Theory: 6Hours</w:t>
      </w:r>
      <w:r w:rsidRPr="00473935">
        <w:rPr>
          <w:rFonts w:eastAsia="Arial"/>
        </w:rPr>
        <w:tab/>
      </w:r>
      <w:r w:rsidRPr="00473935">
        <w:rPr>
          <w:rFonts w:eastAsia="Arial"/>
        </w:rPr>
        <w:tab/>
      </w:r>
      <w:r w:rsidRPr="00473935">
        <w:rPr>
          <w:rFonts w:eastAsia="Arial"/>
        </w:rPr>
        <w:tab/>
        <w:t>Practice: 24Hours</w:t>
      </w:r>
      <w:r w:rsidRPr="00473935">
        <w:rPr>
          <w:rFonts w:eastAsia="Arial"/>
        </w:rPr>
        <w:tab/>
      </w:r>
      <w:r w:rsidRPr="00473935">
        <w:rPr>
          <w:rFonts w:eastAsia="Arial"/>
        </w:rPr>
        <w:tab/>
      </w:r>
      <w:r w:rsidRPr="00473935">
        <w:rPr>
          <w:rFonts w:eastAsia="Arial"/>
        </w:rPr>
        <w:tab/>
        <w:t>Cr. Hour 3.0</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440"/>
      </w:tblGrid>
      <w:tr w:rsidR="00E133DF" w:rsidRPr="00473935"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E133DF" w:rsidRPr="00473935" w:rsidRDefault="00E133DF" w:rsidP="005331DD">
            <w:pPr>
              <w:pStyle w:val="Normal2"/>
              <w:rPr>
                <w:rFonts w:eastAsia="Arial"/>
              </w:rPr>
            </w:pPr>
            <w:r w:rsidRPr="00473935">
              <w:rPr>
                <w:rFonts w:eastAsia="Arial"/>
              </w:rPr>
              <w:t xml:space="preserve">Materials </w:t>
            </w:r>
          </w:p>
          <w:p w:rsidR="00E133DF" w:rsidRPr="00473935" w:rsidRDefault="00E133DF" w:rsidP="005331DD">
            <w:pPr>
              <w:pStyle w:val="Normal2"/>
              <w:rPr>
                <w:rFonts w:eastAsia="Arial"/>
              </w:rPr>
            </w:pPr>
            <w:r w:rsidRPr="00473935">
              <w:rPr>
                <w:rFonts w:eastAsia="Arial"/>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473935" w:rsidRDefault="00E133DF" w:rsidP="005331DD">
            <w:pPr>
              <w:pStyle w:val="Normal2"/>
              <w:rPr>
                <w:rFonts w:eastAsia="Arial"/>
              </w:rPr>
            </w:pPr>
            <w:r w:rsidRPr="00473935">
              <w:rPr>
                <w:rFonts w:eastAsia="Arial"/>
              </w:rPr>
              <w:t xml:space="preserve">Learning </w:t>
            </w:r>
          </w:p>
          <w:p w:rsidR="00E133DF" w:rsidRPr="00473935" w:rsidRDefault="00E133DF" w:rsidP="005331DD">
            <w:pPr>
              <w:pStyle w:val="Normal2"/>
              <w:rPr>
                <w:rFonts w:eastAsia="Arial"/>
              </w:rPr>
            </w:pPr>
            <w:r w:rsidRPr="00473935">
              <w:rPr>
                <w:rFonts w:eastAsia="Arial"/>
              </w:rPr>
              <w:t xml:space="preserve">Place </w:t>
            </w:r>
          </w:p>
        </w:tc>
      </w:tr>
      <w:tr w:rsidR="00E133DF" w:rsidRPr="00473935"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Calibri"/>
                <w:color w:val="000000" w:themeColor="text1"/>
              </w:rPr>
              <w:t xml:space="preserve">LU1. </w:t>
            </w:r>
            <w:r w:rsidRPr="00473935">
              <w:rPr>
                <w:color w:val="000000" w:themeColor="text1"/>
              </w:rPr>
              <w:t xml:space="preserve">  Plot the load characteristics of D.C shunt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D3B99">
            <w:pPr>
              <w:pStyle w:val="Normal2"/>
              <w:rPr>
                <w:rFonts w:eastAsia="Arial"/>
              </w:rPr>
            </w:pPr>
            <w:r w:rsidRPr="00473935">
              <w:rPr>
                <w:rFonts w:eastAsia="Arial"/>
              </w:rPr>
              <w:t>Trainee will be able to:</w:t>
            </w:r>
          </w:p>
          <w:p w:rsidR="00E133DF" w:rsidRPr="00473935" w:rsidRDefault="00E133DF" w:rsidP="00EC66BB">
            <w:pPr>
              <w:pStyle w:val="Normal2"/>
              <w:numPr>
                <w:ilvl w:val="0"/>
                <w:numId w:val="248"/>
              </w:numPr>
              <w:rPr>
                <w:color w:val="000000" w:themeColor="text1"/>
              </w:rPr>
            </w:pPr>
            <w:r w:rsidRPr="00473935">
              <w:rPr>
                <w:color w:val="000000" w:themeColor="text1"/>
              </w:rPr>
              <w:t>Couple electro dynamo meter to the DC motor with belt</w:t>
            </w:r>
          </w:p>
          <w:p w:rsidR="00E133DF" w:rsidRPr="00473935" w:rsidRDefault="00E133DF" w:rsidP="00EC66BB">
            <w:pPr>
              <w:pStyle w:val="Normal2"/>
              <w:numPr>
                <w:ilvl w:val="0"/>
                <w:numId w:val="248"/>
              </w:numPr>
              <w:rPr>
                <w:color w:val="000000" w:themeColor="text1"/>
              </w:rPr>
            </w:pPr>
            <w:r w:rsidRPr="00473935">
              <w:rPr>
                <w:color w:val="000000" w:themeColor="text1"/>
              </w:rPr>
              <w:t>Connect shunt motor according to the diagram.</w:t>
            </w:r>
          </w:p>
          <w:p w:rsidR="00E133DF" w:rsidRPr="00473935" w:rsidRDefault="00E133DF" w:rsidP="00EC66BB">
            <w:pPr>
              <w:pStyle w:val="Normal2"/>
              <w:numPr>
                <w:ilvl w:val="0"/>
                <w:numId w:val="248"/>
              </w:numPr>
              <w:rPr>
                <w:color w:val="000000" w:themeColor="text1"/>
              </w:rPr>
            </w:pPr>
            <w:r w:rsidRPr="00473935">
              <w:rPr>
                <w:color w:val="000000" w:themeColor="text1"/>
              </w:rPr>
              <w:t>Set the dynamo meter control knob in such position to produce a minimum starting load.</w:t>
            </w:r>
          </w:p>
          <w:p w:rsidR="00E133DF" w:rsidRPr="00473935" w:rsidRDefault="00E133DF" w:rsidP="00EC66BB">
            <w:pPr>
              <w:pStyle w:val="Normal2"/>
              <w:numPr>
                <w:ilvl w:val="0"/>
                <w:numId w:val="248"/>
              </w:numPr>
              <w:rPr>
                <w:color w:val="000000" w:themeColor="text1"/>
              </w:rPr>
            </w:pPr>
            <w:r w:rsidRPr="00473935">
              <w:rPr>
                <w:color w:val="000000" w:themeColor="text1"/>
              </w:rPr>
              <w:t>Turn on the power supply</w:t>
            </w:r>
          </w:p>
          <w:p w:rsidR="00E133DF" w:rsidRPr="00473935" w:rsidRDefault="00E133DF" w:rsidP="00EC66BB">
            <w:pPr>
              <w:pStyle w:val="Normal2"/>
              <w:numPr>
                <w:ilvl w:val="0"/>
                <w:numId w:val="248"/>
              </w:numPr>
              <w:rPr>
                <w:color w:val="000000" w:themeColor="text1"/>
              </w:rPr>
            </w:pPr>
            <w:r w:rsidRPr="00473935">
              <w:rPr>
                <w:color w:val="000000" w:themeColor="text1"/>
              </w:rPr>
              <w:lastRenderedPageBreak/>
              <w:t>Run the motor at rated RPM.</w:t>
            </w:r>
          </w:p>
          <w:p w:rsidR="00E133DF" w:rsidRPr="00473935" w:rsidRDefault="00E133DF" w:rsidP="00EC66BB">
            <w:pPr>
              <w:pStyle w:val="Normal2"/>
              <w:numPr>
                <w:ilvl w:val="0"/>
                <w:numId w:val="248"/>
              </w:numPr>
              <w:rPr>
                <w:color w:val="000000" w:themeColor="text1"/>
              </w:rPr>
            </w:pPr>
            <w:r w:rsidRPr="00473935">
              <w:rPr>
                <w:color w:val="000000" w:themeColor="text1"/>
              </w:rPr>
              <w:t>Apply a load to DC motor by varying the dynamo meter control knob.</w:t>
            </w:r>
          </w:p>
          <w:p w:rsidR="00E133DF" w:rsidRPr="00473935" w:rsidRDefault="00E133DF" w:rsidP="00EC66BB">
            <w:pPr>
              <w:pStyle w:val="Normal2"/>
              <w:numPr>
                <w:ilvl w:val="0"/>
                <w:numId w:val="248"/>
              </w:numPr>
              <w:rPr>
                <w:color w:val="000000" w:themeColor="text1"/>
              </w:rPr>
            </w:pPr>
            <w:r w:rsidRPr="00473935">
              <w:rPr>
                <w:color w:val="000000" w:themeColor="text1"/>
              </w:rPr>
              <w:t>Measure and calculate the current, speed and torque.</w:t>
            </w:r>
          </w:p>
          <w:p w:rsidR="00E133DF" w:rsidRPr="00473935" w:rsidRDefault="00E133DF" w:rsidP="00EC66BB">
            <w:pPr>
              <w:pStyle w:val="Normal2"/>
              <w:numPr>
                <w:ilvl w:val="0"/>
                <w:numId w:val="248"/>
              </w:numPr>
              <w:rPr>
                <w:rFonts w:eastAsia="Arial"/>
              </w:rPr>
            </w:pPr>
            <w:r w:rsidRPr="00473935">
              <w:rPr>
                <w:color w:val="000000" w:themeColor="text1"/>
              </w:rPr>
              <w:t>Plot the load characteristics on DC shunt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pStyle w:val="Normal2"/>
              <w:numPr>
                <w:ilvl w:val="0"/>
                <w:numId w:val="248"/>
              </w:numPr>
              <w:rPr>
                <w:color w:val="000000" w:themeColor="text1"/>
              </w:rPr>
            </w:pPr>
            <w:r w:rsidRPr="00473935">
              <w:rPr>
                <w:color w:val="000000" w:themeColor="text1"/>
              </w:rPr>
              <w:lastRenderedPageBreak/>
              <w:t>Dynamo meter</w:t>
            </w:r>
          </w:p>
          <w:p w:rsidR="00E133DF" w:rsidRPr="00473935" w:rsidRDefault="00E133DF" w:rsidP="00EC66BB">
            <w:pPr>
              <w:pStyle w:val="Normal2"/>
              <w:numPr>
                <w:ilvl w:val="0"/>
                <w:numId w:val="248"/>
              </w:numPr>
              <w:rPr>
                <w:color w:val="000000" w:themeColor="text1"/>
              </w:rPr>
            </w:pPr>
            <w:r w:rsidRPr="00473935">
              <w:rPr>
                <w:color w:val="000000" w:themeColor="text1"/>
              </w:rPr>
              <w:t>Coupling procedure electro dynamo meter to the DC motor with belt.</w:t>
            </w:r>
          </w:p>
          <w:p w:rsidR="00E133DF" w:rsidRPr="00473935" w:rsidRDefault="00E133DF" w:rsidP="00EC66BB">
            <w:pPr>
              <w:pStyle w:val="Normal2"/>
              <w:numPr>
                <w:ilvl w:val="0"/>
                <w:numId w:val="248"/>
              </w:numPr>
              <w:rPr>
                <w:color w:val="000000" w:themeColor="text1"/>
              </w:rPr>
            </w:pPr>
            <w:r w:rsidRPr="00473935">
              <w:rPr>
                <w:color w:val="000000" w:themeColor="text1"/>
              </w:rPr>
              <w:t>Setting techniques of dynamo meter control knob in such position to produce a minimum starting load.</w:t>
            </w:r>
          </w:p>
          <w:p w:rsidR="00E133DF" w:rsidRPr="00473935" w:rsidRDefault="00E133DF" w:rsidP="00EC66BB">
            <w:pPr>
              <w:pStyle w:val="Normal2"/>
              <w:numPr>
                <w:ilvl w:val="0"/>
                <w:numId w:val="248"/>
              </w:numPr>
              <w:rPr>
                <w:rFonts w:eastAsia="Arial"/>
                <w:bCs/>
                <w:iCs/>
              </w:rPr>
            </w:pPr>
            <w:r w:rsidRPr="00473935">
              <w:rPr>
                <w:color w:val="000000" w:themeColor="text1"/>
              </w:rPr>
              <w:t>Measurement and   calculation of  current</w:t>
            </w:r>
          </w:p>
          <w:p w:rsidR="00E133DF" w:rsidRPr="00473935" w:rsidRDefault="00E133DF" w:rsidP="00EC66BB">
            <w:pPr>
              <w:pStyle w:val="Normal2"/>
              <w:numPr>
                <w:ilvl w:val="0"/>
                <w:numId w:val="248"/>
              </w:numPr>
              <w:rPr>
                <w:rFonts w:eastAsia="Arial"/>
                <w:bCs/>
                <w:iCs/>
              </w:rPr>
            </w:pPr>
            <w:r w:rsidRPr="00473935">
              <w:rPr>
                <w:color w:val="000000" w:themeColor="text1"/>
              </w:rPr>
              <w:lastRenderedPageBreak/>
              <w:t>Procedure for plotting  the load characteristics on DC shunt motor</w:t>
            </w:r>
          </w:p>
          <w:p w:rsidR="00E133DF" w:rsidRPr="00473935" w:rsidRDefault="00E133DF" w:rsidP="00EC66BB">
            <w:pPr>
              <w:pStyle w:val="Normal2"/>
              <w:numPr>
                <w:ilvl w:val="0"/>
                <w:numId w:val="248"/>
              </w:numPr>
              <w:rPr>
                <w:rFonts w:eastAsia="Arial"/>
                <w:bCs/>
                <w:iCs/>
              </w:rPr>
            </w:pPr>
            <w:r w:rsidRPr="00473935">
              <w:rPr>
                <w:color w:val="000000" w:themeColor="text1"/>
              </w:rPr>
              <w:t>Demonstration</w:t>
            </w:r>
          </w:p>
          <w:p w:rsidR="00E133DF" w:rsidRPr="00473935" w:rsidRDefault="00E133DF" w:rsidP="00EC66BB">
            <w:pPr>
              <w:pStyle w:val="Normal2"/>
              <w:numPr>
                <w:ilvl w:val="0"/>
                <w:numId w:val="248"/>
              </w:numPr>
              <w:rPr>
                <w:rFonts w:eastAsia="Arial"/>
                <w:bCs/>
                <w:iCs/>
              </w:rPr>
            </w:pPr>
            <w:r w:rsidRPr="00473935">
              <w:rPr>
                <w:color w:val="000000" w:themeColor="text1"/>
              </w:rPr>
              <w:t>Practicing</w:t>
            </w:r>
          </w:p>
          <w:p w:rsidR="00E133DF" w:rsidRPr="00473935" w:rsidRDefault="00E133DF" w:rsidP="005331DD">
            <w:pPr>
              <w:pStyle w:val="Normal2"/>
              <w:rPr>
                <w:rFonts w:eastAsia="Arial"/>
                <w:bCs/>
                <w:iCs/>
              </w:rPr>
            </w:pPr>
          </w:p>
          <w:p w:rsidR="00E133DF" w:rsidRPr="00473935" w:rsidRDefault="00E133DF" w:rsidP="005331DD">
            <w:pPr>
              <w:pStyle w:val="Normal2"/>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1453" w:rsidRDefault="00E133DF" w:rsidP="005331DD">
            <w:pPr>
              <w:pStyle w:val="Normal2"/>
              <w:rPr>
                <w:rFonts w:eastAsia="Arial"/>
              </w:rPr>
            </w:pPr>
            <w:r w:rsidRPr="003F1453">
              <w:rPr>
                <w:rFonts w:eastAsia="Arial"/>
              </w:rPr>
              <w:lastRenderedPageBreak/>
              <w:t>Th-1/2 Hrs.</w:t>
            </w:r>
          </w:p>
          <w:p w:rsidR="00E133DF" w:rsidRPr="003F1453" w:rsidRDefault="00E133DF" w:rsidP="005331DD">
            <w:pPr>
              <w:pStyle w:val="Normal2"/>
              <w:rPr>
                <w:rFonts w:eastAsia="Arial"/>
              </w:rPr>
            </w:pPr>
            <w:r w:rsidRPr="003F1453">
              <w:rPr>
                <w:rFonts w:eastAsia="Arial"/>
              </w:rPr>
              <w:t>Pr-2.5 Hrs.</w:t>
            </w:r>
          </w:p>
          <w:p w:rsidR="00E133DF" w:rsidRPr="00473935" w:rsidRDefault="00E133DF" w:rsidP="005331DD">
            <w:pPr>
              <w:pStyle w:val="Normal2"/>
              <w:rPr>
                <w:rFonts w:eastAsia="Arial"/>
              </w:rPr>
            </w:pPr>
            <w:r w:rsidRPr="003F1453">
              <w:rPr>
                <w:rFonts w:eastAsia="Arial"/>
              </w:rPr>
              <w:t>Total- 3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Dynamometer</w:t>
            </w:r>
          </w:p>
          <w:p w:rsidR="00E133DF" w:rsidRPr="00473935" w:rsidRDefault="00E133DF" w:rsidP="005331DD">
            <w:pPr>
              <w:pStyle w:val="Normal2"/>
              <w:rPr>
                <w:rFonts w:eastAsia="Arial"/>
              </w:rPr>
            </w:pPr>
            <w:r w:rsidRPr="00473935">
              <w:rPr>
                <w:rFonts w:eastAsia="Arial"/>
              </w:rPr>
              <w:t>Tachometer</w:t>
            </w:r>
          </w:p>
          <w:p w:rsidR="00E133DF" w:rsidRPr="00473935" w:rsidRDefault="00E133DF" w:rsidP="005331DD">
            <w:pPr>
              <w:pStyle w:val="Normal2"/>
              <w:rPr>
                <w:rFonts w:eastAsia="Arial"/>
              </w:rPr>
            </w:pPr>
            <w:r w:rsidRPr="00473935">
              <w:rPr>
                <w:rFonts w:eastAsia="Arial"/>
              </w:rPr>
              <w:t>Variable Load</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Arial"/>
                <w:bCs/>
              </w:rPr>
              <w:t>Class Room and workshop</w:t>
            </w:r>
          </w:p>
        </w:tc>
      </w:tr>
      <w:tr w:rsidR="00E133DF" w:rsidRPr="00473935"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Arial"/>
              </w:rPr>
              <w:t>LU2.</w:t>
            </w:r>
            <w:r w:rsidRPr="00473935">
              <w:rPr>
                <w:rFonts w:eastAsia="Calibri"/>
                <w:color w:val="000000" w:themeColor="text1"/>
              </w:rPr>
              <w:t xml:space="preserve"> </w:t>
            </w:r>
            <w:r w:rsidRPr="00473935">
              <w:rPr>
                <w:color w:val="000000" w:themeColor="text1"/>
              </w:rPr>
              <w:t xml:space="preserve">  Plot the load characteristics of D.C series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pStyle w:val="Normal2"/>
              <w:numPr>
                <w:ilvl w:val="0"/>
                <w:numId w:val="248"/>
              </w:numPr>
              <w:rPr>
                <w:rFonts w:eastAsia="Arial"/>
              </w:rPr>
            </w:pPr>
            <w:r w:rsidRPr="00473935">
              <w:rPr>
                <w:rFonts w:eastAsia="Arial"/>
              </w:rPr>
              <w:t>Trainee will be able to:</w:t>
            </w:r>
          </w:p>
          <w:p w:rsidR="00E133DF" w:rsidRPr="00473935" w:rsidRDefault="00E133DF" w:rsidP="00EC66BB">
            <w:pPr>
              <w:pStyle w:val="Normal2"/>
              <w:numPr>
                <w:ilvl w:val="0"/>
                <w:numId w:val="248"/>
              </w:numPr>
              <w:rPr>
                <w:color w:val="000000" w:themeColor="text1"/>
              </w:rPr>
            </w:pPr>
            <w:r w:rsidRPr="00473935">
              <w:rPr>
                <w:color w:val="000000" w:themeColor="text1"/>
              </w:rPr>
              <w:t>Select DC series motor and achieve connection as per diagram.</w:t>
            </w:r>
          </w:p>
          <w:p w:rsidR="00E133DF" w:rsidRPr="00473935" w:rsidRDefault="00E133DF" w:rsidP="00EC66BB">
            <w:pPr>
              <w:pStyle w:val="Normal2"/>
              <w:numPr>
                <w:ilvl w:val="0"/>
                <w:numId w:val="248"/>
              </w:numPr>
              <w:rPr>
                <w:color w:val="000000" w:themeColor="text1"/>
              </w:rPr>
            </w:pPr>
            <w:r w:rsidRPr="00473935">
              <w:rPr>
                <w:color w:val="000000" w:themeColor="text1"/>
              </w:rPr>
              <w:t>Turn on DC power supply and increase the load to full value.</w:t>
            </w:r>
          </w:p>
          <w:p w:rsidR="00E133DF" w:rsidRPr="00473935" w:rsidRDefault="00E133DF" w:rsidP="00EC66BB">
            <w:pPr>
              <w:pStyle w:val="Normal2"/>
              <w:numPr>
                <w:ilvl w:val="0"/>
                <w:numId w:val="248"/>
              </w:numPr>
              <w:rPr>
                <w:color w:val="000000" w:themeColor="text1"/>
              </w:rPr>
            </w:pPr>
            <w:r w:rsidRPr="00473935">
              <w:rPr>
                <w:color w:val="000000" w:themeColor="text1"/>
              </w:rPr>
              <w:t>Record the value of speed and current on each load.</w:t>
            </w:r>
          </w:p>
          <w:p w:rsidR="00E133DF" w:rsidRPr="00473935" w:rsidRDefault="00E133DF" w:rsidP="00EC66BB">
            <w:pPr>
              <w:pStyle w:val="Normal2"/>
              <w:numPr>
                <w:ilvl w:val="0"/>
                <w:numId w:val="248"/>
              </w:numPr>
              <w:rPr>
                <w:color w:val="000000" w:themeColor="text1"/>
              </w:rPr>
            </w:pPr>
            <w:r w:rsidRPr="00473935">
              <w:rPr>
                <w:color w:val="000000" w:themeColor="text1"/>
              </w:rPr>
              <w:t>Draw the graph between load current and speed</w:t>
            </w:r>
          </w:p>
          <w:p w:rsidR="00E133DF" w:rsidRPr="00473935" w:rsidRDefault="00E133DF" w:rsidP="005331DD">
            <w:pPr>
              <w:pStyle w:val="Normal2"/>
              <w:rPr>
                <w:rFonts w:eastAsia="Arial"/>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pStyle w:val="Normal2"/>
              <w:numPr>
                <w:ilvl w:val="0"/>
                <w:numId w:val="248"/>
              </w:numPr>
              <w:rPr>
                <w:rFonts w:eastAsia="Arial"/>
                <w:bCs/>
                <w:iCs/>
              </w:rPr>
            </w:pPr>
          </w:p>
          <w:p w:rsidR="00E133DF" w:rsidRPr="00473935" w:rsidRDefault="00E133DF" w:rsidP="00EC66BB">
            <w:pPr>
              <w:pStyle w:val="Normal2"/>
              <w:numPr>
                <w:ilvl w:val="0"/>
                <w:numId w:val="248"/>
              </w:numPr>
              <w:rPr>
                <w:rFonts w:eastAsia="Arial"/>
                <w:bCs/>
              </w:rPr>
            </w:pPr>
            <w:r w:rsidRPr="00473935">
              <w:rPr>
                <w:rFonts w:eastAsia="Arial"/>
                <w:bCs/>
              </w:rPr>
              <w:t>DC series Motor</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Why series winding having low turns and shunt winding having high number of turns</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Why do we never start DC series motor without load?</w:t>
            </w:r>
          </w:p>
          <w:p w:rsidR="00E133DF" w:rsidRPr="00473935" w:rsidRDefault="00E133DF" w:rsidP="005331DD">
            <w:pPr>
              <w:pStyle w:val="Normal2"/>
              <w:rPr>
                <w:rFonts w:eastAsia="Calibri"/>
                <w:color w:val="000000" w:themeColor="text1"/>
              </w:rPr>
            </w:pPr>
          </w:p>
          <w:p w:rsidR="00E133DF" w:rsidRPr="00473935" w:rsidRDefault="00E133DF" w:rsidP="00EC66BB">
            <w:pPr>
              <w:pStyle w:val="Normal2"/>
              <w:numPr>
                <w:ilvl w:val="0"/>
                <w:numId w:val="248"/>
              </w:numPr>
              <w:rPr>
                <w:rFonts w:eastAsia="Arial"/>
                <w:bCs/>
                <w:iCs/>
              </w:rPr>
            </w:pPr>
            <w:r w:rsidRPr="00473935">
              <w:rPr>
                <w:color w:val="000000" w:themeColor="text1"/>
              </w:rPr>
              <w:t>Demonstration</w:t>
            </w:r>
          </w:p>
          <w:p w:rsidR="00E133DF" w:rsidRPr="00473935" w:rsidRDefault="00E133DF" w:rsidP="00EC66BB">
            <w:pPr>
              <w:pStyle w:val="Normal2"/>
              <w:numPr>
                <w:ilvl w:val="0"/>
                <w:numId w:val="248"/>
              </w:numPr>
              <w:rPr>
                <w:rFonts w:eastAsia="Arial"/>
                <w:bCs/>
                <w:iCs/>
              </w:rPr>
            </w:pPr>
            <w:r w:rsidRPr="00473935">
              <w:rPr>
                <w:color w:val="000000" w:themeColor="text1"/>
              </w:rPr>
              <w:t>Practicing</w:t>
            </w:r>
          </w:p>
          <w:p w:rsidR="00E133DF" w:rsidRPr="00473935" w:rsidRDefault="00E133DF" w:rsidP="005331DD">
            <w:pPr>
              <w:pStyle w:val="Normal2"/>
              <w:rPr>
                <w:rFonts w:eastAsia="Calibri"/>
                <w:color w:val="000000" w:themeColor="text1"/>
              </w:rPr>
            </w:pPr>
          </w:p>
          <w:p w:rsidR="00E133DF" w:rsidRPr="00473935" w:rsidRDefault="00E133DF" w:rsidP="005331DD">
            <w:pPr>
              <w:pStyle w:val="Normal2"/>
              <w:rPr>
                <w:rFonts w:eastAsia="Arial"/>
                <w:bCs/>
              </w:rPr>
            </w:pPr>
          </w:p>
          <w:p w:rsidR="00E133DF" w:rsidRPr="00473935" w:rsidRDefault="00E133DF" w:rsidP="005331DD">
            <w:pPr>
              <w:pStyle w:val="Normal2"/>
              <w:rPr>
                <w:rFonts w:eastAsia="Arial"/>
              </w:rPr>
            </w:pPr>
          </w:p>
          <w:p w:rsidR="00E133DF" w:rsidRPr="00473935" w:rsidRDefault="00E133DF" w:rsidP="005331DD">
            <w:pPr>
              <w:pStyle w:val="Normal2"/>
              <w:rPr>
                <w:rFonts w:eastAsia="Arial"/>
              </w:rPr>
            </w:pPr>
          </w:p>
          <w:p w:rsidR="00E133DF" w:rsidRPr="00473935" w:rsidRDefault="00E133DF" w:rsidP="005331DD">
            <w:pPr>
              <w:pStyle w:val="Normal2"/>
              <w:rPr>
                <w:rFonts w:eastAsia="Arial"/>
              </w:rPr>
            </w:pPr>
          </w:p>
          <w:p w:rsidR="00E133DF" w:rsidRPr="00473935" w:rsidRDefault="00E133DF" w:rsidP="005331DD">
            <w:pPr>
              <w:pStyle w:val="Normal2"/>
              <w:rPr>
                <w:rFonts w:eastAsia="Arial"/>
              </w:rPr>
            </w:pPr>
          </w:p>
          <w:p w:rsidR="00E133DF" w:rsidRPr="00473935" w:rsidRDefault="00E133DF" w:rsidP="005331DD">
            <w:pPr>
              <w:pStyle w:val="Normal2"/>
              <w:rPr>
                <w:rFonts w:eastAsia="Arial"/>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1453" w:rsidRDefault="00E133DF" w:rsidP="005331DD">
            <w:pPr>
              <w:pStyle w:val="Normal2"/>
              <w:rPr>
                <w:rFonts w:eastAsia="Arial"/>
              </w:rPr>
            </w:pPr>
            <w:r w:rsidRPr="003F1453">
              <w:rPr>
                <w:rFonts w:eastAsia="Arial"/>
              </w:rPr>
              <w:lastRenderedPageBreak/>
              <w:t>Th-1/2 Hrs.</w:t>
            </w:r>
          </w:p>
          <w:p w:rsidR="00E133DF" w:rsidRPr="003F1453" w:rsidRDefault="00E133DF" w:rsidP="005331DD">
            <w:pPr>
              <w:pStyle w:val="Normal2"/>
              <w:rPr>
                <w:rFonts w:eastAsia="Arial"/>
              </w:rPr>
            </w:pPr>
            <w:r w:rsidRPr="003F1453">
              <w:rPr>
                <w:rFonts w:eastAsia="Arial"/>
              </w:rPr>
              <w:t>Pr-1.5 Hrs.</w:t>
            </w:r>
          </w:p>
          <w:p w:rsidR="00E133DF" w:rsidRPr="00473935" w:rsidRDefault="00E133DF" w:rsidP="005331DD">
            <w:pPr>
              <w:pStyle w:val="Normal2"/>
              <w:rPr>
                <w:rFonts w:eastAsia="Arial"/>
              </w:rPr>
            </w:pPr>
            <w:r w:rsidRPr="003F1453">
              <w:rPr>
                <w:rFonts w:eastAsia="Arial"/>
              </w:rPr>
              <w:t>Total- 2 Hrs</w:t>
            </w:r>
            <w:r>
              <w:rPr>
                <w:rFonts w:eastAsia="Arial"/>
              </w:rPr>
              <w:t>.</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Dynamometer</w:t>
            </w:r>
          </w:p>
          <w:p w:rsidR="00E133DF" w:rsidRPr="00473935" w:rsidRDefault="00E133DF" w:rsidP="005331DD">
            <w:pPr>
              <w:pStyle w:val="Normal2"/>
              <w:rPr>
                <w:rFonts w:eastAsia="Arial"/>
              </w:rPr>
            </w:pPr>
            <w:r w:rsidRPr="00473935">
              <w:rPr>
                <w:rFonts w:eastAsia="Arial"/>
              </w:rPr>
              <w:t>Tachometer</w:t>
            </w:r>
          </w:p>
          <w:p w:rsidR="00E133DF" w:rsidRPr="00473935" w:rsidRDefault="00E133DF" w:rsidP="005331DD">
            <w:pPr>
              <w:pStyle w:val="Normal2"/>
              <w:rPr>
                <w:rFonts w:eastAsia="Arial"/>
              </w:rPr>
            </w:pPr>
            <w:r w:rsidRPr="00473935">
              <w:rPr>
                <w:rFonts w:eastAsia="Arial"/>
              </w:rPr>
              <w:t>Variable Load</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Arial"/>
                <w:bCs/>
              </w:rPr>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t>LU3.</w:t>
            </w:r>
            <w:r w:rsidRPr="00473935">
              <w:rPr>
                <w:color w:val="000000" w:themeColor="text1"/>
              </w:rPr>
              <w:t xml:space="preserve"> Plot the load characteristics of D.C compound motor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rFonts w:eastAsia="Arial"/>
              </w:rPr>
            </w:pPr>
            <w:r w:rsidRPr="00473935">
              <w:rPr>
                <w:rFonts w:eastAsia="Arial"/>
              </w:rPr>
              <w:t>Trainee must be able to:</w:t>
            </w:r>
          </w:p>
          <w:p w:rsidR="00E133DF" w:rsidRPr="00473935" w:rsidRDefault="00E133DF" w:rsidP="00EC66BB">
            <w:pPr>
              <w:pStyle w:val="Normal2"/>
              <w:numPr>
                <w:ilvl w:val="0"/>
                <w:numId w:val="248"/>
              </w:numPr>
              <w:rPr>
                <w:color w:val="000000" w:themeColor="text1"/>
              </w:rPr>
            </w:pPr>
            <w:r w:rsidRPr="00473935">
              <w:rPr>
                <w:color w:val="000000" w:themeColor="text1"/>
              </w:rPr>
              <w:t>Connect compound motor according to the diagram.</w:t>
            </w:r>
          </w:p>
          <w:p w:rsidR="00E133DF" w:rsidRPr="00473935" w:rsidRDefault="00E133DF" w:rsidP="00EC66BB">
            <w:pPr>
              <w:pStyle w:val="Normal2"/>
              <w:numPr>
                <w:ilvl w:val="0"/>
                <w:numId w:val="248"/>
              </w:numPr>
              <w:rPr>
                <w:color w:val="000000" w:themeColor="text1"/>
              </w:rPr>
            </w:pPr>
            <w:r w:rsidRPr="00473935">
              <w:rPr>
                <w:color w:val="000000" w:themeColor="text1"/>
              </w:rPr>
              <w:t>Set the dynamo meter control knob in such position to produce a minimum starting load.</w:t>
            </w:r>
          </w:p>
          <w:p w:rsidR="00E133DF" w:rsidRPr="00473935" w:rsidRDefault="00E133DF" w:rsidP="00EC66BB">
            <w:pPr>
              <w:pStyle w:val="Normal2"/>
              <w:numPr>
                <w:ilvl w:val="0"/>
                <w:numId w:val="248"/>
              </w:numPr>
              <w:rPr>
                <w:color w:val="000000" w:themeColor="text1"/>
              </w:rPr>
            </w:pPr>
            <w:r w:rsidRPr="00473935">
              <w:rPr>
                <w:color w:val="000000" w:themeColor="text1"/>
              </w:rPr>
              <w:t>Turn on the power supply</w:t>
            </w:r>
          </w:p>
          <w:p w:rsidR="00E133DF" w:rsidRPr="00473935" w:rsidRDefault="00E133DF" w:rsidP="00EC66BB">
            <w:pPr>
              <w:pStyle w:val="Normal2"/>
              <w:numPr>
                <w:ilvl w:val="0"/>
                <w:numId w:val="248"/>
              </w:numPr>
              <w:rPr>
                <w:color w:val="000000" w:themeColor="text1"/>
              </w:rPr>
            </w:pPr>
            <w:r w:rsidRPr="00473935">
              <w:rPr>
                <w:color w:val="000000" w:themeColor="text1"/>
              </w:rPr>
              <w:t>Run the motor at rated RPM.</w:t>
            </w:r>
          </w:p>
          <w:p w:rsidR="00E133DF" w:rsidRPr="00473935" w:rsidRDefault="00E133DF" w:rsidP="00EC66BB">
            <w:pPr>
              <w:pStyle w:val="Normal2"/>
              <w:numPr>
                <w:ilvl w:val="0"/>
                <w:numId w:val="248"/>
              </w:numPr>
              <w:rPr>
                <w:color w:val="000000" w:themeColor="text1"/>
              </w:rPr>
            </w:pPr>
            <w:r w:rsidRPr="00473935">
              <w:rPr>
                <w:color w:val="000000" w:themeColor="text1"/>
              </w:rPr>
              <w:t>Apply a load to DC motor by varying the dynamo meter control knob.</w:t>
            </w:r>
          </w:p>
          <w:p w:rsidR="00E133DF" w:rsidRPr="00473935" w:rsidRDefault="00E133DF" w:rsidP="00EC66BB">
            <w:pPr>
              <w:pStyle w:val="Normal2"/>
              <w:numPr>
                <w:ilvl w:val="0"/>
                <w:numId w:val="248"/>
              </w:numPr>
              <w:rPr>
                <w:color w:val="000000" w:themeColor="text1"/>
              </w:rPr>
            </w:pPr>
            <w:r w:rsidRPr="00473935">
              <w:rPr>
                <w:color w:val="000000" w:themeColor="text1"/>
              </w:rPr>
              <w:lastRenderedPageBreak/>
              <w:t>Measure and calculate the current, speed and torque.</w:t>
            </w:r>
          </w:p>
          <w:p w:rsidR="00E133DF" w:rsidRPr="00473935" w:rsidRDefault="00E133DF" w:rsidP="00EC66BB">
            <w:pPr>
              <w:pStyle w:val="Normal2"/>
              <w:numPr>
                <w:ilvl w:val="0"/>
                <w:numId w:val="248"/>
              </w:numPr>
              <w:rPr>
                <w:rFonts w:eastAsia="Arial"/>
              </w:rPr>
            </w:pPr>
            <w:r w:rsidRPr="00473935">
              <w:rPr>
                <w:color w:val="000000" w:themeColor="text1"/>
              </w:rPr>
              <w:t>Plot the load characteristics on DC compound motor.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rFonts w:eastAsia="Arial"/>
              </w:rPr>
            </w:pPr>
            <w:r w:rsidRPr="00473935">
              <w:rPr>
                <w:rFonts w:eastAsia="Arial"/>
              </w:rPr>
              <w:lastRenderedPageBreak/>
              <w:t>Compound Motor</w:t>
            </w:r>
          </w:p>
          <w:p w:rsidR="00E133DF" w:rsidRPr="00473935" w:rsidRDefault="00E133DF" w:rsidP="00EC66BB">
            <w:pPr>
              <w:pStyle w:val="Normal2"/>
              <w:numPr>
                <w:ilvl w:val="0"/>
                <w:numId w:val="248"/>
              </w:numPr>
              <w:rPr>
                <w:rFonts w:eastAsia="Arial"/>
              </w:rPr>
            </w:pPr>
            <w:r w:rsidRPr="00473935">
              <w:rPr>
                <w:rFonts w:eastAsia="Arial"/>
              </w:rPr>
              <w:t xml:space="preserve">Connection techniques of compound motor </w:t>
            </w:r>
            <w:r w:rsidRPr="00473935">
              <w:rPr>
                <w:color w:val="000000" w:themeColor="text1"/>
              </w:rPr>
              <w:t>according to the diagram.</w:t>
            </w:r>
          </w:p>
          <w:p w:rsidR="00E133DF" w:rsidRPr="00473935" w:rsidRDefault="00E133DF" w:rsidP="00EC66BB">
            <w:pPr>
              <w:pStyle w:val="Normal2"/>
              <w:numPr>
                <w:ilvl w:val="0"/>
                <w:numId w:val="248"/>
              </w:numPr>
              <w:rPr>
                <w:rFonts w:eastAsia="Arial"/>
              </w:rPr>
            </w:pPr>
            <w:r w:rsidRPr="00473935">
              <w:rPr>
                <w:color w:val="000000" w:themeColor="text1"/>
              </w:rPr>
              <w:t>Definition of RPM</w:t>
            </w:r>
          </w:p>
          <w:p w:rsidR="00E133DF" w:rsidRPr="00473935" w:rsidRDefault="00E133DF" w:rsidP="00EC66BB">
            <w:pPr>
              <w:pStyle w:val="Normal2"/>
              <w:numPr>
                <w:ilvl w:val="0"/>
                <w:numId w:val="248"/>
              </w:numPr>
              <w:rPr>
                <w:rFonts w:eastAsia="Arial"/>
              </w:rPr>
            </w:pPr>
            <w:r w:rsidRPr="00473935">
              <w:rPr>
                <w:color w:val="000000" w:themeColor="text1"/>
              </w:rPr>
              <w:t>Measurement and calculation of the current, speed and torque</w:t>
            </w:r>
          </w:p>
          <w:p w:rsidR="00E133DF" w:rsidRPr="00473935" w:rsidRDefault="00E133DF" w:rsidP="00EC66BB">
            <w:pPr>
              <w:pStyle w:val="Normal2"/>
              <w:numPr>
                <w:ilvl w:val="0"/>
                <w:numId w:val="248"/>
              </w:numPr>
              <w:rPr>
                <w:rFonts w:eastAsia="Arial"/>
                <w:bCs/>
                <w:iCs/>
              </w:rPr>
            </w:pPr>
            <w:r w:rsidRPr="00473935">
              <w:rPr>
                <w:color w:val="000000" w:themeColor="text1"/>
              </w:rPr>
              <w:t>Demonstration</w:t>
            </w:r>
          </w:p>
          <w:p w:rsidR="00E133DF" w:rsidRPr="00473935" w:rsidRDefault="00E133DF" w:rsidP="00EC66BB">
            <w:pPr>
              <w:pStyle w:val="Normal2"/>
              <w:numPr>
                <w:ilvl w:val="0"/>
                <w:numId w:val="248"/>
              </w:numPr>
              <w:rPr>
                <w:rFonts w:eastAsia="Arial"/>
                <w:bCs/>
                <w:iCs/>
              </w:rPr>
            </w:pPr>
            <w:r w:rsidRPr="00473935">
              <w:rPr>
                <w:color w:val="000000" w:themeColor="text1"/>
              </w:rPr>
              <w:t>Practicing</w:t>
            </w:r>
          </w:p>
          <w:p w:rsidR="00E133DF" w:rsidRPr="00473935" w:rsidRDefault="00E133DF" w:rsidP="00EC66BB">
            <w:pPr>
              <w:pStyle w:val="Normal2"/>
              <w:numPr>
                <w:ilvl w:val="0"/>
                <w:numId w:val="248"/>
              </w:numPr>
              <w:rPr>
                <w:rFonts w:eastAsia="Arial"/>
                <w:bCs/>
                <w:iCs/>
              </w:rPr>
            </w:pPr>
            <w:r w:rsidRPr="00473935">
              <w:rPr>
                <w:color w:val="000000" w:themeColor="text1"/>
              </w:rPr>
              <w:t>Plotting of curve</w:t>
            </w:r>
          </w:p>
          <w:p w:rsidR="00E133DF" w:rsidRPr="00473935" w:rsidRDefault="00E133DF" w:rsidP="005331DD">
            <w:pPr>
              <w:pStyle w:val="Normal2"/>
              <w:rPr>
                <w:rFonts w:eastAsia="Arial"/>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pStyle w:val="Normal2"/>
              <w:rPr>
                <w:rFonts w:eastAsia="Arial"/>
              </w:rPr>
            </w:pPr>
            <w:r w:rsidRPr="003F1453">
              <w:rPr>
                <w:rFonts w:eastAsia="Arial"/>
              </w:rPr>
              <w:t>Th-1/2 Hrs.</w:t>
            </w:r>
          </w:p>
          <w:p w:rsidR="00E133DF" w:rsidRPr="003F1453" w:rsidRDefault="00E133DF" w:rsidP="005331DD">
            <w:pPr>
              <w:pStyle w:val="Normal2"/>
              <w:rPr>
                <w:rFonts w:eastAsia="Arial"/>
              </w:rPr>
            </w:pPr>
            <w:r w:rsidRPr="003F1453">
              <w:rPr>
                <w:rFonts w:eastAsia="Arial"/>
              </w:rPr>
              <w:t>Pr-2 Hrs.</w:t>
            </w:r>
          </w:p>
          <w:p w:rsidR="00E133DF" w:rsidRPr="00473935" w:rsidRDefault="00E133DF" w:rsidP="005331DD">
            <w:pPr>
              <w:pStyle w:val="Normal2"/>
              <w:rPr>
                <w:rFonts w:eastAsia="Arial"/>
              </w:rPr>
            </w:pPr>
            <w:r w:rsidRPr="003F1453">
              <w:rPr>
                <w:rFonts w:eastAsia="Arial"/>
              </w:rPr>
              <w:t>Total- 2.5 Hrs</w:t>
            </w:r>
            <w:r>
              <w:rPr>
                <w:rFonts w:eastAsia="Arial"/>
              </w:rPr>
              <w:t>.</w:t>
            </w:r>
          </w:p>
        </w:tc>
        <w:tc>
          <w:tcPr>
            <w:tcW w:w="207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Dynamometer</w:t>
            </w:r>
          </w:p>
          <w:p w:rsidR="00E133DF" w:rsidRPr="00473935" w:rsidRDefault="00E133DF" w:rsidP="005331DD">
            <w:pPr>
              <w:pStyle w:val="Normal2"/>
              <w:rPr>
                <w:rFonts w:eastAsia="Arial"/>
              </w:rPr>
            </w:pPr>
            <w:r w:rsidRPr="00473935">
              <w:rPr>
                <w:rFonts w:eastAsia="Arial"/>
              </w:rPr>
              <w:t>Tachometer</w:t>
            </w:r>
          </w:p>
          <w:p w:rsidR="00E133DF" w:rsidRPr="00473935" w:rsidRDefault="00E133DF" w:rsidP="005331DD">
            <w:pPr>
              <w:pStyle w:val="Normal2"/>
              <w:rPr>
                <w:rFonts w:eastAsia="Arial"/>
              </w:rPr>
            </w:pPr>
            <w:r w:rsidRPr="00473935">
              <w:rPr>
                <w:rFonts w:eastAsia="Arial"/>
              </w:rPr>
              <w:t>Variable Load</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t>LU4.</w:t>
            </w:r>
            <w:r w:rsidRPr="00473935">
              <w:rPr>
                <w:color w:val="000000" w:themeColor="text1"/>
              </w:rPr>
              <w:t xml:space="preserve"> Control the speed of DC series motor.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color w:val="000000" w:themeColor="text1"/>
              </w:rPr>
            </w:pPr>
            <w:r w:rsidRPr="00473935">
              <w:rPr>
                <w:color w:val="000000" w:themeColor="text1"/>
              </w:rPr>
              <w:t>Make the connection as per circuit diagram.</w:t>
            </w:r>
          </w:p>
          <w:p w:rsidR="00E133DF" w:rsidRPr="00473935" w:rsidRDefault="00E133DF" w:rsidP="00EC66BB">
            <w:pPr>
              <w:pStyle w:val="Normal2"/>
              <w:numPr>
                <w:ilvl w:val="0"/>
                <w:numId w:val="248"/>
              </w:numPr>
              <w:rPr>
                <w:color w:val="000000" w:themeColor="text1"/>
              </w:rPr>
            </w:pPr>
            <w:r w:rsidRPr="00473935">
              <w:rPr>
                <w:color w:val="000000" w:themeColor="text1"/>
              </w:rPr>
              <w:t>Insert external resistances in series to armature and field coil.</w:t>
            </w:r>
          </w:p>
          <w:p w:rsidR="00E133DF" w:rsidRPr="00473935" w:rsidRDefault="00E133DF" w:rsidP="00EC66BB">
            <w:pPr>
              <w:pStyle w:val="Normal2"/>
              <w:numPr>
                <w:ilvl w:val="0"/>
                <w:numId w:val="248"/>
              </w:numPr>
              <w:rPr>
                <w:color w:val="000000" w:themeColor="text1"/>
              </w:rPr>
            </w:pPr>
            <w:r w:rsidRPr="00473935">
              <w:rPr>
                <w:color w:val="000000" w:themeColor="text1"/>
              </w:rPr>
              <w:t>Switch on the supply and increase the voltage gradually to its rated voltage.</w:t>
            </w:r>
          </w:p>
          <w:p w:rsidR="00E133DF" w:rsidRPr="00473935" w:rsidRDefault="00E133DF" w:rsidP="00EC66BB">
            <w:pPr>
              <w:pStyle w:val="Normal2"/>
              <w:numPr>
                <w:ilvl w:val="0"/>
                <w:numId w:val="248"/>
              </w:numPr>
              <w:rPr>
                <w:color w:val="000000" w:themeColor="text1"/>
              </w:rPr>
            </w:pPr>
            <w:r w:rsidRPr="00473935">
              <w:rPr>
                <w:color w:val="000000" w:themeColor="text1"/>
              </w:rPr>
              <w:t>Record speed at different supply voltages.</w:t>
            </w:r>
          </w:p>
          <w:p w:rsidR="00E133DF" w:rsidRPr="00473935" w:rsidRDefault="00E133DF" w:rsidP="00EC66BB">
            <w:pPr>
              <w:pStyle w:val="Normal2"/>
              <w:numPr>
                <w:ilvl w:val="0"/>
                <w:numId w:val="248"/>
              </w:numPr>
              <w:rPr>
                <w:rFonts w:eastAsia="Arial"/>
              </w:rPr>
            </w:pPr>
            <w:r w:rsidRPr="00473935">
              <w:rPr>
                <w:color w:val="000000" w:themeColor="text1"/>
              </w:rPr>
              <w:t>Make graph between speed and applied voltage.</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rFonts w:eastAsia="Arial"/>
              </w:rPr>
            </w:pPr>
            <w:r w:rsidRPr="00473935">
              <w:rPr>
                <w:rFonts w:eastAsia="Arial"/>
              </w:rPr>
              <w:t>DC series Motor</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Speed control of DC motor with applied voltage.</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Effect of motor speed on back EMF</w:t>
            </w:r>
          </w:p>
          <w:p w:rsidR="00E133DF" w:rsidRPr="00473935" w:rsidRDefault="00E133DF" w:rsidP="00EC66BB">
            <w:pPr>
              <w:pStyle w:val="Normal2"/>
              <w:numPr>
                <w:ilvl w:val="0"/>
                <w:numId w:val="248"/>
              </w:numPr>
              <w:rPr>
                <w:rFonts w:eastAsia="Arial"/>
                <w:bCs/>
                <w:iCs/>
              </w:rPr>
            </w:pPr>
            <w:r w:rsidRPr="00473935">
              <w:rPr>
                <w:color w:val="000000" w:themeColor="text1"/>
              </w:rPr>
              <w:t>Demonstration</w:t>
            </w:r>
          </w:p>
          <w:p w:rsidR="00E133DF" w:rsidRPr="00473935" w:rsidRDefault="00E133DF" w:rsidP="00EC66BB">
            <w:pPr>
              <w:pStyle w:val="Normal2"/>
              <w:numPr>
                <w:ilvl w:val="0"/>
                <w:numId w:val="248"/>
              </w:numPr>
              <w:rPr>
                <w:rFonts w:eastAsia="Arial"/>
                <w:bCs/>
                <w:iCs/>
              </w:rPr>
            </w:pPr>
            <w:r w:rsidRPr="00473935">
              <w:rPr>
                <w:color w:val="000000" w:themeColor="text1"/>
              </w:rPr>
              <w:t>Practicing</w:t>
            </w:r>
          </w:p>
          <w:p w:rsidR="00E133DF" w:rsidRPr="00473935" w:rsidRDefault="00E133DF" w:rsidP="00EC66BB">
            <w:pPr>
              <w:pStyle w:val="Normal2"/>
              <w:numPr>
                <w:ilvl w:val="0"/>
                <w:numId w:val="248"/>
              </w:numPr>
              <w:rPr>
                <w:rFonts w:eastAsia="Arial"/>
              </w:rPr>
            </w:pPr>
            <w:r w:rsidRPr="00473935">
              <w:rPr>
                <w:color w:val="000000" w:themeColor="text1"/>
              </w:rPr>
              <w:t>Preparation of graph between speed and applied voltage</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pStyle w:val="Normal2"/>
              <w:rPr>
                <w:rFonts w:eastAsia="Arial"/>
              </w:rPr>
            </w:pPr>
            <w:r w:rsidRPr="003F1453">
              <w:rPr>
                <w:rFonts w:eastAsia="Arial"/>
              </w:rPr>
              <w:t>Th-1/2 Hrs.</w:t>
            </w:r>
          </w:p>
          <w:p w:rsidR="00E133DF" w:rsidRPr="003F1453" w:rsidRDefault="00E133DF" w:rsidP="005331DD">
            <w:pPr>
              <w:pStyle w:val="Normal2"/>
              <w:rPr>
                <w:rFonts w:eastAsia="Arial"/>
              </w:rPr>
            </w:pPr>
            <w:r w:rsidRPr="003F1453">
              <w:rPr>
                <w:rFonts w:eastAsia="Arial"/>
              </w:rPr>
              <w:t>Pr-2.5 Hrs.</w:t>
            </w:r>
          </w:p>
          <w:p w:rsidR="00E133DF" w:rsidRPr="003F1453" w:rsidRDefault="00E133DF" w:rsidP="005331DD">
            <w:pPr>
              <w:pStyle w:val="Normal2"/>
              <w:rPr>
                <w:rFonts w:eastAsia="Arial"/>
              </w:rPr>
            </w:pPr>
            <w:r w:rsidRPr="003F1453">
              <w:rPr>
                <w:rFonts w:eastAsia="Arial"/>
              </w:rPr>
              <w:t>Total- 3 Hrs.</w:t>
            </w:r>
          </w:p>
        </w:tc>
        <w:tc>
          <w:tcPr>
            <w:tcW w:w="207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Dynamometer</w:t>
            </w:r>
          </w:p>
          <w:p w:rsidR="00E133DF" w:rsidRPr="00473935" w:rsidRDefault="00E133DF" w:rsidP="005331DD">
            <w:pPr>
              <w:pStyle w:val="Normal2"/>
              <w:rPr>
                <w:rFonts w:eastAsia="Arial"/>
              </w:rPr>
            </w:pPr>
            <w:r w:rsidRPr="00473935">
              <w:rPr>
                <w:rFonts w:eastAsia="Arial"/>
              </w:rPr>
              <w:t>Tachometer</w:t>
            </w:r>
          </w:p>
          <w:p w:rsidR="00E133DF" w:rsidRPr="00473935" w:rsidRDefault="00E133DF" w:rsidP="005331DD">
            <w:pPr>
              <w:pStyle w:val="Normal2"/>
              <w:rPr>
                <w:rFonts w:eastAsia="Arial"/>
              </w:rPr>
            </w:pPr>
            <w:r w:rsidRPr="00473935">
              <w:rPr>
                <w:rFonts w:eastAsia="Arial"/>
              </w:rPr>
              <w:t>Variable DC supply</w:t>
            </w:r>
          </w:p>
          <w:p w:rsidR="00E133DF" w:rsidRPr="00473935" w:rsidRDefault="00E133DF" w:rsidP="005331DD">
            <w:pPr>
              <w:pStyle w:val="Normal2"/>
              <w:rPr>
                <w:rFonts w:eastAsia="Arial"/>
              </w:rPr>
            </w:pPr>
            <w:r w:rsidRPr="00473935">
              <w:rPr>
                <w:rFonts w:eastAsia="Arial"/>
              </w:rPr>
              <w:t>Graph Paper</w:t>
            </w:r>
          </w:p>
          <w:p w:rsidR="00E133DF" w:rsidRPr="00473935" w:rsidRDefault="00E133DF" w:rsidP="005331DD">
            <w:pPr>
              <w:pStyle w:val="Normal2"/>
              <w:rPr>
                <w:rFonts w:eastAsia="Arial"/>
              </w:rPr>
            </w:pPr>
            <w:r w:rsidRPr="00473935">
              <w:rPr>
                <w:rFonts w:eastAsia="Arial"/>
              </w:rPr>
              <w:t>Pencil</w:t>
            </w:r>
          </w:p>
          <w:p w:rsidR="00E133DF" w:rsidRPr="00473935" w:rsidRDefault="00E133DF" w:rsidP="005331DD">
            <w:pPr>
              <w:pStyle w:val="Normal2"/>
              <w:rPr>
                <w:rFonts w:eastAsia="Arial"/>
              </w:rPr>
            </w:pPr>
            <w:r w:rsidRPr="00473935">
              <w:rPr>
                <w:rFonts w:eastAsia="Arial"/>
              </w:rPr>
              <w:t>Rubber</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t>Class Room and workshop</w:t>
            </w:r>
          </w:p>
        </w:tc>
      </w:tr>
      <w:tr w:rsidR="00E133DF" w:rsidRPr="00473935" w:rsidTr="005331DD">
        <w:trPr>
          <w:trHeight w:val="750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lastRenderedPageBreak/>
              <w:t>LU5.</w:t>
            </w:r>
            <w:r w:rsidRPr="00473935">
              <w:rPr>
                <w:color w:val="000000" w:themeColor="text1"/>
              </w:rPr>
              <w:t xml:space="preserve"> Control the speed of DC shunt motor.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color w:val="000000" w:themeColor="text1"/>
              </w:rPr>
            </w:pPr>
            <w:r w:rsidRPr="00473935">
              <w:rPr>
                <w:color w:val="000000" w:themeColor="text1"/>
              </w:rPr>
              <w:t>Make the connection as per circuit diagram.</w:t>
            </w:r>
          </w:p>
          <w:p w:rsidR="00E133DF" w:rsidRPr="00473935" w:rsidRDefault="00E133DF" w:rsidP="00EC66BB">
            <w:pPr>
              <w:pStyle w:val="Normal2"/>
              <w:numPr>
                <w:ilvl w:val="0"/>
                <w:numId w:val="248"/>
              </w:numPr>
              <w:rPr>
                <w:color w:val="000000" w:themeColor="text1"/>
              </w:rPr>
            </w:pPr>
            <w:r w:rsidRPr="00473935">
              <w:rPr>
                <w:color w:val="000000" w:themeColor="text1"/>
              </w:rPr>
              <w:t>Switch on the supply and increase the voltage gradually to its rated voltage.</w:t>
            </w:r>
          </w:p>
          <w:p w:rsidR="00E133DF" w:rsidRPr="00473935" w:rsidRDefault="00E133DF" w:rsidP="00EC66BB">
            <w:pPr>
              <w:pStyle w:val="Normal2"/>
              <w:numPr>
                <w:ilvl w:val="0"/>
                <w:numId w:val="248"/>
              </w:numPr>
              <w:rPr>
                <w:color w:val="000000" w:themeColor="text1"/>
              </w:rPr>
            </w:pPr>
            <w:r w:rsidRPr="00473935">
              <w:rPr>
                <w:color w:val="000000" w:themeColor="text1"/>
              </w:rPr>
              <w:t>Record speed at different field current.</w:t>
            </w:r>
          </w:p>
          <w:p w:rsidR="00E133DF" w:rsidRPr="00473935" w:rsidRDefault="00E133DF" w:rsidP="00EC66BB">
            <w:pPr>
              <w:pStyle w:val="Normal2"/>
              <w:numPr>
                <w:ilvl w:val="0"/>
                <w:numId w:val="248"/>
              </w:numPr>
              <w:rPr>
                <w:color w:val="000000" w:themeColor="text1"/>
              </w:rPr>
            </w:pPr>
            <w:r w:rsidRPr="00473935">
              <w:rPr>
                <w:color w:val="000000" w:themeColor="text1"/>
              </w:rPr>
              <w:t>Make graph between speed and field current</w:t>
            </w:r>
          </w:p>
          <w:p w:rsidR="00E133DF" w:rsidRPr="00473935" w:rsidRDefault="00E133DF" w:rsidP="00EC66BB">
            <w:pPr>
              <w:pStyle w:val="Normal2"/>
              <w:numPr>
                <w:ilvl w:val="0"/>
                <w:numId w:val="248"/>
              </w:numPr>
              <w:rPr>
                <w:color w:val="000000" w:themeColor="text1"/>
              </w:rPr>
            </w:pPr>
            <w:r w:rsidRPr="00473935">
              <w:rPr>
                <w:color w:val="000000" w:themeColor="text1"/>
              </w:rPr>
              <w:t>Fixe the field current and very armature current</w:t>
            </w:r>
          </w:p>
          <w:p w:rsidR="00E133DF" w:rsidRPr="00473935" w:rsidRDefault="00E133DF" w:rsidP="00EC66BB">
            <w:pPr>
              <w:pStyle w:val="Normal2"/>
              <w:numPr>
                <w:ilvl w:val="0"/>
                <w:numId w:val="248"/>
              </w:numPr>
              <w:rPr>
                <w:color w:val="000000" w:themeColor="text1"/>
              </w:rPr>
            </w:pPr>
            <w:r w:rsidRPr="00473935">
              <w:rPr>
                <w:color w:val="000000" w:themeColor="text1"/>
              </w:rPr>
              <w:t>Record the speed at different armature current.</w:t>
            </w:r>
          </w:p>
          <w:p w:rsidR="00E133DF" w:rsidRPr="00473935" w:rsidRDefault="00E133DF" w:rsidP="00EC66BB">
            <w:pPr>
              <w:pStyle w:val="Normal2"/>
              <w:numPr>
                <w:ilvl w:val="0"/>
                <w:numId w:val="248"/>
              </w:numPr>
              <w:rPr>
                <w:rFonts w:eastAsia="Arial"/>
              </w:rPr>
            </w:pPr>
            <w:r w:rsidRPr="00473935">
              <w:rPr>
                <w:color w:val="000000" w:themeColor="text1"/>
              </w:rPr>
              <w:t>Make graph between speed and armature current</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rFonts w:eastAsia="Arial"/>
              </w:rPr>
            </w:pPr>
            <w:r w:rsidRPr="00473935">
              <w:rPr>
                <w:rFonts w:eastAsia="Arial"/>
              </w:rPr>
              <w:t>DC shunt Motor</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Techniques used used to  to  to control the speed of DC shunt motor</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Role of DC motor starter.</w:t>
            </w:r>
          </w:p>
          <w:p w:rsidR="00E133DF" w:rsidRPr="00473935" w:rsidRDefault="00E133DF" w:rsidP="00EC66BB">
            <w:pPr>
              <w:pStyle w:val="Normal2"/>
              <w:numPr>
                <w:ilvl w:val="0"/>
                <w:numId w:val="248"/>
              </w:numPr>
              <w:rPr>
                <w:color w:val="000000" w:themeColor="text1"/>
              </w:rPr>
            </w:pPr>
            <w:r w:rsidRPr="00473935">
              <w:rPr>
                <w:color w:val="000000" w:themeColor="text1"/>
              </w:rPr>
              <w:t>Procedure for Fixing the field current and varying armature current</w:t>
            </w:r>
          </w:p>
          <w:p w:rsidR="00E133DF" w:rsidRPr="00473935" w:rsidRDefault="00E133DF" w:rsidP="00EC66BB">
            <w:pPr>
              <w:pStyle w:val="Normal2"/>
              <w:numPr>
                <w:ilvl w:val="0"/>
                <w:numId w:val="248"/>
              </w:numPr>
              <w:rPr>
                <w:rFonts w:eastAsia="Arial"/>
                <w:bCs/>
                <w:iCs/>
              </w:rPr>
            </w:pPr>
            <w:r w:rsidRPr="00473935">
              <w:rPr>
                <w:color w:val="000000" w:themeColor="text1"/>
              </w:rPr>
              <w:t>Demonstration</w:t>
            </w:r>
          </w:p>
          <w:p w:rsidR="00E133DF" w:rsidRPr="00473935" w:rsidRDefault="00E133DF" w:rsidP="00EC66BB">
            <w:pPr>
              <w:pStyle w:val="Normal2"/>
              <w:numPr>
                <w:ilvl w:val="0"/>
                <w:numId w:val="248"/>
              </w:numPr>
              <w:rPr>
                <w:rFonts w:eastAsia="Arial"/>
                <w:bCs/>
                <w:iCs/>
              </w:rPr>
            </w:pPr>
            <w:r w:rsidRPr="00473935">
              <w:rPr>
                <w:color w:val="000000" w:themeColor="text1"/>
              </w:rPr>
              <w:t>Practicing</w:t>
            </w:r>
          </w:p>
          <w:p w:rsidR="00E133DF" w:rsidRPr="00473935" w:rsidRDefault="00E133DF" w:rsidP="00EC66BB">
            <w:pPr>
              <w:pStyle w:val="Normal2"/>
              <w:numPr>
                <w:ilvl w:val="0"/>
                <w:numId w:val="248"/>
              </w:numPr>
              <w:rPr>
                <w:rFonts w:eastAsia="Arial"/>
                <w:bCs/>
                <w:iCs/>
              </w:rPr>
            </w:pPr>
            <w:r w:rsidRPr="00473935">
              <w:rPr>
                <w:color w:val="000000" w:themeColor="text1"/>
              </w:rPr>
              <w:t>Preparation of speed and current relation graph</w:t>
            </w:r>
          </w:p>
          <w:p w:rsidR="00E133DF" w:rsidRPr="00473935" w:rsidRDefault="00E133DF" w:rsidP="005331DD">
            <w:pPr>
              <w:pStyle w:val="Normal2"/>
              <w:rPr>
                <w:color w:val="000000" w:themeColor="text1"/>
              </w:rPr>
            </w:pPr>
          </w:p>
          <w:p w:rsidR="00E133DF" w:rsidRPr="00473935" w:rsidRDefault="00E133DF" w:rsidP="005331DD">
            <w:pPr>
              <w:pStyle w:val="Normal2"/>
              <w:rPr>
                <w:rFonts w:eastAsia="Arial"/>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pStyle w:val="Normal2"/>
              <w:rPr>
                <w:rFonts w:eastAsia="Arial"/>
              </w:rPr>
            </w:pPr>
            <w:r w:rsidRPr="003F1453">
              <w:rPr>
                <w:rFonts w:eastAsia="Arial"/>
              </w:rPr>
              <w:t>Th-1/2 Hrs.</w:t>
            </w:r>
          </w:p>
          <w:p w:rsidR="00E133DF" w:rsidRPr="003F1453" w:rsidRDefault="00E133DF" w:rsidP="005331DD">
            <w:pPr>
              <w:pStyle w:val="Normal2"/>
              <w:rPr>
                <w:rFonts w:eastAsia="Arial"/>
              </w:rPr>
            </w:pPr>
            <w:r w:rsidRPr="003F1453">
              <w:rPr>
                <w:rFonts w:eastAsia="Arial"/>
              </w:rPr>
              <w:t>Pr-3 Hrs.</w:t>
            </w:r>
          </w:p>
          <w:p w:rsidR="00E133DF" w:rsidRPr="00473935" w:rsidRDefault="00E133DF" w:rsidP="005331DD">
            <w:pPr>
              <w:pStyle w:val="Normal2"/>
              <w:rPr>
                <w:rFonts w:eastAsia="Arial"/>
              </w:rPr>
            </w:pPr>
            <w:r w:rsidRPr="003F1453">
              <w:rPr>
                <w:rFonts w:eastAsia="Arial"/>
              </w:rPr>
              <w:t>Total- 3.5 Hrs</w:t>
            </w:r>
            <w:r>
              <w:rPr>
                <w:rFonts w:eastAsia="Arial"/>
              </w:rPr>
              <w:t>.</w:t>
            </w:r>
          </w:p>
        </w:tc>
        <w:tc>
          <w:tcPr>
            <w:tcW w:w="207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Dynamometer</w:t>
            </w:r>
          </w:p>
          <w:p w:rsidR="00E133DF" w:rsidRPr="00473935" w:rsidRDefault="00E133DF" w:rsidP="005331DD">
            <w:pPr>
              <w:pStyle w:val="Normal2"/>
              <w:rPr>
                <w:rFonts w:eastAsia="Arial"/>
              </w:rPr>
            </w:pPr>
            <w:r w:rsidRPr="00473935">
              <w:rPr>
                <w:rFonts w:eastAsia="Arial"/>
              </w:rPr>
              <w:t>Tachometer</w:t>
            </w:r>
          </w:p>
          <w:p w:rsidR="00E133DF" w:rsidRPr="00473935" w:rsidRDefault="00E133DF" w:rsidP="005331DD">
            <w:pPr>
              <w:pStyle w:val="Normal2"/>
              <w:rPr>
                <w:rFonts w:eastAsia="Arial"/>
              </w:rPr>
            </w:pPr>
            <w:r w:rsidRPr="00473935">
              <w:rPr>
                <w:rFonts w:eastAsia="Arial"/>
              </w:rPr>
              <w:t>Variable DC supply</w:t>
            </w:r>
          </w:p>
          <w:p w:rsidR="00E133DF" w:rsidRPr="00473935" w:rsidRDefault="00E133DF" w:rsidP="005331DD">
            <w:pPr>
              <w:pStyle w:val="Normal2"/>
              <w:rPr>
                <w:rFonts w:eastAsia="Arial"/>
              </w:rPr>
            </w:pPr>
            <w:r w:rsidRPr="00473935">
              <w:rPr>
                <w:rFonts w:eastAsia="Arial"/>
              </w:rPr>
              <w:t>Graph Paper</w:t>
            </w:r>
          </w:p>
          <w:p w:rsidR="00E133DF" w:rsidRPr="00473935" w:rsidRDefault="00E133DF" w:rsidP="005331DD">
            <w:pPr>
              <w:pStyle w:val="Normal2"/>
              <w:rPr>
                <w:rFonts w:eastAsia="Arial"/>
              </w:rPr>
            </w:pPr>
            <w:r w:rsidRPr="00473935">
              <w:rPr>
                <w:rFonts w:eastAsia="Arial"/>
              </w:rPr>
              <w:t>Pencil</w:t>
            </w:r>
          </w:p>
          <w:p w:rsidR="00E133DF" w:rsidRPr="00473935" w:rsidRDefault="00E133DF" w:rsidP="005331DD">
            <w:pPr>
              <w:pStyle w:val="Normal2"/>
              <w:rPr>
                <w:rFonts w:eastAsia="Arial"/>
              </w:rPr>
            </w:pPr>
            <w:r w:rsidRPr="00473935">
              <w:rPr>
                <w:rFonts w:eastAsia="Arial"/>
              </w:rPr>
              <w:t>Rubber</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lastRenderedPageBreak/>
              <w:t>LU6.</w:t>
            </w:r>
            <w:r w:rsidRPr="00473935">
              <w:rPr>
                <w:color w:val="000000" w:themeColor="text1"/>
              </w:rPr>
              <w:t xml:space="preserve"> Start DC shunt motor with 3 point starter.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color w:val="000000" w:themeColor="text1"/>
              </w:rPr>
            </w:pPr>
            <w:r w:rsidRPr="00473935">
              <w:rPr>
                <w:color w:val="000000" w:themeColor="text1"/>
              </w:rPr>
              <w:t>Make the connection as per circuit diagram.</w:t>
            </w:r>
          </w:p>
          <w:p w:rsidR="00E133DF" w:rsidRPr="00473935" w:rsidRDefault="00E133DF" w:rsidP="00EC66BB">
            <w:pPr>
              <w:pStyle w:val="Normal2"/>
              <w:numPr>
                <w:ilvl w:val="0"/>
                <w:numId w:val="248"/>
              </w:numPr>
              <w:rPr>
                <w:color w:val="000000" w:themeColor="text1"/>
              </w:rPr>
            </w:pPr>
            <w:r w:rsidRPr="00473935">
              <w:rPr>
                <w:color w:val="000000" w:themeColor="text1"/>
              </w:rPr>
              <w:t>Switch on the supply and move starter handle from off position to position 1.</w:t>
            </w:r>
          </w:p>
          <w:p w:rsidR="00E133DF" w:rsidRPr="00473935" w:rsidRDefault="00E133DF" w:rsidP="00EC66BB">
            <w:pPr>
              <w:pStyle w:val="Normal2"/>
              <w:numPr>
                <w:ilvl w:val="0"/>
                <w:numId w:val="248"/>
              </w:numPr>
              <w:rPr>
                <w:rFonts w:eastAsia="Arial"/>
              </w:rPr>
            </w:pPr>
            <w:r w:rsidRPr="00473935">
              <w:rPr>
                <w:color w:val="000000" w:themeColor="text1"/>
              </w:rPr>
              <w:t>Move the starter arm from position 1 to position 2 and continue this process till starter arm reach at its extreme position.</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Working of 3-point starter</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Techniques to control the speed of DC shunt motor</w:t>
            </w:r>
          </w:p>
          <w:p w:rsidR="00E133DF" w:rsidRPr="00473935" w:rsidRDefault="00E133DF" w:rsidP="00EC66BB">
            <w:pPr>
              <w:pStyle w:val="Normal2"/>
              <w:numPr>
                <w:ilvl w:val="0"/>
                <w:numId w:val="248"/>
              </w:numPr>
              <w:rPr>
                <w:rFonts w:eastAsia="Arial"/>
                <w:bCs/>
                <w:iCs/>
              </w:rPr>
            </w:pPr>
            <w:r w:rsidRPr="00473935">
              <w:rPr>
                <w:color w:val="000000" w:themeColor="text1"/>
              </w:rPr>
              <w:t>Demonstration</w:t>
            </w:r>
          </w:p>
          <w:p w:rsidR="00E133DF" w:rsidRPr="00473935" w:rsidRDefault="00E133DF" w:rsidP="00EC66BB">
            <w:pPr>
              <w:pStyle w:val="Normal2"/>
              <w:numPr>
                <w:ilvl w:val="0"/>
                <w:numId w:val="248"/>
              </w:numPr>
              <w:rPr>
                <w:rFonts w:eastAsia="Arial"/>
                <w:bCs/>
                <w:iCs/>
              </w:rPr>
            </w:pPr>
            <w:r w:rsidRPr="00473935">
              <w:rPr>
                <w:color w:val="000000" w:themeColor="text1"/>
              </w:rPr>
              <w:t>Practicing</w:t>
            </w:r>
          </w:p>
          <w:p w:rsidR="00E133DF" w:rsidRPr="00473935" w:rsidRDefault="00E133DF" w:rsidP="005331DD">
            <w:pPr>
              <w:pStyle w:val="Normal2"/>
              <w:rPr>
                <w:rFonts w:eastAsia="Arial"/>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pStyle w:val="Normal2"/>
              <w:rPr>
                <w:rFonts w:eastAsia="Arial"/>
              </w:rPr>
            </w:pPr>
            <w:r w:rsidRPr="003F1453">
              <w:rPr>
                <w:rFonts w:eastAsia="Arial"/>
              </w:rPr>
              <w:t>Th-1/2 Hrs.</w:t>
            </w:r>
          </w:p>
          <w:p w:rsidR="00E133DF" w:rsidRPr="003F1453" w:rsidRDefault="00E133DF" w:rsidP="005331DD">
            <w:pPr>
              <w:pStyle w:val="Normal2"/>
              <w:rPr>
                <w:rFonts w:eastAsia="Arial"/>
              </w:rPr>
            </w:pPr>
            <w:r w:rsidRPr="003F1453">
              <w:rPr>
                <w:rFonts w:eastAsia="Arial"/>
              </w:rPr>
              <w:t>Pr-3 Hrs.</w:t>
            </w:r>
          </w:p>
          <w:p w:rsidR="00E133DF" w:rsidRPr="00473935" w:rsidRDefault="00E133DF" w:rsidP="005331DD">
            <w:pPr>
              <w:pStyle w:val="Normal2"/>
              <w:rPr>
                <w:rFonts w:eastAsia="Arial"/>
              </w:rPr>
            </w:pPr>
            <w:r w:rsidRPr="003F1453">
              <w:rPr>
                <w:rFonts w:eastAsia="Arial"/>
              </w:rPr>
              <w:t>Total- 3.5 Hrs.</w:t>
            </w:r>
          </w:p>
        </w:tc>
        <w:tc>
          <w:tcPr>
            <w:tcW w:w="207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3 point starter</w:t>
            </w:r>
          </w:p>
          <w:p w:rsidR="00E133DF" w:rsidRPr="00473935" w:rsidRDefault="00E133DF" w:rsidP="005331DD">
            <w:pPr>
              <w:pStyle w:val="Normal2"/>
              <w:rPr>
                <w:rFonts w:eastAsia="Arial"/>
              </w:rPr>
            </w:pPr>
            <w:r w:rsidRPr="00473935">
              <w:rPr>
                <w:rFonts w:eastAsia="Arial"/>
              </w:rPr>
              <w:t>Tachometer</w:t>
            </w:r>
          </w:p>
          <w:p w:rsidR="00E133DF" w:rsidRPr="00473935" w:rsidRDefault="00E133DF" w:rsidP="005331DD">
            <w:pPr>
              <w:pStyle w:val="Normal2"/>
              <w:rPr>
                <w:rFonts w:eastAsia="Arial"/>
              </w:rPr>
            </w:pPr>
            <w:r w:rsidRPr="00473935">
              <w:rPr>
                <w:rFonts w:eastAsia="Arial"/>
              </w:rPr>
              <w:t>Variable DC supply</w:t>
            </w:r>
          </w:p>
          <w:p w:rsidR="00E133DF" w:rsidRPr="00473935" w:rsidRDefault="00E133DF" w:rsidP="005331DD">
            <w:pPr>
              <w:pStyle w:val="Normal2"/>
              <w:rPr>
                <w:rFonts w:eastAsia="Arial"/>
              </w:rPr>
            </w:pPr>
            <w:r w:rsidRPr="00473935">
              <w:rPr>
                <w:rFonts w:eastAsia="Arial"/>
              </w:rPr>
              <w:t>Graph Paper</w:t>
            </w:r>
          </w:p>
          <w:p w:rsidR="00E133DF" w:rsidRPr="00473935" w:rsidRDefault="00E133DF" w:rsidP="005331DD">
            <w:pPr>
              <w:pStyle w:val="Normal2"/>
              <w:rPr>
                <w:rFonts w:eastAsia="Arial"/>
              </w:rPr>
            </w:pPr>
            <w:r w:rsidRPr="00473935">
              <w:rPr>
                <w:rFonts w:eastAsia="Arial"/>
              </w:rPr>
              <w:t>Pencil</w:t>
            </w:r>
          </w:p>
          <w:p w:rsidR="00E133DF" w:rsidRPr="00473935" w:rsidRDefault="00E133DF" w:rsidP="005331DD">
            <w:pPr>
              <w:pStyle w:val="Normal2"/>
              <w:rPr>
                <w:rFonts w:eastAsia="Arial"/>
              </w:rPr>
            </w:pPr>
            <w:r w:rsidRPr="00473935">
              <w:rPr>
                <w:rFonts w:eastAsia="Arial"/>
              </w:rPr>
              <w:t>Rubber</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t>LU7.</w:t>
            </w:r>
            <w:r w:rsidRPr="00473935">
              <w:rPr>
                <w:color w:val="000000" w:themeColor="text1"/>
              </w:rPr>
              <w:t xml:space="preserve"> Identify the effect of back EMF in DC motor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color w:val="000000" w:themeColor="text1"/>
              </w:rPr>
            </w:pPr>
            <w:r w:rsidRPr="00473935">
              <w:rPr>
                <w:color w:val="000000" w:themeColor="text1"/>
              </w:rPr>
              <w:t>Select DC series motor and make connection as per diagram.</w:t>
            </w:r>
          </w:p>
          <w:p w:rsidR="00E133DF" w:rsidRPr="00473935" w:rsidRDefault="00E133DF" w:rsidP="00EC66BB">
            <w:pPr>
              <w:pStyle w:val="Normal2"/>
              <w:numPr>
                <w:ilvl w:val="0"/>
                <w:numId w:val="248"/>
              </w:numPr>
              <w:rPr>
                <w:color w:val="000000" w:themeColor="text1"/>
              </w:rPr>
            </w:pPr>
            <w:r w:rsidRPr="00473935">
              <w:rPr>
                <w:color w:val="000000" w:themeColor="text1"/>
              </w:rPr>
              <w:t>Turn on DC power supply and increase the load 0 to full value.</w:t>
            </w:r>
          </w:p>
          <w:p w:rsidR="00E133DF" w:rsidRPr="00473935" w:rsidRDefault="00E133DF" w:rsidP="00EC66BB">
            <w:pPr>
              <w:pStyle w:val="Normal2"/>
              <w:numPr>
                <w:ilvl w:val="0"/>
                <w:numId w:val="248"/>
              </w:numPr>
              <w:rPr>
                <w:color w:val="000000" w:themeColor="text1"/>
              </w:rPr>
            </w:pPr>
            <w:r w:rsidRPr="00473935">
              <w:rPr>
                <w:color w:val="000000" w:themeColor="text1"/>
              </w:rPr>
              <w:lastRenderedPageBreak/>
              <w:t>Record the value of speed and current on each load.</w:t>
            </w:r>
          </w:p>
          <w:p w:rsidR="00E133DF" w:rsidRPr="00473935" w:rsidRDefault="00E133DF" w:rsidP="00EC66BB">
            <w:pPr>
              <w:pStyle w:val="Normal2"/>
              <w:numPr>
                <w:ilvl w:val="0"/>
                <w:numId w:val="248"/>
              </w:numPr>
              <w:rPr>
                <w:color w:val="000000" w:themeColor="text1"/>
              </w:rPr>
            </w:pPr>
            <w:r w:rsidRPr="00473935">
              <w:rPr>
                <w:color w:val="000000" w:themeColor="text1"/>
              </w:rPr>
              <w:t>Calculate back EMF by using the recoded values and appropriate formula.</w:t>
            </w:r>
          </w:p>
          <w:p w:rsidR="00E133DF" w:rsidRPr="00473935" w:rsidRDefault="00E133DF" w:rsidP="00EC66BB">
            <w:pPr>
              <w:pStyle w:val="Normal2"/>
              <w:numPr>
                <w:ilvl w:val="0"/>
                <w:numId w:val="248"/>
              </w:numPr>
              <w:rPr>
                <w:rFonts w:eastAsia="Arial"/>
              </w:rPr>
            </w:pPr>
            <w:r w:rsidRPr="00473935">
              <w:rPr>
                <w:color w:val="000000" w:themeColor="text1"/>
              </w:rPr>
              <w:t>Make graph between speed and back EMF and interpret the result.</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lastRenderedPageBreak/>
              <w:t>Definition of  back EMF</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Effect of motor speed on back EMF</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Calculation of Back EMF</w:t>
            </w:r>
          </w:p>
          <w:p w:rsidR="00E133DF" w:rsidRPr="00473935" w:rsidRDefault="00E133DF" w:rsidP="00EC66BB">
            <w:pPr>
              <w:pStyle w:val="Normal2"/>
              <w:numPr>
                <w:ilvl w:val="0"/>
                <w:numId w:val="248"/>
              </w:numPr>
              <w:rPr>
                <w:rFonts w:eastAsia="Arial"/>
                <w:bCs/>
                <w:iCs/>
              </w:rPr>
            </w:pPr>
            <w:r w:rsidRPr="00473935">
              <w:rPr>
                <w:color w:val="000000" w:themeColor="text1"/>
              </w:rPr>
              <w:t>Demonstration</w:t>
            </w:r>
          </w:p>
          <w:p w:rsidR="00E133DF" w:rsidRPr="00473935" w:rsidRDefault="00E133DF" w:rsidP="00EC66BB">
            <w:pPr>
              <w:pStyle w:val="Normal2"/>
              <w:numPr>
                <w:ilvl w:val="0"/>
                <w:numId w:val="248"/>
              </w:numPr>
              <w:rPr>
                <w:rFonts w:eastAsia="Arial"/>
                <w:bCs/>
                <w:iCs/>
              </w:rPr>
            </w:pPr>
            <w:r w:rsidRPr="00473935">
              <w:rPr>
                <w:color w:val="000000" w:themeColor="text1"/>
              </w:rPr>
              <w:lastRenderedPageBreak/>
              <w:t>Practicing</w:t>
            </w:r>
          </w:p>
          <w:p w:rsidR="00E133DF" w:rsidRPr="00473935" w:rsidRDefault="00E133DF" w:rsidP="00EC66BB">
            <w:pPr>
              <w:pStyle w:val="Normal2"/>
              <w:numPr>
                <w:ilvl w:val="0"/>
                <w:numId w:val="248"/>
              </w:numPr>
              <w:rPr>
                <w:rFonts w:eastAsia="Calibri"/>
                <w:color w:val="000000" w:themeColor="text1"/>
              </w:rPr>
            </w:pPr>
            <w:r w:rsidRPr="00473935">
              <w:rPr>
                <w:color w:val="000000" w:themeColor="text1"/>
              </w:rPr>
              <w:t>Making of  graph between speed and back EMF and interpretation of result</w:t>
            </w:r>
          </w:p>
          <w:p w:rsidR="00E133DF" w:rsidRPr="00473935" w:rsidRDefault="00E133DF" w:rsidP="005331DD">
            <w:pPr>
              <w:pStyle w:val="Normal2"/>
              <w:rPr>
                <w:rFonts w:eastAsia="Arial"/>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pStyle w:val="Normal2"/>
              <w:rPr>
                <w:rFonts w:eastAsia="Arial"/>
              </w:rPr>
            </w:pPr>
            <w:r w:rsidRPr="003F1453">
              <w:rPr>
                <w:rFonts w:eastAsia="Arial"/>
              </w:rPr>
              <w:lastRenderedPageBreak/>
              <w:t>Th-1/2 Hrs.</w:t>
            </w:r>
          </w:p>
          <w:p w:rsidR="00E133DF" w:rsidRPr="003F1453" w:rsidRDefault="00E133DF" w:rsidP="005331DD">
            <w:pPr>
              <w:pStyle w:val="Normal2"/>
              <w:rPr>
                <w:rFonts w:eastAsia="Arial"/>
              </w:rPr>
            </w:pPr>
            <w:r w:rsidRPr="003F1453">
              <w:rPr>
                <w:rFonts w:eastAsia="Arial"/>
              </w:rPr>
              <w:t>Pr-1.5 Hrs.</w:t>
            </w:r>
          </w:p>
          <w:p w:rsidR="00E133DF" w:rsidRPr="00473935" w:rsidRDefault="00E133DF" w:rsidP="005331DD">
            <w:pPr>
              <w:pStyle w:val="Normal2"/>
              <w:rPr>
                <w:rFonts w:eastAsia="Arial"/>
              </w:rPr>
            </w:pPr>
            <w:r w:rsidRPr="003F1453">
              <w:rPr>
                <w:rFonts w:eastAsia="Arial"/>
              </w:rPr>
              <w:t>Total- 2 Hrs.</w:t>
            </w:r>
          </w:p>
        </w:tc>
        <w:tc>
          <w:tcPr>
            <w:tcW w:w="207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lastRenderedPageBreak/>
              <w:t>Rheostat</w:t>
            </w:r>
          </w:p>
          <w:p w:rsidR="00E133DF" w:rsidRPr="00473935" w:rsidRDefault="00E133DF" w:rsidP="005331DD">
            <w:pPr>
              <w:pStyle w:val="Normal2"/>
              <w:rPr>
                <w:rFonts w:eastAsia="Arial"/>
              </w:rPr>
            </w:pPr>
            <w:r w:rsidRPr="00473935">
              <w:rPr>
                <w:rFonts w:eastAsia="Arial"/>
              </w:rPr>
              <w:t>Dynamometer</w:t>
            </w:r>
          </w:p>
          <w:p w:rsidR="00E133DF" w:rsidRPr="00473935" w:rsidRDefault="00E133DF" w:rsidP="005331DD">
            <w:pPr>
              <w:pStyle w:val="Normal2"/>
              <w:rPr>
                <w:rFonts w:eastAsia="Arial"/>
              </w:rPr>
            </w:pPr>
            <w:r w:rsidRPr="00473935">
              <w:rPr>
                <w:rFonts w:eastAsia="Arial"/>
              </w:rPr>
              <w:t>Tachometer</w:t>
            </w:r>
          </w:p>
          <w:p w:rsidR="00E133DF" w:rsidRPr="00473935" w:rsidRDefault="00E133DF" w:rsidP="005331DD">
            <w:pPr>
              <w:pStyle w:val="Normal2"/>
              <w:rPr>
                <w:rFonts w:eastAsia="Arial"/>
              </w:rPr>
            </w:pPr>
            <w:r w:rsidRPr="00473935">
              <w:rPr>
                <w:rFonts w:eastAsia="Arial"/>
              </w:rPr>
              <w:t>Variable DC supply</w:t>
            </w:r>
          </w:p>
          <w:p w:rsidR="00E133DF" w:rsidRPr="00473935" w:rsidRDefault="00E133DF" w:rsidP="005331DD">
            <w:pPr>
              <w:pStyle w:val="Normal2"/>
              <w:rPr>
                <w:rFonts w:eastAsia="Arial"/>
              </w:rPr>
            </w:pPr>
            <w:r w:rsidRPr="00473935">
              <w:rPr>
                <w:rFonts w:eastAsia="Arial"/>
              </w:rPr>
              <w:t>Variable Load</w:t>
            </w:r>
          </w:p>
          <w:p w:rsidR="00E133DF" w:rsidRPr="00473935" w:rsidRDefault="00E133DF" w:rsidP="005331DD">
            <w:pPr>
              <w:pStyle w:val="Normal2"/>
              <w:rPr>
                <w:rFonts w:eastAsia="Arial"/>
              </w:rPr>
            </w:pPr>
            <w:r w:rsidRPr="00473935">
              <w:rPr>
                <w:rFonts w:eastAsia="Arial"/>
              </w:rPr>
              <w:t>Graph Paper</w:t>
            </w:r>
          </w:p>
          <w:p w:rsidR="00E133DF" w:rsidRPr="00473935" w:rsidRDefault="00E133DF" w:rsidP="005331DD">
            <w:pPr>
              <w:pStyle w:val="Normal2"/>
              <w:rPr>
                <w:rFonts w:eastAsia="Arial"/>
              </w:rPr>
            </w:pPr>
            <w:r w:rsidRPr="00473935">
              <w:rPr>
                <w:rFonts w:eastAsia="Arial"/>
              </w:rPr>
              <w:t>Pencil</w:t>
            </w:r>
          </w:p>
          <w:p w:rsidR="00E133DF" w:rsidRPr="00473935" w:rsidRDefault="00E133DF" w:rsidP="005331DD">
            <w:pPr>
              <w:pStyle w:val="Normal2"/>
              <w:rPr>
                <w:rFonts w:eastAsia="Arial"/>
              </w:rPr>
            </w:pPr>
            <w:r w:rsidRPr="00473935">
              <w:rPr>
                <w:rFonts w:eastAsia="Arial"/>
              </w:rPr>
              <w:t>Rubber</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lastRenderedPageBreak/>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t>LU8.</w:t>
            </w:r>
            <w:r w:rsidRPr="00473935">
              <w:rPr>
                <w:color w:val="000000" w:themeColor="text1"/>
              </w:rPr>
              <w:t xml:space="preserve"> Calculate Brake Horse Power (BHP) of motor by Brake test.</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color w:val="000000" w:themeColor="text1"/>
              </w:rPr>
            </w:pPr>
            <w:r w:rsidRPr="00473935">
              <w:rPr>
                <w:color w:val="000000" w:themeColor="text1"/>
              </w:rPr>
              <w:t>Connect the spring balance with one end of the rope.</w:t>
            </w:r>
          </w:p>
          <w:p w:rsidR="00E133DF" w:rsidRPr="00473935" w:rsidRDefault="00E133DF" w:rsidP="00EC66BB">
            <w:pPr>
              <w:pStyle w:val="Normal2"/>
              <w:numPr>
                <w:ilvl w:val="0"/>
                <w:numId w:val="248"/>
              </w:numPr>
              <w:rPr>
                <w:color w:val="000000" w:themeColor="text1"/>
              </w:rPr>
            </w:pPr>
            <w:r w:rsidRPr="00473935">
              <w:rPr>
                <w:color w:val="000000" w:themeColor="text1"/>
              </w:rPr>
              <w:t>Connect other end of rope with weight (W1).</w:t>
            </w:r>
          </w:p>
          <w:p w:rsidR="00E133DF" w:rsidRPr="00473935" w:rsidRDefault="00E133DF" w:rsidP="00EC66BB">
            <w:pPr>
              <w:pStyle w:val="Normal2"/>
              <w:numPr>
                <w:ilvl w:val="0"/>
                <w:numId w:val="248"/>
              </w:numPr>
              <w:rPr>
                <w:color w:val="000000" w:themeColor="text1"/>
              </w:rPr>
            </w:pPr>
            <w:r w:rsidRPr="00473935">
              <w:rPr>
                <w:color w:val="000000" w:themeColor="text1"/>
              </w:rPr>
              <w:t>Measure the radius of the pulley.</w:t>
            </w:r>
          </w:p>
          <w:p w:rsidR="00E133DF" w:rsidRPr="00473935" w:rsidRDefault="00E133DF" w:rsidP="00EC66BB">
            <w:pPr>
              <w:pStyle w:val="Normal2"/>
              <w:numPr>
                <w:ilvl w:val="0"/>
                <w:numId w:val="248"/>
              </w:numPr>
              <w:rPr>
                <w:color w:val="000000" w:themeColor="text1"/>
              </w:rPr>
            </w:pPr>
            <w:r w:rsidRPr="00473935">
              <w:rPr>
                <w:color w:val="000000" w:themeColor="text1"/>
              </w:rPr>
              <w:t xml:space="preserve">Hang the weight on the pulley of the motor and fix the spring balance end with earTheory: </w:t>
            </w:r>
          </w:p>
          <w:p w:rsidR="00E133DF" w:rsidRPr="00473935" w:rsidRDefault="00E133DF" w:rsidP="00EC66BB">
            <w:pPr>
              <w:pStyle w:val="Normal2"/>
              <w:numPr>
                <w:ilvl w:val="0"/>
                <w:numId w:val="248"/>
              </w:numPr>
              <w:rPr>
                <w:color w:val="000000" w:themeColor="text1"/>
              </w:rPr>
            </w:pPr>
            <w:r w:rsidRPr="00473935">
              <w:rPr>
                <w:color w:val="000000" w:themeColor="text1"/>
              </w:rPr>
              <w:t>Run the motor.</w:t>
            </w:r>
          </w:p>
          <w:p w:rsidR="00E133DF" w:rsidRPr="00473935" w:rsidRDefault="00E133DF" w:rsidP="00EC66BB">
            <w:pPr>
              <w:pStyle w:val="Normal2"/>
              <w:numPr>
                <w:ilvl w:val="0"/>
                <w:numId w:val="248"/>
              </w:numPr>
              <w:rPr>
                <w:color w:val="000000" w:themeColor="text1"/>
              </w:rPr>
            </w:pPr>
            <w:r w:rsidRPr="00473935">
              <w:rPr>
                <w:color w:val="000000" w:themeColor="text1"/>
              </w:rPr>
              <w:lastRenderedPageBreak/>
              <w:t>Measured the RPM of the motor.</w:t>
            </w:r>
          </w:p>
          <w:p w:rsidR="00E133DF" w:rsidRPr="00473935" w:rsidRDefault="00E133DF" w:rsidP="00EC66BB">
            <w:pPr>
              <w:pStyle w:val="Normal2"/>
              <w:numPr>
                <w:ilvl w:val="0"/>
                <w:numId w:val="248"/>
              </w:numPr>
              <w:rPr>
                <w:color w:val="000000" w:themeColor="text1"/>
              </w:rPr>
            </w:pPr>
            <w:r w:rsidRPr="00473935">
              <w:rPr>
                <w:color w:val="000000" w:themeColor="text1"/>
              </w:rPr>
              <w:t>Adjust the weight to pass full load current from motor.</w:t>
            </w:r>
          </w:p>
          <w:p w:rsidR="00E133DF" w:rsidRPr="00473935" w:rsidRDefault="00E133DF" w:rsidP="00EC66BB">
            <w:pPr>
              <w:pStyle w:val="Normal2"/>
              <w:numPr>
                <w:ilvl w:val="0"/>
                <w:numId w:val="248"/>
              </w:numPr>
              <w:rPr>
                <w:color w:val="000000" w:themeColor="text1"/>
              </w:rPr>
            </w:pPr>
            <w:r w:rsidRPr="00473935">
              <w:rPr>
                <w:color w:val="000000" w:themeColor="text1"/>
              </w:rPr>
              <w:t>Calculate spring balance weight and hanged weight (W1)</w:t>
            </w:r>
          </w:p>
          <w:p w:rsidR="00E133DF" w:rsidRPr="00473935" w:rsidRDefault="00E133DF" w:rsidP="00EC66BB">
            <w:pPr>
              <w:pStyle w:val="Normal2"/>
              <w:numPr>
                <w:ilvl w:val="0"/>
                <w:numId w:val="248"/>
              </w:numPr>
              <w:rPr>
                <w:color w:val="000000" w:themeColor="text1"/>
              </w:rPr>
            </w:pPr>
            <w:r w:rsidRPr="00473935">
              <w:rPr>
                <w:color w:val="000000" w:themeColor="text1"/>
              </w:rPr>
              <w:t>Calculate shaft torque.</w:t>
            </w:r>
          </w:p>
          <w:p w:rsidR="00E133DF" w:rsidRPr="00473935" w:rsidRDefault="00E133DF" w:rsidP="00EC66BB">
            <w:pPr>
              <w:pStyle w:val="Normal2"/>
              <w:numPr>
                <w:ilvl w:val="0"/>
                <w:numId w:val="248"/>
              </w:numPr>
              <w:rPr>
                <w:rFonts w:eastAsia="Arial"/>
              </w:rPr>
            </w:pPr>
            <w:r w:rsidRPr="00473935">
              <w:rPr>
                <w:color w:val="000000" w:themeColor="text1"/>
              </w:rPr>
              <w:t>Calculate BHP of motor by shaft torque.</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rFonts w:eastAsia="Arial"/>
              </w:rPr>
            </w:pPr>
            <w:r w:rsidRPr="00473935">
              <w:rPr>
                <w:rFonts w:eastAsia="Arial"/>
              </w:rPr>
              <w:lastRenderedPageBreak/>
              <w:t>Definition of Brake Horse Power (BHP)</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Definition of  shaft torque</w:t>
            </w:r>
          </w:p>
          <w:p w:rsidR="00E133DF" w:rsidRPr="00473935" w:rsidRDefault="00E133DF" w:rsidP="00EC66BB">
            <w:pPr>
              <w:pStyle w:val="Normal2"/>
              <w:numPr>
                <w:ilvl w:val="0"/>
                <w:numId w:val="248"/>
              </w:numPr>
              <w:rPr>
                <w:rFonts w:eastAsia="Arial"/>
              </w:rPr>
            </w:pPr>
            <w:r w:rsidRPr="00473935">
              <w:rPr>
                <w:rFonts w:eastAsia="Arial"/>
              </w:rPr>
              <w:t>Connection procedure of spring balance and rope with weight</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Measurement of  RPM of the motor</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Calculation of  BHP from shaft torque</w:t>
            </w:r>
          </w:p>
          <w:p w:rsidR="00E133DF" w:rsidRPr="00473935" w:rsidRDefault="00E133DF" w:rsidP="00EC66BB">
            <w:pPr>
              <w:pStyle w:val="Normal2"/>
              <w:numPr>
                <w:ilvl w:val="0"/>
                <w:numId w:val="248"/>
              </w:numPr>
              <w:rPr>
                <w:rFonts w:eastAsia="Arial"/>
                <w:bCs/>
                <w:iCs/>
              </w:rPr>
            </w:pPr>
            <w:r w:rsidRPr="00473935">
              <w:rPr>
                <w:color w:val="000000" w:themeColor="text1"/>
              </w:rPr>
              <w:lastRenderedPageBreak/>
              <w:t>Demonstration</w:t>
            </w:r>
          </w:p>
          <w:p w:rsidR="00E133DF" w:rsidRPr="00473935" w:rsidRDefault="00E133DF" w:rsidP="00EC66BB">
            <w:pPr>
              <w:pStyle w:val="Normal2"/>
              <w:numPr>
                <w:ilvl w:val="0"/>
                <w:numId w:val="248"/>
              </w:numPr>
              <w:rPr>
                <w:rFonts w:eastAsia="Arial"/>
                <w:bCs/>
                <w:iCs/>
              </w:rPr>
            </w:pPr>
            <w:r w:rsidRPr="00473935">
              <w:rPr>
                <w:color w:val="000000" w:themeColor="text1"/>
              </w:rPr>
              <w:t>Practicing</w:t>
            </w:r>
          </w:p>
          <w:p w:rsidR="00E133DF" w:rsidRPr="00473935" w:rsidRDefault="00E133DF" w:rsidP="005331DD">
            <w:pPr>
              <w:pStyle w:val="Normal2"/>
              <w:rPr>
                <w:rFonts w:eastAsia="Arial"/>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pStyle w:val="Normal2"/>
              <w:rPr>
                <w:rFonts w:eastAsia="Arial"/>
              </w:rPr>
            </w:pPr>
            <w:r w:rsidRPr="003F1453">
              <w:rPr>
                <w:rFonts w:eastAsia="Arial"/>
              </w:rPr>
              <w:lastRenderedPageBreak/>
              <w:t>Th-1/2 Hrs.</w:t>
            </w:r>
          </w:p>
          <w:p w:rsidR="00E133DF" w:rsidRPr="003F1453" w:rsidRDefault="00E133DF" w:rsidP="005331DD">
            <w:pPr>
              <w:pStyle w:val="Normal2"/>
              <w:rPr>
                <w:rFonts w:eastAsia="Arial"/>
              </w:rPr>
            </w:pPr>
            <w:r w:rsidRPr="003F1453">
              <w:rPr>
                <w:rFonts w:eastAsia="Arial"/>
              </w:rPr>
              <w:t>Pr-02Hrs.</w:t>
            </w:r>
          </w:p>
          <w:p w:rsidR="00E133DF" w:rsidRPr="00473935" w:rsidRDefault="00E133DF" w:rsidP="005331DD">
            <w:pPr>
              <w:pStyle w:val="Normal2"/>
              <w:rPr>
                <w:rFonts w:eastAsia="Arial"/>
              </w:rPr>
            </w:pPr>
            <w:r w:rsidRPr="003F1453">
              <w:rPr>
                <w:rFonts w:eastAsia="Arial"/>
              </w:rPr>
              <w:t>Total- 2.5 Hrs</w:t>
            </w:r>
            <w:r>
              <w:rPr>
                <w:rFonts w:eastAsia="Arial"/>
              </w:rPr>
              <w:t>.</w:t>
            </w:r>
          </w:p>
        </w:tc>
        <w:tc>
          <w:tcPr>
            <w:tcW w:w="207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Dynamometer</w:t>
            </w:r>
          </w:p>
          <w:p w:rsidR="00E133DF" w:rsidRPr="00473935" w:rsidRDefault="00E133DF" w:rsidP="005331DD">
            <w:pPr>
              <w:pStyle w:val="Normal2"/>
              <w:rPr>
                <w:rFonts w:eastAsia="Arial"/>
              </w:rPr>
            </w:pPr>
            <w:r w:rsidRPr="00473935">
              <w:rPr>
                <w:rFonts w:eastAsia="Arial"/>
              </w:rPr>
              <w:t>Tachometer</w:t>
            </w:r>
          </w:p>
          <w:p w:rsidR="00E133DF" w:rsidRPr="00473935" w:rsidRDefault="00E133DF" w:rsidP="005331DD">
            <w:pPr>
              <w:pStyle w:val="Normal2"/>
              <w:rPr>
                <w:rFonts w:eastAsia="Arial"/>
              </w:rPr>
            </w:pPr>
            <w:r w:rsidRPr="00473935">
              <w:rPr>
                <w:rFonts w:eastAsia="Arial"/>
              </w:rPr>
              <w:t>Variable DC supply</w:t>
            </w:r>
          </w:p>
          <w:p w:rsidR="00E133DF" w:rsidRPr="00473935" w:rsidRDefault="00E133DF" w:rsidP="005331DD">
            <w:pPr>
              <w:pStyle w:val="Normal2"/>
              <w:rPr>
                <w:rFonts w:eastAsia="Arial"/>
              </w:rPr>
            </w:pPr>
            <w:r w:rsidRPr="00473935">
              <w:rPr>
                <w:rFonts w:eastAsia="Arial"/>
              </w:rPr>
              <w:lastRenderedPageBreak/>
              <w:t>Brake Test Equipment</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lastRenderedPageBreak/>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t>LU9.</w:t>
            </w:r>
            <w:r w:rsidRPr="00473935">
              <w:rPr>
                <w:color w:val="000000" w:themeColor="text1"/>
              </w:rPr>
              <w:t xml:space="preserve"> Calculate efficiency of the motor by Swinburne Test</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color w:val="000000" w:themeColor="text1"/>
              </w:rPr>
            </w:pPr>
            <w:r w:rsidRPr="00473935">
              <w:rPr>
                <w:color w:val="000000" w:themeColor="text1"/>
              </w:rPr>
              <w:t>Perform DC test to find the value of armature resistance and field resistance</w:t>
            </w:r>
          </w:p>
          <w:p w:rsidR="00E133DF" w:rsidRPr="00473935" w:rsidRDefault="00E133DF" w:rsidP="00EC66BB">
            <w:pPr>
              <w:pStyle w:val="Normal2"/>
              <w:numPr>
                <w:ilvl w:val="0"/>
                <w:numId w:val="248"/>
              </w:numPr>
              <w:rPr>
                <w:color w:val="000000" w:themeColor="text1"/>
              </w:rPr>
            </w:pPr>
            <w:r w:rsidRPr="00473935">
              <w:rPr>
                <w:color w:val="000000" w:themeColor="text1"/>
              </w:rPr>
              <w:t>Run the motor at rated voltage without load.</w:t>
            </w:r>
          </w:p>
          <w:p w:rsidR="00E133DF" w:rsidRPr="00473935" w:rsidRDefault="00E133DF" w:rsidP="00EC66BB">
            <w:pPr>
              <w:pStyle w:val="Normal2"/>
              <w:numPr>
                <w:ilvl w:val="0"/>
                <w:numId w:val="248"/>
              </w:numPr>
              <w:rPr>
                <w:color w:val="000000" w:themeColor="text1"/>
              </w:rPr>
            </w:pPr>
            <w:r w:rsidRPr="00473935">
              <w:rPr>
                <w:color w:val="000000" w:themeColor="text1"/>
              </w:rPr>
              <w:t>Adjust the value of shunt regulator to attain rated speed.</w:t>
            </w:r>
          </w:p>
          <w:p w:rsidR="00E133DF" w:rsidRPr="00473935" w:rsidRDefault="00E133DF" w:rsidP="00EC66BB">
            <w:pPr>
              <w:pStyle w:val="Normal2"/>
              <w:numPr>
                <w:ilvl w:val="0"/>
                <w:numId w:val="248"/>
              </w:numPr>
              <w:rPr>
                <w:color w:val="000000" w:themeColor="text1"/>
              </w:rPr>
            </w:pPr>
            <w:r w:rsidRPr="00473935">
              <w:rPr>
                <w:color w:val="000000" w:themeColor="text1"/>
              </w:rPr>
              <w:t>Measure Field current and No load current with ampere meter.</w:t>
            </w:r>
          </w:p>
          <w:p w:rsidR="00E133DF" w:rsidRPr="00473935" w:rsidRDefault="00E133DF" w:rsidP="00EC66BB">
            <w:pPr>
              <w:pStyle w:val="Normal2"/>
              <w:numPr>
                <w:ilvl w:val="0"/>
                <w:numId w:val="248"/>
              </w:numPr>
              <w:rPr>
                <w:color w:val="000000" w:themeColor="text1"/>
              </w:rPr>
            </w:pPr>
            <w:r w:rsidRPr="00473935">
              <w:rPr>
                <w:color w:val="000000" w:themeColor="text1"/>
              </w:rPr>
              <w:lastRenderedPageBreak/>
              <w:t>Calculate total copper losses and iron losses.</w:t>
            </w:r>
          </w:p>
          <w:p w:rsidR="00E133DF" w:rsidRPr="00473935" w:rsidRDefault="00E133DF" w:rsidP="00EC66BB">
            <w:pPr>
              <w:pStyle w:val="Normal2"/>
              <w:numPr>
                <w:ilvl w:val="0"/>
                <w:numId w:val="248"/>
              </w:numPr>
              <w:rPr>
                <w:color w:val="000000" w:themeColor="text1"/>
              </w:rPr>
            </w:pPr>
            <w:r w:rsidRPr="00473935">
              <w:rPr>
                <w:color w:val="000000" w:themeColor="text1"/>
              </w:rPr>
              <w:t>Calculate input and output power.</w:t>
            </w:r>
          </w:p>
          <w:p w:rsidR="00E133DF" w:rsidRPr="00473935" w:rsidRDefault="00E133DF" w:rsidP="00EC66BB">
            <w:pPr>
              <w:pStyle w:val="Normal2"/>
              <w:numPr>
                <w:ilvl w:val="0"/>
                <w:numId w:val="248"/>
              </w:numPr>
              <w:rPr>
                <w:color w:val="000000" w:themeColor="text1"/>
              </w:rPr>
            </w:pPr>
            <w:r w:rsidRPr="00473935">
              <w:rPr>
                <w:color w:val="000000" w:themeColor="text1"/>
              </w:rPr>
              <w:t>Calculate efficiency from calculated power.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color w:val="000000" w:themeColor="text1"/>
              </w:rPr>
            </w:pPr>
            <w:r w:rsidRPr="00473935">
              <w:rPr>
                <w:color w:val="000000" w:themeColor="text1"/>
              </w:rPr>
              <w:lastRenderedPageBreak/>
              <w:t>Procedure to perform DC test to find the value of armature resistance and field resistance</w:t>
            </w:r>
          </w:p>
          <w:p w:rsidR="00E133DF" w:rsidRPr="00473935" w:rsidRDefault="00E133DF" w:rsidP="00EC66BB">
            <w:pPr>
              <w:pStyle w:val="Normal2"/>
              <w:numPr>
                <w:ilvl w:val="0"/>
                <w:numId w:val="248"/>
              </w:numPr>
              <w:rPr>
                <w:color w:val="000000" w:themeColor="text1"/>
              </w:rPr>
            </w:pPr>
            <w:r w:rsidRPr="00473935">
              <w:rPr>
                <w:color w:val="000000" w:themeColor="text1"/>
              </w:rPr>
              <w:t>Adjustment techniques of the value of shunt regulator to attain rated speed.</w:t>
            </w:r>
          </w:p>
          <w:p w:rsidR="00E133DF" w:rsidRPr="00473935" w:rsidRDefault="00E133DF" w:rsidP="00EC66BB">
            <w:pPr>
              <w:pStyle w:val="Normal2"/>
              <w:numPr>
                <w:ilvl w:val="0"/>
                <w:numId w:val="248"/>
              </w:numPr>
              <w:rPr>
                <w:rFonts w:eastAsia="Arial"/>
              </w:rPr>
            </w:pPr>
            <w:r w:rsidRPr="00473935">
              <w:rPr>
                <w:rFonts w:eastAsia="Arial"/>
              </w:rPr>
              <w:t>Calculation of Field current and no load current with ammeter.</w:t>
            </w:r>
          </w:p>
          <w:p w:rsidR="00E133DF" w:rsidRPr="00473935" w:rsidRDefault="00E133DF" w:rsidP="00EC66BB">
            <w:pPr>
              <w:pStyle w:val="Normal2"/>
              <w:numPr>
                <w:ilvl w:val="0"/>
                <w:numId w:val="248"/>
              </w:numPr>
              <w:rPr>
                <w:rFonts w:eastAsia="Arial"/>
              </w:rPr>
            </w:pPr>
            <w:r w:rsidRPr="00473935">
              <w:rPr>
                <w:rFonts w:eastAsia="Arial"/>
              </w:rPr>
              <w:lastRenderedPageBreak/>
              <w:t>Calculation of total copper losses, iron losses, input and output power</w:t>
            </w:r>
          </w:p>
          <w:p w:rsidR="00E133DF" w:rsidRPr="00473935" w:rsidRDefault="00E133DF" w:rsidP="00EC66BB">
            <w:pPr>
              <w:pStyle w:val="Normal2"/>
              <w:numPr>
                <w:ilvl w:val="0"/>
                <w:numId w:val="248"/>
              </w:numPr>
              <w:rPr>
                <w:rFonts w:eastAsia="Arial"/>
                <w:bCs/>
                <w:iCs/>
              </w:rPr>
            </w:pPr>
            <w:r w:rsidRPr="00473935">
              <w:rPr>
                <w:color w:val="000000" w:themeColor="text1"/>
              </w:rPr>
              <w:t>Demonstration</w:t>
            </w:r>
          </w:p>
          <w:p w:rsidR="00E133DF" w:rsidRPr="00473935" w:rsidRDefault="00E133DF" w:rsidP="00EC66BB">
            <w:pPr>
              <w:pStyle w:val="Normal2"/>
              <w:numPr>
                <w:ilvl w:val="0"/>
                <w:numId w:val="248"/>
              </w:numPr>
              <w:rPr>
                <w:rFonts w:eastAsia="Arial"/>
                <w:bCs/>
                <w:iCs/>
              </w:rPr>
            </w:pPr>
            <w:r w:rsidRPr="00473935">
              <w:rPr>
                <w:color w:val="000000" w:themeColor="text1"/>
              </w:rPr>
              <w:t>Practicing</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pStyle w:val="Normal2"/>
              <w:rPr>
                <w:rFonts w:eastAsia="Arial"/>
              </w:rPr>
            </w:pPr>
            <w:r w:rsidRPr="003F1453">
              <w:rPr>
                <w:rFonts w:eastAsia="Arial"/>
              </w:rPr>
              <w:lastRenderedPageBreak/>
              <w:t>Th-1 Hrs.</w:t>
            </w:r>
          </w:p>
          <w:p w:rsidR="00E133DF" w:rsidRPr="003F1453" w:rsidRDefault="00E133DF" w:rsidP="005331DD">
            <w:pPr>
              <w:pStyle w:val="Normal2"/>
              <w:rPr>
                <w:rFonts w:eastAsia="Arial"/>
              </w:rPr>
            </w:pPr>
            <w:r w:rsidRPr="003F1453">
              <w:rPr>
                <w:rFonts w:eastAsia="Arial"/>
              </w:rPr>
              <w:t>Pr-3 Hrs.</w:t>
            </w:r>
          </w:p>
          <w:p w:rsidR="00E133DF" w:rsidRPr="00473935" w:rsidRDefault="00E133DF" w:rsidP="005331DD">
            <w:pPr>
              <w:pStyle w:val="Normal2"/>
              <w:rPr>
                <w:rFonts w:eastAsia="Arial"/>
              </w:rPr>
            </w:pPr>
            <w:r w:rsidRPr="003F1453">
              <w:rPr>
                <w:rFonts w:eastAsia="Arial"/>
              </w:rPr>
              <w:t>Total- 4 Hrs.</w:t>
            </w:r>
          </w:p>
        </w:tc>
        <w:tc>
          <w:tcPr>
            <w:tcW w:w="207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rPr>
            </w:pPr>
            <w:r w:rsidRPr="00473935">
              <w:rPr>
                <w:rFonts w:eastAsia="Arial"/>
              </w:rPr>
              <w:t>DC machine</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Wattmeter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Dynamometer</w:t>
            </w:r>
          </w:p>
          <w:p w:rsidR="00E133DF" w:rsidRPr="00473935" w:rsidRDefault="00E133DF" w:rsidP="005331DD">
            <w:pPr>
              <w:pStyle w:val="Normal2"/>
              <w:rPr>
                <w:rFonts w:eastAsia="Arial"/>
              </w:rPr>
            </w:pPr>
            <w:r w:rsidRPr="00473935">
              <w:rPr>
                <w:rFonts w:eastAsia="Arial"/>
              </w:rPr>
              <w:t>Tachometer</w:t>
            </w:r>
          </w:p>
          <w:p w:rsidR="00E133DF" w:rsidRPr="00473935" w:rsidRDefault="00E133DF" w:rsidP="005331DD">
            <w:pPr>
              <w:pStyle w:val="Normal2"/>
              <w:rPr>
                <w:rFonts w:eastAsia="Arial"/>
              </w:rPr>
            </w:pPr>
            <w:r w:rsidRPr="00473935">
              <w:rPr>
                <w:rFonts w:eastAsia="Arial"/>
              </w:rPr>
              <w:lastRenderedPageBreak/>
              <w:t>Variable DC supply</w:t>
            </w:r>
          </w:p>
          <w:p w:rsidR="00E133DF" w:rsidRPr="00473935" w:rsidRDefault="00E133DF" w:rsidP="005331DD">
            <w:pPr>
              <w:pStyle w:val="Normal2"/>
              <w:rPr>
                <w:rFonts w:eastAsia="Arial"/>
              </w:rPr>
            </w:pPr>
            <w:r w:rsidRPr="00473935">
              <w:rPr>
                <w:rFonts w:eastAsia="Arial"/>
              </w:rPr>
              <w:t>Graph Paper</w:t>
            </w:r>
          </w:p>
          <w:p w:rsidR="00E133DF" w:rsidRPr="00473935" w:rsidRDefault="00E133DF" w:rsidP="005331DD">
            <w:pPr>
              <w:pStyle w:val="Normal2"/>
              <w:rPr>
                <w:rFonts w:eastAsia="Arial"/>
              </w:rPr>
            </w:pPr>
            <w:r w:rsidRPr="00473935">
              <w:rPr>
                <w:rFonts w:eastAsia="Arial"/>
              </w:rPr>
              <w:t>Pencil</w:t>
            </w:r>
          </w:p>
          <w:p w:rsidR="00E133DF" w:rsidRPr="00473935" w:rsidRDefault="00E133DF" w:rsidP="005331DD">
            <w:pPr>
              <w:pStyle w:val="Normal2"/>
              <w:rPr>
                <w:rFonts w:eastAsia="Arial"/>
              </w:rPr>
            </w:pPr>
            <w:r w:rsidRPr="00473935">
              <w:rPr>
                <w:rFonts w:eastAsia="Arial"/>
              </w:rPr>
              <w:t>Rubber</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lastRenderedPageBreak/>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t>LU10.</w:t>
            </w:r>
            <w:r w:rsidRPr="00473935">
              <w:rPr>
                <w:color w:val="000000" w:themeColor="text1"/>
              </w:rPr>
              <w:t>Perform Regenerative / Hopkinson/ Back to back Test</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color w:val="000000" w:themeColor="text1"/>
              </w:rPr>
            </w:pPr>
            <w:r w:rsidRPr="00473935">
              <w:rPr>
                <w:color w:val="000000" w:themeColor="text1"/>
              </w:rPr>
              <w:t>Identify two shunt machines.</w:t>
            </w:r>
          </w:p>
          <w:p w:rsidR="00E133DF" w:rsidRPr="00473935" w:rsidRDefault="00E133DF" w:rsidP="00EC66BB">
            <w:pPr>
              <w:pStyle w:val="Normal2"/>
              <w:numPr>
                <w:ilvl w:val="0"/>
                <w:numId w:val="248"/>
              </w:numPr>
              <w:rPr>
                <w:color w:val="000000" w:themeColor="text1"/>
              </w:rPr>
            </w:pPr>
            <w:r w:rsidRPr="00473935">
              <w:rPr>
                <w:color w:val="000000" w:themeColor="text1"/>
              </w:rPr>
              <w:t>Couple the shafts of both machines.</w:t>
            </w:r>
          </w:p>
          <w:p w:rsidR="00E133DF" w:rsidRPr="00473935" w:rsidRDefault="00E133DF" w:rsidP="00EC66BB">
            <w:pPr>
              <w:pStyle w:val="Normal2"/>
              <w:numPr>
                <w:ilvl w:val="0"/>
                <w:numId w:val="248"/>
              </w:numPr>
              <w:rPr>
                <w:color w:val="000000" w:themeColor="text1"/>
              </w:rPr>
            </w:pPr>
            <w:r w:rsidRPr="00473935">
              <w:rPr>
                <w:color w:val="000000" w:themeColor="text1"/>
              </w:rPr>
              <w:t>Connect the machines electrically in such a way that one machine work as a motor and other as a generator.</w:t>
            </w:r>
          </w:p>
          <w:p w:rsidR="00E133DF" w:rsidRPr="00473935" w:rsidRDefault="00E133DF" w:rsidP="00EC66BB">
            <w:pPr>
              <w:pStyle w:val="Normal2"/>
              <w:numPr>
                <w:ilvl w:val="0"/>
                <w:numId w:val="248"/>
              </w:numPr>
              <w:rPr>
                <w:color w:val="000000" w:themeColor="text1"/>
              </w:rPr>
            </w:pPr>
            <w:r w:rsidRPr="00473935">
              <w:rPr>
                <w:color w:val="000000" w:themeColor="text1"/>
              </w:rPr>
              <w:t>Connect external power supply to the machines to overcome the machine losses.</w:t>
            </w:r>
          </w:p>
          <w:p w:rsidR="00E133DF" w:rsidRPr="00473935" w:rsidRDefault="00E133DF" w:rsidP="00EC66BB">
            <w:pPr>
              <w:pStyle w:val="Normal2"/>
              <w:numPr>
                <w:ilvl w:val="0"/>
                <w:numId w:val="248"/>
              </w:numPr>
              <w:rPr>
                <w:color w:val="000000" w:themeColor="text1"/>
              </w:rPr>
            </w:pPr>
            <w:r w:rsidRPr="00473935">
              <w:rPr>
                <w:color w:val="000000" w:themeColor="text1"/>
              </w:rPr>
              <w:t>Run the both machine at no load.</w:t>
            </w:r>
          </w:p>
          <w:p w:rsidR="00E133DF" w:rsidRPr="00473935" w:rsidRDefault="00E133DF" w:rsidP="00EC66BB">
            <w:pPr>
              <w:pStyle w:val="Normal2"/>
              <w:numPr>
                <w:ilvl w:val="0"/>
                <w:numId w:val="248"/>
              </w:numPr>
              <w:rPr>
                <w:color w:val="000000" w:themeColor="text1"/>
              </w:rPr>
            </w:pPr>
            <w:r w:rsidRPr="00473935">
              <w:rPr>
                <w:color w:val="000000" w:themeColor="text1"/>
              </w:rPr>
              <w:lastRenderedPageBreak/>
              <w:t>Reduce the field excitation of one machine which works as a motor.</w:t>
            </w:r>
          </w:p>
          <w:p w:rsidR="00E133DF" w:rsidRPr="00473935" w:rsidRDefault="00E133DF" w:rsidP="00EC66BB">
            <w:pPr>
              <w:pStyle w:val="Normal2"/>
              <w:numPr>
                <w:ilvl w:val="0"/>
                <w:numId w:val="248"/>
              </w:numPr>
              <w:rPr>
                <w:color w:val="000000" w:themeColor="text1"/>
              </w:rPr>
            </w:pPr>
            <w:r w:rsidRPr="00473935">
              <w:rPr>
                <w:color w:val="000000" w:themeColor="text1"/>
              </w:rPr>
              <w:t>Increase the field excitation of one machine which work as a generator.</w:t>
            </w:r>
          </w:p>
          <w:p w:rsidR="00E133DF" w:rsidRPr="00473935" w:rsidRDefault="00E133DF" w:rsidP="00EC66BB">
            <w:pPr>
              <w:pStyle w:val="Normal2"/>
              <w:numPr>
                <w:ilvl w:val="0"/>
                <w:numId w:val="248"/>
              </w:numPr>
              <w:rPr>
                <w:color w:val="000000" w:themeColor="text1"/>
              </w:rPr>
            </w:pPr>
            <w:r w:rsidRPr="00473935">
              <w:rPr>
                <w:color w:val="000000" w:themeColor="text1"/>
              </w:rPr>
              <w:t>Adjust the field winding so that voltage of generator becomes equal to the applied voltage which result the machines runs in parallel</w:t>
            </w:r>
          </w:p>
          <w:p w:rsidR="00E133DF" w:rsidRPr="00473935" w:rsidRDefault="00E133DF" w:rsidP="00EC66BB">
            <w:pPr>
              <w:pStyle w:val="Normal2"/>
              <w:numPr>
                <w:ilvl w:val="0"/>
                <w:numId w:val="248"/>
              </w:numPr>
              <w:rPr>
                <w:color w:val="000000" w:themeColor="text1"/>
              </w:rPr>
            </w:pPr>
            <w:r w:rsidRPr="00473935">
              <w:rPr>
                <w:color w:val="000000" w:themeColor="text1"/>
              </w:rPr>
              <w:t>Calculate the efficiency by using reading of voltmeter and ammeter.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8"/>
              </w:numPr>
              <w:rPr>
                <w:color w:val="000000" w:themeColor="text1"/>
              </w:rPr>
            </w:pPr>
            <w:r w:rsidRPr="00473935">
              <w:rPr>
                <w:color w:val="000000" w:themeColor="text1"/>
              </w:rPr>
              <w:lastRenderedPageBreak/>
              <w:t>Coupling techniques for the shafts of both machines.</w:t>
            </w:r>
          </w:p>
          <w:p w:rsidR="00E133DF" w:rsidRPr="00473935" w:rsidRDefault="00E133DF" w:rsidP="00EC66BB">
            <w:pPr>
              <w:pStyle w:val="Normal2"/>
              <w:numPr>
                <w:ilvl w:val="0"/>
                <w:numId w:val="248"/>
              </w:numPr>
              <w:rPr>
                <w:color w:val="000000" w:themeColor="text1"/>
              </w:rPr>
            </w:pPr>
            <w:r w:rsidRPr="00473935">
              <w:rPr>
                <w:color w:val="000000" w:themeColor="text1"/>
              </w:rPr>
              <w:t>Connection procedure for  the machines electrically in such a way that one machine work as a motor and other as a generator</w:t>
            </w:r>
          </w:p>
          <w:p w:rsidR="00E133DF" w:rsidRPr="00473935" w:rsidRDefault="00E133DF" w:rsidP="00EC66BB">
            <w:pPr>
              <w:pStyle w:val="Normal2"/>
              <w:numPr>
                <w:ilvl w:val="0"/>
                <w:numId w:val="248"/>
              </w:numPr>
              <w:rPr>
                <w:color w:val="000000" w:themeColor="text1"/>
              </w:rPr>
            </w:pPr>
            <w:r w:rsidRPr="00473935">
              <w:rPr>
                <w:color w:val="000000" w:themeColor="text1"/>
              </w:rPr>
              <w:t>Adjustment procedure for the field winding so that voltage of generator becomes equal to the applied voltage which result the machines runs in parallel</w:t>
            </w:r>
          </w:p>
          <w:p w:rsidR="00E133DF" w:rsidRPr="00473935" w:rsidRDefault="00E133DF" w:rsidP="00EC66BB">
            <w:pPr>
              <w:pStyle w:val="Normal2"/>
              <w:numPr>
                <w:ilvl w:val="0"/>
                <w:numId w:val="248"/>
              </w:numPr>
              <w:rPr>
                <w:rFonts w:eastAsia="Calibri"/>
                <w:color w:val="000000" w:themeColor="text1"/>
              </w:rPr>
            </w:pPr>
            <w:r w:rsidRPr="00473935">
              <w:rPr>
                <w:rFonts w:eastAsia="Calibri"/>
                <w:color w:val="000000" w:themeColor="text1"/>
              </w:rPr>
              <w:t>Field excitation</w:t>
            </w:r>
          </w:p>
          <w:p w:rsidR="00E133DF" w:rsidRPr="00473935" w:rsidRDefault="00E133DF" w:rsidP="00EC66BB">
            <w:pPr>
              <w:pStyle w:val="Normal2"/>
              <w:numPr>
                <w:ilvl w:val="0"/>
                <w:numId w:val="248"/>
              </w:numPr>
              <w:rPr>
                <w:rFonts w:eastAsia="Arial"/>
                <w:bCs/>
                <w:iCs/>
              </w:rPr>
            </w:pPr>
            <w:r w:rsidRPr="00473935">
              <w:rPr>
                <w:color w:val="000000" w:themeColor="text1"/>
              </w:rPr>
              <w:t>Demonstration</w:t>
            </w:r>
          </w:p>
          <w:p w:rsidR="00E133DF" w:rsidRPr="00473935" w:rsidRDefault="00E133DF" w:rsidP="00EC66BB">
            <w:pPr>
              <w:pStyle w:val="Normal2"/>
              <w:numPr>
                <w:ilvl w:val="0"/>
                <w:numId w:val="248"/>
              </w:numPr>
              <w:rPr>
                <w:rFonts w:eastAsia="Arial"/>
                <w:bCs/>
                <w:iCs/>
              </w:rPr>
            </w:pPr>
            <w:r w:rsidRPr="00473935">
              <w:rPr>
                <w:color w:val="000000" w:themeColor="text1"/>
              </w:rPr>
              <w:lastRenderedPageBreak/>
              <w:t>Practicing</w:t>
            </w:r>
          </w:p>
          <w:p w:rsidR="00E133DF" w:rsidRPr="00473935" w:rsidRDefault="00E133DF" w:rsidP="005331DD">
            <w:pPr>
              <w:pStyle w:val="Normal2"/>
              <w:rPr>
                <w:rFonts w:eastAsia="Calibri"/>
                <w:color w:val="000000" w:themeColor="text1"/>
              </w:rPr>
            </w:pPr>
          </w:p>
          <w:p w:rsidR="00E133DF" w:rsidRPr="00473935" w:rsidRDefault="00E133DF" w:rsidP="005331DD">
            <w:pPr>
              <w:pStyle w:val="Normal2"/>
              <w:rPr>
                <w:rFonts w:eastAsia="Calibri"/>
                <w:color w:val="000000" w:themeColor="text1"/>
              </w:rPr>
            </w:pPr>
          </w:p>
          <w:p w:rsidR="00E133DF" w:rsidRPr="00473935" w:rsidRDefault="00E133DF" w:rsidP="005331DD">
            <w:pPr>
              <w:pStyle w:val="Normal2"/>
              <w:rPr>
                <w:color w:val="000000" w:themeColor="text1"/>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F1453" w:rsidRDefault="00E133DF" w:rsidP="005331DD">
            <w:pPr>
              <w:pStyle w:val="Normal2"/>
              <w:rPr>
                <w:rFonts w:eastAsia="Arial"/>
              </w:rPr>
            </w:pPr>
            <w:r w:rsidRPr="003F1453">
              <w:rPr>
                <w:rFonts w:eastAsia="Arial"/>
              </w:rPr>
              <w:lastRenderedPageBreak/>
              <w:t>Th-1 Hrs.</w:t>
            </w:r>
          </w:p>
          <w:p w:rsidR="00E133DF" w:rsidRPr="003F1453" w:rsidRDefault="00E133DF" w:rsidP="005331DD">
            <w:pPr>
              <w:pStyle w:val="Normal2"/>
              <w:rPr>
                <w:rFonts w:eastAsia="Arial"/>
              </w:rPr>
            </w:pPr>
            <w:r w:rsidRPr="003F1453">
              <w:rPr>
                <w:rFonts w:eastAsia="Arial"/>
              </w:rPr>
              <w:t>Pr-3 Hrs.</w:t>
            </w:r>
          </w:p>
          <w:p w:rsidR="00E133DF" w:rsidRPr="00473935" w:rsidRDefault="00E133DF" w:rsidP="005331DD">
            <w:pPr>
              <w:pStyle w:val="Normal2"/>
              <w:rPr>
                <w:rFonts w:eastAsia="Arial"/>
              </w:rPr>
            </w:pPr>
            <w:r w:rsidRPr="003F1453">
              <w:rPr>
                <w:rFonts w:eastAsia="Arial"/>
              </w:rPr>
              <w:t>Total- 4 Hrs.</w:t>
            </w:r>
          </w:p>
        </w:tc>
        <w:tc>
          <w:tcPr>
            <w:tcW w:w="207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rPr>
            </w:pPr>
            <w:r w:rsidRPr="00473935">
              <w:rPr>
                <w:rFonts w:eastAsia="Arial"/>
              </w:rPr>
              <w:t>2 DC machine mechanically coupled</w:t>
            </w:r>
          </w:p>
          <w:p w:rsidR="00E133DF" w:rsidRPr="00473935" w:rsidRDefault="00E133DF" w:rsidP="005331DD">
            <w:pPr>
              <w:pStyle w:val="Normal2"/>
              <w:rPr>
                <w:rFonts w:eastAsia="Arial"/>
              </w:rPr>
            </w:pPr>
            <w:r w:rsidRPr="00473935">
              <w:rPr>
                <w:rFonts w:eastAsia="Arial"/>
              </w:rPr>
              <w:t>Tool Box</w:t>
            </w:r>
          </w:p>
          <w:p w:rsidR="00E133DF" w:rsidRPr="00473935" w:rsidRDefault="00E133DF" w:rsidP="005331DD">
            <w:pPr>
              <w:pStyle w:val="Normal2"/>
              <w:rPr>
                <w:rFonts w:eastAsia="Arial"/>
              </w:rPr>
            </w:pPr>
            <w:r w:rsidRPr="00473935">
              <w:rPr>
                <w:rFonts w:eastAsia="Arial"/>
              </w:rPr>
              <w:t>AVO meter</w:t>
            </w:r>
          </w:p>
          <w:p w:rsidR="00E133DF" w:rsidRPr="00473935" w:rsidRDefault="00E133DF" w:rsidP="005331DD">
            <w:pPr>
              <w:pStyle w:val="Normal2"/>
              <w:rPr>
                <w:rFonts w:eastAsia="Arial"/>
              </w:rPr>
            </w:pPr>
            <w:r w:rsidRPr="00473935">
              <w:rPr>
                <w:rFonts w:eastAsia="Arial"/>
              </w:rPr>
              <w:t>Voltmeter</w:t>
            </w:r>
          </w:p>
          <w:p w:rsidR="00E133DF" w:rsidRPr="00473935" w:rsidRDefault="00E133DF" w:rsidP="005331DD">
            <w:pPr>
              <w:pStyle w:val="Normal2"/>
              <w:rPr>
                <w:rFonts w:eastAsia="Arial"/>
              </w:rPr>
            </w:pPr>
            <w:r w:rsidRPr="00473935">
              <w:rPr>
                <w:rFonts w:eastAsia="Arial"/>
              </w:rPr>
              <w:t>Ammeter</w:t>
            </w:r>
          </w:p>
          <w:p w:rsidR="00E133DF" w:rsidRPr="00473935" w:rsidRDefault="00E133DF" w:rsidP="005331DD">
            <w:pPr>
              <w:pStyle w:val="Normal2"/>
              <w:rPr>
                <w:rFonts w:eastAsia="Arial"/>
              </w:rPr>
            </w:pPr>
            <w:r w:rsidRPr="00473935">
              <w:rPr>
                <w:rFonts w:eastAsia="Arial"/>
              </w:rPr>
              <w:t>Rheostat</w:t>
            </w:r>
          </w:p>
          <w:p w:rsidR="00E133DF" w:rsidRPr="00473935" w:rsidRDefault="00E133DF" w:rsidP="005331DD">
            <w:pPr>
              <w:pStyle w:val="Normal2"/>
              <w:rPr>
                <w:rFonts w:eastAsia="Arial"/>
              </w:rPr>
            </w:pPr>
            <w:r w:rsidRPr="00473935">
              <w:rPr>
                <w:rFonts w:eastAsia="Arial"/>
              </w:rPr>
              <w:t>Dynamometer</w:t>
            </w:r>
          </w:p>
          <w:p w:rsidR="00E133DF" w:rsidRPr="00473935" w:rsidRDefault="00E133DF" w:rsidP="005331DD">
            <w:pPr>
              <w:pStyle w:val="Normal2"/>
              <w:rPr>
                <w:rFonts w:eastAsia="Arial"/>
              </w:rPr>
            </w:pPr>
            <w:r w:rsidRPr="00473935">
              <w:rPr>
                <w:rFonts w:eastAsia="Arial"/>
              </w:rPr>
              <w:t>Tachometer</w:t>
            </w:r>
          </w:p>
          <w:p w:rsidR="00E133DF" w:rsidRPr="00473935" w:rsidRDefault="00E133DF" w:rsidP="005331DD">
            <w:pPr>
              <w:pStyle w:val="Normal2"/>
              <w:rPr>
                <w:rFonts w:eastAsia="Arial"/>
              </w:rPr>
            </w:pPr>
            <w:r w:rsidRPr="00473935">
              <w:rPr>
                <w:rFonts w:eastAsia="Arial"/>
              </w:rPr>
              <w:t>Variable DC supply</w:t>
            </w:r>
          </w:p>
          <w:p w:rsidR="00E133DF" w:rsidRPr="00473935" w:rsidRDefault="00E133DF" w:rsidP="005331DD">
            <w:pPr>
              <w:pStyle w:val="Normal2"/>
              <w:rPr>
                <w:rFonts w:eastAsia="Arial"/>
              </w:rPr>
            </w:pPr>
            <w:r w:rsidRPr="00473935">
              <w:rPr>
                <w:rFonts w:eastAsia="Arial"/>
              </w:rPr>
              <w:t>4 point DC Starter</w:t>
            </w:r>
          </w:p>
          <w:p w:rsidR="00E133DF" w:rsidRPr="00473935" w:rsidRDefault="00E133DF" w:rsidP="005331DD">
            <w:pPr>
              <w:pStyle w:val="Normal2"/>
              <w:rPr>
                <w:rFonts w:eastAsia="Arial"/>
              </w:rPr>
            </w:pP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lastRenderedPageBreak/>
              <w:t>Class Room and workshop</w:t>
            </w:r>
          </w:p>
        </w:tc>
      </w:tr>
    </w:tbl>
    <w:p w:rsidR="00E133DF" w:rsidRPr="003F1453" w:rsidRDefault="00E133DF" w:rsidP="00E133DF">
      <w:pPr>
        <w:pStyle w:val="Normal2"/>
      </w:pPr>
    </w:p>
    <w:p w:rsidR="00E133DF" w:rsidRPr="00EC6BCD" w:rsidRDefault="00E133DF" w:rsidP="00E133DF">
      <w:pPr>
        <w:pStyle w:val="Normal2"/>
      </w:pPr>
    </w:p>
    <w:p w:rsidR="00E133DF" w:rsidRDefault="00E133DF" w:rsidP="005D3B99">
      <w:pPr>
        <w:pStyle w:val="Normal2"/>
      </w:pPr>
      <w:r w:rsidRPr="00EC6BCD">
        <w:br w:type="page"/>
      </w:r>
    </w:p>
    <w:p w:rsidR="00E133DF" w:rsidRPr="005D3B99" w:rsidRDefault="00E133DF" w:rsidP="005D3B99">
      <w:pPr>
        <w:pStyle w:val="Heading3"/>
      </w:pPr>
      <w:bookmarkStart w:id="169" w:name="_Toc111625841"/>
      <w:r w:rsidRPr="005D3B99">
        <w:lastRenderedPageBreak/>
        <w:t>Repair/Maintenance and servicing of DC Motors and DC Generator</w:t>
      </w:r>
      <w:bookmarkEnd w:id="169"/>
    </w:p>
    <w:p w:rsidR="00E133DF" w:rsidRPr="00EC6BCD" w:rsidRDefault="00E133DF" w:rsidP="00E133DF">
      <w:pPr>
        <w:pStyle w:val="Normal2"/>
      </w:pPr>
    </w:p>
    <w:p w:rsidR="00E133DF" w:rsidRPr="00473935" w:rsidRDefault="00E133DF" w:rsidP="00E133DF">
      <w:pPr>
        <w:pStyle w:val="Normal2"/>
        <w:rPr>
          <w:rFonts w:eastAsia="Calibri"/>
          <w:color w:val="000000" w:themeColor="text1"/>
        </w:rPr>
      </w:pPr>
      <w:r w:rsidRPr="00473935">
        <w:t xml:space="preserve">Objectives: </w:t>
      </w:r>
      <w:r w:rsidRPr="00473935">
        <w:rPr>
          <w:rFonts w:eastAsia="Calibri"/>
          <w:color w:val="000000" w:themeColor="text1"/>
        </w:rPr>
        <w:t>This Module identifies the competencies required to Diagnose Fault in DC Motor</w:t>
      </w:r>
      <w:r w:rsidRPr="00473935">
        <w:rPr>
          <w:bCs/>
          <w:color w:val="000000" w:themeColor="text1"/>
        </w:rPr>
        <w:t>,</w:t>
      </w:r>
      <w:r w:rsidRPr="00473935">
        <w:rPr>
          <w:rFonts w:eastAsia="Calibri"/>
          <w:color w:val="000000" w:themeColor="text1"/>
        </w:rPr>
        <w:t xml:space="preserve"> carry out </w:t>
      </w:r>
      <w:r w:rsidRPr="00473935">
        <w:rPr>
          <w:rFonts w:eastAsia="Calibri"/>
          <w:bCs/>
          <w:color w:val="000000" w:themeColor="text1"/>
        </w:rPr>
        <w:t>Service/Repair in Electric Motor</w:t>
      </w:r>
      <w:r w:rsidRPr="00473935">
        <w:rPr>
          <w:rFonts w:eastAsia="Calibri"/>
          <w:color w:val="000000" w:themeColor="text1"/>
        </w:rPr>
        <w:t xml:space="preserve">, </w:t>
      </w:r>
      <w:r w:rsidRPr="00473935">
        <w:rPr>
          <w:rFonts w:eastAsia="Calibri"/>
          <w:bCs/>
          <w:color w:val="000000" w:themeColor="text1"/>
        </w:rPr>
        <w:t xml:space="preserve">and carry out Preventive Service / Maintenance of Generators and </w:t>
      </w:r>
      <w:r w:rsidRPr="00473935">
        <w:rPr>
          <w:rFonts w:eastAsia="Calibri"/>
          <w:color w:val="000000" w:themeColor="text1"/>
        </w:rPr>
        <w:t>Diagnose and</w:t>
      </w:r>
      <w:r w:rsidRPr="00473935">
        <w:rPr>
          <w:rFonts w:eastAsia="Calibri"/>
          <w:bCs/>
          <w:color w:val="000000" w:themeColor="text1"/>
        </w:rPr>
        <w:t xml:space="preserve"> Repair Electric Generator</w:t>
      </w:r>
      <w:r w:rsidRPr="00473935">
        <w:rPr>
          <w:rFonts w:eastAsia="Calibri"/>
          <w:color w:val="000000" w:themeColor="text1"/>
        </w:rPr>
        <w:t xml:space="preserve"> carry out repair and maintenance of DC motors and generators in accordance with the manufacturer’s instructions. The underpinning knowledge regarding repair and maintenance of electrical DC motor &amp; generators will be sufficient to provide the basis for your work.</w:t>
      </w:r>
    </w:p>
    <w:p w:rsidR="00E133DF" w:rsidRPr="00473935" w:rsidRDefault="00E133DF" w:rsidP="00E133DF">
      <w:pPr>
        <w:pStyle w:val="Normal2"/>
      </w:pPr>
    </w:p>
    <w:p w:rsidR="00E133DF" w:rsidRPr="00473935" w:rsidRDefault="00E133DF" w:rsidP="00E133DF">
      <w:pPr>
        <w:pStyle w:val="Normal2"/>
        <w:rPr>
          <w:rFonts w:eastAsia="Arial"/>
        </w:rPr>
      </w:pPr>
      <w:r w:rsidRPr="00473935">
        <w:rPr>
          <w:rFonts w:eastAsia="Arial"/>
        </w:rPr>
        <w:t>Duration: 30Hours</w:t>
      </w:r>
      <w:r w:rsidRPr="00473935">
        <w:rPr>
          <w:rFonts w:eastAsia="Arial"/>
        </w:rPr>
        <w:tab/>
      </w:r>
      <w:r w:rsidRPr="00473935">
        <w:rPr>
          <w:rFonts w:eastAsia="Arial"/>
        </w:rPr>
        <w:tab/>
      </w:r>
      <w:r w:rsidRPr="00473935">
        <w:rPr>
          <w:rFonts w:eastAsia="Arial"/>
        </w:rPr>
        <w:tab/>
        <w:t>Theory: 6Hours</w:t>
      </w:r>
      <w:r w:rsidRPr="00473935">
        <w:rPr>
          <w:rFonts w:eastAsia="Arial"/>
        </w:rPr>
        <w:tab/>
      </w:r>
      <w:r w:rsidRPr="00473935">
        <w:rPr>
          <w:rFonts w:eastAsia="Arial"/>
        </w:rPr>
        <w:tab/>
      </w:r>
      <w:r w:rsidRPr="00473935">
        <w:rPr>
          <w:rFonts w:eastAsia="Arial"/>
        </w:rPr>
        <w:tab/>
      </w:r>
      <w:r w:rsidRPr="00473935">
        <w:rPr>
          <w:rFonts w:eastAsia="Arial"/>
        </w:rPr>
        <w:tab/>
        <w:t>Practice: 24Hours</w:t>
      </w:r>
      <w:r w:rsidRPr="00473935">
        <w:rPr>
          <w:rFonts w:eastAsia="Arial"/>
        </w:rPr>
        <w:tab/>
      </w:r>
      <w:r w:rsidRPr="00473935">
        <w:rPr>
          <w:rFonts w:eastAsia="Arial"/>
        </w:rPr>
        <w:tab/>
      </w:r>
      <w:r w:rsidRPr="00473935">
        <w:rPr>
          <w:rFonts w:eastAsia="Arial"/>
        </w:rPr>
        <w:tab/>
        <w:t>Cr. Hour 3.0</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440"/>
        <w:gridCol w:w="2070"/>
        <w:gridCol w:w="1440"/>
      </w:tblGrid>
      <w:tr w:rsidR="00E133DF" w:rsidRPr="00473935"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pStyle w:val="Normal2"/>
              <w:rPr>
                <w:rFonts w:eastAsia="Arial"/>
              </w:rPr>
            </w:pPr>
            <w:r w:rsidRPr="00473935">
              <w:rPr>
                <w:rFonts w:eastAsia="Arial"/>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E133DF" w:rsidRPr="00473935" w:rsidRDefault="00E133DF" w:rsidP="005331DD">
            <w:pPr>
              <w:pStyle w:val="Normal2"/>
              <w:rPr>
                <w:rFonts w:eastAsia="Arial"/>
              </w:rPr>
            </w:pPr>
            <w:r w:rsidRPr="00473935">
              <w:rPr>
                <w:rFonts w:eastAsia="Arial"/>
              </w:rPr>
              <w:t xml:space="preserve">Materials </w:t>
            </w:r>
          </w:p>
          <w:p w:rsidR="00E133DF" w:rsidRPr="00473935" w:rsidRDefault="00E133DF" w:rsidP="005331DD">
            <w:pPr>
              <w:pStyle w:val="Normal2"/>
              <w:rPr>
                <w:rFonts w:eastAsia="Arial"/>
              </w:rPr>
            </w:pPr>
            <w:r w:rsidRPr="00473935">
              <w:rPr>
                <w:rFonts w:eastAsia="Arial"/>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473935" w:rsidRDefault="00E133DF" w:rsidP="005331DD">
            <w:pPr>
              <w:pStyle w:val="Normal2"/>
              <w:rPr>
                <w:rFonts w:eastAsia="Arial"/>
              </w:rPr>
            </w:pPr>
            <w:r w:rsidRPr="00473935">
              <w:rPr>
                <w:rFonts w:eastAsia="Arial"/>
              </w:rPr>
              <w:t xml:space="preserve">Learning </w:t>
            </w:r>
          </w:p>
          <w:p w:rsidR="00E133DF" w:rsidRPr="00473935" w:rsidRDefault="00E133DF" w:rsidP="005331DD">
            <w:pPr>
              <w:pStyle w:val="Normal2"/>
              <w:rPr>
                <w:rFonts w:eastAsia="Arial"/>
              </w:rPr>
            </w:pPr>
            <w:r w:rsidRPr="00473935">
              <w:rPr>
                <w:rFonts w:eastAsia="Arial"/>
              </w:rPr>
              <w:t xml:space="preserve">Place </w:t>
            </w:r>
          </w:p>
        </w:tc>
      </w:tr>
      <w:tr w:rsidR="00E133DF" w:rsidRPr="00473935"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Calibri"/>
                <w:color w:val="000000" w:themeColor="text1"/>
              </w:rPr>
              <w:t xml:space="preserve">LU1. </w:t>
            </w:r>
            <w:r w:rsidRPr="00473935">
              <w:rPr>
                <w:color w:val="000000" w:themeColor="text1"/>
              </w:rPr>
              <w:t xml:space="preserve">  D</w:t>
            </w:r>
            <w:r w:rsidRPr="00473935">
              <w:rPr>
                <w:rFonts w:eastAsia="Calibri"/>
                <w:color w:val="000000" w:themeColor="text1"/>
              </w:rPr>
              <w:t>iagnose Fault in DC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D3B99">
            <w:pPr>
              <w:pStyle w:val="Normal2"/>
              <w:rPr>
                <w:rFonts w:eastAsia="Arial"/>
              </w:rPr>
            </w:pPr>
            <w:r w:rsidRPr="00473935">
              <w:rPr>
                <w:rFonts w:eastAsia="Arial"/>
              </w:rPr>
              <w:t>Trainee will be able to:</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 xml:space="preserve">Identify the type of electric motor from data / name plate or manual and motor ratting. </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Perform Methods of dismantling and assembling DC motor</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 xml:space="preserve">Inspect visual mechanical defect such as, tight bearings, bent shaft, noisy </w:t>
            </w:r>
            <w:r w:rsidRPr="00473935">
              <w:rPr>
                <w:rFonts w:eastAsia="Calibri"/>
                <w:color w:val="000000" w:themeColor="text1"/>
              </w:rPr>
              <w:lastRenderedPageBreak/>
              <w:t>running, short circuit, and temperatures.</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Check the motor by using specified test instruments to detect electrical defects such as loose/or burnt electrical connections, burnt windings, low insulation resistance.</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Test short circuit, circuit break, earth fault, wiring fault, bearing fault.</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Perform replacing of bearing</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Identify the faults of a DC motor and repair them according to procedures.</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 xml:space="preserve">Rewind a DC motor </w:t>
            </w:r>
          </w:p>
          <w:p w:rsidR="00E133DF" w:rsidRPr="00473935" w:rsidRDefault="00E133DF" w:rsidP="00EC66BB">
            <w:pPr>
              <w:pStyle w:val="Normal2"/>
              <w:numPr>
                <w:ilvl w:val="0"/>
                <w:numId w:val="247"/>
              </w:numPr>
              <w:rPr>
                <w:rFonts w:eastAsia="Arial"/>
              </w:rPr>
            </w:pPr>
            <w:r w:rsidRPr="00473935">
              <w:rPr>
                <w:rFonts w:eastAsia="Calibri"/>
                <w:color w:val="000000" w:themeColor="text1"/>
              </w:rPr>
              <w:t xml:space="preserve">Check the tripping of protective device using specified test instruments, while the motor is running with power supply </w:t>
            </w:r>
            <w:r w:rsidRPr="00473935">
              <w:rPr>
                <w:rFonts w:eastAsia="Calibri"/>
                <w:color w:val="000000" w:themeColor="text1"/>
              </w:rPr>
              <w:lastRenderedPageBreak/>
              <w:t>connected with suitable control and protective device, the difficulty in starting/low RPM/ unusual noises/ excessive heat/ / grounded winding etc.</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lastRenderedPageBreak/>
              <w:t xml:space="preserve">Identification of the type of electric motor from data / name plate or manual and motor ratting. </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 xml:space="preserve">Working principal of D.C generator. </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Techniques of disassembling assembling  of DC motor</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 xml:space="preserve">Procedure for Inspection of visual mechanical defect </w:t>
            </w:r>
            <w:r w:rsidRPr="00473935">
              <w:rPr>
                <w:rFonts w:eastAsia="Calibri"/>
                <w:color w:val="000000" w:themeColor="text1"/>
              </w:rPr>
              <w:lastRenderedPageBreak/>
              <w:t>such as, tight bearings, bent shaft, noisy running, short circuit, and temperatures.</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Checking of motor by using specified test instruments to detect electrical defects such as loose/or burnt electrical connections, defective capacitors, burnt windings, low insulation resistance.</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Test short circuit, circuit break, earth fault, wiring fault, bearing fault.</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Perform replacing of bearing</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 xml:space="preserve">Faults detection and repairing techniques of a DC motor </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 xml:space="preserve">Rewinding techniques of a DC motor </w:t>
            </w:r>
          </w:p>
          <w:p w:rsidR="00E133DF" w:rsidRPr="00473935" w:rsidRDefault="00E133DF" w:rsidP="00EC66BB">
            <w:pPr>
              <w:pStyle w:val="Normal2"/>
              <w:numPr>
                <w:ilvl w:val="0"/>
                <w:numId w:val="247"/>
              </w:numPr>
              <w:rPr>
                <w:rFonts w:eastAsia="Arial"/>
                <w:bCs/>
                <w:iCs/>
              </w:rPr>
            </w:pPr>
            <w:r w:rsidRPr="00473935">
              <w:rPr>
                <w:rFonts w:eastAsia="Calibri"/>
                <w:color w:val="000000" w:themeColor="text1"/>
              </w:rPr>
              <w:t xml:space="preserve">Procedure for Checking of the tripping of protective device using specified test </w:t>
            </w:r>
            <w:r w:rsidRPr="00473935">
              <w:rPr>
                <w:rFonts w:eastAsia="Calibri"/>
                <w:color w:val="000000" w:themeColor="text1"/>
              </w:rPr>
              <w:lastRenderedPageBreak/>
              <w:t>instruments, while the motor is running with power supply connected with suitable control and protective device, the difficulty in starting/low RPM/ unusual noises/ excessive heat/ / grounded winding etc.</w:t>
            </w:r>
          </w:p>
          <w:p w:rsidR="00E133DF" w:rsidRPr="00473935" w:rsidRDefault="00E133DF" w:rsidP="00EC66BB">
            <w:pPr>
              <w:pStyle w:val="Normal2"/>
              <w:numPr>
                <w:ilvl w:val="0"/>
                <w:numId w:val="247"/>
              </w:numPr>
              <w:rPr>
                <w:rFonts w:eastAsia="Arial"/>
                <w:bCs/>
                <w:iCs/>
              </w:rPr>
            </w:pPr>
            <w:r w:rsidRPr="00473935">
              <w:rPr>
                <w:color w:val="000000" w:themeColor="text1"/>
              </w:rPr>
              <w:t>Demonstration</w:t>
            </w:r>
          </w:p>
          <w:p w:rsidR="00E133DF" w:rsidRPr="00473935" w:rsidRDefault="00E133DF" w:rsidP="00EC66BB">
            <w:pPr>
              <w:pStyle w:val="Normal2"/>
              <w:numPr>
                <w:ilvl w:val="0"/>
                <w:numId w:val="247"/>
              </w:numPr>
              <w:rPr>
                <w:rFonts w:eastAsia="Arial"/>
                <w:bCs/>
                <w:iCs/>
              </w:rPr>
            </w:pPr>
            <w:r w:rsidRPr="00473935">
              <w:rPr>
                <w:color w:val="000000" w:themeColor="text1"/>
              </w:rPr>
              <w:t>Practicing</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1453" w:rsidRDefault="00E133DF" w:rsidP="005331DD">
            <w:pPr>
              <w:pStyle w:val="Normal2"/>
              <w:rPr>
                <w:rFonts w:eastAsia="Arial"/>
              </w:rPr>
            </w:pPr>
            <w:r w:rsidRPr="003F1453">
              <w:rPr>
                <w:rFonts w:eastAsia="Arial"/>
              </w:rPr>
              <w:lastRenderedPageBreak/>
              <w:t>Th-1 Hrs.</w:t>
            </w:r>
          </w:p>
          <w:p w:rsidR="00E133DF" w:rsidRPr="003F1453" w:rsidRDefault="00E133DF" w:rsidP="005331DD">
            <w:pPr>
              <w:pStyle w:val="Normal2"/>
              <w:rPr>
                <w:rFonts w:eastAsia="Arial"/>
              </w:rPr>
            </w:pPr>
            <w:r w:rsidRPr="003F1453">
              <w:rPr>
                <w:rFonts w:eastAsia="Arial"/>
              </w:rPr>
              <w:t>Pr-3 Hrs.</w:t>
            </w:r>
          </w:p>
          <w:p w:rsidR="00E133DF" w:rsidRPr="00473935" w:rsidRDefault="00E133DF" w:rsidP="005331DD">
            <w:pPr>
              <w:pStyle w:val="Normal2"/>
              <w:rPr>
                <w:rFonts w:eastAsia="Arial"/>
              </w:rPr>
            </w:pPr>
            <w:r w:rsidRPr="003F1453">
              <w:rPr>
                <w:rFonts w:eastAsia="Arial"/>
              </w:rPr>
              <w:t>Total- 4 Hrs</w:t>
            </w:r>
            <w:r>
              <w:rPr>
                <w:rFonts w:eastAsia="Arial"/>
              </w:rPr>
              <w:t>.</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pStyle w:val="Normal2"/>
              <w:rPr>
                <w:rFonts w:eastAsia="Arial"/>
                <w:bCs/>
              </w:rPr>
            </w:pPr>
            <w:r w:rsidRPr="00473935">
              <w:rPr>
                <w:rFonts w:eastAsia="Arial"/>
                <w:bCs/>
              </w:rPr>
              <w:t>DC Faulty Machine</w:t>
            </w:r>
          </w:p>
          <w:p w:rsidR="00E133DF" w:rsidRPr="00473935" w:rsidRDefault="00E133DF" w:rsidP="005331DD">
            <w:pPr>
              <w:pStyle w:val="Normal2"/>
              <w:rPr>
                <w:rFonts w:eastAsia="Arial"/>
                <w:bCs/>
              </w:rPr>
            </w:pPr>
            <w:r w:rsidRPr="00473935">
              <w:rPr>
                <w:rFonts w:eastAsia="Arial"/>
                <w:bCs/>
              </w:rPr>
              <w:t>Rust removing agents</w:t>
            </w:r>
          </w:p>
          <w:p w:rsidR="00E133DF" w:rsidRPr="00473935" w:rsidRDefault="00E133DF" w:rsidP="005331DD">
            <w:pPr>
              <w:pStyle w:val="Normal2"/>
              <w:rPr>
                <w:rFonts w:eastAsia="Arial"/>
                <w:bCs/>
              </w:rPr>
            </w:pPr>
            <w:r w:rsidRPr="00473935">
              <w:rPr>
                <w:rFonts w:eastAsia="Arial"/>
                <w:bCs/>
              </w:rPr>
              <w:t>Tool Box</w:t>
            </w:r>
          </w:p>
          <w:p w:rsidR="00E133DF" w:rsidRPr="00473935" w:rsidRDefault="00E133DF" w:rsidP="005331DD">
            <w:pPr>
              <w:pStyle w:val="Normal2"/>
              <w:rPr>
                <w:rFonts w:eastAsia="Arial"/>
                <w:bCs/>
              </w:rPr>
            </w:pPr>
            <w:r w:rsidRPr="00473935">
              <w:rPr>
                <w:rFonts w:eastAsia="Arial"/>
                <w:bCs/>
              </w:rPr>
              <w:t>AVO Meter</w:t>
            </w:r>
          </w:p>
          <w:p w:rsidR="00E133DF" w:rsidRPr="00473935" w:rsidRDefault="00E133DF" w:rsidP="005331DD">
            <w:pPr>
              <w:pStyle w:val="Normal2"/>
              <w:rPr>
                <w:rFonts w:eastAsia="Arial"/>
                <w:bCs/>
              </w:rPr>
            </w:pPr>
            <w:r w:rsidRPr="00473935">
              <w:rPr>
                <w:rFonts w:eastAsia="Arial"/>
                <w:bCs/>
              </w:rPr>
              <w:t>Megger</w:t>
            </w:r>
          </w:p>
          <w:p w:rsidR="00E133DF" w:rsidRPr="00473935" w:rsidRDefault="00E133DF" w:rsidP="005331DD">
            <w:pPr>
              <w:pStyle w:val="Normal2"/>
              <w:rPr>
                <w:rFonts w:eastAsia="Arial"/>
                <w:bCs/>
              </w:rPr>
            </w:pPr>
            <w:r w:rsidRPr="00473935">
              <w:rPr>
                <w:rFonts w:eastAsia="Arial"/>
                <w:bCs/>
              </w:rPr>
              <w:t>Volt Meter</w:t>
            </w:r>
          </w:p>
          <w:p w:rsidR="00E133DF" w:rsidRPr="00473935" w:rsidRDefault="00E133DF" w:rsidP="005331DD">
            <w:pPr>
              <w:pStyle w:val="Normal2"/>
              <w:rPr>
                <w:rFonts w:eastAsia="Arial"/>
                <w:bCs/>
              </w:rPr>
            </w:pPr>
            <w:r w:rsidRPr="00473935">
              <w:rPr>
                <w:rFonts w:eastAsia="Arial"/>
                <w:bCs/>
              </w:rPr>
              <w:t>Wattmeter</w:t>
            </w:r>
          </w:p>
          <w:p w:rsidR="00E133DF" w:rsidRPr="00473935" w:rsidRDefault="00E133DF" w:rsidP="005331DD">
            <w:pPr>
              <w:pStyle w:val="Normal2"/>
              <w:rPr>
                <w:rFonts w:eastAsia="Arial"/>
                <w:bCs/>
              </w:rPr>
            </w:pPr>
            <w:r w:rsidRPr="00473935">
              <w:rPr>
                <w:rFonts w:eastAsia="Arial"/>
                <w:bCs/>
              </w:rPr>
              <w:t>Ammeter</w:t>
            </w:r>
          </w:p>
          <w:p w:rsidR="00E133DF" w:rsidRPr="00473935" w:rsidRDefault="00E133DF" w:rsidP="005331DD">
            <w:pPr>
              <w:pStyle w:val="Normal2"/>
              <w:rPr>
                <w:rFonts w:eastAsia="Arial"/>
                <w:bCs/>
              </w:rPr>
            </w:pPr>
            <w:r w:rsidRPr="00473935">
              <w:rPr>
                <w:rFonts w:eastAsia="Arial"/>
                <w:bCs/>
              </w:rPr>
              <w:lastRenderedPageBreak/>
              <w:t>Variable supply</w:t>
            </w:r>
          </w:p>
          <w:p w:rsidR="00E133DF" w:rsidRPr="00473935" w:rsidRDefault="00E133DF" w:rsidP="005331DD">
            <w:pPr>
              <w:pStyle w:val="Normal2"/>
              <w:rPr>
                <w:rFonts w:eastAsia="Arial"/>
                <w:bCs/>
              </w:rPr>
            </w:pPr>
            <w:r w:rsidRPr="00473935">
              <w:rPr>
                <w:rFonts w:eastAsia="Arial"/>
                <w:bCs/>
              </w:rPr>
              <w:t>Rewinding Machine</w:t>
            </w:r>
          </w:p>
          <w:p w:rsidR="00E133DF" w:rsidRPr="00473935" w:rsidRDefault="00E133DF" w:rsidP="005331DD">
            <w:pPr>
              <w:pStyle w:val="Normal2"/>
              <w:rPr>
                <w:rFonts w:eastAsia="Arial"/>
                <w:bCs/>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Arial"/>
                <w:bCs/>
              </w:rPr>
              <w:lastRenderedPageBreak/>
              <w:t>Class Room and workshop</w:t>
            </w:r>
          </w:p>
        </w:tc>
      </w:tr>
      <w:tr w:rsidR="00E133DF" w:rsidRPr="00473935"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Arial"/>
              </w:rPr>
              <w:lastRenderedPageBreak/>
              <w:t>LU2.</w:t>
            </w:r>
            <w:r w:rsidRPr="00473935">
              <w:rPr>
                <w:rFonts w:eastAsia="Calibri"/>
                <w:color w:val="000000" w:themeColor="text1"/>
              </w:rPr>
              <w:t xml:space="preserve"> </w:t>
            </w:r>
            <w:r w:rsidRPr="00473935">
              <w:rPr>
                <w:color w:val="000000" w:themeColor="text1"/>
              </w:rPr>
              <w:t xml:space="preserve"> </w:t>
            </w:r>
            <w:r w:rsidRPr="00473935">
              <w:rPr>
                <w:rFonts w:eastAsia="Calibri"/>
                <w:color w:val="000000" w:themeColor="text1"/>
              </w:rPr>
              <w:t xml:space="preserve"> Carry out Service / Repair in Electric Motor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pStyle w:val="Normal2"/>
              <w:numPr>
                <w:ilvl w:val="0"/>
                <w:numId w:val="247"/>
              </w:numPr>
              <w:rPr>
                <w:rFonts w:eastAsia="Arial"/>
              </w:rPr>
            </w:pPr>
            <w:r w:rsidRPr="00473935">
              <w:rPr>
                <w:rFonts w:eastAsia="Arial"/>
              </w:rPr>
              <w:t>Trainee will be able to:</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Repair the motor as per diagnosed fault</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Assemble the electric motor for internal tests/servicing/repairs according to manufacturer’s instructions</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Clean the parts of the motor with specified cleaning agents/tools &amp; material</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lastRenderedPageBreak/>
              <w:t>Check the windings insulation resistance with insulation tester</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 xml:space="preserve">Rewind the motor as per requirement </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Check the insulation resistance of repaired motor as per standard</w:t>
            </w:r>
          </w:p>
          <w:p w:rsidR="00E133DF" w:rsidRPr="00473935" w:rsidRDefault="00E133DF" w:rsidP="00EC66BB">
            <w:pPr>
              <w:pStyle w:val="Normal2"/>
              <w:numPr>
                <w:ilvl w:val="0"/>
                <w:numId w:val="247"/>
              </w:numPr>
              <w:rPr>
                <w:rFonts w:eastAsia="Arial"/>
              </w:rPr>
            </w:pPr>
            <w:r w:rsidRPr="00473935">
              <w:rPr>
                <w:rFonts w:eastAsia="Calibri"/>
                <w:color w:val="000000" w:themeColor="text1"/>
              </w:rPr>
              <w:t>Carry out the No load and load tests as per standard practices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lastRenderedPageBreak/>
              <w:t>Cleaning techniques for  the parts of motor</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Identification of  specified cleaning agents/tools &amp; material</w:t>
            </w:r>
          </w:p>
          <w:p w:rsidR="00E133DF" w:rsidRPr="00473935" w:rsidRDefault="00E133DF" w:rsidP="00EC66BB">
            <w:pPr>
              <w:pStyle w:val="Normal2"/>
              <w:numPr>
                <w:ilvl w:val="0"/>
                <w:numId w:val="247"/>
              </w:numPr>
              <w:rPr>
                <w:rFonts w:eastAsia="Arial"/>
                <w:bCs/>
                <w:iCs/>
              </w:rPr>
            </w:pPr>
            <w:r w:rsidRPr="00473935">
              <w:rPr>
                <w:rFonts w:eastAsia="Arial"/>
                <w:bCs/>
                <w:iCs/>
              </w:rPr>
              <w:t>Use of insulation Tester</w:t>
            </w:r>
          </w:p>
          <w:p w:rsidR="00E133DF" w:rsidRPr="00473935" w:rsidRDefault="00E133DF" w:rsidP="00EC66BB">
            <w:pPr>
              <w:pStyle w:val="Normal2"/>
              <w:numPr>
                <w:ilvl w:val="0"/>
                <w:numId w:val="247"/>
              </w:numPr>
              <w:rPr>
                <w:color w:val="000000" w:themeColor="text1"/>
              </w:rPr>
            </w:pPr>
            <w:r w:rsidRPr="00473935">
              <w:rPr>
                <w:rFonts w:eastAsia="Calibri"/>
                <w:color w:val="000000" w:themeColor="text1"/>
              </w:rPr>
              <w:t>Conduct of  the No load and load tests as per standard practices</w:t>
            </w:r>
          </w:p>
          <w:p w:rsidR="00E133DF" w:rsidRPr="00473935" w:rsidRDefault="00E133DF" w:rsidP="00EC66BB">
            <w:pPr>
              <w:pStyle w:val="Normal2"/>
              <w:numPr>
                <w:ilvl w:val="0"/>
                <w:numId w:val="247"/>
              </w:numPr>
              <w:rPr>
                <w:color w:val="000000" w:themeColor="text1"/>
              </w:rPr>
            </w:pPr>
            <w:r w:rsidRPr="00473935">
              <w:rPr>
                <w:rFonts w:eastAsia="Calibri"/>
                <w:color w:val="000000" w:themeColor="text1"/>
              </w:rPr>
              <w:t>Procedure of rewinding of motor</w:t>
            </w:r>
          </w:p>
          <w:p w:rsidR="00E133DF" w:rsidRPr="00473935" w:rsidRDefault="00E133DF" w:rsidP="00EC66BB">
            <w:pPr>
              <w:pStyle w:val="Normal2"/>
              <w:numPr>
                <w:ilvl w:val="0"/>
                <w:numId w:val="247"/>
              </w:numPr>
              <w:rPr>
                <w:rFonts w:eastAsia="Arial"/>
                <w:bCs/>
                <w:iCs/>
              </w:rPr>
            </w:pPr>
            <w:r w:rsidRPr="00473935">
              <w:rPr>
                <w:color w:val="000000" w:themeColor="text1"/>
              </w:rPr>
              <w:t>Demonstration</w:t>
            </w:r>
          </w:p>
          <w:p w:rsidR="00E133DF" w:rsidRPr="00473935" w:rsidRDefault="00E133DF" w:rsidP="00EC66BB">
            <w:pPr>
              <w:pStyle w:val="Normal2"/>
              <w:numPr>
                <w:ilvl w:val="0"/>
                <w:numId w:val="247"/>
              </w:numPr>
              <w:rPr>
                <w:rFonts w:eastAsia="Arial"/>
                <w:bCs/>
                <w:iCs/>
              </w:rPr>
            </w:pPr>
            <w:r w:rsidRPr="00473935">
              <w:rPr>
                <w:color w:val="000000" w:themeColor="text1"/>
              </w:rPr>
              <w:lastRenderedPageBreak/>
              <w:t>Practicing</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0710F1" w:rsidRDefault="00E133DF" w:rsidP="005331DD">
            <w:pPr>
              <w:pStyle w:val="Normal2"/>
              <w:rPr>
                <w:rFonts w:eastAsia="Arial"/>
              </w:rPr>
            </w:pPr>
            <w:r w:rsidRPr="000710F1">
              <w:rPr>
                <w:rFonts w:eastAsia="Arial"/>
              </w:rPr>
              <w:lastRenderedPageBreak/>
              <w:t>Th-2 Hrs.</w:t>
            </w:r>
          </w:p>
          <w:p w:rsidR="00E133DF" w:rsidRPr="000710F1" w:rsidRDefault="00E133DF" w:rsidP="005331DD">
            <w:pPr>
              <w:pStyle w:val="Normal2"/>
              <w:rPr>
                <w:rFonts w:eastAsia="Arial"/>
              </w:rPr>
            </w:pPr>
            <w:r w:rsidRPr="000710F1">
              <w:rPr>
                <w:rFonts w:eastAsia="Arial"/>
              </w:rPr>
              <w:t>Pr-10Hrs.</w:t>
            </w:r>
          </w:p>
          <w:p w:rsidR="00E133DF" w:rsidRPr="00473935" w:rsidRDefault="00E133DF" w:rsidP="005331DD">
            <w:pPr>
              <w:pStyle w:val="Normal2"/>
              <w:rPr>
                <w:rFonts w:eastAsia="Arial"/>
              </w:rPr>
            </w:pPr>
            <w:r w:rsidRPr="000710F1">
              <w:rPr>
                <w:rFonts w:eastAsia="Arial"/>
              </w:rPr>
              <w:t>Total- 12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pStyle w:val="Normal2"/>
              <w:rPr>
                <w:rFonts w:eastAsia="Arial"/>
                <w:bCs/>
              </w:rPr>
            </w:pPr>
            <w:r w:rsidRPr="00473935">
              <w:rPr>
                <w:rFonts w:eastAsia="Arial"/>
                <w:bCs/>
              </w:rPr>
              <w:t>DC Faulty Machine</w:t>
            </w:r>
          </w:p>
          <w:p w:rsidR="00E133DF" w:rsidRPr="00473935" w:rsidRDefault="00E133DF" w:rsidP="005331DD">
            <w:pPr>
              <w:pStyle w:val="Normal2"/>
              <w:rPr>
                <w:rFonts w:eastAsia="Arial"/>
                <w:bCs/>
              </w:rPr>
            </w:pPr>
            <w:r w:rsidRPr="00473935">
              <w:rPr>
                <w:rFonts w:eastAsia="Arial"/>
                <w:bCs/>
              </w:rPr>
              <w:t>Rust removing agents</w:t>
            </w:r>
          </w:p>
          <w:p w:rsidR="00E133DF" w:rsidRPr="00473935" w:rsidRDefault="00E133DF" w:rsidP="005331DD">
            <w:pPr>
              <w:pStyle w:val="Normal2"/>
              <w:rPr>
                <w:rFonts w:eastAsia="Arial"/>
                <w:bCs/>
              </w:rPr>
            </w:pPr>
            <w:r w:rsidRPr="00473935">
              <w:rPr>
                <w:rFonts w:eastAsia="Arial"/>
                <w:bCs/>
              </w:rPr>
              <w:t>Tool Box</w:t>
            </w:r>
          </w:p>
          <w:p w:rsidR="00E133DF" w:rsidRPr="00473935" w:rsidRDefault="00E133DF" w:rsidP="005331DD">
            <w:pPr>
              <w:pStyle w:val="Normal2"/>
              <w:rPr>
                <w:rFonts w:eastAsia="Arial"/>
                <w:bCs/>
              </w:rPr>
            </w:pPr>
            <w:r w:rsidRPr="00473935">
              <w:rPr>
                <w:rFonts w:eastAsia="Arial"/>
                <w:bCs/>
              </w:rPr>
              <w:t>AVO Meter</w:t>
            </w:r>
          </w:p>
          <w:p w:rsidR="00E133DF" w:rsidRPr="00473935" w:rsidRDefault="00E133DF" w:rsidP="005331DD">
            <w:pPr>
              <w:pStyle w:val="Normal2"/>
              <w:rPr>
                <w:rFonts w:eastAsia="Arial"/>
                <w:bCs/>
              </w:rPr>
            </w:pPr>
            <w:r w:rsidRPr="00473935">
              <w:rPr>
                <w:rFonts w:eastAsia="Arial"/>
                <w:bCs/>
              </w:rPr>
              <w:t>Megger</w:t>
            </w:r>
          </w:p>
          <w:p w:rsidR="00E133DF" w:rsidRPr="00473935" w:rsidRDefault="00E133DF" w:rsidP="005331DD">
            <w:pPr>
              <w:pStyle w:val="Normal2"/>
              <w:rPr>
                <w:rFonts w:eastAsia="Arial"/>
                <w:bCs/>
              </w:rPr>
            </w:pPr>
            <w:r w:rsidRPr="00473935">
              <w:rPr>
                <w:rFonts w:eastAsia="Arial"/>
                <w:bCs/>
              </w:rPr>
              <w:t>Volt Meter</w:t>
            </w:r>
          </w:p>
          <w:p w:rsidR="00E133DF" w:rsidRPr="00473935" w:rsidRDefault="00E133DF" w:rsidP="005331DD">
            <w:pPr>
              <w:pStyle w:val="Normal2"/>
              <w:rPr>
                <w:rFonts w:eastAsia="Arial"/>
                <w:bCs/>
              </w:rPr>
            </w:pPr>
            <w:r w:rsidRPr="00473935">
              <w:rPr>
                <w:rFonts w:eastAsia="Arial"/>
                <w:bCs/>
              </w:rPr>
              <w:t>Wattmeter</w:t>
            </w:r>
          </w:p>
          <w:p w:rsidR="00E133DF" w:rsidRPr="00473935" w:rsidRDefault="00E133DF" w:rsidP="005331DD">
            <w:pPr>
              <w:pStyle w:val="Normal2"/>
              <w:rPr>
                <w:rFonts w:eastAsia="Arial"/>
                <w:bCs/>
              </w:rPr>
            </w:pPr>
            <w:r w:rsidRPr="00473935">
              <w:rPr>
                <w:rFonts w:eastAsia="Arial"/>
                <w:bCs/>
              </w:rPr>
              <w:t>Ammeter</w:t>
            </w:r>
          </w:p>
          <w:p w:rsidR="00E133DF" w:rsidRPr="00473935" w:rsidRDefault="00E133DF" w:rsidP="005331DD">
            <w:pPr>
              <w:pStyle w:val="Normal2"/>
              <w:rPr>
                <w:rFonts w:eastAsia="Arial"/>
                <w:bCs/>
              </w:rPr>
            </w:pPr>
            <w:r w:rsidRPr="00473935">
              <w:rPr>
                <w:rFonts w:eastAsia="Arial"/>
                <w:bCs/>
              </w:rPr>
              <w:t>Variable supply</w:t>
            </w:r>
          </w:p>
          <w:p w:rsidR="00E133DF" w:rsidRPr="00473935" w:rsidRDefault="00E133DF" w:rsidP="005331DD">
            <w:pPr>
              <w:pStyle w:val="Normal2"/>
              <w:rPr>
                <w:rFonts w:eastAsia="Arial"/>
                <w:bCs/>
              </w:rPr>
            </w:pPr>
            <w:r w:rsidRPr="00473935">
              <w:rPr>
                <w:rFonts w:eastAsia="Arial"/>
                <w:bCs/>
              </w:rPr>
              <w:lastRenderedPageBreak/>
              <w:t>Rewinding Machine</w:t>
            </w:r>
          </w:p>
          <w:p w:rsidR="00E133DF" w:rsidRPr="00473935" w:rsidRDefault="00E133DF" w:rsidP="005331DD">
            <w:pPr>
              <w:pStyle w:val="Normal2"/>
              <w:rPr>
                <w:rFonts w:eastAsia="Arial"/>
                <w:bCs/>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pStyle w:val="Normal2"/>
              <w:rPr>
                <w:rFonts w:eastAsia="Arial"/>
              </w:rPr>
            </w:pPr>
            <w:r w:rsidRPr="00473935">
              <w:rPr>
                <w:rFonts w:eastAsia="Arial"/>
                <w:bCs/>
              </w:rPr>
              <w:lastRenderedPageBreak/>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t>LU3.</w:t>
            </w:r>
            <w:r w:rsidRPr="00473935">
              <w:rPr>
                <w:rFonts w:eastAsia="Calibri"/>
                <w:color w:val="000000" w:themeColor="text1"/>
              </w:rPr>
              <w:t xml:space="preserve"> Carry out Preventive Service/ Maintenance of Generators</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7"/>
              </w:numPr>
              <w:rPr>
                <w:rFonts w:eastAsia="Arial"/>
              </w:rPr>
            </w:pPr>
            <w:r w:rsidRPr="00473935">
              <w:rPr>
                <w:rFonts w:eastAsia="Arial"/>
              </w:rPr>
              <w:t>Trainee must be able to</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Carry out routine maintenance of the generator as specified in the manufacturer’s manual</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Check out the switch/ timer, relay, protective device and wire connection</w:t>
            </w:r>
          </w:p>
          <w:p w:rsidR="00E133DF" w:rsidRPr="00473935" w:rsidRDefault="00E133DF" w:rsidP="00EC66BB">
            <w:pPr>
              <w:pStyle w:val="Normal2"/>
              <w:numPr>
                <w:ilvl w:val="0"/>
                <w:numId w:val="247"/>
              </w:numPr>
              <w:rPr>
                <w:rFonts w:eastAsia="Arial"/>
              </w:rPr>
            </w:pPr>
            <w:r w:rsidRPr="00473935">
              <w:rPr>
                <w:rFonts w:eastAsia="Calibri"/>
                <w:color w:val="000000" w:themeColor="text1"/>
              </w:rPr>
              <w:t>Update the maintenance/service records</w:t>
            </w:r>
          </w:p>
        </w:tc>
        <w:tc>
          <w:tcPr>
            <w:tcW w:w="369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Common faults found in electric motors / generators and troubleshooting methods</w:t>
            </w:r>
          </w:p>
          <w:p w:rsidR="00E133DF" w:rsidRPr="00473935" w:rsidRDefault="00E133DF" w:rsidP="00EC66BB">
            <w:pPr>
              <w:pStyle w:val="Normal2"/>
              <w:numPr>
                <w:ilvl w:val="0"/>
                <w:numId w:val="247"/>
              </w:numPr>
              <w:rPr>
                <w:rFonts w:eastAsia="Arial"/>
              </w:rPr>
            </w:pPr>
            <w:r w:rsidRPr="00473935">
              <w:rPr>
                <w:rFonts w:eastAsia="Arial"/>
              </w:rPr>
              <w:t>Scheduled / preventive maintenance / servicing</w:t>
            </w:r>
          </w:p>
          <w:p w:rsidR="00E133DF" w:rsidRPr="00473935" w:rsidRDefault="00E133DF" w:rsidP="00EC66BB">
            <w:pPr>
              <w:pStyle w:val="Normal2"/>
              <w:numPr>
                <w:ilvl w:val="0"/>
                <w:numId w:val="247"/>
              </w:numPr>
              <w:rPr>
                <w:rFonts w:eastAsia="Arial"/>
              </w:rPr>
            </w:pPr>
            <w:r w:rsidRPr="00473935">
              <w:rPr>
                <w:rFonts w:eastAsia="Arial"/>
              </w:rPr>
              <w:t>Identification of the parts of machine requires servicing/ maintenance</w:t>
            </w:r>
          </w:p>
          <w:p w:rsidR="00E133DF" w:rsidRPr="00473935" w:rsidRDefault="00E133DF" w:rsidP="00EC66BB">
            <w:pPr>
              <w:pStyle w:val="Normal2"/>
              <w:numPr>
                <w:ilvl w:val="0"/>
                <w:numId w:val="247"/>
              </w:numPr>
              <w:rPr>
                <w:rFonts w:eastAsia="Arial"/>
              </w:rPr>
            </w:pPr>
            <w:r w:rsidRPr="00473935">
              <w:rPr>
                <w:rFonts w:eastAsia="Arial"/>
              </w:rPr>
              <w:lastRenderedPageBreak/>
              <w:t>Identification of the required tool/equipment and materials</w:t>
            </w:r>
          </w:p>
          <w:p w:rsidR="00E133DF" w:rsidRPr="00473935" w:rsidRDefault="00E133DF" w:rsidP="00EC66BB">
            <w:pPr>
              <w:pStyle w:val="Normal2"/>
              <w:numPr>
                <w:ilvl w:val="0"/>
                <w:numId w:val="247"/>
              </w:numPr>
              <w:rPr>
                <w:rFonts w:eastAsia="Arial"/>
              </w:rPr>
            </w:pPr>
            <w:r w:rsidRPr="00473935">
              <w:rPr>
                <w:rFonts w:eastAsia="Arial"/>
              </w:rPr>
              <w:t xml:space="preserve">Servicing/ maintenance techniques </w:t>
            </w:r>
          </w:p>
          <w:p w:rsidR="00E133DF" w:rsidRPr="00473935" w:rsidRDefault="00E133DF" w:rsidP="00EC66BB">
            <w:pPr>
              <w:pStyle w:val="Normal2"/>
              <w:numPr>
                <w:ilvl w:val="0"/>
                <w:numId w:val="247"/>
              </w:numPr>
              <w:rPr>
                <w:rFonts w:eastAsia="Arial"/>
                <w:bCs/>
                <w:iCs/>
              </w:rPr>
            </w:pPr>
            <w:r w:rsidRPr="00473935">
              <w:rPr>
                <w:color w:val="000000" w:themeColor="text1"/>
              </w:rPr>
              <w:t>Demonstration</w:t>
            </w:r>
          </w:p>
          <w:p w:rsidR="00E133DF" w:rsidRPr="00473935" w:rsidRDefault="00E133DF" w:rsidP="00EC66BB">
            <w:pPr>
              <w:pStyle w:val="Normal2"/>
              <w:numPr>
                <w:ilvl w:val="0"/>
                <w:numId w:val="247"/>
              </w:numPr>
              <w:rPr>
                <w:rFonts w:eastAsia="Arial"/>
                <w:bCs/>
                <w:iCs/>
              </w:rPr>
            </w:pPr>
            <w:r w:rsidRPr="00473935">
              <w:rPr>
                <w:color w:val="000000" w:themeColor="text1"/>
              </w:rPr>
              <w:t>Practicing</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0710F1" w:rsidRDefault="00E133DF" w:rsidP="005331DD">
            <w:pPr>
              <w:pStyle w:val="Normal2"/>
              <w:rPr>
                <w:rFonts w:eastAsia="Arial"/>
              </w:rPr>
            </w:pPr>
            <w:r w:rsidRPr="000710F1">
              <w:rPr>
                <w:rFonts w:eastAsia="Arial"/>
              </w:rPr>
              <w:lastRenderedPageBreak/>
              <w:t>Th-1 Hrs.</w:t>
            </w:r>
          </w:p>
          <w:p w:rsidR="00E133DF" w:rsidRPr="000710F1" w:rsidRDefault="00E133DF" w:rsidP="005331DD">
            <w:pPr>
              <w:pStyle w:val="Normal2"/>
              <w:rPr>
                <w:rFonts w:eastAsia="Arial"/>
              </w:rPr>
            </w:pPr>
            <w:r w:rsidRPr="000710F1">
              <w:rPr>
                <w:rFonts w:eastAsia="Arial"/>
              </w:rPr>
              <w:t>Pr-3 Hrs.</w:t>
            </w:r>
          </w:p>
          <w:p w:rsidR="00E133DF" w:rsidRPr="000710F1" w:rsidRDefault="00E133DF" w:rsidP="005331DD">
            <w:pPr>
              <w:pStyle w:val="Normal2"/>
              <w:rPr>
                <w:rFonts w:eastAsia="Arial"/>
              </w:rPr>
            </w:pPr>
            <w:r w:rsidRPr="000710F1">
              <w:rPr>
                <w:rFonts w:eastAsia="Arial"/>
              </w:rPr>
              <w:t>Total- 4 Hrs.</w:t>
            </w:r>
          </w:p>
        </w:tc>
        <w:tc>
          <w:tcPr>
            <w:tcW w:w="207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bCs/>
              </w:rPr>
            </w:pPr>
            <w:r w:rsidRPr="00473935">
              <w:rPr>
                <w:rFonts w:eastAsia="Arial"/>
                <w:bCs/>
              </w:rPr>
              <w:t>DC Faulty Machine</w:t>
            </w:r>
          </w:p>
          <w:p w:rsidR="00E133DF" w:rsidRPr="00473935" w:rsidRDefault="00E133DF" w:rsidP="005331DD">
            <w:pPr>
              <w:pStyle w:val="Normal2"/>
              <w:rPr>
                <w:rFonts w:eastAsia="Arial"/>
                <w:bCs/>
              </w:rPr>
            </w:pPr>
            <w:r w:rsidRPr="00473935">
              <w:rPr>
                <w:rFonts w:eastAsia="Arial"/>
                <w:bCs/>
              </w:rPr>
              <w:t>Rust removing agents</w:t>
            </w:r>
          </w:p>
          <w:p w:rsidR="00E133DF" w:rsidRPr="00473935" w:rsidRDefault="00E133DF" w:rsidP="005331DD">
            <w:pPr>
              <w:pStyle w:val="Normal2"/>
              <w:rPr>
                <w:rFonts w:eastAsia="Arial"/>
                <w:bCs/>
              </w:rPr>
            </w:pPr>
            <w:r w:rsidRPr="00473935">
              <w:rPr>
                <w:rFonts w:eastAsia="Arial"/>
                <w:bCs/>
              </w:rPr>
              <w:t>Tool Box</w:t>
            </w:r>
          </w:p>
          <w:p w:rsidR="00E133DF" w:rsidRPr="00473935" w:rsidRDefault="00E133DF" w:rsidP="005331DD">
            <w:pPr>
              <w:pStyle w:val="Normal2"/>
              <w:rPr>
                <w:rFonts w:eastAsia="Arial"/>
                <w:bCs/>
              </w:rPr>
            </w:pPr>
            <w:r w:rsidRPr="00473935">
              <w:rPr>
                <w:rFonts w:eastAsia="Arial"/>
                <w:bCs/>
              </w:rPr>
              <w:t>AVO Meter</w:t>
            </w:r>
          </w:p>
          <w:p w:rsidR="00E133DF" w:rsidRPr="00473935" w:rsidRDefault="00E133DF" w:rsidP="005331DD">
            <w:pPr>
              <w:pStyle w:val="Normal2"/>
              <w:rPr>
                <w:rFonts w:eastAsia="Arial"/>
                <w:bCs/>
              </w:rPr>
            </w:pPr>
            <w:r w:rsidRPr="00473935">
              <w:rPr>
                <w:rFonts w:eastAsia="Arial"/>
                <w:bCs/>
              </w:rPr>
              <w:t>Megger</w:t>
            </w:r>
          </w:p>
          <w:p w:rsidR="00E133DF" w:rsidRPr="00473935" w:rsidRDefault="00E133DF" w:rsidP="005331DD">
            <w:pPr>
              <w:pStyle w:val="Normal2"/>
              <w:rPr>
                <w:rFonts w:eastAsia="Arial"/>
                <w:bCs/>
              </w:rPr>
            </w:pPr>
            <w:r w:rsidRPr="00473935">
              <w:rPr>
                <w:rFonts w:eastAsia="Arial"/>
                <w:bCs/>
              </w:rPr>
              <w:t>Volt Meter</w:t>
            </w:r>
          </w:p>
          <w:p w:rsidR="00E133DF" w:rsidRPr="00473935" w:rsidRDefault="00E133DF" w:rsidP="005331DD">
            <w:pPr>
              <w:pStyle w:val="Normal2"/>
              <w:rPr>
                <w:rFonts w:eastAsia="Arial"/>
                <w:bCs/>
              </w:rPr>
            </w:pPr>
            <w:r w:rsidRPr="00473935">
              <w:rPr>
                <w:rFonts w:eastAsia="Arial"/>
                <w:bCs/>
              </w:rPr>
              <w:t>Wattmeter</w:t>
            </w:r>
          </w:p>
          <w:p w:rsidR="00E133DF" w:rsidRPr="00473935" w:rsidRDefault="00E133DF" w:rsidP="005331DD">
            <w:pPr>
              <w:pStyle w:val="Normal2"/>
              <w:rPr>
                <w:rFonts w:eastAsia="Arial"/>
                <w:bCs/>
              </w:rPr>
            </w:pPr>
            <w:r w:rsidRPr="00473935">
              <w:rPr>
                <w:rFonts w:eastAsia="Arial"/>
                <w:bCs/>
              </w:rPr>
              <w:t>Ammeter</w:t>
            </w:r>
          </w:p>
          <w:p w:rsidR="00E133DF" w:rsidRPr="00473935" w:rsidRDefault="00E133DF" w:rsidP="005331DD">
            <w:pPr>
              <w:pStyle w:val="Normal2"/>
              <w:rPr>
                <w:rFonts w:eastAsia="Arial"/>
                <w:bCs/>
              </w:rPr>
            </w:pPr>
            <w:r w:rsidRPr="00473935">
              <w:rPr>
                <w:rFonts w:eastAsia="Arial"/>
                <w:bCs/>
              </w:rPr>
              <w:lastRenderedPageBreak/>
              <w:t>Variable supply</w:t>
            </w:r>
          </w:p>
          <w:p w:rsidR="00E133DF" w:rsidRPr="00473935" w:rsidRDefault="00E133DF" w:rsidP="005331DD">
            <w:pPr>
              <w:pStyle w:val="Normal2"/>
              <w:rPr>
                <w:rFonts w:eastAsia="Arial"/>
                <w:bCs/>
              </w:rPr>
            </w:pPr>
            <w:r w:rsidRPr="00473935">
              <w:rPr>
                <w:rFonts w:eastAsia="Arial"/>
                <w:bCs/>
              </w:rPr>
              <w:t>Rewinding Machine</w:t>
            </w:r>
          </w:p>
          <w:p w:rsidR="00E133DF" w:rsidRPr="00473935" w:rsidRDefault="00E133DF" w:rsidP="005331DD">
            <w:pPr>
              <w:pStyle w:val="Normal2"/>
              <w:rPr>
                <w:rFonts w:eastAsia="Arial"/>
                <w:bC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lastRenderedPageBreak/>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rPr>
              <w:t>LU4.</w:t>
            </w:r>
            <w:r w:rsidRPr="00473935">
              <w:rPr>
                <w:rFonts w:eastAsia="Calibri"/>
                <w:color w:val="000000" w:themeColor="text1"/>
              </w:rPr>
              <w:t xml:space="preserve"> Diagnose and Repair Electric Generator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7"/>
              </w:numPr>
              <w:rPr>
                <w:rFonts w:eastAsia="Arial"/>
              </w:rPr>
            </w:pP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Dismantle the electric Generator for internal tests/servicing/repairs according to manufacturer’s instructions</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Clean the parts of the generator with specified cleaning agents/tools &amp; material</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Check the control equipment of generators.</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 xml:space="preserve">Find out the root cause of fault according to the signs of fault by applying the </w:t>
            </w:r>
            <w:r w:rsidRPr="00473935">
              <w:rPr>
                <w:rFonts w:eastAsia="Calibri"/>
                <w:color w:val="000000" w:themeColor="text1"/>
              </w:rPr>
              <w:lastRenderedPageBreak/>
              <w:t>working principles of control equipment of generators:   Speed controller, Magnetic field control circuit and equipment of the generator.</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Check Load regulator of the generator and its control circuit.</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Control circuit of the auxiliary generator.</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Check Control circuit of the battery unit</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Check Circuit breaker and relay.</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Repair the fault after finding out the faulty equipment or component</w:t>
            </w:r>
          </w:p>
        </w:tc>
        <w:tc>
          <w:tcPr>
            <w:tcW w:w="369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lastRenderedPageBreak/>
              <w:t xml:space="preserve">Working principles of D.C generator. </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Faults detection techniques</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Interpretation of the machine manual for its servicing/ maintenance</w:t>
            </w:r>
          </w:p>
          <w:p w:rsidR="00E133DF" w:rsidRPr="00473935" w:rsidRDefault="00E133DF" w:rsidP="00EC66BB">
            <w:pPr>
              <w:pStyle w:val="Normal2"/>
              <w:numPr>
                <w:ilvl w:val="0"/>
                <w:numId w:val="247"/>
              </w:numPr>
              <w:rPr>
                <w:rFonts w:eastAsia="Calibri"/>
                <w:color w:val="000000" w:themeColor="text1"/>
              </w:rPr>
            </w:pPr>
            <w:r w:rsidRPr="00473935">
              <w:rPr>
                <w:rFonts w:eastAsia="Calibri"/>
                <w:color w:val="000000" w:themeColor="text1"/>
              </w:rPr>
              <w:t>Techniques of dissembling of Machine</w:t>
            </w:r>
          </w:p>
          <w:p w:rsidR="00E133DF" w:rsidRPr="00473935" w:rsidRDefault="00E133DF" w:rsidP="00EC66BB">
            <w:pPr>
              <w:pStyle w:val="Normal2"/>
              <w:numPr>
                <w:ilvl w:val="0"/>
                <w:numId w:val="247"/>
              </w:numPr>
              <w:rPr>
                <w:rFonts w:eastAsia="Arial"/>
                <w:bCs/>
                <w:iCs/>
              </w:rPr>
            </w:pPr>
            <w:r w:rsidRPr="00473935">
              <w:rPr>
                <w:color w:val="000000" w:themeColor="text1"/>
              </w:rPr>
              <w:t>Demonstration</w:t>
            </w:r>
          </w:p>
          <w:p w:rsidR="00E133DF" w:rsidRPr="00473935" w:rsidRDefault="00E133DF" w:rsidP="00EC66BB">
            <w:pPr>
              <w:pStyle w:val="Normal2"/>
              <w:numPr>
                <w:ilvl w:val="0"/>
                <w:numId w:val="247"/>
              </w:numPr>
              <w:rPr>
                <w:rFonts w:eastAsia="Arial"/>
                <w:bCs/>
                <w:iCs/>
              </w:rPr>
            </w:pPr>
            <w:r w:rsidRPr="00473935">
              <w:rPr>
                <w:color w:val="000000" w:themeColor="text1"/>
              </w:rPr>
              <w:t>Practicing</w:t>
            </w:r>
            <w:r w:rsidRPr="00473935">
              <w:rPr>
                <w:rFonts w:eastAsia="Calibri"/>
                <w:color w:val="000000" w:themeColor="text1"/>
              </w:rPr>
              <w:t xml:space="preserve">  </w:t>
            </w:r>
          </w:p>
          <w:p w:rsidR="00E133DF" w:rsidRPr="00473935" w:rsidRDefault="00E133DF" w:rsidP="005331DD">
            <w:pPr>
              <w:pStyle w:val="Normal2"/>
              <w:rPr>
                <w:rFonts w:eastAsia="Arial"/>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0710F1" w:rsidRDefault="00E133DF" w:rsidP="005331DD">
            <w:pPr>
              <w:pStyle w:val="Normal2"/>
              <w:rPr>
                <w:rFonts w:eastAsia="Arial"/>
              </w:rPr>
            </w:pPr>
            <w:r w:rsidRPr="000710F1">
              <w:rPr>
                <w:rFonts w:eastAsia="Arial"/>
              </w:rPr>
              <w:t>Th-2 Hrs.</w:t>
            </w:r>
          </w:p>
          <w:p w:rsidR="00E133DF" w:rsidRPr="000710F1" w:rsidRDefault="00E133DF" w:rsidP="005331DD">
            <w:pPr>
              <w:pStyle w:val="Normal2"/>
              <w:rPr>
                <w:rFonts w:eastAsia="Arial"/>
              </w:rPr>
            </w:pPr>
            <w:r w:rsidRPr="000710F1">
              <w:rPr>
                <w:rFonts w:eastAsia="Arial"/>
              </w:rPr>
              <w:t>Pr-8Hrs.</w:t>
            </w:r>
          </w:p>
          <w:p w:rsidR="00E133DF" w:rsidRPr="00473935" w:rsidRDefault="00E133DF" w:rsidP="005331DD">
            <w:pPr>
              <w:pStyle w:val="Normal2"/>
              <w:rPr>
                <w:rFonts w:eastAsia="Arial"/>
              </w:rPr>
            </w:pPr>
            <w:r w:rsidRPr="000710F1">
              <w:rPr>
                <w:rFonts w:eastAsia="Arial"/>
              </w:rPr>
              <w:t>Total- 10 Hrs</w:t>
            </w:r>
            <w:r>
              <w:rPr>
                <w:rFonts w:eastAsia="Arial"/>
              </w:rPr>
              <w:t>.</w:t>
            </w:r>
          </w:p>
        </w:tc>
        <w:tc>
          <w:tcPr>
            <w:tcW w:w="207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pStyle w:val="Normal2"/>
              <w:rPr>
                <w:rFonts w:eastAsia="Arial"/>
                <w:bCs/>
              </w:rPr>
            </w:pPr>
            <w:r w:rsidRPr="00473935">
              <w:rPr>
                <w:rFonts w:eastAsia="Arial"/>
                <w:bCs/>
              </w:rPr>
              <w:t>DC Faulty Machine</w:t>
            </w:r>
          </w:p>
          <w:p w:rsidR="00E133DF" w:rsidRPr="00473935" w:rsidRDefault="00E133DF" w:rsidP="005331DD">
            <w:pPr>
              <w:pStyle w:val="Normal2"/>
              <w:rPr>
                <w:rFonts w:eastAsia="Arial"/>
                <w:bCs/>
              </w:rPr>
            </w:pPr>
            <w:r w:rsidRPr="00473935">
              <w:rPr>
                <w:rFonts w:eastAsia="Arial"/>
                <w:bCs/>
              </w:rPr>
              <w:t>Rust removing agents</w:t>
            </w:r>
          </w:p>
          <w:p w:rsidR="00E133DF" w:rsidRPr="00473935" w:rsidRDefault="00E133DF" w:rsidP="005331DD">
            <w:pPr>
              <w:pStyle w:val="Normal2"/>
              <w:rPr>
                <w:rFonts w:eastAsia="Arial"/>
                <w:bCs/>
              </w:rPr>
            </w:pPr>
            <w:r w:rsidRPr="00473935">
              <w:rPr>
                <w:rFonts w:eastAsia="Arial"/>
                <w:bCs/>
              </w:rPr>
              <w:t>Tool Box</w:t>
            </w:r>
          </w:p>
          <w:p w:rsidR="00E133DF" w:rsidRPr="00473935" w:rsidRDefault="00E133DF" w:rsidP="005331DD">
            <w:pPr>
              <w:pStyle w:val="Normal2"/>
              <w:rPr>
                <w:rFonts w:eastAsia="Arial"/>
                <w:bCs/>
              </w:rPr>
            </w:pPr>
            <w:r w:rsidRPr="00473935">
              <w:rPr>
                <w:rFonts w:eastAsia="Arial"/>
                <w:bCs/>
              </w:rPr>
              <w:t>AVO Meter</w:t>
            </w:r>
          </w:p>
          <w:p w:rsidR="00E133DF" w:rsidRPr="00473935" w:rsidRDefault="00E133DF" w:rsidP="005331DD">
            <w:pPr>
              <w:pStyle w:val="Normal2"/>
              <w:rPr>
                <w:rFonts w:eastAsia="Arial"/>
                <w:bCs/>
              </w:rPr>
            </w:pPr>
            <w:r w:rsidRPr="00473935">
              <w:rPr>
                <w:rFonts w:eastAsia="Arial"/>
                <w:bCs/>
              </w:rPr>
              <w:t>Megger</w:t>
            </w:r>
          </w:p>
          <w:p w:rsidR="00E133DF" w:rsidRPr="00473935" w:rsidRDefault="00E133DF" w:rsidP="005331DD">
            <w:pPr>
              <w:pStyle w:val="Normal2"/>
              <w:rPr>
                <w:rFonts w:eastAsia="Arial"/>
                <w:bCs/>
              </w:rPr>
            </w:pPr>
            <w:r w:rsidRPr="00473935">
              <w:rPr>
                <w:rFonts w:eastAsia="Arial"/>
                <w:bCs/>
              </w:rPr>
              <w:t>Volt Meter</w:t>
            </w:r>
          </w:p>
          <w:p w:rsidR="00E133DF" w:rsidRPr="00473935" w:rsidRDefault="00E133DF" w:rsidP="005331DD">
            <w:pPr>
              <w:pStyle w:val="Normal2"/>
              <w:rPr>
                <w:rFonts w:eastAsia="Arial"/>
                <w:bCs/>
              </w:rPr>
            </w:pPr>
            <w:r w:rsidRPr="00473935">
              <w:rPr>
                <w:rFonts w:eastAsia="Arial"/>
                <w:bCs/>
              </w:rPr>
              <w:t>Wattmeter</w:t>
            </w:r>
          </w:p>
          <w:p w:rsidR="00E133DF" w:rsidRPr="00473935" w:rsidRDefault="00E133DF" w:rsidP="005331DD">
            <w:pPr>
              <w:pStyle w:val="Normal2"/>
              <w:rPr>
                <w:rFonts w:eastAsia="Arial"/>
                <w:bCs/>
              </w:rPr>
            </w:pPr>
            <w:r w:rsidRPr="00473935">
              <w:rPr>
                <w:rFonts w:eastAsia="Arial"/>
                <w:bCs/>
              </w:rPr>
              <w:t>Ammeter</w:t>
            </w:r>
          </w:p>
          <w:p w:rsidR="00E133DF" w:rsidRPr="00473935" w:rsidRDefault="00E133DF" w:rsidP="005331DD">
            <w:pPr>
              <w:pStyle w:val="Normal2"/>
              <w:rPr>
                <w:rFonts w:eastAsia="Arial"/>
                <w:bCs/>
              </w:rPr>
            </w:pPr>
            <w:r w:rsidRPr="00473935">
              <w:rPr>
                <w:rFonts w:eastAsia="Arial"/>
                <w:bCs/>
              </w:rPr>
              <w:t>Variable supply</w:t>
            </w:r>
          </w:p>
          <w:p w:rsidR="00E133DF" w:rsidRPr="00473935" w:rsidRDefault="00E133DF" w:rsidP="005331DD">
            <w:pPr>
              <w:pStyle w:val="Normal2"/>
              <w:rPr>
                <w:rFonts w:eastAsia="Arial"/>
                <w:bCs/>
              </w:rPr>
            </w:pPr>
            <w:r w:rsidRPr="00473935">
              <w:rPr>
                <w:rFonts w:eastAsia="Arial"/>
                <w:bCs/>
              </w:rPr>
              <w:t>Rewinding Machine</w:t>
            </w:r>
          </w:p>
          <w:p w:rsidR="00E133DF" w:rsidRPr="00473935" w:rsidRDefault="00E133DF" w:rsidP="005331DD">
            <w:pPr>
              <w:pStyle w:val="Normal2"/>
              <w:rPr>
                <w:rFonts w:eastAsia="Arial"/>
                <w:bCs/>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pStyle w:val="Normal2"/>
              <w:rPr>
                <w:rFonts w:eastAsia="Arial"/>
              </w:rPr>
            </w:pPr>
            <w:r w:rsidRPr="00473935">
              <w:rPr>
                <w:rFonts w:eastAsia="Arial"/>
                <w:bCs/>
              </w:rPr>
              <w:lastRenderedPageBreak/>
              <w:t>Class Room and workshop</w:t>
            </w:r>
          </w:p>
        </w:tc>
      </w:tr>
    </w:tbl>
    <w:p w:rsidR="00E133DF" w:rsidRPr="00473935" w:rsidRDefault="00E133DF" w:rsidP="00E133DF">
      <w:pPr>
        <w:pStyle w:val="Normal2"/>
      </w:pPr>
    </w:p>
    <w:p w:rsidR="00E133DF" w:rsidRDefault="00E133DF" w:rsidP="00E133DF"/>
    <w:p w:rsidR="00E133DF" w:rsidRDefault="00E133DF" w:rsidP="00E133DF"/>
    <w:p w:rsidR="00E133DF" w:rsidRPr="00051238" w:rsidRDefault="00E133DF" w:rsidP="00E133DF">
      <w:pPr>
        <w:keepNext/>
        <w:keepLines/>
        <w:shd w:val="clear" w:color="auto" w:fill="FFC000"/>
        <w:spacing w:line="246" w:lineRule="auto"/>
        <w:ind w:right="-15"/>
        <w:outlineLvl w:val="1"/>
        <w:rPr>
          <w:rFonts w:ascii="Arial" w:eastAsia="Arial" w:hAnsi="Arial" w:cs="Arial"/>
          <w:b/>
          <w:bCs/>
          <w:sz w:val="24"/>
          <w:szCs w:val="24"/>
          <w:lang w:val="pt-PT"/>
        </w:rPr>
      </w:pPr>
      <w:bookmarkStart w:id="170" w:name="_Toc34889354"/>
      <w:bookmarkStart w:id="171" w:name="_Toc111625842"/>
      <w:r w:rsidRPr="00051238">
        <w:rPr>
          <w:rFonts w:ascii="Arial" w:eastAsia="Arial" w:hAnsi="Arial" w:cs="Arial"/>
          <w:b/>
          <w:bCs/>
          <w:sz w:val="24"/>
          <w:szCs w:val="24"/>
          <w:lang w:val="pt-PT"/>
        </w:rPr>
        <w:t>Transformer Winding Supervisor</w:t>
      </w:r>
      <w:bookmarkEnd w:id="170"/>
      <w:bookmarkEnd w:id="171"/>
    </w:p>
    <w:p w:rsidR="00E133DF" w:rsidRPr="00EC6BCD" w:rsidRDefault="00E133DF" w:rsidP="00E133DF"/>
    <w:p w:rsidR="00E133DF" w:rsidRPr="0058642F" w:rsidRDefault="00E133DF" w:rsidP="00EC66BB">
      <w:pPr>
        <w:pStyle w:val="Heading3"/>
      </w:pPr>
      <w:bookmarkStart w:id="172" w:name="_Toc34889355"/>
      <w:bookmarkStart w:id="173" w:name="_Toc111625843"/>
      <w:r w:rsidRPr="0058642F">
        <w:lastRenderedPageBreak/>
        <w:t>Verify Basic Laws of Electrical Machines</w:t>
      </w:r>
      <w:bookmarkEnd w:id="172"/>
      <w:bookmarkEnd w:id="173"/>
      <w:r w:rsidRPr="0058642F">
        <w:t xml:space="preserve"> </w:t>
      </w:r>
    </w:p>
    <w:p w:rsidR="00E133DF" w:rsidRPr="00473935" w:rsidRDefault="00E133DF" w:rsidP="00E133DF">
      <w:pPr>
        <w:rPr>
          <w:rFonts w:ascii="Arial" w:hAnsi="Arial" w:cs="Arial"/>
          <w:sz w:val="22"/>
          <w:lang w:val="pt-PT"/>
        </w:rPr>
      </w:pPr>
    </w:p>
    <w:p w:rsidR="00E133DF" w:rsidRPr="00473935" w:rsidRDefault="00E133DF" w:rsidP="00E133DF">
      <w:pPr>
        <w:rPr>
          <w:rFonts w:ascii="Arial" w:eastAsia="Arial" w:hAnsi="Arial" w:cs="Arial"/>
          <w:b/>
          <w:color w:val="000000"/>
          <w:sz w:val="22"/>
        </w:rPr>
      </w:pPr>
      <w:r w:rsidRPr="00473935">
        <w:rPr>
          <w:rFonts w:ascii="Arial" w:eastAsia="Arial" w:hAnsi="Arial" w:cs="Arial"/>
          <w:b/>
          <w:color w:val="000000"/>
          <w:sz w:val="22"/>
          <w:lang w:val="pt-PT"/>
        </w:rPr>
        <w:t xml:space="preserve">Objective: </w:t>
      </w:r>
      <w:r w:rsidRPr="00473935">
        <w:rPr>
          <w:rFonts w:ascii="Arial" w:hAnsi="Arial" w:cs="Arial"/>
          <w:sz w:val="22"/>
          <w:lang w:val="en-GB"/>
        </w:rPr>
        <w:t>This module covers the knowledge and  skills required to verify Faraday’s law by moving permanent magnet inside the coil, verify Faraday’s law by moving coil near the magnet field, verify Faraday’s law using relative motion of coil and magnet, verify Faraday’s Law using simple loop generator, verify Torque induce in a current carrying loop and verify Mutual induction.</w:t>
      </w:r>
    </w:p>
    <w:p w:rsidR="00E133DF" w:rsidRPr="00473935" w:rsidRDefault="00E133DF" w:rsidP="00E133DF">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24</w:t>
      </w:r>
      <w:r w:rsidRPr="00473935">
        <w:rPr>
          <w:rFonts w:ascii="Arial" w:eastAsia="Arial" w:hAnsi="Arial" w:cs="Arial"/>
          <w:b/>
          <w:color w:val="000000"/>
          <w:sz w:val="22"/>
        </w:rPr>
        <w:t xml:space="preserve"> Hours</w:t>
      </w:r>
      <w:r w:rsidRPr="00473935">
        <w:rPr>
          <w:rFonts w:ascii="Arial" w:eastAsia="Arial" w:hAnsi="Arial" w:cs="Arial"/>
          <w:color w:val="000000"/>
          <w:sz w:val="22"/>
        </w:rPr>
        <w:tab/>
      </w:r>
      <w:r w:rsidRPr="00473935">
        <w:rPr>
          <w:rFonts w:ascii="Arial" w:eastAsia="Arial" w:hAnsi="Arial" w:cs="Arial"/>
          <w:color w:val="000000"/>
          <w:sz w:val="22"/>
        </w:rPr>
        <w:tab/>
      </w:r>
      <w:r w:rsidRPr="00473935">
        <w:rPr>
          <w:rFonts w:ascii="Arial" w:eastAsia="Arial" w:hAnsi="Arial" w:cs="Arial"/>
          <w:color w:val="000000"/>
          <w:sz w:val="22"/>
        </w:rPr>
        <w:tab/>
      </w:r>
      <w:r w:rsidRPr="00473935">
        <w:rPr>
          <w:rFonts w:ascii="Arial" w:eastAsia="Arial" w:hAnsi="Arial" w:cs="Arial"/>
          <w:b/>
          <w:color w:val="000000"/>
          <w:sz w:val="22"/>
        </w:rPr>
        <w:t>Theory: 6 Hours</w:t>
      </w:r>
      <w:r w:rsidRPr="00473935">
        <w:rPr>
          <w:rFonts w:ascii="Arial" w:eastAsia="Arial" w:hAnsi="Arial" w:cs="Arial"/>
          <w:b/>
          <w:color w:val="000000"/>
          <w:sz w:val="22"/>
        </w:rPr>
        <w:tab/>
      </w:r>
      <w:r w:rsidRPr="00473935">
        <w:rPr>
          <w:rFonts w:ascii="Arial" w:eastAsia="Arial" w:hAnsi="Arial" w:cs="Arial"/>
          <w:b/>
          <w:color w:val="000000"/>
          <w:sz w:val="22"/>
        </w:rPr>
        <w:tab/>
      </w:r>
      <w:r w:rsidRPr="00473935">
        <w:rPr>
          <w:rFonts w:ascii="Arial" w:eastAsia="Arial" w:hAnsi="Arial" w:cs="Arial"/>
          <w:color w:val="000000"/>
          <w:sz w:val="22"/>
        </w:rPr>
        <w:tab/>
      </w:r>
      <w:r w:rsidRPr="00473935">
        <w:rPr>
          <w:rFonts w:ascii="Arial" w:eastAsia="Arial" w:hAnsi="Arial" w:cs="Arial"/>
          <w:color w:val="000000"/>
          <w:sz w:val="22"/>
        </w:rPr>
        <w:tab/>
      </w:r>
      <w:r>
        <w:rPr>
          <w:rFonts w:ascii="Arial" w:eastAsia="Arial" w:hAnsi="Arial" w:cs="Arial"/>
          <w:b/>
          <w:color w:val="000000"/>
          <w:sz w:val="22"/>
        </w:rPr>
        <w:t>Practice: 18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 2.4</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E133DF" w:rsidRPr="00473935"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spacing w:line="360" w:lineRule="auto"/>
              <w:ind w:left="2"/>
              <w:rPr>
                <w:rFonts w:ascii="Arial" w:eastAsia="Arial" w:hAnsi="Arial" w:cs="Arial"/>
                <w:color w:val="000000"/>
                <w:sz w:val="22"/>
              </w:rPr>
            </w:pPr>
            <w:r w:rsidRPr="00473935">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spacing w:line="360" w:lineRule="auto"/>
              <w:ind w:left="2"/>
              <w:rPr>
                <w:rFonts w:ascii="Arial" w:eastAsia="Arial" w:hAnsi="Arial" w:cs="Arial"/>
                <w:color w:val="000000"/>
                <w:sz w:val="22"/>
              </w:rPr>
            </w:pPr>
            <w:r w:rsidRPr="00473935">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473935" w:rsidRDefault="00E133DF" w:rsidP="005331DD">
            <w:pPr>
              <w:spacing w:line="360" w:lineRule="auto"/>
              <w:ind w:left="2"/>
              <w:rPr>
                <w:rFonts w:ascii="Arial" w:eastAsia="Arial" w:hAnsi="Arial" w:cs="Arial"/>
                <w:color w:val="000000"/>
                <w:sz w:val="22"/>
              </w:rPr>
            </w:pPr>
            <w:r w:rsidRPr="00473935">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473935" w:rsidRDefault="00E133DF" w:rsidP="005331DD">
            <w:pPr>
              <w:spacing w:after="136" w:line="360" w:lineRule="auto"/>
              <w:ind w:left="2"/>
              <w:rPr>
                <w:rFonts w:ascii="Arial" w:eastAsia="Arial" w:hAnsi="Arial" w:cs="Arial"/>
                <w:color w:val="000000"/>
                <w:sz w:val="22"/>
              </w:rPr>
            </w:pPr>
            <w:r w:rsidRPr="00473935">
              <w:rPr>
                <w:rFonts w:ascii="Arial" w:eastAsia="Arial" w:hAnsi="Arial" w:cs="Arial"/>
                <w:b/>
                <w:color w:val="000000"/>
                <w:sz w:val="22"/>
              </w:rPr>
              <w:t xml:space="preserve">Materials </w:t>
            </w:r>
          </w:p>
          <w:p w:rsidR="00E133DF" w:rsidRPr="00473935" w:rsidRDefault="00E133DF" w:rsidP="005331DD">
            <w:pPr>
              <w:spacing w:line="360" w:lineRule="auto"/>
              <w:ind w:left="2"/>
              <w:rPr>
                <w:rFonts w:ascii="Arial" w:eastAsia="Arial" w:hAnsi="Arial" w:cs="Arial"/>
                <w:color w:val="000000"/>
                <w:sz w:val="22"/>
              </w:rPr>
            </w:pPr>
            <w:r w:rsidRPr="00473935">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473935" w:rsidRDefault="00E133DF" w:rsidP="005331DD">
            <w:pPr>
              <w:spacing w:after="136" w:line="360" w:lineRule="auto"/>
              <w:ind w:left="2"/>
              <w:rPr>
                <w:rFonts w:ascii="Arial" w:eastAsia="Arial" w:hAnsi="Arial" w:cs="Arial"/>
                <w:color w:val="000000"/>
                <w:sz w:val="22"/>
              </w:rPr>
            </w:pPr>
            <w:r w:rsidRPr="00473935">
              <w:rPr>
                <w:rFonts w:ascii="Arial" w:eastAsia="Arial" w:hAnsi="Arial" w:cs="Arial"/>
                <w:b/>
                <w:color w:val="000000"/>
                <w:sz w:val="22"/>
              </w:rPr>
              <w:t xml:space="preserve">Learning </w:t>
            </w:r>
          </w:p>
          <w:p w:rsidR="00E133DF" w:rsidRPr="00473935" w:rsidRDefault="00E133DF" w:rsidP="005331DD">
            <w:pPr>
              <w:spacing w:line="360" w:lineRule="auto"/>
              <w:ind w:left="2"/>
              <w:rPr>
                <w:rFonts w:ascii="Arial" w:eastAsia="Arial" w:hAnsi="Arial" w:cs="Arial"/>
                <w:color w:val="000000"/>
                <w:sz w:val="22"/>
              </w:rPr>
            </w:pPr>
            <w:r w:rsidRPr="00473935">
              <w:rPr>
                <w:rFonts w:ascii="Arial" w:eastAsia="Arial" w:hAnsi="Arial" w:cs="Arial"/>
                <w:b/>
                <w:color w:val="000000"/>
                <w:sz w:val="22"/>
              </w:rPr>
              <w:t xml:space="preserve">Place </w:t>
            </w:r>
          </w:p>
        </w:tc>
      </w:tr>
      <w:tr w:rsidR="00E133DF" w:rsidRPr="00473935" w:rsidTr="005331DD">
        <w:trPr>
          <w:trHeight w:val="80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EC66BB">
            <w:pPr>
              <w:numPr>
                <w:ilvl w:val="0"/>
                <w:numId w:val="129"/>
              </w:numPr>
              <w:spacing w:after="245" w:line="360" w:lineRule="auto"/>
              <w:contextualSpacing/>
              <w:rPr>
                <w:rFonts w:ascii="Arial" w:eastAsia="Arial" w:hAnsi="Arial" w:cs="Arial"/>
                <w:color w:val="000000"/>
                <w:sz w:val="22"/>
              </w:rPr>
            </w:pPr>
            <w:r w:rsidRPr="00473935">
              <w:rPr>
                <w:rFonts w:ascii="Arial" w:eastAsia="Arial" w:hAnsi="Arial" w:cs="Arial"/>
                <w:color w:val="000000"/>
                <w:sz w:val="22"/>
              </w:rPr>
              <w:t>Verify Faraday’s law by moving permanent magnet inside the coil.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spacing w:line="360" w:lineRule="auto"/>
              <w:ind w:left="2"/>
              <w:rPr>
                <w:rFonts w:ascii="Arial" w:eastAsia="Arial" w:hAnsi="Arial" w:cs="Arial"/>
                <w:b/>
                <w:color w:val="000000"/>
                <w:sz w:val="22"/>
              </w:rPr>
            </w:pPr>
            <w:r w:rsidRPr="00473935">
              <w:rPr>
                <w:rFonts w:ascii="Arial" w:eastAsia="Arial" w:hAnsi="Arial" w:cs="Arial"/>
                <w:b/>
                <w:color w:val="000000"/>
                <w:sz w:val="22"/>
              </w:rPr>
              <w:t>Trainee will be able to:</w:t>
            </w:r>
          </w:p>
          <w:p w:rsidR="00E133DF" w:rsidRPr="00473935" w:rsidRDefault="00E133DF" w:rsidP="00EC66BB">
            <w:pPr>
              <w:numPr>
                <w:ilvl w:val="0"/>
                <w:numId w:val="24"/>
              </w:numPr>
              <w:spacing w:line="360" w:lineRule="auto"/>
              <w:contextualSpacing/>
              <w:rPr>
                <w:rFonts w:ascii="Arial" w:eastAsia="Arial" w:hAnsi="Arial" w:cs="Arial"/>
                <w:color w:val="000000"/>
                <w:sz w:val="22"/>
              </w:rPr>
            </w:pPr>
            <w:r w:rsidRPr="00473935">
              <w:rPr>
                <w:rFonts w:ascii="Arial" w:eastAsia="Arial" w:hAnsi="Arial" w:cs="Arial"/>
                <w:color w:val="000000"/>
                <w:sz w:val="22"/>
              </w:rPr>
              <w:t>Construct a coil.</w:t>
            </w:r>
          </w:p>
          <w:p w:rsidR="00E133DF" w:rsidRPr="00473935" w:rsidRDefault="00E133DF" w:rsidP="00EC66BB">
            <w:pPr>
              <w:numPr>
                <w:ilvl w:val="0"/>
                <w:numId w:val="24"/>
              </w:numPr>
              <w:spacing w:line="360" w:lineRule="auto"/>
              <w:contextualSpacing/>
              <w:rPr>
                <w:rFonts w:ascii="Arial" w:eastAsia="Arial" w:hAnsi="Arial" w:cs="Arial"/>
                <w:color w:val="000000"/>
                <w:sz w:val="22"/>
              </w:rPr>
            </w:pPr>
            <w:r w:rsidRPr="00473935">
              <w:rPr>
                <w:rFonts w:ascii="Arial" w:eastAsia="Arial" w:hAnsi="Arial" w:cs="Arial"/>
                <w:color w:val="000000"/>
                <w:sz w:val="22"/>
              </w:rPr>
              <w:t xml:space="preserve">Connect Galvanometer with coil. </w:t>
            </w:r>
          </w:p>
          <w:p w:rsidR="00E133DF" w:rsidRPr="00473935" w:rsidRDefault="00E133DF" w:rsidP="00EC66BB">
            <w:pPr>
              <w:numPr>
                <w:ilvl w:val="0"/>
                <w:numId w:val="24"/>
              </w:numPr>
              <w:spacing w:line="360" w:lineRule="auto"/>
              <w:contextualSpacing/>
              <w:rPr>
                <w:rFonts w:ascii="Arial" w:eastAsia="Arial" w:hAnsi="Arial" w:cs="Arial"/>
                <w:color w:val="000000"/>
                <w:sz w:val="22"/>
              </w:rPr>
            </w:pPr>
            <w:r w:rsidRPr="00473935">
              <w:rPr>
                <w:rFonts w:ascii="Arial" w:eastAsia="Arial" w:hAnsi="Arial" w:cs="Arial"/>
                <w:color w:val="000000"/>
                <w:sz w:val="22"/>
              </w:rPr>
              <w:t>Move permanent magnet inside the coil fast and slow.</w:t>
            </w:r>
          </w:p>
          <w:p w:rsidR="00E133DF" w:rsidRPr="00473935" w:rsidRDefault="00E133DF" w:rsidP="00EC66BB">
            <w:pPr>
              <w:numPr>
                <w:ilvl w:val="0"/>
                <w:numId w:val="24"/>
              </w:numPr>
              <w:spacing w:line="360" w:lineRule="auto"/>
              <w:contextualSpacing/>
              <w:rPr>
                <w:rFonts w:ascii="Arial" w:eastAsia="Arial" w:hAnsi="Arial" w:cs="Arial"/>
                <w:color w:val="000000"/>
                <w:sz w:val="22"/>
              </w:rPr>
            </w:pPr>
            <w:r w:rsidRPr="00473935">
              <w:rPr>
                <w:rFonts w:ascii="Arial" w:eastAsia="Arial" w:hAnsi="Arial" w:cs="Arial"/>
                <w:color w:val="000000"/>
                <w:sz w:val="22"/>
              </w:rPr>
              <w:t>Record the effect of movement of magnet on reading of Galvanometer.</w:t>
            </w:r>
          </w:p>
          <w:p w:rsidR="00E133DF" w:rsidRPr="00473935" w:rsidRDefault="00E133DF" w:rsidP="00EC66BB">
            <w:pPr>
              <w:numPr>
                <w:ilvl w:val="0"/>
                <w:numId w:val="24"/>
              </w:numPr>
              <w:spacing w:line="360" w:lineRule="auto"/>
              <w:contextualSpacing/>
              <w:rPr>
                <w:rFonts w:ascii="Arial" w:eastAsia="Arial" w:hAnsi="Arial" w:cs="Arial"/>
                <w:color w:val="000000"/>
                <w:sz w:val="22"/>
              </w:rPr>
            </w:pPr>
            <w:r w:rsidRPr="00473935">
              <w:rPr>
                <w:rFonts w:ascii="Arial" w:eastAsia="Arial" w:hAnsi="Arial" w:cs="Arial"/>
                <w:color w:val="000000"/>
                <w:sz w:val="22"/>
              </w:rPr>
              <w:t>Hold the magnet inside the coil and do not move.</w:t>
            </w:r>
          </w:p>
          <w:p w:rsidR="00E133DF" w:rsidRPr="00473935" w:rsidRDefault="00E133DF" w:rsidP="00EC66BB">
            <w:pPr>
              <w:numPr>
                <w:ilvl w:val="0"/>
                <w:numId w:val="24"/>
              </w:numPr>
              <w:spacing w:line="360" w:lineRule="auto"/>
              <w:contextualSpacing/>
              <w:rPr>
                <w:rFonts w:ascii="Arial" w:eastAsia="Arial" w:hAnsi="Arial" w:cs="Arial"/>
                <w:color w:val="000000"/>
                <w:sz w:val="22"/>
              </w:rPr>
            </w:pPr>
            <w:r w:rsidRPr="00473935">
              <w:rPr>
                <w:rFonts w:ascii="Arial" w:eastAsia="Arial" w:hAnsi="Arial" w:cs="Arial"/>
                <w:color w:val="000000"/>
                <w:sz w:val="22"/>
              </w:rPr>
              <w:lastRenderedPageBreak/>
              <w:t>Record the effect on reading of Galvanometer again.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numPr>
                <w:ilvl w:val="0"/>
                <w:numId w:val="29"/>
              </w:numPr>
              <w:spacing w:line="360" w:lineRule="auto"/>
              <w:contextualSpacing/>
              <w:rPr>
                <w:rFonts w:ascii="Arial" w:eastAsia="Arial" w:hAnsi="Arial" w:cs="Arial"/>
                <w:bCs/>
                <w:iCs/>
                <w:color w:val="000000"/>
                <w:sz w:val="22"/>
              </w:rPr>
            </w:pPr>
            <w:r w:rsidRPr="00473935">
              <w:rPr>
                <w:rFonts w:ascii="Arial" w:eastAsia="Arial" w:hAnsi="Arial" w:cs="Arial"/>
                <w:bCs/>
                <w:iCs/>
                <w:color w:val="000000"/>
                <w:sz w:val="22"/>
              </w:rPr>
              <w:lastRenderedPageBreak/>
              <w:t xml:space="preserve"> </w:t>
            </w:r>
            <w:r w:rsidRPr="00473935">
              <w:rPr>
                <w:rFonts w:ascii="Arial" w:hAnsi="Arial" w:cs="Arial"/>
                <w:sz w:val="22"/>
              </w:rPr>
              <w:t xml:space="preserve"> </w:t>
            </w:r>
            <w:r w:rsidRPr="00473935">
              <w:rPr>
                <w:rFonts w:ascii="Arial" w:eastAsia="Arial" w:hAnsi="Arial" w:cs="Arial"/>
                <w:bCs/>
                <w:iCs/>
                <w:color w:val="000000"/>
                <w:sz w:val="22"/>
              </w:rPr>
              <w:t>Construction technique of coil and connection of coil with galvanometer</w:t>
            </w:r>
          </w:p>
          <w:p w:rsidR="00E133DF" w:rsidRPr="00473935" w:rsidRDefault="00E133DF" w:rsidP="00EC66BB">
            <w:pPr>
              <w:numPr>
                <w:ilvl w:val="0"/>
                <w:numId w:val="29"/>
              </w:numPr>
              <w:spacing w:line="360" w:lineRule="auto"/>
              <w:contextualSpacing/>
              <w:rPr>
                <w:rFonts w:ascii="Arial" w:eastAsia="Arial" w:hAnsi="Arial" w:cs="Arial"/>
                <w:bCs/>
                <w:iCs/>
                <w:color w:val="000000"/>
                <w:sz w:val="22"/>
              </w:rPr>
            </w:pPr>
            <w:r w:rsidRPr="00473935">
              <w:rPr>
                <w:rFonts w:ascii="Arial" w:eastAsia="Arial" w:hAnsi="Arial" w:cs="Arial"/>
                <w:bCs/>
                <w:iCs/>
                <w:color w:val="000000"/>
                <w:sz w:val="22"/>
              </w:rPr>
              <w:t xml:space="preserve">Procedure of taking reading from galvanometer after the movement of </w:t>
            </w:r>
            <w:r w:rsidRPr="00473935">
              <w:rPr>
                <w:rFonts w:ascii="Arial" w:hAnsi="Arial" w:cs="Arial"/>
                <w:sz w:val="22"/>
              </w:rPr>
              <w:t>magnet</w:t>
            </w:r>
            <w:r w:rsidRPr="00473935">
              <w:rPr>
                <w:rFonts w:ascii="Arial" w:eastAsia="Arial" w:hAnsi="Arial" w:cs="Arial"/>
                <w:bCs/>
                <w:iCs/>
                <w:color w:val="000000"/>
                <w:sz w:val="22"/>
              </w:rPr>
              <w:t xml:space="preserve"> inside the coil fast and slow.</w:t>
            </w:r>
          </w:p>
          <w:p w:rsidR="00E133DF" w:rsidRPr="00473935" w:rsidRDefault="00E133DF" w:rsidP="005331DD">
            <w:pPr>
              <w:spacing w:line="360" w:lineRule="auto"/>
              <w:ind w:left="256"/>
              <w:rPr>
                <w:rFonts w:ascii="Arial" w:eastAsia="Arial" w:hAnsi="Arial" w:cs="Arial"/>
                <w:b/>
                <w:color w:val="000000"/>
                <w:sz w:val="22"/>
                <w:u w:val="single"/>
              </w:rPr>
            </w:pPr>
            <w:r w:rsidRPr="00473935">
              <w:rPr>
                <w:rFonts w:ascii="Arial" w:eastAsia="Arial" w:hAnsi="Arial" w:cs="Arial"/>
                <w:b/>
                <w:color w:val="000000"/>
                <w:sz w:val="22"/>
                <w:u w:val="single"/>
              </w:rPr>
              <w:t>Practical Activity</w:t>
            </w:r>
          </w:p>
          <w:p w:rsidR="00E133DF" w:rsidRPr="00473935" w:rsidRDefault="00E133DF" w:rsidP="005331DD">
            <w:pPr>
              <w:spacing w:line="360" w:lineRule="auto"/>
              <w:ind w:left="254"/>
              <w:contextualSpacing/>
              <w:rPr>
                <w:rFonts w:ascii="Arial" w:eastAsia="Arial" w:hAnsi="Arial" w:cs="Arial"/>
                <w:bCs/>
                <w:iCs/>
                <w:color w:val="000000"/>
                <w:sz w:val="22"/>
              </w:rPr>
            </w:pPr>
            <w:r w:rsidRPr="00473935">
              <w:rPr>
                <w:rFonts w:ascii="Arial" w:eastAsia="Arial" w:hAnsi="Arial" w:cs="Arial"/>
                <w:color w:val="000000"/>
                <w:sz w:val="22"/>
              </w:rPr>
              <w:t>Verify Faraday’s law by moving permanent magnet inside the coil.</w:t>
            </w:r>
          </w:p>
          <w:p w:rsidR="00E133DF" w:rsidRPr="00473935" w:rsidRDefault="00E133DF" w:rsidP="005331DD">
            <w:pPr>
              <w:spacing w:line="360" w:lineRule="auto"/>
              <w:rPr>
                <w:rFonts w:ascii="Arial" w:eastAsia="Arial" w:hAnsi="Arial" w:cs="Arial"/>
                <w:bCs/>
                <w:iCs/>
                <w:color w:val="000000"/>
                <w:sz w:val="22"/>
              </w:rPr>
            </w:pPr>
          </w:p>
          <w:p w:rsidR="00E133DF" w:rsidRPr="00473935" w:rsidRDefault="00E133DF" w:rsidP="005331DD">
            <w:pPr>
              <w:rPr>
                <w:rFonts w:ascii="Arial" w:eastAsia="Times New Roman" w:hAnsi="Arial" w:cs="Arial"/>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spacing w:line="360" w:lineRule="auto"/>
              <w:ind w:left="720" w:hanging="718"/>
              <w:rPr>
                <w:rFonts w:ascii="Arial" w:eastAsia="Arial" w:hAnsi="Arial" w:cs="Arial"/>
                <w:b/>
                <w:color w:val="000000"/>
                <w:sz w:val="22"/>
              </w:rPr>
            </w:pPr>
            <w:r w:rsidRPr="00473935">
              <w:rPr>
                <w:rFonts w:ascii="Arial" w:eastAsia="Arial" w:hAnsi="Arial" w:cs="Arial"/>
                <w:b/>
                <w:color w:val="000000"/>
                <w:sz w:val="22"/>
              </w:rPr>
              <w:t xml:space="preserve">Total </w:t>
            </w:r>
          </w:p>
          <w:p w:rsidR="00E133DF" w:rsidRPr="00473935"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04</w:t>
            </w:r>
            <w:r w:rsidRPr="00473935">
              <w:rPr>
                <w:rFonts w:ascii="Arial" w:eastAsia="Arial" w:hAnsi="Arial" w:cs="Arial"/>
                <w:color w:val="000000"/>
                <w:sz w:val="22"/>
              </w:rPr>
              <w:t xml:space="preserve">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p w:rsidR="00E133DF" w:rsidRPr="00473935"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473935" w:rsidRDefault="00E133DF" w:rsidP="005331DD">
            <w:pPr>
              <w:spacing w:line="360" w:lineRule="auto"/>
              <w:ind w:left="720" w:hanging="718"/>
              <w:rPr>
                <w:rFonts w:ascii="Arial" w:eastAsia="Arial" w:hAnsi="Arial" w:cs="Arial"/>
                <w:color w:val="000000"/>
                <w:sz w:val="22"/>
              </w:rPr>
            </w:pPr>
            <w:r w:rsidRPr="00473935">
              <w:rPr>
                <w:rFonts w:ascii="Arial" w:eastAsia="Arial" w:hAnsi="Arial" w:cs="Arial"/>
                <w:color w:val="000000"/>
                <w:sz w:val="22"/>
              </w:rPr>
              <w:t xml:space="preserve">01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p w:rsidR="00E133DF" w:rsidRPr="00473935" w:rsidRDefault="00E133DF" w:rsidP="005331DD">
            <w:pPr>
              <w:spacing w:line="360" w:lineRule="auto"/>
              <w:ind w:left="-34"/>
              <w:rPr>
                <w:rFonts w:ascii="Arial" w:eastAsia="Arial" w:hAnsi="Arial" w:cs="Arial"/>
                <w:b/>
                <w:color w:val="000000"/>
                <w:sz w:val="22"/>
              </w:rPr>
            </w:pPr>
            <w:r w:rsidRPr="00473935">
              <w:rPr>
                <w:rFonts w:ascii="Arial" w:eastAsia="Arial" w:hAnsi="Arial" w:cs="Arial"/>
                <w:b/>
                <w:color w:val="000000"/>
                <w:sz w:val="22"/>
              </w:rPr>
              <w:t>Practical:</w:t>
            </w:r>
          </w:p>
          <w:p w:rsidR="00E133DF" w:rsidRPr="00473935" w:rsidRDefault="00E133DF" w:rsidP="005331DD">
            <w:pPr>
              <w:spacing w:line="360" w:lineRule="auto"/>
              <w:ind w:left="-34"/>
              <w:rPr>
                <w:rFonts w:ascii="Arial" w:eastAsia="Arial" w:hAnsi="Arial" w:cs="Arial"/>
                <w:color w:val="000000"/>
                <w:sz w:val="22"/>
              </w:rPr>
            </w:pPr>
            <w:r>
              <w:rPr>
                <w:rFonts w:ascii="Arial" w:eastAsia="Arial" w:hAnsi="Arial" w:cs="Arial"/>
                <w:color w:val="000000"/>
                <w:sz w:val="22"/>
              </w:rPr>
              <w:t>03</w:t>
            </w:r>
            <w:r w:rsidRPr="00473935">
              <w:rPr>
                <w:rFonts w:ascii="Arial" w:eastAsia="Arial" w:hAnsi="Arial" w:cs="Arial"/>
                <w:color w:val="000000"/>
                <w:sz w:val="22"/>
              </w:rPr>
              <w:t xml:space="preserve">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spacing w:line="360" w:lineRule="auto"/>
              <w:ind w:left="-16" w:firstLine="16"/>
              <w:rPr>
                <w:rFonts w:ascii="Arial" w:eastAsia="Arial" w:hAnsi="Arial" w:cs="Arial"/>
                <w:bCs/>
                <w:color w:val="000000"/>
                <w:sz w:val="22"/>
              </w:rPr>
            </w:pPr>
            <w:r w:rsidRPr="00473935">
              <w:rPr>
                <w:rFonts w:ascii="Arial" w:eastAsia="Arial" w:hAnsi="Arial" w:cs="Arial"/>
                <w:bCs/>
                <w:color w:val="000000"/>
                <w:sz w:val="22"/>
              </w:rPr>
              <w:t>Coil</w:t>
            </w:r>
          </w:p>
          <w:p w:rsidR="00E133DF" w:rsidRPr="00473935" w:rsidRDefault="00E133DF" w:rsidP="005331DD">
            <w:pPr>
              <w:spacing w:line="360" w:lineRule="auto"/>
              <w:ind w:left="-16" w:firstLine="16"/>
              <w:rPr>
                <w:rFonts w:ascii="Arial" w:eastAsia="Arial" w:hAnsi="Arial" w:cs="Arial"/>
                <w:bCs/>
                <w:color w:val="000000"/>
                <w:sz w:val="22"/>
              </w:rPr>
            </w:pPr>
            <w:r w:rsidRPr="00473935">
              <w:rPr>
                <w:rFonts w:ascii="Arial" w:eastAsia="Arial" w:hAnsi="Arial" w:cs="Arial"/>
                <w:bCs/>
                <w:color w:val="000000"/>
                <w:sz w:val="22"/>
              </w:rPr>
              <w:t>Galvanometer.</w:t>
            </w:r>
          </w:p>
          <w:p w:rsidR="00E133DF" w:rsidRPr="00473935" w:rsidRDefault="00E133DF" w:rsidP="005331DD">
            <w:pPr>
              <w:spacing w:line="360" w:lineRule="auto"/>
              <w:ind w:left="-16" w:firstLine="16"/>
              <w:rPr>
                <w:rFonts w:ascii="Arial" w:eastAsia="Arial" w:hAnsi="Arial" w:cs="Arial"/>
                <w:bCs/>
                <w:color w:val="000000"/>
                <w:sz w:val="22"/>
              </w:rPr>
            </w:pPr>
            <w:r w:rsidRPr="00473935">
              <w:rPr>
                <w:rFonts w:ascii="Arial" w:eastAsia="Arial" w:hAnsi="Arial" w:cs="Arial"/>
                <w:bCs/>
                <w:color w:val="000000"/>
                <w:sz w:val="22"/>
              </w:rPr>
              <w:t>Connecting leads.</w:t>
            </w:r>
          </w:p>
          <w:p w:rsidR="00E133DF" w:rsidRPr="00473935" w:rsidRDefault="00E133DF" w:rsidP="005331DD">
            <w:pPr>
              <w:spacing w:line="360" w:lineRule="auto"/>
              <w:ind w:left="-16" w:firstLine="16"/>
              <w:rPr>
                <w:rFonts w:ascii="Arial" w:eastAsia="Arial" w:hAnsi="Arial" w:cs="Arial"/>
                <w:bCs/>
                <w:color w:val="000000"/>
                <w:sz w:val="22"/>
              </w:rPr>
            </w:pPr>
            <w:r w:rsidRPr="00473935">
              <w:rPr>
                <w:rFonts w:ascii="Arial" w:eastAsia="Arial" w:hAnsi="Arial" w:cs="Arial"/>
                <w:bCs/>
                <w:color w:val="000000"/>
                <w:sz w:val="22"/>
              </w:rPr>
              <w:t>Magnet.</w:t>
            </w:r>
          </w:p>
          <w:p w:rsidR="00E133DF" w:rsidRPr="00473935" w:rsidRDefault="00E133DF" w:rsidP="005331DD">
            <w:pPr>
              <w:spacing w:line="360" w:lineRule="auto"/>
              <w:ind w:left="-16" w:firstLine="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spacing w:line="360" w:lineRule="auto"/>
              <w:ind w:left="2"/>
              <w:rPr>
                <w:rFonts w:ascii="Arial" w:eastAsia="Arial" w:hAnsi="Arial" w:cs="Arial"/>
                <w:b/>
                <w:color w:val="000000"/>
                <w:sz w:val="22"/>
              </w:rPr>
            </w:pPr>
            <w:r w:rsidRPr="00473935">
              <w:rPr>
                <w:rFonts w:ascii="Arial" w:eastAsia="Arial" w:hAnsi="Arial" w:cs="Arial"/>
                <w:bCs/>
                <w:color w:val="000000"/>
                <w:sz w:val="22"/>
              </w:rPr>
              <w:t>Class Room and workshop</w:t>
            </w:r>
          </w:p>
        </w:tc>
      </w:tr>
      <w:tr w:rsidR="00E133DF" w:rsidRPr="00473935" w:rsidTr="005331DD">
        <w:trPr>
          <w:trHeight w:val="620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EC66BB">
            <w:pPr>
              <w:numPr>
                <w:ilvl w:val="0"/>
                <w:numId w:val="129"/>
              </w:numPr>
              <w:spacing w:after="245" w:line="360" w:lineRule="auto"/>
              <w:contextualSpacing/>
              <w:rPr>
                <w:rFonts w:ascii="Arial" w:eastAsia="Arial" w:hAnsi="Arial" w:cs="Arial"/>
                <w:color w:val="000000"/>
                <w:sz w:val="22"/>
              </w:rPr>
            </w:pPr>
            <w:r w:rsidRPr="00473935">
              <w:rPr>
                <w:rFonts w:ascii="Arial" w:eastAsia="Arial" w:hAnsi="Arial" w:cs="Arial"/>
                <w:color w:val="000000"/>
                <w:sz w:val="22"/>
              </w:rPr>
              <w:t>Verify Faraday’s law by moving coil near the magnet field.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spacing w:line="360" w:lineRule="auto"/>
              <w:ind w:left="2"/>
              <w:rPr>
                <w:rFonts w:ascii="Arial" w:eastAsia="Arial" w:hAnsi="Arial" w:cs="Arial"/>
                <w:b/>
                <w:color w:val="000000"/>
                <w:sz w:val="22"/>
              </w:rPr>
            </w:pPr>
            <w:r w:rsidRPr="00473935">
              <w:rPr>
                <w:rFonts w:ascii="Arial" w:eastAsia="Arial" w:hAnsi="Arial" w:cs="Arial"/>
                <w:b/>
                <w:color w:val="000000"/>
                <w:sz w:val="22"/>
              </w:rPr>
              <w:t>Trainee will be able to:</w:t>
            </w:r>
          </w:p>
          <w:p w:rsidR="00E133DF" w:rsidRPr="00473935"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Construct a coil.</w:t>
            </w:r>
          </w:p>
          <w:p w:rsidR="00E133DF" w:rsidRPr="00473935"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 xml:space="preserve">Connect Galvanometer with coil. </w:t>
            </w:r>
          </w:p>
          <w:p w:rsidR="00E133DF" w:rsidRPr="00473935"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Fix permanent magnet and move the coil fast and slow on it.</w:t>
            </w:r>
          </w:p>
          <w:p w:rsidR="00E133DF" w:rsidRPr="00473935"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 xml:space="preserve"> Record the effect of movement of coil on reading of Galvanometer.</w:t>
            </w:r>
          </w:p>
          <w:p w:rsidR="00E133DF" w:rsidRPr="00473935"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Hold the coil near the magnetic field and do not move.</w:t>
            </w:r>
          </w:p>
          <w:p w:rsidR="00E133DF" w:rsidRPr="00473935" w:rsidRDefault="00E133DF" w:rsidP="00EC66BB">
            <w:pPr>
              <w:numPr>
                <w:ilvl w:val="0"/>
                <w:numId w:val="26"/>
              </w:numPr>
              <w:spacing w:line="360" w:lineRule="auto"/>
              <w:contextualSpacing/>
              <w:rPr>
                <w:rFonts w:ascii="Arial" w:eastAsia="Arial" w:hAnsi="Arial" w:cs="Arial"/>
                <w:b/>
                <w:color w:val="000000"/>
                <w:sz w:val="22"/>
              </w:rPr>
            </w:pPr>
            <w:r w:rsidRPr="00473935">
              <w:rPr>
                <w:rFonts w:ascii="Arial" w:eastAsia="Calibri" w:hAnsi="Arial" w:cs="Arial"/>
                <w:color w:val="000000" w:themeColor="text1"/>
                <w:sz w:val="22"/>
              </w:rPr>
              <w:t>Record the effect on reading of Galvanometer.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Construction technique of coil and connection of coil with galvanometer</w:t>
            </w:r>
          </w:p>
          <w:p w:rsidR="00E133DF" w:rsidRPr="00473935" w:rsidRDefault="00E133DF" w:rsidP="00EC66BB">
            <w:pPr>
              <w:numPr>
                <w:ilvl w:val="0"/>
                <w:numId w:val="84"/>
              </w:numPr>
              <w:spacing w:line="360" w:lineRule="auto"/>
              <w:contextualSpacing/>
              <w:rPr>
                <w:rFonts w:ascii="Arial" w:eastAsia="Arial" w:hAnsi="Arial" w:cs="Arial"/>
                <w:bCs/>
                <w:iCs/>
                <w:color w:val="000000"/>
                <w:sz w:val="22"/>
              </w:rPr>
            </w:pPr>
            <w:r w:rsidRPr="00473935">
              <w:rPr>
                <w:rFonts w:ascii="Arial" w:eastAsia="Arial" w:hAnsi="Arial" w:cs="Arial"/>
                <w:bCs/>
                <w:iCs/>
                <w:color w:val="000000"/>
                <w:sz w:val="22"/>
              </w:rPr>
              <w:t xml:space="preserve">Procedure of taking reading from galvanometer after the movement of </w:t>
            </w:r>
            <w:r w:rsidRPr="00473935">
              <w:rPr>
                <w:rFonts w:ascii="Arial" w:hAnsi="Arial" w:cs="Arial"/>
                <w:sz w:val="22"/>
              </w:rPr>
              <w:t>coil</w:t>
            </w:r>
            <w:r w:rsidRPr="00473935">
              <w:rPr>
                <w:rFonts w:ascii="Arial" w:eastAsia="Arial" w:hAnsi="Arial" w:cs="Arial"/>
                <w:bCs/>
                <w:iCs/>
                <w:color w:val="000000"/>
                <w:sz w:val="22"/>
              </w:rPr>
              <w:t xml:space="preserve"> near the magnet.</w:t>
            </w:r>
          </w:p>
          <w:p w:rsidR="00E133DF" w:rsidRPr="00473935" w:rsidRDefault="00E133DF" w:rsidP="005331DD">
            <w:pPr>
              <w:spacing w:after="160" w:line="360" w:lineRule="auto"/>
              <w:ind w:left="256"/>
              <w:rPr>
                <w:rFonts w:ascii="Arial" w:eastAsia="Arial" w:hAnsi="Arial" w:cs="Arial"/>
                <w:b/>
                <w:color w:val="000000"/>
                <w:sz w:val="22"/>
                <w:u w:val="single"/>
              </w:rPr>
            </w:pPr>
            <w:r w:rsidRPr="00473935">
              <w:rPr>
                <w:rFonts w:ascii="Arial" w:eastAsia="Arial" w:hAnsi="Arial" w:cs="Arial"/>
                <w:b/>
                <w:color w:val="000000"/>
                <w:sz w:val="22"/>
                <w:u w:val="single"/>
              </w:rPr>
              <w:t>Practical Activity</w:t>
            </w:r>
          </w:p>
          <w:p w:rsidR="00E133DF" w:rsidRPr="00473935" w:rsidRDefault="00E133DF" w:rsidP="005331DD">
            <w:pPr>
              <w:spacing w:after="200" w:line="360" w:lineRule="auto"/>
              <w:ind w:right="270"/>
              <w:contextualSpacing/>
              <w:rPr>
                <w:rFonts w:ascii="Arial" w:eastAsia="Calibri" w:hAnsi="Arial" w:cs="Arial"/>
                <w:color w:val="000000" w:themeColor="text1"/>
                <w:sz w:val="22"/>
              </w:rPr>
            </w:pPr>
            <w:r w:rsidRPr="00473935">
              <w:rPr>
                <w:rFonts w:ascii="Arial" w:eastAsia="Arial" w:hAnsi="Arial" w:cs="Arial"/>
                <w:color w:val="000000"/>
                <w:sz w:val="22"/>
              </w:rPr>
              <w:t>Verify Faraday’s law by moving coil near the magnet field.</w:t>
            </w:r>
          </w:p>
          <w:p w:rsidR="00E133DF" w:rsidRPr="00473935" w:rsidRDefault="00E133DF" w:rsidP="005331DD">
            <w:pPr>
              <w:spacing w:line="360" w:lineRule="auto"/>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spacing w:line="360" w:lineRule="auto"/>
              <w:ind w:left="720" w:hanging="718"/>
              <w:rPr>
                <w:rFonts w:ascii="Arial" w:eastAsia="Arial" w:hAnsi="Arial" w:cs="Arial"/>
                <w:b/>
                <w:color w:val="000000"/>
                <w:sz w:val="22"/>
              </w:rPr>
            </w:pPr>
            <w:r w:rsidRPr="00473935">
              <w:rPr>
                <w:rFonts w:ascii="Arial" w:eastAsia="Arial" w:hAnsi="Arial" w:cs="Arial"/>
                <w:b/>
                <w:color w:val="000000"/>
                <w:sz w:val="22"/>
              </w:rPr>
              <w:t xml:space="preserve">Total </w:t>
            </w:r>
          </w:p>
          <w:p w:rsidR="00E133DF" w:rsidRPr="00473935"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04</w:t>
            </w:r>
            <w:r w:rsidRPr="00473935">
              <w:rPr>
                <w:rFonts w:ascii="Arial" w:eastAsia="Arial" w:hAnsi="Arial" w:cs="Arial"/>
                <w:color w:val="000000"/>
                <w:sz w:val="22"/>
              </w:rPr>
              <w:t xml:space="preserve">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p w:rsidR="00E133DF" w:rsidRPr="00473935"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473935" w:rsidRDefault="00E133DF" w:rsidP="005331DD">
            <w:pPr>
              <w:spacing w:line="360" w:lineRule="auto"/>
              <w:ind w:left="720" w:hanging="718"/>
              <w:rPr>
                <w:rFonts w:ascii="Arial" w:eastAsia="Arial" w:hAnsi="Arial" w:cs="Arial"/>
                <w:color w:val="000000"/>
                <w:sz w:val="22"/>
              </w:rPr>
            </w:pPr>
            <w:r w:rsidRPr="00473935">
              <w:rPr>
                <w:rFonts w:ascii="Arial" w:eastAsia="Arial" w:hAnsi="Arial" w:cs="Arial"/>
                <w:color w:val="000000"/>
                <w:sz w:val="22"/>
              </w:rPr>
              <w:t xml:space="preserve">01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p w:rsidR="00E133DF" w:rsidRPr="00473935" w:rsidRDefault="00E133DF" w:rsidP="005331DD">
            <w:pPr>
              <w:spacing w:line="360" w:lineRule="auto"/>
              <w:ind w:left="-34"/>
              <w:rPr>
                <w:rFonts w:ascii="Arial" w:eastAsia="Arial" w:hAnsi="Arial" w:cs="Arial"/>
                <w:b/>
                <w:color w:val="000000"/>
                <w:sz w:val="22"/>
              </w:rPr>
            </w:pPr>
            <w:r w:rsidRPr="00473935">
              <w:rPr>
                <w:rFonts w:ascii="Arial" w:eastAsia="Arial" w:hAnsi="Arial" w:cs="Arial"/>
                <w:b/>
                <w:color w:val="000000"/>
                <w:sz w:val="22"/>
              </w:rPr>
              <w:t>Practical:</w:t>
            </w:r>
          </w:p>
          <w:p w:rsidR="00E133DF" w:rsidRPr="00473935" w:rsidRDefault="00E133DF" w:rsidP="005331DD">
            <w:pPr>
              <w:spacing w:line="360" w:lineRule="auto"/>
              <w:ind w:left="-34"/>
              <w:rPr>
                <w:rFonts w:ascii="Arial" w:eastAsia="Arial" w:hAnsi="Arial" w:cs="Arial"/>
                <w:color w:val="000000"/>
                <w:sz w:val="22"/>
              </w:rPr>
            </w:pPr>
            <w:r>
              <w:rPr>
                <w:rFonts w:ascii="Arial" w:eastAsia="Arial" w:hAnsi="Arial" w:cs="Arial"/>
                <w:color w:val="000000"/>
                <w:sz w:val="22"/>
              </w:rPr>
              <w:t>03</w:t>
            </w:r>
            <w:r w:rsidRPr="00473935">
              <w:rPr>
                <w:rFonts w:ascii="Arial" w:eastAsia="Arial" w:hAnsi="Arial" w:cs="Arial"/>
                <w:color w:val="000000"/>
                <w:sz w:val="22"/>
              </w:rPr>
              <w:t xml:space="preserve"> </w:t>
            </w:r>
            <w:r>
              <w:rPr>
                <w:rFonts w:ascii="Arial" w:eastAsia="Arial" w:hAnsi="Arial" w:cs="Arial"/>
                <w:color w:val="000000"/>
                <w:sz w:val="22"/>
              </w:rPr>
              <w:t>Hrs.</w:t>
            </w:r>
          </w:p>
          <w:p w:rsidR="00E133DF" w:rsidRPr="00473935"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473935" w:rsidRDefault="00E133DF" w:rsidP="005331DD">
            <w:pPr>
              <w:spacing w:after="136" w:line="360" w:lineRule="auto"/>
              <w:ind w:hanging="16"/>
              <w:rPr>
                <w:rFonts w:ascii="Arial" w:eastAsia="Arial" w:hAnsi="Arial" w:cs="Arial"/>
                <w:bCs/>
                <w:color w:val="000000"/>
                <w:sz w:val="22"/>
              </w:rPr>
            </w:pPr>
            <w:r w:rsidRPr="00473935">
              <w:rPr>
                <w:rFonts w:ascii="Arial" w:eastAsia="Arial" w:hAnsi="Arial" w:cs="Arial"/>
                <w:bCs/>
                <w:color w:val="000000"/>
                <w:sz w:val="22"/>
              </w:rPr>
              <w:t>Coil</w:t>
            </w:r>
          </w:p>
          <w:p w:rsidR="00E133DF" w:rsidRPr="00473935" w:rsidRDefault="00E133DF" w:rsidP="005331DD">
            <w:pPr>
              <w:spacing w:after="136" w:line="360" w:lineRule="auto"/>
              <w:ind w:hanging="16"/>
              <w:rPr>
                <w:rFonts w:ascii="Arial" w:eastAsia="Arial" w:hAnsi="Arial" w:cs="Arial"/>
                <w:bCs/>
                <w:color w:val="000000"/>
                <w:sz w:val="22"/>
              </w:rPr>
            </w:pPr>
            <w:r w:rsidRPr="00473935">
              <w:rPr>
                <w:rFonts w:ascii="Arial" w:eastAsia="Arial" w:hAnsi="Arial" w:cs="Arial"/>
                <w:bCs/>
                <w:color w:val="000000"/>
                <w:sz w:val="22"/>
              </w:rPr>
              <w:t>Galvanometer.</w:t>
            </w:r>
          </w:p>
          <w:p w:rsidR="00E133DF" w:rsidRPr="00473935" w:rsidRDefault="00E133DF" w:rsidP="005331DD">
            <w:pPr>
              <w:spacing w:after="136" w:line="360" w:lineRule="auto"/>
              <w:ind w:hanging="16"/>
              <w:rPr>
                <w:rFonts w:ascii="Arial" w:eastAsia="Arial" w:hAnsi="Arial" w:cs="Arial"/>
                <w:bCs/>
                <w:color w:val="000000"/>
                <w:sz w:val="22"/>
              </w:rPr>
            </w:pPr>
            <w:r w:rsidRPr="00473935">
              <w:rPr>
                <w:rFonts w:ascii="Arial" w:eastAsia="Arial" w:hAnsi="Arial" w:cs="Arial"/>
                <w:bCs/>
                <w:color w:val="000000"/>
                <w:sz w:val="22"/>
              </w:rPr>
              <w:t>Connecting leads.</w:t>
            </w:r>
          </w:p>
          <w:p w:rsidR="00E133DF" w:rsidRPr="00473935" w:rsidRDefault="00E133DF" w:rsidP="005331DD">
            <w:pPr>
              <w:spacing w:after="136" w:line="360" w:lineRule="auto"/>
              <w:ind w:hanging="16"/>
              <w:rPr>
                <w:rFonts w:ascii="Arial" w:eastAsia="Arial" w:hAnsi="Arial" w:cs="Arial"/>
                <w:bCs/>
                <w:color w:val="000000"/>
                <w:sz w:val="22"/>
              </w:rPr>
            </w:pPr>
            <w:r w:rsidRPr="00473935">
              <w:rPr>
                <w:rFonts w:ascii="Arial" w:eastAsia="Arial" w:hAnsi="Arial" w:cs="Arial"/>
                <w:bCs/>
                <w:color w:val="000000"/>
                <w:sz w:val="22"/>
              </w:rPr>
              <w:t>Magnet.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473935" w:rsidRDefault="00E133DF" w:rsidP="005331DD">
            <w:pPr>
              <w:spacing w:after="136" w:line="360" w:lineRule="auto"/>
              <w:ind w:left="2"/>
              <w:rPr>
                <w:rFonts w:ascii="Arial" w:eastAsia="Arial" w:hAnsi="Arial" w:cs="Arial"/>
                <w:b/>
                <w:color w:val="000000"/>
                <w:sz w:val="22"/>
              </w:rPr>
            </w:pPr>
            <w:r w:rsidRPr="00473935">
              <w:rPr>
                <w:rFonts w:ascii="Arial" w:eastAsia="Arial" w:hAnsi="Arial" w:cs="Arial"/>
                <w:bCs/>
                <w:color w:val="000000"/>
                <w:sz w:val="22"/>
              </w:rPr>
              <w:t>Class Room and workshop</w:t>
            </w:r>
          </w:p>
        </w:tc>
      </w:tr>
      <w:tr w:rsidR="00E133DF" w:rsidRPr="00473935" w:rsidTr="005331DD">
        <w:trPr>
          <w:trHeight w:val="107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EC66BB">
            <w:pPr>
              <w:numPr>
                <w:ilvl w:val="0"/>
                <w:numId w:val="129"/>
              </w:numPr>
              <w:spacing w:after="245" w:line="360" w:lineRule="auto"/>
              <w:contextualSpacing/>
              <w:rPr>
                <w:rFonts w:ascii="Arial" w:eastAsia="Arial" w:hAnsi="Arial" w:cs="Arial"/>
                <w:color w:val="000000"/>
                <w:sz w:val="22"/>
              </w:rPr>
            </w:pPr>
            <w:r w:rsidRPr="00473935">
              <w:rPr>
                <w:rFonts w:ascii="Arial" w:eastAsia="Arial" w:hAnsi="Arial" w:cs="Arial"/>
                <w:color w:val="000000"/>
                <w:sz w:val="22"/>
              </w:rPr>
              <w:lastRenderedPageBreak/>
              <w:t>Verify Faraday’s law using relative motion of coil and magnet.</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360" w:lineRule="auto"/>
              <w:ind w:left="2" w:hanging="10"/>
              <w:rPr>
                <w:rFonts w:ascii="Arial" w:eastAsia="Arial" w:hAnsi="Arial" w:cs="Arial"/>
                <w:color w:val="000000"/>
                <w:sz w:val="22"/>
              </w:rPr>
            </w:pPr>
            <w:r w:rsidRPr="00473935">
              <w:rPr>
                <w:rFonts w:ascii="Arial" w:eastAsia="Arial" w:hAnsi="Arial" w:cs="Arial"/>
                <w:b/>
                <w:color w:val="000000"/>
                <w:sz w:val="22"/>
              </w:rPr>
              <w:t xml:space="preserve">Trainee must be able to: </w:t>
            </w:r>
          </w:p>
          <w:p w:rsidR="00E133DF" w:rsidRPr="00473935" w:rsidRDefault="00E133DF" w:rsidP="00EC66BB">
            <w:pPr>
              <w:numPr>
                <w:ilvl w:val="0"/>
                <w:numId w:val="23"/>
              </w:numPr>
              <w:spacing w:line="360" w:lineRule="auto"/>
              <w:contextualSpacing/>
              <w:rPr>
                <w:rFonts w:ascii="Arial" w:eastAsia="Arial" w:hAnsi="Arial" w:cs="Arial"/>
                <w:color w:val="000000"/>
                <w:sz w:val="22"/>
              </w:rPr>
            </w:pPr>
            <w:r w:rsidRPr="00473935">
              <w:rPr>
                <w:rFonts w:ascii="Arial" w:eastAsia="Arial" w:hAnsi="Arial" w:cs="Arial"/>
                <w:color w:val="000000"/>
                <w:sz w:val="22"/>
              </w:rPr>
              <w:t>Construct a coil.</w:t>
            </w:r>
          </w:p>
          <w:p w:rsidR="00E133DF" w:rsidRPr="00473935" w:rsidRDefault="00E133DF" w:rsidP="00EC66BB">
            <w:pPr>
              <w:numPr>
                <w:ilvl w:val="0"/>
                <w:numId w:val="23"/>
              </w:numPr>
              <w:spacing w:line="360" w:lineRule="auto"/>
              <w:contextualSpacing/>
              <w:rPr>
                <w:rFonts w:ascii="Arial" w:eastAsia="Arial" w:hAnsi="Arial" w:cs="Arial"/>
                <w:color w:val="000000"/>
                <w:sz w:val="22"/>
              </w:rPr>
            </w:pPr>
            <w:r w:rsidRPr="00473935">
              <w:rPr>
                <w:rFonts w:ascii="Arial" w:eastAsia="Arial" w:hAnsi="Arial" w:cs="Arial"/>
                <w:color w:val="000000"/>
                <w:sz w:val="22"/>
              </w:rPr>
              <w:t xml:space="preserve">Connect Galvanometer with coil. </w:t>
            </w:r>
          </w:p>
          <w:p w:rsidR="00E133DF" w:rsidRPr="00473935" w:rsidRDefault="00E133DF" w:rsidP="00EC66BB">
            <w:pPr>
              <w:numPr>
                <w:ilvl w:val="0"/>
                <w:numId w:val="23"/>
              </w:numPr>
              <w:spacing w:line="360" w:lineRule="auto"/>
              <w:contextualSpacing/>
              <w:rPr>
                <w:rFonts w:ascii="Arial" w:eastAsia="Arial" w:hAnsi="Arial" w:cs="Arial"/>
                <w:color w:val="000000"/>
                <w:sz w:val="22"/>
              </w:rPr>
            </w:pPr>
            <w:r w:rsidRPr="00473935">
              <w:rPr>
                <w:rFonts w:ascii="Arial" w:eastAsia="Arial" w:hAnsi="Arial" w:cs="Arial"/>
                <w:color w:val="000000"/>
                <w:sz w:val="22"/>
              </w:rPr>
              <w:t>Make relative motion of coil and magnet.</w:t>
            </w:r>
          </w:p>
          <w:p w:rsidR="00E133DF" w:rsidRPr="00473935" w:rsidRDefault="00E133DF" w:rsidP="00EC66BB">
            <w:pPr>
              <w:numPr>
                <w:ilvl w:val="0"/>
                <w:numId w:val="23"/>
              </w:numPr>
              <w:spacing w:line="360" w:lineRule="auto"/>
              <w:contextualSpacing/>
              <w:rPr>
                <w:rFonts w:ascii="Arial" w:eastAsia="Arial" w:hAnsi="Arial" w:cs="Arial"/>
                <w:color w:val="000000"/>
                <w:sz w:val="22"/>
              </w:rPr>
            </w:pPr>
            <w:r w:rsidRPr="00473935">
              <w:rPr>
                <w:rFonts w:ascii="Arial" w:eastAsia="Arial" w:hAnsi="Arial" w:cs="Arial"/>
                <w:color w:val="000000"/>
                <w:sz w:val="22"/>
              </w:rPr>
              <w:t>Record the effect of movement on reading of Galvanometer.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ListParagraph"/>
              <w:numPr>
                <w:ilvl w:val="0"/>
                <w:numId w:val="29"/>
              </w:numPr>
              <w:spacing w:line="360" w:lineRule="auto"/>
              <w:rPr>
                <w:rFonts w:ascii="Arial" w:eastAsia="Arial" w:hAnsi="Arial" w:cs="Arial"/>
                <w:color w:val="000000"/>
                <w:sz w:val="22"/>
              </w:rPr>
            </w:pPr>
            <w:r w:rsidRPr="00473935">
              <w:rPr>
                <w:rFonts w:ascii="Arial" w:eastAsia="Arial" w:hAnsi="Arial" w:cs="Arial"/>
                <w:color w:val="000000"/>
                <w:sz w:val="22"/>
              </w:rPr>
              <w:t>Construction technique of coil and connection of coil with galvanometer</w:t>
            </w:r>
          </w:p>
          <w:p w:rsidR="00E133DF" w:rsidRPr="00473935" w:rsidRDefault="00E133DF" w:rsidP="00EC66BB">
            <w:pPr>
              <w:numPr>
                <w:ilvl w:val="0"/>
                <w:numId w:val="29"/>
              </w:numPr>
              <w:spacing w:line="360" w:lineRule="auto"/>
              <w:contextualSpacing/>
              <w:rPr>
                <w:rFonts w:ascii="Arial" w:eastAsia="Arial" w:hAnsi="Arial" w:cs="Arial"/>
                <w:bCs/>
                <w:iCs/>
                <w:color w:val="000000"/>
                <w:sz w:val="22"/>
              </w:rPr>
            </w:pPr>
            <w:r w:rsidRPr="00473935">
              <w:rPr>
                <w:rFonts w:ascii="Arial" w:eastAsia="Arial" w:hAnsi="Arial" w:cs="Arial"/>
                <w:bCs/>
                <w:iCs/>
                <w:color w:val="000000"/>
                <w:sz w:val="22"/>
              </w:rPr>
              <w:t>Procedure of taking reading from galvanometer after the relative motion of coil and magnet.</w:t>
            </w:r>
          </w:p>
          <w:p w:rsidR="00E133DF" w:rsidRPr="00473935" w:rsidRDefault="00E133DF" w:rsidP="005331DD">
            <w:pPr>
              <w:spacing w:line="360" w:lineRule="auto"/>
              <w:ind w:left="256"/>
              <w:rPr>
                <w:rFonts w:ascii="Arial" w:eastAsia="Arial" w:hAnsi="Arial" w:cs="Arial"/>
                <w:b/>
                <w:color w:val="000000"/>
                <w:sz w:val="22"/>
                <w:u w:val="single"/>
              </w:rPr>
            </w:pPr>
            <w:r w:rsidRPr="00473935">
              <w:rPr>
                <w:rFonts w:ascii="Arial" w:eastAsia="Arial" w:hAnsi="Arial" w:cs="Arial"/>
                <w:color w:val="000000"/>
                <w:sz w:val="22"/>
              </w:rPr>
              <w:t xml:space="preserve"> </w:t>
            </w:r>
            <w:r w:rsidRPr="00473935">
              <w:rPr>
                <w:rFonts w:ascii="Arial" w:eastAsia="Arial" w:hAnsi="Arial" w:cs="Arial"/>
                <w:b/>
                <w:color w:val="000000"/>
                <w:sz w:val="22"/>
                <w:u w:val="single"/>
              </w:rPr>
              <w:t xml:space="preserve"> Practical Activity</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Verify Faraday’s law using relative motion of coil and magnet.</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Pr="00473935" w:rsidRDefault="00E133DF" w:rsidP="005331DD">
            <w:pPr>
              <w:spacing w:line="360" w:lineRule="auto"/>
              <w:ind w:left="720" w:hanging="718"/>
              <w:rPr>
                <w:rFonts w:ascii="Arial" w:eastAsia="Arial" w:hAnsi="Arial" w:cs="Arial"/>
                <w:b/>
                <w:color w:val="000000"/>
                <w:sz w:val="22"/>
              </w:rPr>
            </w:pPr>
            <w:r w:rsidRPr="00473935">
              <w:rPr>
                <w:rFonts w:ascii="Arial" w:eastAsia="Arial" w:hAnsi="Arial" w:cs="Arial"/>
                <w:b/>
                <w:color w:val="000000"/>
                <w:sz w:val="22"/>
              </w:rPr>
              <w:t xml:space="preserve">Total </w:t>
            </w:r>
          </w:p>
          <w:p w:rsidR="00E133DF" w:rsidRPr="00473935"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04</w:t>
            </w:r>
            <w:r w:rsidRPr="00473935">
              <w:rPr>
                <w:rFonts w:ascii="Arial" w:eastAsia="Arial" w:hAnsi="Arial" w:cs="Arial"/>
                <w:color w:val="000000"/>
                <w:sz w:val="22"/>
              </w:rPr>
              <w:t xml:space="preserve">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p w:rsidR="00E133DF" w:rsidRPr="00473935"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473935" w:rsidRDefault="00E133DF" w:rsidP="005331DD">
            <w:pPr>
              <w:spacing w:line="360" w:lineRule="auto"/>
              <w:ind w:left="720" w:hanging="718"/>
              <w:rPr>
                <w:rFonts w:ascii="Arial" w:eastAsia="Arial" w:hAnsi="Arial" w:cs="Arial"/>
                <w:color w:val="000000"/>
                <w:sz w:val="22"/>
              </w:rPr>
            </w:pPr>
            <w:r w:rsidRPr="00473935">
              <w:rPr>
                <w:rFonts w:ascii="Arial" w:eastAsia="Arial" w:hAnsi="Arial" w:cs="Arial"/>
                <w:color w:val="000000"/>
                <w:sz w:val="22"/>
              </w:rPr>
              <w:t xml:space="preserve">01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p w:rsidR="00E133DF" w:rsidRPr="00473935" w:rsidRDefault="00E133DF" w:rsidP="005331DD">
            <w:pPr>
              <w:spacing w:line="360" w:lineRule="auto"/>
              <w:ind w:left="-34"/>
              <w:rPr>
                <w:rFonts w:ascii="Arial" w:eastAsia="Arial" w:hAnsi="Arial" w:cs="Arial"/>
                <w:b/>
                <w:color w:val="000000"/>
                <w:sz w:val="22"/>
              </w:rPr>
            </w:pPr>
            <w:r w:rsidRPr="00473935">
              <w:rPr>
                <w:rFonts w:ascii="Arial" w:eastAsia="Arial" w:hAnsi="Arial" w:cs="Arial"/>
                <w:b/>
                <w:color w:val="000000"/>
                <w:sz w:val="22"/>
              </w:rPr>
              <w:t>Practical:</w:t>
            </w:r>
          </w:p>
          <w:p w:rsidR="00E133DF" w:rsidRPr="00473935" w:rsidRDefault="00E133DF" w:rsidP="005331DD">
            <w:pPr>
              <w:spacing w:line="360" w:lineRule="auto"/>
              <w:ind w:left="-34"/>
              <w:rPr>
                <w:rFonts w:ascii="Arial" w:eastAsia="Arial" w:hAnsi="Arial" w:cs="Arial"/>
                <w:color w:val="000000"/>
                <w:sz w:val="22"/>
              </w:rPr>
            </w:pPr>
            <w:r>
              <w:rPr>
                <w:rFonts w:ascii="Arial" w:eastAsia="Arial" w:hAnsi="Arial" w:cs="Arial"/>
                <w:color w:val="000000"/>
                <w:sz w:val="22"/>
              </w:rPr>
              <w:t>03 Hrs.</w:t>
            </w:r>
          </w:p>
          <w:p w:rsidR="00E133DF" w:rsidRPr="00473935"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Coil</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Galvanometer.</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Connecting leads.</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Magnet.</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360" w:lineRule="auto"/>
              <w:ind w:left="2"/>
              <w:rPr>
                <w:rFonts w:ascii="Arial" w:eastAsia="Arial" w:hAnsi="Arial" w:cs="Arial"/>
                <w:color w:val="000000"/>
                <w:sz w:val="22"/>
              </w:rPr>
            </w:pPr>
            <w:r w:rsidRPr="00473935">
              <w:rPr>
                <w:rFonts w:ascii="Arial" w:eastAsia="Arial" w:hAnsi="Arial" w:cs="Arial"/>
                <w:bCs/>
                <w:color w:val="000000"/>
                <w:sz w:val="22"/>
              </w:rPr>
              <w:t>Class Room and workshop</w:t>
            </w:r>
          </w:p>
        </w:tc>
      </w:tr>
      <w:tr w:rsidR="00E133DF" w:rsidRPr="00473935"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EC66BB">
            <w:pPr>
              <w:numPr>
                <w:ilvl w:val="0"/>
                <w:numId w:val="129"/>
              </w:numPr>
              <w:spacing w:after="245" w:line="360" w:lineRule="auto"/>
              <w:contextualSpacing/>
              <w:rPr>
                <w:rFonts w:ascii="Arial" w:eastAsia="Arial" w:hAnsi="Arial" w:cs="Arial"/>
                <w:color w:val="000000"/>
                <w:sz w:val="22"/>
              </w:rPr>
            </w:pPr>
            <w:r w:rsidRPr="00473935">
              <w:rPr>
                <w:rFonts w:ascii="Arial" w:eastAsia="Arial" w:hAnsi="Arial" w:cs="Arial"/>
                <w:color w:val="000000"/>
                <w:sz w:val="22"/>
              </w:rPr>
              <w:t>Verify Faraday’s Law using simple loop generator.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360" w:lineRule="auto"/>
              <w:ind w:left="2" w:hanging="10"/>
              <w:rPr>
                <w:rFonts w:ascii="Arial" w:eastAsia="Arial" w:hAnsi="Arial" w:cs="Arial"/>
                <w:b/>
                <w:color w:val="000000"/>
                <w:sz w:val="22"/>
              </w:rPr>
            </w:pPr>
            <w:r w:rsidRPr="00473935">
              <w:rPr>
                <w:rFonts w:ascii="Arial" w:eastAsia="Arial" w:hAnsi="Arial" w:cs="Arial"/>
                <w:b/>
                <w:color w:val="000000"/>
                <w:sz w:val="22"/>
              </w:rPr>
              <w:t>Trainee must be able to</w:t>
            </w:r>
          </w:p>
          <w:p w:rsidR="00E133DF" w:rsidRPr="00473935"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Identify single loop generator and its parts.</w:t>
            </w:r>
          </w:p>
          <w:p w:rsidR="00E133DF" w:rsidRPr="00473935"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Select field winding.</w:t>
            </w:r>
          </w:p>
          <w:p w:rsidR="00E133DF" w:rsidRPr="00473935"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 xml:space="preserve">Connect Galvanometer with single loop coil. </w:t>
            </w:r>
          </w:p>
          <w:p w:rsidR="00E133DF" w:rsidRPr="00473935"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lastRenderedPageBreak/>
              <w:t xml:space="preserve"> Rotate the single loop coil of generator in the field </w:t>
            </w:r>
          </w:p>
          <w:p w:rsidR="00E133DF" w:rsidRPr="00473935"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Measure the voltage induces in loop generator.</w:t>
            </w:r>
          </w:p>
          <w:p w:rsidR="00E133DF" w:rsidRPr="00473935" w:rsidRDefault="00E133DF" w:rsidP="00EC66BB">
            <w:pPr>
              <w:numPr>
                <w:ilvl w:val="0"/>
                <w:numId w:val="25"/>
              </w:numPr>
              <w:spacing w:line="360" w:lineRule="auto"/>
              <w:contextualSpacing/>
              <w:rPr>
                <w:rFonts w:ascii="Arial" w:eastAsia="Arial" w:hAnsi="Arial" w:cs="Arial"/>
                <w:b/>
                <w:color w:val="000000"/>
                <w:sz w:val="22"/>
              </w:rPr>
            </w:pPr>
            <w:r w:rsidRPr="00473935">
              <w:rPr>
                <w:rFonts w:ascii="Arial" w:eastAsia="Calibri" w:hAnsi="Arial" w:cs="Arial"/>
                <w:color w:val="000000" w:themeColor="text1"/>
                <w:sz w:val="22"/>
              </w:rPr>
              <w:t>Record the effect of movement on reading of Galvanometer.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numPr>
                <w:ilvl w:val="0"/>
                <w:numId w:val="29"/>
              </w:numPr>
              <w:spacing w:after="12" w:line="360" w:lineRule="auto"/>
              <w:ind w:left="164" w:hanging="164"/>
              <w:contextualSpacing/>
              <w:rPr>
                <w:rFonts w:ascii="Arial" w:eastAsia="Arial" w:hAnsi="Arial" w:cs="Arial"/>
                <w:color w:val="000000"/>
                <w:sz w:val="22"/>
              </w:rPr>
            </w:pPr>
            <w:r w:rsidRPr="00473935">
              <w:rPr>
                <w:rFonts w:ascii="Arial" w:eastAsia="Arial" w:hAnsi="Arial" w:cs="Arial"/>
                <w:color w:val="000000"/>
                <w:sz w:val="22"/>
              </w:rPr>
              <w:lastRenderedPageBreak/>
              <w:t>Parts and working of single loop generator</w:t>
            </w:r>
          </w:p>
          <w:p w:rsidR="00E133DF" w:rsidRPr="00473935" w:rsidRDefault="00E133DF" w:rsidP="00EC66BB">
            <w:pPr>
              <w:numPr>
                <w:ilvl w:val="0"/>
                <w:numId w:val="29"/>
              </w:numPr>
              <w:spacing w:after="12" w:line="360" w:lineRule="auto"/>
              <w:ind w:left="164" w:hanging="164"/>
              <w:contextualSpacing/>
              <w:rPr>
                <w:rFonts w:ascii="Arial" w:eastAsia="Arial" w:hAnsi="Arial" w:cs="Arial"/>
                <w:color w:val="000000"/>
                <w:sz w:val="22"/>
              </w:rPr>
            </w:pPr>
            <w:r w:rsidRPr="00473935">
              <w:rPr>
                <w:rFonts w:ascii="Arial" w:eastAsia="Arial" w:hAnsi="Arial" w:cs="Arial"/>
                <w:color w:val="000000"/>
                <w:sz w:val="22"/>
              </w:rPr>
              <w:t>Rotation of single loop coil in magnetic field.</w:t>
            </w:r>
          </w:p>
          <w:p w:rsidR="00E133DF" w:rsidRPr="00473935" w:rsidRDefault="00E133DF" w:rsidP="00EC66BB">
            <w:pPr>
              <w:numPr>
                <w:ilvl w:val="0"/>
                <w:numId w:val="29"/>
              </w:numPr>
              <w:spacing w:after="12" w:line="360" w:lineRule="auto"/>
              <w:ind w:left="164" w:hanging="164"/>
              <w:contextualSpacing/>
              <w:rPr>
                <w:rFonts w:ascii="Arial" w:eastAsia="Arial" w:hAnsi="Arial" w:cs="Arial"/>
                <w:color w:val="000000"/>
                <w:sz w:val="22"/>
              </w:rPr>
            </w:pPr>
            <w:r w:rsidRPr="00473935">
              <w:rPr>
                <w:rFonts w:ascii="Arial" w:eastAsia="Arial" w:hAnsi="Arial" w:cs="Arial"/>
                <w:color w:val="000000"/>
                <w:sz w:val="22"/>
              </w:rPr>
              <w:t>Effect of movement on reading of Galvanometer.</w:t>
            </w:r>
          </w:p>
          <w:p w:rsidR="00E133DF" w:rsidRPr="00473935" w:rsidRDefault="00E133DF" w:rsidP="005331DD">
            <w:pPr>
              <w:spacing w:line="360" w:lineRule="auto"/>
              <w:ind w:left="256"/>
              <w:rPr>
                <w:rFonts w:ascii="Arial" w:eastAsia="Arial" w:hAnsi="Arial" w:cs="Arial"/>
                <w:b/>
                <w:color w:val="000000"/>
                <w:sz w:val="22"/>
                <w:u w:val="single"/>
              </w:rPr>
            </w:pPr>
            <w:r w:rsidRPr="00473935">
              <w:rPr>
                <w:rFonts w:ascii="Arial" w:eastAsia="Arial" w:hAnsi="Arial" w:cs="Arial"/>
                <w:b/>
                <w:color w:val="000000"/>
                <w:sz w:val="22"/>
                <w:u w:val="single"/>
              </w:rPr>
              <w:lastRenderedPageBreak/>
              <w:t>Practical Activity</w:t>
            </w:r>
          </w:p>
          <w:p w:rsidR="00E133DF" w:rsidRPr="00473935" w:rsidRDefault="00E133DF" w:rsidP="005331DD">
            <w:pPr>
              <w:spacing w:after="12" w:line="360" w:lineRule="auto"/>
              <w:contextualSpacing/>
              <w:rPr>
                <w:rFonts w:ascii="Arial" w:eastAsia="Arial" w:hAnsi="Arial" w:cs="Arial"/>
                <w:color w:val="000000"/>
                <w:sz w:val="22"/>
              </w:rPr>
            </w:pPr>
            <w:r w:rsidRPr="00473935">
              <w:rPr>
                <w:rFonts w:ascii="Arial" w:eastAsia="Arial" w:hAnsi="Arial" w:cs="Arial"/>
                <w:color w:val="000000"/>
                <w:sz w:val="22"/>
              </w:rPr>
              <w:t>Verify Faraday’s Law using simple loop generator.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360" w:lineRule="auto"/>
              <w:ind w:left="720" w:hanging="718"/>
              <w:rPr>
                <w:rFonts w:ascii="Arial" w:eastAsia="Arial" w:hAnsi="Arial" w:cs="Arial"/>
                <w:b/>
                <w:color w:val="000000"/>
                <w:sz w:val="22"/>
              </w:rPr>
            </w:pPr>
            <w:r w:rsidRPr="00473935">
              <w:rPr>
                <w:rFonts w:ascii="Arial" w:eastAsia="Arial" w:hAnsi="Arial" w:cs="Arial"/>
                <w:b/>
                <w:color w:val="000000"/>
                <w:sz w:val="22"/>
              </w:rPr>
              <w:lastRenderedPageBreak/>
              <w:t xml:space="preserve">Total </w:t>
            </w:r>
          </w:p>
          <w:p w:rsidR="00E133DF" w:rsidRPr="00473935" w:rsidRDefault="00E133DF" w:rsidP="005331DD">
            <w:pPr>
              <w:spacing w:line="360" w:lineRule="auto"/>
              <w:ind w:left="720" w:hanging="718"/>
              <w:rPr>
                <w:rFonts w:ascii="Arial" w:eastAsia="Arial" w:hAnsi="Arial" w:cs="Arial"/>
                <w:color w:val="000000"/>
                <w:sz w:val="22"/>
              </w:rPr>
            </w:pPr>
            <w:r w:rsidRPr="00473935">
              <w:rPr>
                <w:rFonts w:ascii="Arial" w:eastAsia="Arial" w:hAnsi="Arial" w:cs="Arial"/>
                <w:color w:val="000000"/>
                <w:sz w:val="22"/>
              </w:rPr>
              <w:t xml:space="preserve">04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p w:rsidR="00E133DF" w:rsidRPr="00473935"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473935" w:rsidRDefault="00E133DF" w:rsidP="005331DD">
            <w:pPr>
              <w:spacing w:line="360" w:lineRule="auto"/>
              <w:ind w:left="720" w:hanging="718"/>
              <w:rPr>
                <w:rFonts w:ascii="Arial" w:eastAsia="Arial" w:hAnsi="Arial" w:cs="Arial"/>
                <w:color w:val="000000"/>
                <w:sz w:val="22"/>
              </w:rPr>
            </w:pPr>
            <w:r w:rsidRPr="00473935">
              <w:rPr>
                <w:rFonts w:ascii="Arial" w:eastAsia="Arial" w:hAnsi="Arial" w:cs="Arial"/>
                <w:color w:val="000000"/>
                <w:sz w:val="22"/>
              </w:rPr>
              <w:t xml:space="preserve">01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p w:rsidR="00E133DF" w:rsidRPr="00473935" w:rsidRDefault="00E133DF" w:rsidP="005331DD">
            <w:pPr>
              <w:spacing w:line="360" w:lineRule="auto"/>
              <w:ind w:left="-34"/>
              <w:rPr>
                <w:rFonts w:ascii="Arial" w:eastAsia="Arial" w:hAnsi="Arial" w:cs="Arial"/>
                <w:b/>
                <w:color w:val="000000"/>
                <w:sz w:val="22"/>
              </w:rPr>
            </w:pPr>
            <w:r w:rsidRPr="00473935">
              <w:rPr>
                <w:rFonts w:ascii="Arial" w:eastAsia="Arial" w:hAnsi="Arial" w:cs="Arial"/>
                <w:b/>
                <w:color w:val="000000"/>
                <w:sz w:val="22"/>
              </w:rPr>
              <w:lastRenderedPageBreak/>
              <w:t>Practical:</w:t>
            </w:r>
          </w:p>
          <w:p w:rsidR="00E133DF" w:rsidRPr="00473935" w:rsidRDefault="00E133DF" w:rsidP="005331DD">
            <w:pPr>
              <w:spacing w:line="360" w:lineRule="auto"/>
              <w:ind w:left="-34"/>
              <w:rPr>
                <w:rFonts w:ascii="Arial" w:eastAsia="Arial" w:hAnsi="Arial" w:cs="Arial"/>
                <w:color w:val="000000"/>
                <w:sz w:val="22"/>
              </w:rPr>
            </w:pPr>
            <w:r w:rsidRPr="00473935">
              <w:rPr>
                <w:rFonts w:ascii="Arial" w:eastAsia="Arial" w:hAnsi="Arial" w:cs="Arial"/>
                <w:color w:val="000000"/>
                <w:sz w:val="22"/>
              </w:rPr>
              <w:t xml:space="preserve">03 </w:t>
            </w:r>
            <w:r>
              <w:rPr>
                <w:rFonts w:ascii="Arial" w:eastAsia="Arial" w:hAnsi="Arial" w:cs="Arial"/>
                <w:color w:val="000000"/>
                <w:sz w:val="22"/>
              </w:rPr>
              <w:t>Hrs.</w:t>
            </w:r>
          </w:p>
          <w:p w:rsidR="00E133DF" w:rsidRPr="00473935"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lastRenderedPageBreak/>
              <w:t>Loop</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Galvanometer.</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Voltmeter</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Connecting leads.</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coil</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DC source</w:t>
            </w:r>
          </w:p>
          <w:p w:rsidR="00E133DF" w:rsidRPr="00473935" w:rsidRDefault="00E133DF" w:rsidP="005331DD">
            <w:pPr>
              <w:spacing w:line="360"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360" w:lineRule="auto"/>
              <w:ind w:left="2"/>
              <w:rPr>
                <w:rFonts w:ascii="Arial" w:eastAsia="Arial" w:hAnsi="Arial" w:cs="Arial"/>
                <w:color w:val="000000"/>
                <w:sz w:val="22"/>
              </w:rPr>
            </w:pPr>
            <w:r w:rsidRPr="00473935">
              <w:rPr>
                <w:rFonts w:ascii="Arial" w:eastAsia="Arial" w:hAnsi="Arial" w:cs="Arial"/>
                <w:bCs/>
                <w:color w:val="000000"/>
                <w:sz w:val="22"/>
              </w:rPr>
              <w:lastRenderedPageBreak/>
              <w:t>Class Room and workshop</w:t>
            </w:r>
          </w:p>
        </w:tc>
      </w:tr>
      <w:tr w:rsidR="00E133DF" w:rsidRPr="00473935" w:rsidTr="005331DD">
        <w:trPr>
          <w:trHeight w:val="3995"/>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EC66BB">
            <w:pPr>
              <w:numPr>
                <w:ilvl w:val="0"/>
                <w:numId w:val="129"/>
              </w:numPr>
              <w:spacing w:after="245" w:line="360" w:lineRule="auto"/>
              <w:contextualSpacing/>
              <w:rPr>
                <w:rFonts w:ascii="Arial" w:eastAsia="Arial" w:hAnsi="Arial" w:cs="Arial"/>
                <w:color w:val="000000"/>
                <w:sz w:val="22"/>
              </w:rPr>
            </w:pPr>
            <w:r w:rsidRPr="00473935">
              <w:rPr>
                <w:rFonts w:ascii="Arial" w:eastAsia="Arial" w:hAnsi="Arial" w:cs="Arial"/>
                <w:color w:val="000000"/>
                <w:sz w:val="22"/>
              </w:rPr>
              <w:t>Verify Torque induce in a current carrying loop</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360" w:lineRule="auto"/>
              <w:ind w:left="357" w:hanging="283"/>
              <w:rPr>
                <w:rFonts w:ascii="Arial" w:eastAsia="Arial" w:hAnsi="Arial" w:cs="Arial"/>
                <w:b/>
                <w:color w:val="000000"/>
                <w:sz w:val="22"/>
              </w:rPr>
            </w:pPr>
            <w:r w:rsidRPr="00473935">
              <w:rPr>
                <w:rFonts w:ascii="Arial" w:eastAsia="Arial" w:hAnsi="Arial" w:cs="Arial"/>
                <w:b/>
                <w:color w:val="000000"/>
                <w:sz w:val="22"/>
              </w:rPr>
              <w:t>Trainee must be able to</w:t>
            </w:r>
          </w:p>
          <w:p w:rsidR="00E133DF" w:rsidRPr="00473935"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Construct a coil.</w:t>
            </w:r>
          </w:p>
          <w:p w:rsidR="00E133DF" w:rsidRPr="00473935"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Apply DC voltage to this coil.</w:t>
            </w:r>
          </w:p>
          <w:p w:rsidR="00E133DF" w:rsidRPr="00473935"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473935">
              <w:rPr>
                <w:rFonts w:ascii="Arial" w:eastAsia="Calibri" w:hAnsi="Arial" w:cs="Arial"/>
                <w:color w:val="000000" w:themeColor="text1"/>
                <w:sz w:val="22"/>
              </w:rPr>
              <w:t>Place a current carrying loop in this coil.</w:t>
            </w:r>
          </w:p>
          <w:p w:rsidR="00E133DF" w:rsidRPr="00473935" w:rsidRDefault="00E133DF" w:rsidP="00EC66BB">
            <w:pPr>
              <w:numPr>
                <w:ilvl w:val="0"/>
                <w:numId w:val="28"/>
              </w:numPr>
              <w:spacing w:after="245" w:line="360" w:lineRule="auto"/>
              <w:contextualSpacing/>
              <w:rPr>
                <w:rFonts w:ascii="Arial" w:eastAsia="Times New Roman" w:hAnsi="Arial" w:cs="Arial"/>
                <w:bCs/>
                <w:color w:val="000000"/>
                <w:sz w:val="22"/>
              </w:rPr>
            </w:pPr>
            <w:r w:rsidRPr="00473935">
              <w:rPr>
                <w:rFonts w:ascii="Arial" w:eastAsia="Calibri" w:hAnsi="Arial" w:cs="Arial"/>
                <w:color w:val="000000" w:themeColor="text1"/>
                <w:sz w:val="22"/>
              </w:rPr>
              <w:t>Check the direction of force to verify the torque produce.</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pStyle w:val="ListParagraph"/>
              <w:numPr>
                <w:ilvl w:val="0"/>
                <w:numId w:val="29"/>
              </w:numPr>
              <w:spacing w:line="360" w:lineRule="auto"/>
              <w:rPr>
                <w:rFonts w:ascii="Arial" w:eastAsia="Arial" w:hAnsi="Arial" w:cs="Arial"/>
                <w:color w:val="000000"/>
                <w:sz w:val="22"/>
              </w:rPr>
            </w:pPr>
            <w:r w:rsidRPr="00473935">
              <w:rPr>
                <w:rFonts w:ascii="Arial" w:eastAsia="Arial" w:hAnsi="Arial" w:cs="Arial"/>
                <w:color w:val="000000"/>
                <w:sz w:val="22"/>
              </w:rPr>
              <w:t>Construction technique of coil.</w:t>
            </w:r>
          </w:p>
          <w:p w:rsidR="00E133DF" w:rsidRPr="00473935" w:rsidRDefault="00E133DF" w:rsidP="00EC66BB">
            <w:pPr>
              <w:pStyle w:val="ListParagraph"/>
              <w:numPr>
                <w:ilvl w:val="0"/>
                <w:numId w:val="29"/>
              </w:numPr>
              <w:spacing w:line="360" w:lineRule="auto"/>
              <w:rPr>
                <w:rFonts w:ascii="Arial" w:eastAsia="Arial" w:hAnsi="Arial" w:cs="Arial"/>
                <w:color w:val="000000"/>
                <w:sz w:val="22"/>
              </w:rPr>
            </w:pPr>
            <w:r w:rsidRPr="00473935">
              <w:rPr>
                <w:rFonts w:ascii="Arial" w:eastAsia="Arial" w:hAnsi="Arial" w:cs="Arial"/>
                <w:color w:val="000000"/>
                <w:sz w:val="22"/>
              </w:rPr>
              <w:t>Placement of current carrying loop in the coil.</w:t>
            </w:r>
          </w:p>
          <w:p w:rsidR="00E133DF" w:rsidRPr="00473935" w:rsidRDefault="00E133DF" w:rsidP="00EC66BB">
            <w:pPr>
              <w:numPr>
                <w:ilvl w:val="0"/>
                <w:numId w:val="29"/>
              </w:numPr>
              <w:spacing w:after="12" w:line="360" w:lineRule="auto"/>
              <w:contextualSpacing/>
              <w:rPr>
                <w:rFonts w:ascii="Arial" w:eastAsia="Arial" w:hAnsi="Arial" w:cs="Arial"/>
                <w:color w:val="000000"/>
                <w:sz w:val="22"/>
              </w:rPr>
            </w:pPr>
            <w:r w:rsidRPr="00473935">
              <w:rPr>
                <w:rFonts w:ascii="Arial" w:eastAsia="Arial" w:hAnsi="Arial" w:cs="Arial"/>
                <w:color w:val="000000"/>
                <w:sz w:val="22"/>
              </w:rPr>
              <w:t>Measurement of force direction.</w:t>
            </w:r>
          </w:p>
          <w:p w:rsidR="00E133DF" w:rsidRPr="00473935" w:rsidRDefault="00E133DF" w:rsidP="005331DD">
            <w:pPr>
              <w:spacing w:line="360" w:lineRule="auto"/>
              <w:ind w:left="256"/>
              <w:rPr>
                <w:rFonts w:ascii="Arial" w:eastAsia="Arial" w:hAnsi="Arial" w:cs="Arial"/>
                <w:b/>
                <w:color w:val="000000"/>
                <w:sz w:val="22"/>
                <w:u w:val="single"/>
              </w:rPr>
            </w:pPr>
            <w:r w:rsidRPr="00473935">
              <w:rPr>
                <w:rFonts w:ascii="Arial" w:eastAsia="Arial" w:hAnsi="Arial" w:cs="Arial"/>
                <w:b/>
                <w:color w:val="000000"/>
                <w:sz w:val="22"/>
                <w:u w:val="single"/>
              </w:rPr>
              <w:t>Practical Activity</w:t>
            </w:r>
          </w:p>
          <w:p w:rsidR="00E133DF" w:rsidRPr="00473935" w:rsidRDefault="00E133DF" w:rsidP="005331DD">
            <w:pPr>
              <w:spacing w:after="12" w:line="360" w:lineRule="auto"/>
              <w:contextualSpacing/>
              <w:rPr>
                <w:rFonts w:ascii="Arial" w:eastAsia="Arial" w:hAnsi="Arial" w:cs="Arial"/>
                <w:color w:val="000000"/>
                <w:sz w:val="22"/>
              </w:rPr>
            </w:pPr>
            <w:r w:rsidRPr="00473935">
              <w:rPr>
                <w:rFonts w:ascii="Arial" w:eastAsia="Arial" w:hAnsi="Arial" w:cs="Arial"/>
                <w:color w:val="000000"/>
                <w:sz w:val="22"/>
              </w:rPr>
              <w:t>Verify Torque induce in a current carrying loop</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360" w:lineRule="auto"/>
              <w:ind w:left="720" w:hanging="718"/>
              <w:rPr>
                <w:rFonts w:ascii="Arial" w:eastAsia="Arial" w:hAnsi="Arial" w:cs="Arial"/>
                <w:b/>
                <w:color w:val="000000"/>
                <w:sz w:val="22"/>
              </w:rPr>
            </w:pPr>
            <w:r w:rsidRPr="00473935">
              <w:rPr>
                <w:rFonts w:ascii="Arial" w:eastAsia="Arial" w:hAnsi="Arial" w:cs="Arial"/>
                <w:b/>
                <w:color w:val="000000"/>
                <w:sz w:val="22"/>
              </w:rPr>
              <w:t xml:space="preserve">Total </w:t>
            </w:r>
          </w:p>
          <w:p w:rsidR="00E133DF" w:rsidRPr="00473935" w:rsidRDefault="00E133DF" w:rsidP="005331DD">
            <w:pPr>
              <w:spacing w:line="360" w:lineRule="auto"/>
              <w:ind w:left="720" w:hanging="718"/>
              <w:rPr>
                <w:rFonts w:ascii="Arial" w:eastAsia="Arial" w:hAnsi="Arial" w:cs="Arial"/>
                <w:color w:val="000000"/>
                <w:sz w:val="22"/>
              </w:rPr>
            </w:pPr>
            <w:r w:rsidRPr="00473935">
              <w:rPr>
                <w:rFonts w:ascii="Arial" w:eastAsia="Arial" w:hAnsi="Arial" w:cs="Arial"/>
                <w:color w:val="000000"/>
                <w:sz w:val="22"/>
              </w:rPr>
              <w:t xml:space="preserve">04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p w:rsidR="00E133DF" w:rsidRPr="00473935"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473935" w:rsidRDefault="00E133DF" w:rsidP="005331DD">
            <w:pPr>
              <w:spacing w:line="360" w:lineRule="auto"/>
              <w:ind w:left="720" w:hanging="718"/>
              <w:rPr>
                <w:rFonts w:ascii="Arial" w:eastAsia="Arial" w:hAnsi="Arial" w:cs="Arial"/>
                <w:color w:val="000000"/>
                <w:sz w:val="22"/>
              </w:rPr>
            </w:pPr>
            <w:r w:rsidRPr="00473935">
              <w:rPr>
                <w:rFonts w:ascii="Arial" w:eastAsia="Arial" w:hAnsi="Arial" w:cs="Arial"/>
                <w:color w:val="000000"/>
                <w:sz w:val="22"/>
              </w:rPr>
              <w:t xml:space="preserve">01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color w:val="000000"/>
                <w:sz w:val="22"/>
              </w:rPr>
            </w:pPr>
          </w:p>
          <w:p w:rsidR="00E133DF" w:rsidRPr="00473935" w:rsidRDefault="00E133DF" w:rsidP="005331DD">
            <w:pPr>
              <w:spacing w:line="360" w:lineRule="auto"/>
              <w:ind w:left="-34"/>
              <w:rPr>
                <w:rFonts w:ascii="Arial" w:eastAsia="Arial" w:hAnsi="Arial" w:cs="Arial"/>
                <w:b/>
                <w:color w:val="000000"/>
                <w:sz w:val="22"/>
              </w:rPr>
            </w:pPr>
            <w:r w:rsidRPr="00473935">
              <w:rPr>
                <w:rFonts w:ascii="Arial" w:eastAsia="Arial" w:hAnsi="Arial" w:cs="Arial"/>
                <w:b/>
                <w:color w:val="000000"/>
                <w:sz w:val="22"/>
              </w:rPr>
              <w:t>Practical:</w:t>
            </w:r>
          </w:p>
          <w:p w:rsidR="00E133DF" w:rsidRPr="00473935" w:rsidRDefault="00E133DF" w:rsidP="005331DD">
            <w:pPr>
              <w:spacing w:line="360" w:lineRule="auto"/>
              <w:ind w:left="-34"/>
              <w:rPr>
                <w:rFonts w:ascii="Arial" w:eastAsia="Arial" w:hAnsi="Arial" w:cs="Arial"/>
                <w:color w:val="000000"/>
                <w:sz w:val="22"/>
              </w:rPr>
            </w:pPr>
            <w:r w:rsidRPr="00473935">
              <w:rPr>
                <w:rFonts w:ascii="Arial" w:eastAsia="Arial" w:hAnsi="Arial" w:cs="Arial"/>
                <w:color w:val="000000"/>
                <w:sz w:val="22"/>
              </w:rPr>
              <w:t xml:space="preserve">03 </w:t>
            </w:r>
            <w:r>
              <w:rPr>
                <w:rFonts w:ascii="Arial" w:eastAsia="Arial" w:hAnsi="Arial" w:cs="Arial"/>
                <w:color w:val="000000"/>
                <w:sz w:val="22"/>
              </w:rPr>
              <w:t>Hrs.</w:t>
            </w:r>
          </w:p>
          <w:p w:rsidR="00E133DF" w:rsidRPr="00473935" w:rsidRDefault="00E133DF" w:rsidP="005331DD">
            <w:pPr>
              <w:spacing w:line="360" w:lineRule="auto"/>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Coil</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Voltmeter</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Connecting leads.</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DC source</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Loop</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360" w:lineRule="auto"/>
              <w:ind w:left="2"/>
              <w:rPr>
                <w:rFonts w:ascii="Arial" w:eastAsia="Arial" w:hAnsi="Arial" w:cs="Arial"/>
                <w:bCs/>
                <w:color w:val="000000"/>
                <w:sz w:val="22"/>
              </w:rPr>
            </w:pPr>
            <w:r w:rsidRPr="00473935">
              <w:rPr>
                <w:rFonts w:ascii="Arial" w:eastAsia="Arial" w:hAnsi="Arial" w:cs="Arial"/>
                <w:bCs/>
                <w:color w:val="000000"/>
                <w:sz w:val="22"/>
              </w:rPr>
              <w:t>Class Room and workshop</w:t>
            </w:r>
          </w:p>
        </w:tc>
      </w:tr>
      <w:tr w:rsidR="00E133DF" w:rsidRPr="00473935" w:rsidTr="005331DD">
        <w:trPr>
          <w:trHeight w:val="62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EC66BB">
            <w:pPr>
              <w:numPr>
                <w:ilvl w:val="0"/>
                <w:numId w:val="129"/>
              </w:numPr>
              <w:spacing w:after="245" w:line="360" w:lineRule="auto"/>
              <w:contextualSpacing/>
              <w:rPr>
                <w:rFonts w:ascii="Arial" w:eastAsia="Arial" w:hAnsi="Arial" w:cs="Arial"/>
                <w:color w:val="000000"/>
                <w:sz w:val="22"/>
              </w:rPr>
            </w:pPr>
            <w:r w:rsidRPr="00473935">
              <w:rPr>
                <w:rFonts w:ascii="Arial" w:eastAsia="Arial" w:hAnsi="Arial" w:cs="Arial"/>
                <w:color w:val="000000"/>
                <w:sz w:val="22"/>
              </w:rPr>
              <w:lastRenderedPageBreak/>
              <w:t>Verify Mutual induction</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360" w:lineRule="auto"/>
              <w:ind w:left="357" w:hanging="283"/>
              <w:rPr>
                <w:rFonts w:ascii="Arial" w:eastAsia="Arial" w:hAnsi="Arial" w:cs="Arial"/>
                <w:b/>
                <w:color w:val="000000"/>
                <w:sz w:val="22"/>
              </w:rPr>
            </w:pPr>
            <w:r w:rsidRPr="00473935">
              <w:rPr>
                <w:rFonts w:ascii="Arial" w:eastAsia="Arial" w:hAnsi="Arial" w:cs="Arial"/>
                <w:b/>
                <w:color w:val="000000"/>
                <w:sz w:val="22"/>
              </w:rPr>
              <w:t>Trainee must be able to</w:t>
            </w:r>
          </w:p>
          <w:p w:rsidR="00E133DF" w:rsidRPr="00473935" w:rsidRDefault="00E133DF" w:rsidP="00EC66BB">
            <w:pPr>
              <w:numPr>
                <w:ilvl w:val="0"/>
                <w:numId w:val="27"/>
              </w:numPr>
              <w:spacing w:line="360" w:lineRule="auto"/>
              <w:contextualSpacing/>
              <w:rPr>
                <w:rFonts w:ascii="Arial" w:eastAsia="Times New Roman" w:hAnsi="Arial" w:cs="Arial"/>
                <w:bCs/>
                <w:iCs/>
                <w:color w:val="000000"/>
                <w:sz w:val="22"/>
              </w:rPr>
            </w:pPr>
            <w:r w:rsidRPr="00473935">
              <w:rPr>
                <w:rFonts w:ascii="Arial" w:eastAsia="Times New Roman" w:hAnsi="Arial" w:cs="Arial"/>
                <w:bCs/>
                <w:iCs/>
                <w:color w:val="000000"/>
                <w:sz w:val="22"/>
              </w:rPr>
              <w:t>Construct 2 coils on two different legs of single core.</w:t>
            </w:r>
          </w:p>
          <w:p w:rsidR="00E133DF" w:rsidRPr="00473935" w:rsidRDefault="00E133DF" w:rsidP="00EC66BB">
            <w:pPr>
              <w:numPr>
                <w:ilvl w:val="0"/>
                <w:numId w:val="27"/>
              </w:numPr>
              <w:spacing w:line="360" w:lineRule="auto"/>
              <w:contextualSpacing/>
              <w:rPr>
                <w:rFonts w:ascii="Arial" w:eastAsia="Times New Roman" w:hAnsi="Arial" w:cs="Arial"/>
                <w:bCs/>
                <w:iCs/>
                <w:color w:val="000000"/>
                <w:sz w:val="22"/>
              </w:rPr>
            </w:pPr>
            <w:r w:rsidRPr="00473935">
              <w:rPr>
                <w:rFonts w:ascii="Arial" w:eastAsia="Times New Roman" w:hAnsi="Arial" w:cs="Arial"/>
                <w:bCs/>
                <w:iCs/>
                <w:color w:val="000000"/>
                <w:sz w:val="22"/>
              </w:rPr>
              <w:t>Apply AC voltage to the any one coil.</w:t>
            </w:r>
          </w:p>
          <w:p w:rsidR="00E133DF" w:rsidRPr="00473935" w:rsidRDefault="00E133DF" w:rsidP="00EC66BB">
            <w:pPr>
              <w:numPr>
                <w:ilvl w:val="0"/>
                <w:numId w:val="27"/>
              </w:numPr>
              <w:spacing w:line="360" w:lineRule="auto"/>
              <w:contextualSpacing/>
              <w:rPr>
                <w:rFonts w:ascii="Arial" w:eastAsia="Times New Roman" w:hAnsi="Arial" w:cs="Arial"/>
                <w:bCs/>
                <w:iCs/>
                <w:color w:val="000000"/>
                <w:sz w:val="22"/>
              </w:rPr>
            </w:pPr>
            <w:r w:rsidRPr="00473935">
              <w:rPr>
                <w:rFonts w:ascii="Arial" w:eastAsia="Times New Roman" w:hAnsi="Arial" w:cs="Arial"/>
                <w:bCs/>
                <w:iCs/>
                <w:color w:val="000000"/>
                <w:sz w:val="22"/>
              </w:rPr>
              <w:t>Check the volts induce in other coil by voltmeter.</w:t>
            </w:r>
          </w:p>
        </w:tc>
        <w:tc>
          <w:tcPr>
            <w:tcW w:w="3600" w:type="dxa"/>
            <w:tcBorders>
              <w:top w:val="single" w:sz="4" w:space="0" w:color="000000"/>
              <w:left w:val="single" w:sz="4" w:space="0" w:color="000000"/>
              <w:bottom w:val="single" w:sz="4" w:space="0" w:color="000000"/>
              <w:right w:val="single" w:sz="4" w:space="0" w:color="000000"/>
            </w:tcBorders>
          </w:tcPr>
          <w:p w:rsidR="00E133DF" w:rsidRPr="00473935" w:rsidRDefault="00E133DF" w:rsidP="00EC66BB">
            <w:pPr>
              <w:numPr>
                <w:ilvl w:val="0"/>
                <w:numId w:val="27"/>
              </w:numPr>
              <w:spacing w:after="12" w:line="360" w:lineRule="auto"/>
              <w:contextualSpacing/>
              <w:rPr>
                <w:rFonts w:ascii="Arial" w:eastAsia="Arial" w:hAnsi="Arial" w:cs="Arial"/>
                <w:color w:val="000000"/>
                <w:sz w:val="22"/>
              </w:rPr>
            </w:pPr>
            <w:r w:rsidRPr="00473935">
              <w:rPr>
                <w:rFonts w:ascii="Arial" w:eastAsia="Arial" w:hAnsi="Arial" w:cs="Arial"/>
                <w:color w:val="000000"/>
                <w:sz w:val="22"/>
              </w:rPr>
              <w:t>Construction of two coils on two different legs of single core transformer.</w:t>
            </w:r>
          </w:p>
          <w:p w:rsidR="00E133DF" w:rsidRPr="00473935" w:rsidRDefault="00E133DF" w:rsidP="00EC66BB">
            <w:pPr>
              <w:numPr>
                <w:ilvl w:val="0"/>
                <w:numId w:val="27"/>
              </w:numPr>
              <w:spacing w:after="12" w:line="360" w:lineRule="auto"/>
              <w:contextualSpacing/>
              <w:rPr>
                <w:rFonts w:ascii="Arial" w:eastAsia="Arial" w:hAnsi="Arial" w:cs="Arial"/>
                <w:color w:val="000000"/>
                <w:sz w:val="22"/>
              </w:rPr>
            </w:pPr>
            <w:r w:rsidRPr="00473935">
              <w:rPr>
                <w:rFonts w:ascii="Arial" w:eastAsia="Arial" w:hAnsi="Arial" w:cs="Arial"/>
                <w:color w:val="000000"/>
                <w:sz w:val="22"/>
              </w:rPr>
              <w:t>Procedure of checking mutual induction.</w:t>
            </w:r>
          </w:p>
          <w:p w:rsidR="00E133DF" w:rsidRPr="00473935" w:rsidRDefault="00E133DF" w:rsidP="005331DD">
            <w:pPr>
              <w:spacing w:line="360" w:lineRule="auto"/>
              <w:ind w:left="256"/>
              <w:rPr>
                <w:rFonts w:ascii="Arial" w:eastAsia="Arial" w:hAnsi="Arial" w:cs="Arial"/>
                <w:b/>
                <w:color w:val="000000"/>
                <w:sz w:val="22"/>
                <w:u w:val="single"/>
              </w:rPr>
            </w:pPr>
            <w:r w:rsidRPr="00473935">
              <w:rPr>
                <w:rFonts w:ascii="Arial" w:eastAsia="Arial" w:hAnsi="Arial" w:cs="Arial"/>
                <w:color w:val="000000"/>
                <w:sz w:val="22"/>
              </w:rPr>
              <w:t xml:space="preserve"> </w:t>
            </w:r>
            <w:r w:rsidRPr="00473935">
              <w:rPr>
                <w:rFonts w:ascii="Arial" w:eastAsia="Arial" w:hAnsi="Arial" w:cs="Arial"/>
                <w:b/>
                <w:color w:val="000000"/>
                <w:sz w:val="22"/>
                <w:u w:val="single"/>
              </w:rPr>
              <w:t xml:space="preserve"> Practical Activity</w:t>
            </w:r>
          </w:p>
          <w:p w:rsidR="00E133DF" w:rsidRPr="00473935" w:rsidRDefault="00E133DF" w:rsidP="005331DD">
            <w:pPr>
              <w:spacing w:after="12" w:line="360" w:lineRule="auto"/>
              <w:contextualSpacing/>
              <w:rPr>
                <w:rFonts w:ascii="Arial" w:eastAsia="Arial" w:hAnsi="Arial" w:cs="Arial"/>
                <w:color w:val="000000"/>
                <w:sz w:val="22"/>
              </w:rPr>
            </w:pPr>
            <w:r w:rsidRPr="00473935">
              <w:rPr>
                <w:rFonts w:ascii="Arial" w:eastAsia="Arial" w:hAnsi="Arial" w:cs="Arial"/>
                <w:color w:val="000000"/>
                <w:sz w:val="22"/>
              </w:rPr>
              <w:t>Verify Mutual induction</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Pr="00473935" w:rsidRDefault="00E133DF" w:rsidP="005331DD">
            <w:pPr>
              <w:spacing w:line="360" w:lineRule="auto"/>
              <w:ind w:left="720" w:hanging="718"/>
              <w:rPr>
                <w:rFonts w:ascii="Arial" w:eastAsia="Arial" w:hAnsi="Arial" w:cs="Arial"/>
                <w:b/>
                <w:color w:val="000000"/>
                <w:sz w:val="22"/>
              </w:rPr>
            </w:pPr>
            <w:r w:rsidRPr="00473935">
              <w:rPr>
                <w:rFonts w:ascii="Arial" w:eastAsia="Arial" w:hAnsi="Arial" w:cs="Arial"/>
                <w:b/>
                <w:color w:val="000000"/>
                <w:sz w:val="22"/>
              </w:rPr>
              <w:t xml:space="preserve">Total </w:t>
            </w:r>
          </w:p>
          <w:p w:rsidR="00E133DF" w:rsidRPr="00473935" w:rsidRDefault="00E133DF" w:rsidP="005331DD">
            <w:pPr>
              <w:spacing w:line="360" w:lineRule="auto"/>
              <w:ind w:left="720" w:hanging="718"/>
              <w:rPr>
                <w:rFonts w:ascii="Arial" w:eastAsia="Arial" w:hAnsi="Arial" w:cs="Arial"/>
                <w:color w:val="000000"/>
                <w:sz w:val="22"/>
              </w:rPr>
            </w:pPr>
            <w:r w:rsidRPr="00473935">
              <w:rPr>
                <w:rFonts w:ascii="Arial" w:eastAsia="Arial" w:hAnsi="Arial" w:cs="Arial"/>
                <w:color w:val="000000"/>
                <w:sz w:val="22"/>
              </w:rPr>
              <w:t xml:space="preserve">04 </w:t>
            </w:r>
            <w:r>
              <w:rPr>
                <w:rFonts w:ascii="Arial" w:eastAsia="Arial" w:hAnsi="Arial" w:cs="Arial"/>
                <w:color w:val="000000"/>
                <w:sz w:val="22"/>
              </w:rPr>
              <w:t>Hrs.</w:t>
            </w:r>
          </w:p>
          <w:p w:rsidR="00E133DF" w:rsidRPr="00473935"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473935" w:rsidRDefault="00E133DF" w:rsidP="005331DD">
            <w:pPr>
              <w:spacing w:line="360" w:lineRule="auto"/>
              <w:ind w:left="720" w:hanging="718"/>
              <w:rPr>
                <w:rFonts w:ascii="Arial" w:eastAsia="Arial" w:hAnsi="Arial" w:cs="Arial"/>
                <w:color w:val="000000"/>
                <w:sz w:val="22"/>
              </w:rPr>
            </w:pPr>
            <w:r w:rsidRPr="00473935">
              <w:rPr>
                <w:rFonts w:ascii="Arial" w:eastAsia="Arial" w:hAnsi="Arial" w:cs="Arial"/>
                <w:color w:val="000000"/>
                <w:sz w:val="22"/>
              </w:rPr>
              <w:t xml:space="preserve">01 </w:t>
            </w:r>
            <w:r>
              <w:rPr>
                <w:rFonts w:ascii="Arial" w:eastAsia="Arial" w:hAnsi="Arial" w:cs="Arial"/>
                <w:color w:val="000000"/>
                <w:sz w:val="22"/>
              </w:rPr>
              <w:t>Hrs.</w:t>
            </w:r>
          </w:p>
          <w:p w:rsidR="00E133DF" w:rsidRPr="00473935" w:rsidRDefault="00E133DF" w:rsidP="005331DD">
            <w:pPr>
              <w:spacing w:line="360" w:lineRule="auto"/>
              <w:ind w:left="-34"/>
              <w:rPr>
                <w:rFonts w:ascii="Arial" w:eastAsia="Arial" w:hAnsi="Arial" w:cs="Arial"/>
                <w:b/>
                <w:color w:val="000000"/>
                <w:sz w:val="22"/>
              </w:rPr>
            </w:pPr>
            <w:r w:rsidRPr="00473935">
              <w:rPr>
                <w:rFonts w:ascii="Arial" w:eastAsia="Arial" w:hAnsi="Arial" w:cs="Arial"/>
                <w:b/>
                <w:color w:val="000000"/>
                <w:sz w:val="22"/>
              </w:rPr>
              <w:t>Practical:</w:t>
            </w:r>
          </w:p>
          <w:p w:rsidR="00E133DF" w:rsidRPr="00473935" w:rsidRDefault="00E133DF" w:rsidP="005331DD">
            <w:pPr>
              <w:spacing w:line="360" w:lineRule="auto"/>
              <w:ind w:left="-34"/>
              <w:rPr>
                <w:rFonts w:ascii="Arial" w:eastAsia="Arial" w:hAnsi="Arial" w:cs="Arial"/>
                <w:color w:val="000000"/>
                <w:sz w:val="22"/>
              </w:rPr>
            </w:pPr>
            <w:r w:rsidRPr="00473935">
              <w:rPr>
                <w:rFonts w:ascii="Arial" w:eastAsia="Arial" w:hAnsi="Arial" w:cs="Arial"/>
                <w:color w:val="000000"/>
                <w:sz w:val="22"/>
              </w:rPr>
              <w:t xml:space="preserve">03 </w:t>
            </w:r>
            <w:r>
              <w:rPr>
                <w:rFonts w:ascii="Arial" w:eastAsia="Arial" w:hAnsi="Arial" w:cs="Arial"/>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Coils</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Voltmeter</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core</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Connecting leads.</w:t>
            </w:r>
          </w:p>
          <w:p w:rsidR="00E133DF" w:rsidRPr="00473935" w:rsidRDefault="00E133DF" w:rsidP="005331DD">
            <w:pPr>
              <w:spacing w:line="360" w:lineRule="auto"/>
              <w:rPr>
                <w:rFonts w:ascii="Arial" w:eastAsia="Arial" w:hAnsi="Arial" w:cs="Arial"/>
                <w:color w:val="000000"/>
                <w:sz w:val="22"/>
              </w:rPr>
            </w:pPr>
            <w:r w:rsidRPr="00473935">
              <w:rPr>
                <w:rFonts w:ascii="Arial" w:eastAsia="Arial" w:hAnsi="Arial" w:cs="Arial"/>
                <w:color w:val="000000"/>
                <w:sz w:val="22"/>
              </w:rPr>
              <w:t>AC source</w:t>
            </w:r>
          </w:p>
          <w:p w:rsidR="00E133DF" w:rsidRPr="00473935" w:rsidRDefault="00E133DF" w:rsidP="005331DD">
            <w:pPr>
              <w:spacing w:line="360" w:lineRule="auto"/>
              <w:rPr>
                <w:rFonts w:ascii="Arial" w:eastAsia="Arial" w:hAnsi="Arial" w:cs="Arial"/>
                <w:color w:val="000000"/>
                <w:sz w:val="22"/>
              </w:rPr>
            </w:pPr>
          </w:p>
          <w:p w:rsidR="00E133DF" w:rsidRPr="00473935" w:rsidRDefault="00E133DF" w:rsidP="005331DD">
            <w:pPr>
              <w:spacing w:line="360" w:lineRule="auto"/>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473935" w:rsidRDefault="00E133DF" w:rsidP="005331DD">
            <w:pPr>
              <w:spacing w:line="360" w:lineRule="auto"/>
              <w:ind w:left="2"/>
              <w:rPr>
                <w:rFonts w:ascii="Arial" w:eastAsia="Arial" w:hAnsi="Arial" w:cs="Arial"/>
                <w:bCs/>
                <w:color w:val="000000"/>
                <w:sz w:val="22"/>
              </w:rPr>
            </w:pPr>
            <w:r w:rsidRPr="00473935">
              <w:rPr>
                <w:rFonts w:ascii="Arial" w:eastAsia="Arial" w:hAnsi="Arial" w:cs="Arial"/>
                <w:bCs/>
                <w:color w:val="000000"/>
                <w:sz w:val="22"/>
              </w:rPr>
              <w:t>Class Room and workshop</w:t>
            </w:r>
          </w:p>
        </w:tc>
      </w:tr>
    </w:tbl>
    <w:p w:rsidR="00E133DF" w:rsidRPr="00EC6BCD" w:rsidRDefault="00E133DF" w:rsidP="00E133DF">
      <w:pPr>
        <w:pStyle w:val="Normal2"/>
      </w:pPr>
    </w:p>
    <w:p w:rsidR="00E133DF" w:rsidRDefault="00E133DF" w:rsidP="00E133DF">
      <w:pPr>
        <w:pStyle w:val="Normal2"/>
      </w:pPr>
    </w:p>
    <w:p w:rsidR="00E133DF" w:rsidRDefault="00E133DF" w:rsidP="00E133DF">
      <w:pPr>
        <w:pStyle w:val="Normal2"/>
      </w:pPr>
    </w:p>
    <w:p w:rsidR="00E133DF" w:rsidRDefault="00E133DF" w:rsidP="00E133DF">
      <w:pPr>
        <w:pStyle w:val="Normal2"/>
      </w:pPr>
    </w:p>
    <w:p w:rsidR="00E133DF" w:rsidRDefault="00E133DF" w:rsidP="00E133DF">
      <w:pPr>
        <w:pStyle w:val="Normal2"/>
      </w:pPr>
    </w:p>
    <w:p w:rsidR="00E133DF" w:rsidRDefault="00E133DF" w:rsidP="00E133DF">
      <w:pPr>
        <w:pStyle w:val="Normal2"/>
      </w:pPr>
    </w:p>
    <w:p w:rsidR="00E133DF" w:rsidRDefault="00E133DF" w:rsidP="00E133DF">
      <w:pPr>
        <w:pStyle w:val="Normal2"/>
      </w:pPr>
    </w:p>
    <w:p w:rsidR="00E133DF" w:rsidRDefault="00E133DF" w:rsidP="00E133DF">
      <w:pPr>
        <w:pStyle w:val="Normal2"/>
      </w:pPr>
    </w:p>
    <w:p w:rsidR="00E133DF" w:rsidRDefault="00E133DF" w:rsidP="00E133DF">
      <w:pPr>
        <w:pStyle w:val="Normal2"/>
      </w:pPr>
    </w:p>
    <w:p w:rsidR="00E133DF" w:rsidRDefault="00E133DF" w:rsidP="00E133DF">
      <w:pPr>
        <w:pStyle w:val="Normal2"/>
      </w:pPr>
    </w:p>
    <w:p w:rsidR="00E133DF" w:rsidRDefault="00E133DF" w:rsidP="00E133DF">
      <w:pPr>
        <w:pStyle w:val="Normal2"/>
      </w:pPr>
    </w:p>
    <w:p w:rsidR="00E133DF" w:rsidRPr="003461DB" w:rsidRDefault="00E133DF" w:rsidP="00E133DF">
      <w:pPr>
        <w:pStyle w:val="Normal2"/>
        <w:rPr>
          <w:rFonts w:eastAsiaTheme="minorHAnsi"/>
          <w:sz w:val="20"/>
        </w:rPr>
      </w:pPr>
    </w:p>
    <w:p w:rsidR="00E133DF" w:rsidRPr="0058642F" w:rsidRDefault="00E133DF" w:rsidP="00EC66BB">
      <w:pPr>
        <w:pStyle w:val="Heading3"/>
      </w:pPr>
      <w:bookmarkStart w:id="174" w:name="_Toc34889356"/>
      <w:bookmarkStart w:id="175" w:name="_Toc111625844"/>
      <w:r w:rsidRPr="0058642F">
        <w:t>Operate Single Phase Transformer</w:t>
      </w:r>
      <w:bookmarkEnd w:id="174"/>
      <w:bookmarkEnd w:id="175"/>
    </w:p>
    <w:p w:rsidR="00E133DF" w:rsidRDefault="00E133DF" w:rsidP="00E133DF">
      <w:pPr>
        <w:rPr>
          <w:rFonts w:ascii="Arial" w:eastAsia="Arial" w:hAnsi="Arial" w:cs="Arial"/>
          <w:b/>
          <w:color w:val="000000"/>
          <w:sz w:val="22"/>
          <w:lang w:val="pt-PT"/>
        </w:rPr>
      </w:pPr>
    </w:p>
    <w:p w:rsidR="00E133DF" w:rsidRPr="003A0F10" w:rsidRDefault="00E133DF" w:rsidP="00E133DF">
      <w:pPr>
        <w:rPr>
          <w:rFonts w:ascii="Arial" w:eastAsia="Arial" w:hAnsi="Arial" w:cs="Arial"/>
          <w:b/>
          <w:color w:val="000000"/>
          <w:sz w:val="22"/>
        </w:rPr>
      </w:pPr>
      <w:r w:rsidRPr="003A0F10">
        <w:rPr>
          <w:rFonts w:ascii="Arial" w:eastAsia="Arial" w:hAnsi="Arial" w:cs="Arial"/>
          <w:b/>
          <w:color w:val="000000"/>
          <w:sz w:val="22"/>
          <w:lang w:val="pt-PT"/>
        </w:rPr>
        <w:t xml:space="preserve">Objective: </w:t>
      </w:r>
      <w:r w:rsidRPr="003A0F10">
        <w:rPr>
          <w:rFonts w:ascii="Arial" w:hAnsi="Arial" w:cs="Arial"/>
          <w:sz w:val="22"/>
          <w:lang w:val="en-GB"/>
        </w:rPr>
        <w:t>This module covers the knowledge and  skills required to identify types of transformer, Measure transformer ratio of single phase transformer, make transformer winding, determine voltage regulation of single phase transformer with different load and perform parallel operation of single phase transformer.</w:t>
      </w:r>
    </w:p>
    <w:p w:rsidR="00E133DF" w:rsidRPr="003A0F10" w:rsidRDefault="00E133DF" w:rsidP="00E133DF">
      <w:pPr>
        <w:spacing w:before="240" w:line="360" w:lineRule="auto"/>
        <w:ind w:left="1260" w:hanging="1170"/>
        <w:jc w:val="both"/>
        <w:rPr>
          <w:rFonts w:ascii="Arial" w:eastAsia="Arial" w:hAnsi="Arial" w:cs="Arial"/>
          <w:color w:val="000000"/>
          <w:sz w:val="22"/>
        </w:rPr>
      </w:pPr>
      <w:r w:rsidRPr="003A0F10">
        <w:rPr>
          <w:rFonts w:ascii="Arial" w:eastAsia="Arial" w:hAnsi="Arial" w:cs="Arial"/>
          <w:b/>
          <w:color w:val="000000"/>
          <w:sz w:val="22"/>
        </w:rPr>
        <w:t>Duration: 21 Hours</w:t>
      </w:r>
      <w:r>
        <w:rPr>
          <w:rFonts w:ascii="Arial" w:eastAsia="Arial" w:hAnsi="Arial" w:cs="Arial"/>
          <w:color w:val="000000"/>
          <w:sz w:val="22"/>
        </w:rPr>
        <w:tab/>
      </w:r>
      <w:r>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b/>
          <w:color w:val="000000"/>
          <w:sz w:val="22"/>
        </w:rPr>
        <w:t>Theory: 6 Hours</w:t>
      </w:r>
      <w:r w:rsidRPr="003A0F10">
        <w:rPr>
          <w:rFonts w:ascii="Arial" w:eastAsia="Arial" w:hAnsi="Arial" w:cs="Arial"/>
          <w:b/>
          <w:color w:val="000000"/>
          <w:sz w:val="22"/>
        </w:rPr>
        <w:tab/>
      </w:r>
      <w:r w:rsidRPr="003A0F10">
        <w:rPr>
          <w:rFonts w:ascii="Arial" w:eastAsia="Arial" w:hAnsi="Arial" w:cs="Arial"/>
          <w:b/>
          <w:color w:val="000000"/>
          <w:sz w:val="22"/>
        </w:rPr>
        <w:tab/>
      </w:r>
      <w:r w:rsidRPr="003A0F10">
        <w:rPr>
          <w:rFonts w:ascii="Arial" w:eastAsia="Arial" w:hAnsi="Arial" w:cs="Arial"/>
          <w:color w:val="000000"/>
          <w:sz w:val="22"/>
        </w:rPr>
        <w:tab/>
      </w:r>
      <w:r>
        <w:rPr>
          <w:rFonts w:ascii="Arial" w:eastAsia="Arial" w:hAnsi="Arial" w:cs="Arial"/>
          <w:b/>
          <w:color w:val="000000"/>
          <w:sz w:val="22"/>
        </w:rPr>
        <w:t>Practice: 18</w:t>
      </w:r>
      <w:r w:rsidRPr="003A0F10">
        <w:rPr>
          <w:rFonts w:ascii="Arial" w:eastAsia="Arial" w:hAnsi="Arial" w:cs="Arial"/>
          <w:b/>
          <w:color w:val="000000"/>
          <w:sz w:val="22"/>
        </w:rPr>
        <w:t xml:space="preserve"> Hours</w:t>
      </w:r>
      <w:r w:rsidRPr="003A0F10">
        <w:rPr>
          <w:rFonts w:ascii="Arial" w:eastAsia="Arial" w:hAnsi="Arial" w:cs="Arial"/>
          <w:b/>
          <w:color w:val="000000"/>
          <w:sz w:val="22"/>
        </w:rPr>
        <w:tab/>
      </w:r>
      <w:r w:rsidRPr="003A0F10">
        <w:rPr>
          <w:rFonts w:ascii="Arial" w:eastAsia="Arial" w:hAnsi="Arial" w:cs="Arial"/>
          <w:b/>
          <w:color w:val="000000"/>
          <w:sz w:val="22"/>
        </w:rPr>
        <w:tab/>
      </w:r>
      <w:r w:rsidRPr="003A0F10">
        <w:rPr>
          <w:rFonts w:ascii="Arial" w:eastAsia="Arial" w:hAnsi="Arial" w:cs="Arial"/>
          <w:b/>
          <w:color w:val="000000"/>
          <w:sz w:val="22"/>
        </w:rPr>
        <w:tab/>
      </w:r>
      <w:r w:rsidRPr="003A0F10">
        <w:rPr>
          <w:rFonts w:ascii="Arial" w:eastAsia="Arial" w:hAnsi="Arial" w:cs="Arial"/>
          <w:b/>
          <w:color w:val="000000"/>
          <w:sz w:val="22"/>
        </w:rPr>
        <w:tab/>
        <w:t>Credit Hours: 2.1</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440"/>
      </w:tblGrid>
      <w:tr w:rsidR="00E133DF" w:rsidRPr="003A0F10"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Materials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Learning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Place </w:t>
            </w:r>
          </w:p>
        </w:tc>
      </w:tr>
      <w:tr w:rsidR="00E133DF" w:rsidRPr="003A0F10"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17"/>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t>Identify types of transformer.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Identify no of windings on primary and secondary side of transformer.</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Identify the types of transformer cores.</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Identify connection of the windings.</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Separate single phase, three phase and auto transformer.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numPr>
                <w:ilvl w:val="0"/>
                <w:numId w:val="29"/>
              </w:numPr>
              <w:spacing w:line="360" w:lineRule="auto"/>
              <w:contextualSpacing/>
              <w:rPr>
                <w:rFonts w:ascii="Arial" w:eastAsia="Arial" w:hAnsi="Arial" w:cs="Arial"/>
                <w:bCs/>
                <w:iCs/>
                <w:color w:val="000000"/>
                <w:sz w:val="22"/>
              </w:rPr>
            </w:pPr>
            <w:r w:rsidRPr="003A0F10">
              <w:rPr>
                <w:rFonts w:ascii="Arial" w:eastAsia="Arial" w:hAnsi="Arial" w:cs="Arial"/>
                <w:bCs/>
                <w:iCs/>
                <w:color w:val="000000"/>
                <w:sz w:val="22"/>
              </w:rPr>
              <w:lastRenderedPageBreak/>
              <w:t>Identification of no of winding on primary and secondary side of transformer.</w:t>
            </w:r>
          </w:p>
          <w:p w:rsidR="00E133DF" w:rsidRPr="003A0F10" w:rsidRDefault="00E133DF" w:rsidP="00EC66BB">
            <w:pPr>
              <w:numPr>
                <w:ilvl w:val="0"/>
                <w:numId w:val="29"/>
              </w:numPr>
              <w:spacing w:line="360" w:lineRule="auto"/>
              <w:contextualSpacing/>
              <w:rPr>
                <w:rFonts w:ascii="Arial" w:eastAsia="Arial" w:hAnsi="Arial" w:cs="Arial"/>
                <w:bCs/>
                <w:iCs/>
                <w:color w:val="000000"/>
                <w:sz w:val="22"/>
              </w:rPr>
            </w:pPr>
            <w:r w:rsidRPr="003A0F10">
              <w:rPr>
                <w:rFonts w:ascii="Arial" w:eastAsia="Arial" w:hAnsi="Arial" w:cs="Arial"/>
                <w:bCs/>
                <w:iCs/>
                <w:color w:val="000000"/>
                <w:sz w:val="22"/>
              </w:rPr>
              <w:t>Identification of transformer core.</w:t>
            </w:r>
          </w:p>
          <w:p w:rsidR="00E133DF" w:rsidRPr="003A0F10" w:rsidRDefault="00E133DF" w:rsidP="00EC66BB">
            <w:pPr>
              <w:numPr>
                <w:ilvl w:val="0"/>
                <w:numId w:val="29"/>
              </w:numPr>
              <w:spacing w:line="360" w:lineRule="auto"/>
              <w:contextualSpacing/>
              <w:rPr>
                <w:rFonts w:ascii="Arial" w:eastAsia="Arial" w:hAnsi="Arial" w:cs="Arial"/>
                <w:bCs/>
                <w:iCs/>
                <w:color w:val="000000"/>
                <w:sz w:val="22"/>
              </w:rPr>
            </w:pPr>
            <w:r w:rsidRPr="003A0F10">
              <w:rPr>
                <w:rFonts w:ascii="Arial" w:eastAsia="Arial" w:hAnsi="Arial" w:cs="Arial"/>
                <w:bCs/>
                <w:iCs/>
                <w:color w:val="000000"/>
                <w:sz w:val="22"/>
              </w:rPr>
              <w:t>Connection of transformer winding.</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bCs/>
                <w:iCs/>
                <w:color w:val="000000"/>
                <w:sz w:val="22"/>
              </w:rPr>
            </w:pPr>
            <w:r w:rsidRPr="003A0F10">
              <w:rPr>
                <w:rFonts w:ascii="Arial" w:eastAsia="Arial" w:hAnsi="Arial" w:cs="Arial"/>
                <w:color w:val="000000"/>
                <w:sz w:val="22"/>
              </w:rPr>
              <w:t>Identify types of transformer.</w:t>
            </w:r>
          </w:p>
          <w:p w:rsidR="00E133DF" w:rsidRPr="003A0F10" w:rsidRDefault="00E133DF" w:rsidP="005331DD">
            <w:pPr>
              <w:spacing w:line="360" w:lineRule="auto"/>
              <w:rPr>
                <w:rFonts w:ascii="Arial" w:eastAsia="Arial" w:hAnsi="Arial" w:cs="Arial"/>
                <w:bCs/>
                <w:iCs/>
                <w:color w:val="000000"/>
                <w:sz w:val="22"/>
              </w:rPr>
            </w:pPr>
          </w:p>
          <w:p w:rsidR="00E133DF" w:rsidRPr="003A0F10" w:rsidRDefault="00E133DF" w:rsidP="005331DD">
            <w:pPr>
              <w:spacing w:line="360" w:lineRule="auto"/>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04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03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Single phase transformers.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17"/>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t>Measure transformation ratio of single phase transformer.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volt meters on both side of the transformer.</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Apply rated voltage to the primary.</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Note the volt meter reading.</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Calculate transformation ratio using ratio formula.</w:t>
            </w:r>
          </w:p>
          <w:p w:rsidR="00E133DF" w:rsidRPr="003A0F10" w:rsidRDefault="00E133DF" w:rsidP="00EC66BB">
            <w:pPr>
              <w:numPr>
                <w:ilvl w:val="0"/>
                <w:numId w:val="26"/>
              </w:numPr>
              <w:spacing w:line="360" w:lineRule="auto"/>
              <w:contextualSpacing/>
              <w:rPr>
                <w:rFonts w:ascii="Arial" w:eastAsia="Arial" w:hAnsi="Arial" w:cs="Arial"/>
                <w:b/>
                <w:color w:val="000000"/>
                <w:sz w:val="22"/>
              </w:rPr>
            </w:pPr>
            <w:r w:rsidRPr="003A0F10">
              <w:rPr>
                <w:rFonts w:ascii="Arial" w:eastAsia="Calibri" w:hAnsi="Arial" w:cs="Arial"/>
                <w:color w:val="000000" w:themeColor="text1"/>
                <w:sz w:val="22"/>
              </w:rPr>
              <w:t>Repeat the procedure for different secondary tapping.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pStyle w:val="ListParagraph"/>
              <w:numPr>
                <w:ilvl w:val="0"/>
                <w:numId w:val="84"/>
              </w:numPr>
              <w:spacing w:line="360" w:lineRule="auto"/>
              <w:rPr>
                <w:rFonts w:ascii="Arial" w:eastAsia="Arial" w:hAnsi="Arial" w:cs="Arial"/>
                <w:bCs/>
                <w:iCs/>
                <w:color w:val="000000"/>
                <w:sz w:val="22"/>
              </w:rPr>
            </w:pPr>
            <w:r w:rsidRPr="003A0F10">
              <w:rPr>
                <w:rFonts w:ascii="Arial" w:eastAsia="Calibri" w:hAnsi="Arial" w:cs="Arial"/>
                <w:color w:val="000000" w:themeColor="text1"/>
                <w:sz w:val="22"/>
              </w:rPr>
              <w:t>Connection of voltmeters with both side of the transformer.</w:t>
            </w:r>
          </w:p>
          <w:p w:rsidR="00E133DF" w:rsidRPr="003A0F10" w:rsidRDefault="00E133DF" w:rsidP="00EC66BB">
            <w:pPr>
              <w:pStyle w:val="ListParagraph"/>
              <w:numPr>
                <w:ilvl w:val="0"/>
                <w:numId w:val="84"/>
              </w:numPr>
              <w:spacing w:line="360" w:lineRule="auto"/>
              <w:rPr>
                <w:rFonts w:ascii="Arial" w:eastAsia="Arial" w:hAnsi="Arial" w:cs="Arial"/>
                <w:bCs/>
                <w:iCs/>
                <w:color w:val="000000"/>
                <w:sz w:val="22"/>
              </w:rPr>
            </w:pPr>
            <w:r w:rsidRPr="003A0F10">
              <w:rPr>
                <w:rFonts w:ascii="Arial" w:eastAsia="Calibri" w:hAnsi="Arial" w:cs="Arial"/>
                <w:color w:val="000000" w:themeColor="text1"/>
                <w:sz w:val="22"/>
              </w:rPr>
              <w:t>Calculation of transformation ratio using ratio formula</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ind w:left="254" w:hanging="254"/>
              <w:rPr>
                <w:rFonts w:ascii="Arial" w:eastAsia="Arial" w:hAnsi="Arial" w:cs="Arial"/>
                <w:color w:val="000000"/>
                <w:sz w:val="22"/>
              </w:rPr>
            </w:pPr>
            <w:r w:rsidRPr="003A0F10">
              <w:rPr>
                <w:rFonts w:ascii="Arial" w:eastAsia="Arial" w:hAnsi="Arial" w:cs="Arial"/>
                <w:color w:val="000000"/>
                <w:sz w:val="22"/>
              </w:rPr>
              <w:t xml:space="preserve">Measure transformation </w:t>
            </w:r>
          </w:p>
          <w:p w:rsidR="00E133DF" w:rsidRPr="003A0F10" w:rsidRDefault="00E133DF" w:rsidP="005331DD">
            <w:pPr>
              <w:spacing w:line="360" w:lineRule="auto"/>
              <w:ind w:left="254" w:hanging="254"/>
              <w:rPr>
                <w:rFonts w:ascii="Arial" w:eastAsia="Arial" w:hAnsi="Arial" w:cs="Arial"/>
                <w:color w:val="000000"/>
                <w:sz w:val="22"/>
              </w:rPr>
            </w:pPr>
            <w:r w:rsidRPr="003A0F10">
              <w:rPr>
                <w:rFonts w:ascii="Arial" w:eastAsia="Arial" w:hAnsi="Arial" w:cs="Arial"/>
                <w:color w:val="000000"/>
                <w:sz w:val="22"/>
              </w:rPr>
              <w:t xml:space="preserve">ratio of single phase </w:t>
            </w:r>
          </w:p>
          <w:p w:rsidR="00E133DF" w:rsidRPr="003A0F10" w:rsidRDefault="00E133DF" w:rsidP="005331DD">
            <w:pPr>
              <w:spacing w:line="360" w:lineRule="auto"/>
              <w:ind w:left="254" w:hanging="254"/>
              <w:rPr>
                <w:rFonts w:ascii="Arial" w:eastAsia="Arial" w:hAnsi="Arial" w:cs="Arial"/>
                <w:bCs/>
                <w:color w:val="000000"/>
                <w:sz w:val="22"/>
              </w:rPr>
            </w:pPr>
            <w:r w:rsidRPr="003A0F10">
              <w:rPr>
                <w:rFonts w:ascii="Arial" w:eastAsia="Arial" w:hAnsi="Arial" w:cs="Arial"/>
                <w:color w:val="000000"/>
                <w:sz w:val="22"/>
              </w:rPr>
              <w:t>Transformer.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04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03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Single phase transformer.</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Voltmeters.</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Connecting wires.</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after="136"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17"/>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t>Make transformer winding</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color w:val="000000"/>
                <w:sz w:val="22"/>
              </w:rPr>
            </w:pPr>
            <w:r w:rsidRPr="003A0F10">
              <w:rPr>
                <w:rFonts w:ascii="Arial" w:eastAsia="Arial" w:hAnsi="Arial" w:cs="Arial"/>
                <w:b/>
                <w:color w:val="000000"/>
                <w:sz w:val="22"/>
              </w:rPr>
              <w:t xml:space="preserve">Trainee must be able to: </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Design the core of transformer according to the transformer rating.</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Select the wire for primary and secondary winding.</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Perform winding according to require turns with the help of winding machine.</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Cover the winding with insulating paper.</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Adjust the core pieces into the winding.</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Remove the insulation of enameled wire.</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Cover the ends of wire with sleeve.</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Perform continuity test with ohm meter.</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Design of core in single phase transformer.</w:t>
            </w:r>
          </w:p>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Selection of wire for primary and secondary winding.</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Winding procedure of single phase transformer.</w:t>
            </w:r>
          </w:p>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lastRenderedPageBreak/>
              <w:t>Adjustment of core pieces into the winding.</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Checking continuity of winding with ohm meter.</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Arial" w:hAnsi="Arial" w:cs="Arial"/>
                <w:color w:val="000000"/>
                <w:sz w:val="22"/>
              </w:rPr>
              <w:t>Make transformer winding</w:t>
            </w:r>
          </w:p>
          <w:p w:rsidR="00E133DF" w:rsidRPr="003A0F10" w:rsidRDefault="00E133DF" w:rsidP="005331DD">
            <w:pPr>
              <w:spacing w:line="360" w:lineRule="auto"/>
              <w:ind w:left="164"/>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07</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lastRenderedPageBreak/>
              <w:t>Practical:</w:t>
            </w:r>
          </w:p>
          <w:p w:rsidR="00E133DF" w:rsidRPr="003A0F10" w:rsidRDefault="00E133DF" w:rsidP="005331DD">
            <w:pPr>
              <w:spacing w:line="360" w:lineRule="auto"/>
              <w:ind w:left="-34"/>
              <w:rPr>
                <w:rFonts w:ascii="Arial" w:eastAsia="Arial" w:hAnsi="Arial" w:cs="Arial"/>
                <w:color w:val="000000"/>
                <w:sz w:val="22"/>
              </w:rPr>
            </w:pPr>
            <w:r>
              <w:rPr>
                <w:rFonts w:ascii="Arial" w:eastAsia="Arial" w:hAnsi="Arial" w:cs="Arial"/>
                <w:color w:val="000000"/>
                <w:sz w:val="22"/>
              </w:rPr>
              <w:t>06</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lastRenderedPageBreak/>
              <w:t>Winding wire.</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Winding machine.</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Ohmmeter.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Sleeve.</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Hammer.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Insulating paper.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lastRenderedPageBreak/>
              <w:t>Single phase transformer.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Core</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Cs/>
                <w:color w:val="000000"/>
                <w:sz w:val="22"/>
              </w:rPr>
              <w:lastRenderedPageBreak/>
              <w:t>Class Room and workshop</w:t>
            </w:r>
          </w:p>
        </w:tc>
      </w:tr>
      <w:tr w:rsidR="00E133DF" w:rsidRPr="003A0F10"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17"/>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t>Determine voltage regulation of single phase transformer with different loads.</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b/>
                <w:color w:val="000000"/>
                <w:sz w:val="22"/>
              </w:rPr>
            </w:pPr>
            <w:r w:rsidRPr="003A0F10">
              <w:rPr>
                <w:rFonts w:ascii="Arial" w:eastAsia="Arial" w:hAnsi="Arial" w:cs="Arial"/>
                <w:b/>
                <w:color w:val="000000"/>
                <w:sz w:val="22"/>
              </w:rPr>
              <w:t>Trainee must be able to</w:t>
            </w:r>
          </w:p>
          <w:p w:rsidR="00E133DF" w:rsidRPr="003A0F10"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volt meter to the primary side of transformer.</w:t>
            </w:r>
          </w:p>
          <w:p w:rsidR="00E133DF" w:rsidRPr="003A0F10"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the voltmeter to secondary side of transformer.</w:t>
            </w:r>
          </w:p>
          <w:p w:rsidR="00E133DF" w:rsidRPr="003A0F10"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lastRenderedPageBreak/>
              <w:t>Connect resistive load to secondary side.</w:t>
            </w:r>
          </w:p>
          <w:p w:rsidR="00E133DF" w:rsidRPr="003A0F10"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Apply rated voltage to primary side of transformer.</w:t>
            </w:r>
          </w:p>
          <w:p w:rsidR="00E133DF" w:rsidRPr="003A0F10"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Calculate voltage drop and voltage regulations (%) from meter readings.</w:t>
            </w:r>
          </w:p>
          <w:p w:rsidR="00E133DF" w:rsidRPr="003A0F10"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Repeat procedure for inductive load.</w:t>
            </w:r>
          </w:p>
          <w:p w:rsidR="00E133DF" w:rsidRPr="003A0F10" w:rsidRDefault="00E133DF" w:rsidP="00EC66BB">
            <w:pPr>
              <w:numPr>
                <w:ilvl w:val="0"/>
                <w:numId w:val="25"/>
              </w:numPr>
              <w:spacing w:line="360" w:lineRule="auto"/>
              <w:contextualSpacing/>
              <w:rPr>
                <w:rFonts w:ascii="Arial" w:eastAsia="Arial" w:hAnsi="Arial" w:cs="Arial"/>
                <w:b/>
                <w:color w:val="000000"/>
                <w:sz w:val="22"/>
              </w:rPr>
            </w:pPr>
            <w:r w:rsidRPr="003A0F10">
              <w:rPr>
                <w:rFonts w:ascii="Arial" w:eastAsia="Calibri" w:hAnsi="Arial" w:cs="Arial"/>
                <w:color w:val="000000" w:themeColor="text1"/>
                <w:sz w:val="22"/>
              </w:rPr>
              <w:t>Repeat procedure for capacitive load.</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numPr>
                <w:ilvl w:val="0"/>
                <w:numId w:val="29"/>
              </w:numPr>
              <w:spacing w:after="12"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Connection of voltmeters with primary and secondary sides of transformer.</w:t>
            </w:r>
          </w:p>
          <w:p w:rsidR="00E133DF" w:rsidRPr="003A0F10" w:rsidRDefault="00E133DF" w:rsidP="00EC66BB">
            <w:pPr>
              <w:numPr>
                <w:ilvl w:val="0"/>
                <w:numId w:val="29"/>
              </w:numPr>
              <w:spacing w:after="12" w:line="360" w:lineRule="auto"/>
              <w:contextualSpacing/>
              <w:rPr>
                <w:rFonts w:ascii="Arial" w:eastAsia="Arial" w:hAnsi="Arial" w:cs="Arial"/>
                <w:color w:val="000000"/>
                <w:sz w:val="22"/>
              </w:rPr>
            </w:pPr>
            <w:r w:rsidRPr="003A0F10">
              <w:rPr>
                <w:rFonts w:ascii="Arial" w:eastAsia="Arial" w:hAnsi="Arial" w:cs="Arial"/>
                <w:color w:val="000000"/>
                <w:sz w:val="22"/>
              </w:rPr>
              <w:t>Calculation of voltage drop and voltage regulation for different loads.</w:t>
            </w:r>
          </w:p>
          <w:p w:rsidR="00E133DF" w:rsidRDefault="00E133DF" w:rsidP="005331DD">
            <w:pPr>
              <w:spacing w:after="160" w:line="360" w:lineRule="auto"/>
              <w:ind w:left="256"/>
              <w:rPr>
                <w:rFonts w:ascii="Arial" w:eastAsia="Arial" w:hAnsi="Arial" w:cs="Arial"/>
                <w:b/>
                <w:color w:val="000000"/>
                <w:sz w:val="22"/>
                <w:u w:val="single"/>
              </w:rPr>
            </w:pPr>
          </w:p>
          <w:p w:rsidR="00E133DF" w:rsidRDefault="00E133DF" w:rsidP="005331DD">
            <w:pPr>
              <w:spacing w:after="160" w:line="360" w:lineRule="auto"/>
              <w:ind w:left="256"/>
              <w:rPr>
                <w:rFonts w:ascii="Arial" w:eastAsia="Arial" w:hAnsi="Arial" w:cs="Arial"/>
                <w:b/>
                <w:color w:val="000000"/>
                <w:sz w:val="22"/>
                <w:u w:val="single"/>
              </w:rPr>
            </w:pPr>
          </w:p>
          <w:p w:rsidR="00E133DF" w:rsidRPr="003A0F10" w:rsidRDefault="00E133DF" w:rsidP="005331DD">
            <w:pPr>
              <w:spacing w:after="160"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after="12" w:line="360" w:lineRule="auto"/>
              <w:ind w:left="164"/>
              <w:contextualSpacing/>
              <w:rPr>
                <w:rFonts w:ascii="Arial" w:eastAsia="Arial" w:hAnsi="Arial" w:cs="Arial"/>
                <w:color w:val="000000"/>
                <w:sz w:val="22"/>
              </w:rPr>
            </w:pPr>
            <w:r w:rsidRPr="003A0F10">
              <w:rPr>
                <w:rFonts w:ascii="Arial" w:eastAsia="Arial" w:hAnsi="Arial" w:cs="Arial"/>
                <w:color w:val="000000"/>
                <w:sz w:val="22"/>
              </w:rPr>
              <w:t>Determine voltage regulation of single phase transformer with different loads.</w:t>
            </w:r>
          </w:p>
          <w:p w:rsidR="00E133DF" w:rsidRPr="003A0F10" w:rsidRDefault="00E133DF" w:rsidP="005331DD">
            <w:pPr>
              <w:spacing w:after="12" w:line="360" w:lineRule="auto"/>
              <w:ind w:left="164"/>
              <w:contextualSpacing/>
              <w:rPr>
                <w:rFonts w:ascii="Arial" w:eastAsia="Arial" w:hAnsi="Arial" w:cs="Arial"/>
                <w:color w:val="000000"/>
                <w:sz w:val="22"/>
              </w:rPr>
            </w:pPr>
          </w:p>
          <w:p w:rsidR="00E133DF" w:rsidRPr="003A0F10" w:rsidRDefault="00E133DF" w:rsidP="005331DD">
            <w:pPr>
              <w:spacing w:after="12" w:line="360" w:lineRule="auto"/>
              <w:ind w:left="164"/>
              <w:contextualSpacing/>
              <w:rPr>
                <w:rFonts w:ascii="Arial" w:eastAsia="Arial" w:hAnsi="Arial" w:cs="Arial"/>
                <w:color w:val="000000"/>
                <w:sz w:val="22"/>
              </w:rPr>
            </w:pPr>
          </w:p>
          <w:p w:rsidR="00E133DF" w:rsidRPr="003A0F10" w:rsidRDefault="00E133DF" w:rsidP="005331DD">
            <w:pPr>
              <w:spacing w:after="12" w:line="360" w:lineRule="auto"/>
              <w:ind w:left="164"/>
              <w:contextualSpacing/>
              <w:rPr>
                <w:rFonts w:ascii="Arial" w:eastAsia="Arial" w:hAnsi="Arial" w:cs="Arial"/>
                <w:color w:val="000000"/>
                <w:sz w:val="22"/>
              </w:rPr>
            </w:pPr>
          </w:p>
          <w:p w:rsidR="00E133DF" w:rsidRPr="003A0F10" w:rsidRDefault="00E133DF" w:rsidP="005331DD">
            <w:pPr>
              <w:spacing w:after="12" w:line="360" w:lineRule="auto"/>
              <w:ind w:left="164"/>
              <w:contextualSpacing/>
              <w:rPr>
                <w:rFonts w:ascii="Arial" w:eastAsia="Arial" w:hAnsi="Arial" w:cs="Arial"/>
                <w:color w:val="000000"/>
                <w:sz w:val="22"/>
              </w:rPr>
            </w:pPr>
          </w:p>
          <w:p w:rsidR="00E133DF" w:rsidRPr="003A0F10" w:rsidRDefault="00E133DF" w:rsidP="005331DD">
            <w:pPr>
              <w:spacing w:after="12" w:line="360" w:lineRule="auto"/>
              <w:ind w:left="164"/>
              <w:contextualSpacing/>
              <w:rPr>
                <w:rFonts w:ascii="Arial" w:eastAsia="Arial" w:hAnsi="Arial" w:cs="Arial"/>
                <w:color w:val="000000"/>
                <w:sz w:val="22"/>
              </w:rPr>
            </w:pPr>
          </w:p>
          <w:p w:rsidR="00E133DF" w:rsidRPr="003A0F10" w:rsidRDefault="00E133DF" w:rsidP="005331DD">
            <w:pPr>
              <w:spacing w:after="12" w:line="360" w:lineRule="auto"/>
              <w:ind w:left="164"/>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04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lastRenderedPageBreak/>
              <w:t xml:space="preserve">03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lastRenderedPageBreak/>
              <w:t>Different loads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Single phase transformer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Cs/>
                <w:color w:val="000000"/>
                <w:sz w:val="22"/>
              </w:rPr>
              <w:t>Class Room and workshop</w:t>
            </w:r>
          </w:p>
        </w:tc>
      </w:tr>
      <w:tr w:rsidR="00E133DF" w:rsidRPr="003A0F10" w:rsidTr="005331DD">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17"/>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t>Perform parallel operation of single phase transformer.</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357" w:hanging="283"/>
              <w:rPr>
                <w:rFonts w:ascii="Arial" w:eastAsia="Arial" w:hAnsi="Arial" w:cs="Arial"/>
                <w:b/>
                <w:color w:val="000000"/>
                <w:sz w:val="22"/>
              </w:rPr>
            </w:pPr>
            <w:r w:rsidRPr="003A0F10">
              <w:rPr>
                <w:rFonts w:ascii="Arial" w:eastAsia="Arial" w:hAnsi="Arial" w:cs="Arial"/>
                <w:b/>
                <w:color w:val="000000"/>
                <w:sz w:val="22"/>
              </w:rPr>
              <w:t>Trainee must be able to</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Identify two transformers having same rated voltage, frequency and transformation ratio.</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Mark the terminals with the help of polarity test.</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lastRenderedPageBreak/>
              <w:t>Connect secondary sides of both transformers in parallel.</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 xml:space="preserve"> Connect secondary sides of both transformers with load bus bar having ampere meters between them.</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the primary side of both transformers in parallel.</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primary side of transformer with generation bus bar.</w:t>
            </w:r>
          </w:p>
          <w:p w:rsidR="00E133DF" w:rsidRPr="00467816" w:rsidRDefault="00E133DF" w:rsidP="00EC66BB">
            <w:pPr>
              <w:numPr>
                <w:ilvl w:val="0"/>
                <w:numId w:val="28"/>
              </w:numPr>
              <w:spacing w:after="245" w:line="360" w:lineRule="auto"/>
              <w:contextualSpacing/>
              <w:rPr>
                <w:rFonts w:ascii="Arial" w:eastAsia="Times New Roman" w:hAnsi="Arial" w:cs="Arial"/>
                <w:bCs/>
                <w:color w:val="000000"/>
                <w:sz w:val="22"/>
              </w:rPr>
            </w:pPr>
            <w:r w:rsidRPr="003A0F10">
              <w:rPr>
                <w:rFonts w:ascii="Arial" w:eastAsia="Calibri" w:hAnsi="Arial" w:cs="Arial"/>
                <w:color w:val="000000" w:themeColor="text1"/>
                <w:sz w:val="22"/>
              </w:rPr>
              <w:t>Adjust the ammeter readings to zero by adding inductor and resistor in series with secondary side of the transformer.</w:t>
            </w:r>
          </w:p>
          <w:p w:rsidR="00E133DF" w:rsidRPr="003A0F10" w:rsidRDefault="00E133DF" w:rsidP="005331DD">
            <w:pPr>
              <w:spacing w:after="245" w:line="360" w:lineRule="auto"/>
              <w:ind w:left="720"/>
              <w:contextualSpacing/>
              <w:rPr>
                <w:rFonts w:ascii="Arial" w:eastAsia="Times New Roman" w:hAnsi="Arial" w:cs="Arial"/>
                <w:bCs/>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pStyle w:val="ListParagraph"/>
              <w:numPr>
                <w:ilvl w:val="0"/>
                <w:numId w:val="28"/>
              </w:numPr>
              <w:spacing w:line="360" w:lineRule="auto"/>
              <w:rPr>
                <w:rFonts w:ascii="Arial" w:eastAsia="Arial" w:hAnsi="Arial" w:cs="Arial"/>
                <w:color w:val="000000"/>
                <w:sz w:val="22"/>
              </w:rPr>
            </w:pPr>
            <w:r w:rsidRPr="003A0F10">
              <w:rPr>
                <w:rFonts w:ascii="Arial" w:eastAsia="Arial" w:hAnsi="Arial" w:cs="Arial"/>
                <w:color w:val="000000"/>
                <w:sz w:val="22"/>
              </w:rPr>
              <w:lastRenderedPageBreak/>
              <w:t>Identification of transformers.</w:t>
            </w:r>
          </w:p>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Conditions for paralleling of single phase transformers.</w:t>
            </w:r>
          </w:p>
          <w:p w:rsidR="00E133DF" w:rsidRPr="003A0F10" w:rsidRDefault="00E133DF" w:rsidP="00EC66BB">
            <w:pPr>
              <w:numPr>
                <w:ilvl w:val="0"/>
                <w:numId w:val="29"/>
              </w:numPr>
              <w:spacing w:after="12" w:line="360" w:lineRule="auto"/>
              <w:contextualSpacing/>
              <w:rPr>
                <w:rFonts w:ascii="Arial" w:eastAsia="Arial" w:hAnsi="Arial" w:cs="Arial"/>
                <w:color w:val="000000"/>
                <w:sz w:val="22"/>
              </w:rPr>
            </w:pPr>
            <w:r w:rsidRPr="003A0F10">
              <w:rPr>
                <w:rFonts w:ascii="Arial" w:eastAsia="Arial" w:hAnsi="Arial" w:cs="Arial"/>
                <w:color w:val="000000"/>
                <w:sz w:val="22"/>
              </w:rPr>
              <w:t>Polarity test of single phase transformer.</w:t>
            </w:r>
          </w:p>
          <w:p w:rsidR="00E133DF" w:rsidRPr="003A0F10" w:rsidRDefault="00E133DF" w:rsidP="00EC66BB">
            <w:pPr>
              <w:numPr>
                <w:ilvl w:val="0"/>
                <w:numId w:val="29"/>
              </w:numPr>
              <w:spacing w:after="12"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Connection of transformers with generation and load buses.</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after="12" w:line="360" w:lineRule="auto"/>
              <w:contextualSpacing/>
              <w:rPr>
                <w:rFonts w:ascii="Arial" w:eastAsia="Arial" w:hAnsi="Arial" w:cs="Arial"/>
                <w:color w:val="000000"/>
                <w:sz w:val="22"/>
              </w:rPr>
            </w:pPr>
            <w:r w:rsidRPr="003A0F10">
              <w:rPr>
                <w:rFonts w:ascii="Arial" w:eastAsia="Arial" w:hAnsi="Arial" w:cs="Arial"/>
                <w:color w:val="000000"/>
                <w:sz w:val="22"/>
              </w:rPr>
              <w:t>Perform parallel operation of single phase transformer.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05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02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lastRenderedPageBreak/>
              <w:t xml:space="preserve">03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lastRenderedPageBreak/>
              <w:t>transformers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leads.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DC source</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Resistor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Inductor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Ammeter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bCs/>
                <w:color w:val="000000"/>
                <w:sz w:val="22"/>
              </w:rPr>
            </w:pPr>
            <w:r w:rsidRPr="003A0F10">
              <w:rPr>
                <w:rFonts w:ascii="Arial" w:eastAsia="Arial" w:hAnsi="Arial" w:cs="Arial"/>
                <w:bCs/>
                <w:color w:val="000000"/>
                <w:sz w:val="22"/>
              </w:rPr>
              <w:t>Class Room</w:t>
            </w:r>
          </w:p>
          <w:p w:rsidR="00E133DF" w:rsidRPr="003A0F10" w:rsidRDefault="00E133DF" w:rsidP="005331DD">
            <w:pPr>
              <w:spacing w:line="360" w:lineRule="auto"/>
              <w:ind w:left="2"/>
              <w:rPr>
                <w:rFonts w:ascii="Arial" w:eastAsia="Arial" w:hAnsi="Arial" w:cs="Arial"/>
                <w:bCs/>
                <w:color w:val="000000"/>
                <w:sz w:val="22"/>
              </w:rPr>
            </w:pPr>
            <w:r w:rsidRPr="003A0F10">
              <w:rPr>
                <w:rFonts w:ascii="Arial" w:eastAsia="Arial" w:hAnsi="Arial" w:cs="Arial"/>
                <w:bCs/>
                <w:color w:val="000000"/>
                <w:sz w:val="22"/>
              </w:rPr>
              <w:t>And workshop</w:t>
            </w:r>
          </w:p>
        </w:tc>
      </w:tr>
    </w:tbl>
    <w:p w:rsidR="00E133DF" w:rsidRPr="00EC6BCD" w:rsidRDefault="00E133DF" w:rsidP="00EC66BB">
      <w:pPr>
        <w:pStyle w:val="Heading3"/>
      </w:pPr>
      <w:bookmarkStart w:id="176" w:name="_Toc34889357"/>
      <w:bookmarkStart w:id="177" w:name="_Toc111625845"/>
      <w:r w:rsidRPr="00EC6BCD">
        <w:lastRenderedPageBreak/>
        <w:t>Perform Tests on Single Phase Transformer</w:t>
      </w:r>
      <w:bookmarkEnd w:id="176"/>
      <w:bookmarkEnd w:id="177"/>
    </w:p>
    <w:p w:rsidR="00E133DF" w:rsidRPr="00EC6BCD" w:rsidRDefault="00E133DF" w:rsidP="00E133DF">
      <w:pPr>
        <w:spacing w:line="360" w:lineRule="auto"/>
        <w:rPr>
          <w:rFonts w:ascii="Arial" w:eastAsia="Arial" w:hAnsi="Arial" w:cs="Arial"/>
          <w:b/>
          <w:color w:val="000000"/>
          <w:sz w:val="24"/>
          <w:szCs w:val="24"/>
          <w:lang w:val="pt-PT"/>
        </w:rPr>
      </w:pPr>
    </w:p>
    <w:p w:rsidR="00E133DF" w:rsidRPr="003A0F10" w:rsidRDefault="00E133DF" w:rsidP="00E133DF">
      <w:pPr>
        <w:spacing w:line="360" w:lineRule="auto"/>
        <w:rPr>
          <w:rFonts w:ascii="Arial" w:hAnsi="Arial" w:cs="Arial"/>
          <w:sz w:val="22"/>
        </w:rPr>
      </w:pPr>
      <w:r w:rsidRPr="003A0F10">
        <w:rPr>
          <w:rFonts w:ascii="Arial" w:eastAsia="Arial" w:hAnsi="Arial" w:cs="Arial"/>
          <w:b/>
          <w:color w:val="000000"/>
          <w:sz w:val="22"/>
          <w:lang w:val="pt-PT"/>
        </w:rPr>
        <w:t xml:space="preserve">Objective: </w:t>
      </w:r>
      <w:r w:rsidRPr="003A0F10">
        <w:rPr>
          <w:rFonts w:ascii="Arial" w:eastAsia="Calibri" w:hAnsi="Arial" w:cs="Arial"/>
          <w:sz w:val="22"/>
          <w:lang w:val="en-GB"/>
        </w:rPr>
        <w:t>This module covers the knowledge and  skills required to perform polarity test of single phase transformer, Perform Open circuit test of transformer, Perform Short Circuit Test of Transformer, calculate efficiency of transformer by direct method and calculate efficiency of transformer by Back to Back test.</w:t>
      </w:r>
    </w:p>
    <w:p w:rsidR="00E133DF" w:rsidRPr="003A0F10" w:rsidRDefault="00E133DF" w:rsidP="00E133DF">
      <w:pPr>
        <w:spacing w:before="240" w:line="360" w:lineRule="auto"/>
        <w:ind w:left="1260" w:hanging="1170"/>
        <w:jc w:val="both"/>
        <w:rPr>
          <w:rFonts w:ascii="Arial" w:eastAsia="Arial" w:hAnsi="Arial" w:cs="Arial"/>
          <w:color w:val="000000"/>
          <w:sz w:val="22"/>
        </w:rPr>
      </w:pPr>
      <w:r w:rsidRPr="003A0F10">
        <w:rPr>
          <w:rFonts w:ascii="Arial" w:eastAsia="Arial" w:hAnsi="Arial" w:cs="Arial"/>
          <w:b/>
          <w:color w:val="000000"/>
          <w:sz w:val="22"/>
        </w:rPr>
        <w:t>Duration:  30 Hours</w:t>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b/>
          <w:color w:val="000000"/>
          <w:sz w:val="22"/>
        </w:rPr>
        <w:t>Theory: 6 Hours</w:t>
      </w:r>
      <w:r w:rsidRPr="003A0F10">
        <w:rPr>
          <w:rFonts w:ascii="Arial" w:eastAsia="Arial" w:hAnsi="Arial" w:cs="Arial"/>
          <w:b/>
          <w:color w:val="000000"/>
          <w:sz w:val="22"/>
        </w:rPr>
        <w:tab/>
      </w:r>
      <w:r w:rsidRPr="003A0F10">
        <w:rPr>
          <w:rFonts w:ascii="Arial" w:eastAsia="Arial" w:hAnsi="Arial" w:cs="Arial"/>
          <w:b/>
          <w:color w:val="000000"/>
          <w:sz w:val="22"/>
        </w:rPr>
        <w:tab/>
      </w:r>
      <w:r w:rsidRPr="003A0F10">
        <w:rPr>
          <w:rFonts w:ascii="Arial" w:eastAsia="Arial" w:hAnsi="Arial" w:cs="Arial"/>
          <w:color w:val="000000"/>
          <w:sz w:val="22"/>
        </w:rPr>
        <w:tab/>
      </w:r>
      <w:r w:rsidRPr="003A0F10">
        <w:rPr>
          <w:rFonts w:ascii="Arial" w:eastAsia="Arial" w:hAnsi="Arial" w:cs="Arial"/>
          <w:b/>
          <w:color w:val="000000"/>
          <w:sz w:val="22"/>
        </w:rPr>
        <w:t>Practice: 24 Hours</w:t>
      </w:r>
      <w:r w:rsidRPr="003A0F10">
        <w:rPr>
          <w:rFonts w:ascii="Arial" w:eastAsia="Arial" w:hAnsi="Arial" w:cs="Arial"/>
          <w:b/>
          <w:color w:val="000000"/>
          <w:sz w:val="22"/>
        </w:rPr>
        <w:tab/>
      </w:r>
      <w:r w:rsidRPr="003A0F10">
        <w:rPr>
          <w:rFonts w:ascii="Arial" w:eastAsia="Arial" w:hAnsi="Arial" w:cs="Arial"/>
          <w:b/>
          <w:color w:val="000000"/>
          <w:sz w:val="22"/>
        </w:rPr>
        <w:tab/>
      </w:r>
      <w:r w:rsidRPr="003A0F10">
        <w:rPr>
          <w:rFonts w:ascii="Arial" w:eastAsia="Arial" w:hAnsi="Arial" w:cs="Arial"/>
          <w:b/>
          <w:color w:val="000000"/>
          <w:sz w:val="22"/>
        </w:rPr>
        <w:tab/>
        <w:t>Credit Hours: 3.0</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3A0F10"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Materials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Learning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Place </w:t>
            </w:r>
          </w:p>
        </w:tc>
      </w:tr>
      <w:tr w:rsidR="00E133DF" w:rsidRPr="003A0F10"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18"/>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t>Perform polarity test of single phase transformer.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the circuit according to the diagram.</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Note the reading of both voltmeters.</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Identify additive and subtractive polarity.</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Mark the terminal according to the additive and subtractive polarity.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lastRenderedPageBreak/>
              <w:t>Procedure of polarity test</w:t>
            </w:r>
            <w:r w:rsidRPr="003A0F10">
              <w:rPr>
                <w:rFonts w:ascii="Arial" w:eastAsia="Arial" w:hAnsi="Arial" w:cs="Arial"/>
                <w:color w:val="000000"/>
                <w:sz w:val="22"/>
              </w:rPr>
              <w:t>.</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color w:val="000000"/>
                <w:sz w:val="22"/>
              </w:rPr>
              <w:t>Type of polarity</w:t>
            </w:r>
          </w:p>
          <w:p w:rsidR="00E133DF" w:rsidRPr="003A0F10" w:rsidRDefault="00E133DF" w:rsidP="005331DD">
            <w:pPr>
              <w:spacing w:after="160"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rPr>
                <w:rFonts w:ascii="Arial" w:eastAsia="Arial" w:hAnsi="Arial" w:cs="Arial"/>
                <w:bCs/>
                <w:iCs/>
                <w:color w:val="000000"/>
                <w:sz w:val="22"/>
              </w:rPr>
            </w:pPr>
            <w:r w:rsidRPr="003A0F10">
              <w:rPr>
                <w:rFonts w:ascii="Arial" w:eastAsia="Arial" w:hAnsi="Arial" w:cs="Arial"/>
                <w:color w:val="000000"/>
                <w:sz w:val="22"/>
              </w:rPr>
              <w:t>Perform polarity test of single phase transformer.</w:t>
            </w:r>
          </w:p>
          <w:p w:rsidR="00E133DF" w:rsidRPr="003A0F10" w:rsidRDefault="00E133DF" w:rsidP="005331DD">
            <w:pPr>
              <w:spacing w:line="360" w:lineRule="auto"/>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05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04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lastRenderedPageBreak/>
              <w:t>Single phase transformers.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Voltmeters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connecting wires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AC source.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18"/>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t>Perform Open circuit test of transformer.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watt meter, ampere meter, and volt meter to the lower voltage side of transformer.</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Open the high voltage side of transformer.</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Apply rated voltage to lower voltage side of transformer.</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Read the instrument/meters reading.</w:t>
            </w:r>
          </w:p>
          <w:p w:rsidR="00E133DF" w:rsidRPr="003A0F10" w:rsidRDefault="00E133DF" w:rsidP="00EC66BB">
            <w:pPr>
              <w:numPr>
                <w:ilvl w:val="0"/>
                <w:numId w:val="26"/>
              </w:numPr>
              <w:spacing w:line="360" w:lineRule="auto"/>
              <w:contextualSpacing/>
              <w:rPr>
                <w:rFonts w:ascii="Arial" w:eastAsia="Arial" w:hAnsi="Arial" w:cs="Arial"/>
                <w:b/>
                <w:color w:val="000000"/>
                <w:sz w:val="22"/>
              </w:rPr>
            </w:pPr>
            <w:r w:rsidRPr="003A0F10">
              <w:rPr>
                <w:rFonts w:ascii="Arial" w:eastAsia="Calibri" w:hAnsi="Arial" w:cs="Arial"/>
                <w:color w:val="000000" w:themeColor="text1"/>
                <w:sz w:val="22"/>
              </w:rPr>
              <w:t>Calculate iron losses and excitation branch component (Ro, Xo).</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pStyle w:val="ListParagraph"/>
              <w:numPr>
                <w:ilvl w:val="0"/>
                <w:numId w:val="84"/>
              </w:numPr>
              <w:spacing w:line="360" w:lineRule="auto"/>
              <w:rPr>
                <w:rFonts w:ascii="Arial" w:eastAsia="Arial" w:hAnsi="Arial" w:cs="Arial"/>
                <w:bCs/>
                <w:iCs/>
                <w:color w:val="000000"/>
                <w:sz w:val="22"/>
              </w:rPr>
            </w:pPr>
            <w:r w:rsidRPr="003A0F10">
              <w:rPr>
                <w:rFonts w:ascii="Arial" w:eastAsia="Calibri" w:hAnsi="Arial" w:cs="Arial"/>
                <w:color w:val="000000" w:themeColor="text1"/>
                <w:sz w:val="22"/>
              </w:rPr>
              <w:t>Connection of watt meter, ampere meter, and volt meter in open circuit test.</w:t>
            </w:r>
          </w:p>
          <w:p w:rsidR="00E133DF" w:rsidRPr="003A0F10" w:rsidRDefault="00E133DF" w:rsidP="00EC66BB">
            <w:pPr>
              <w:pStyle w:val="ListParagraph"/>
              <w:numPr>
                <w:ilvl w:val="0"/>
                <w:numId w:val="84"/>
              </w:numPr>
              <w:spacing w:line="360" w:lineRule="auto"/>
              <w:rPr>
                <w:rFonts w:ascii="Arial" w:eastAsia="Arial" w:hAnsi="Arial" w:cs="Arial"/>
                <w:bCs/>
                <w:iCs/>
                <w:color w:val="000000"/>
                <w:sz w:val="22"/>
              </w:rPr>
            </w:pPr>
            <w:r w:rsidRPr="003A0F10">
              <w:rPr>
                <w:rFonts w:ascii="Arial" w:eastAsia="Calibri" w:hAnsi="Arial" w:cs="Arial"/>
                <w:color w:val="000000" w:themeColor="text1"/>
                <w:sz w:val="22"/>
              </w:rPr>
              <w:t>Calculation of iron losses and excitation branch component.</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ind w:left="254" w:hanging="254"/>
              <w:rPr>
                <w:rFonts w:ascii="Arial" w:eastAsia="Arial" w:hAnsi="Arial" w:cs="Arial"/>
                <w:color w:val="000000"/>
                <w:sz w:val="22"/>
              </w:rPr>
            </w:pPr>
            <w:r w:rsidRPr="003A0F10">
              <w:rPr>
                <w:rFonts w:ascii="Arial" w:eastAsia="Arial" w:hAnsi="Arial" w:cs="Arial"/>
                <w:color w:val="000000"/>
                <w:sz w:val="22"/>
              </w:rPr>
              <w:t>Perform Open circuit test of</w:t>
            </w:r>
          </w:p>
          <w:p w:rsidR="00E133DF" w:rsidRPr="003A0F10" w:rsidRDefault="00E133DF" w:rsidP="005331DD">
            <w:pPr>
              <w:spacing w:line="360" w:lineRule="auto"/>
              <w:ind w:left="254" w:hanging="254"/>
              <w:rPr>
                <w:rFonts w:ascii="Arial" w:eastAsia="Arial" w:hAnsi="Arial" w:cs="Arial"/>
                <w:bCs/>
                <w:color w:val="000000"/>
                <w:sz w:val="22"/>
              </w:rPr>
            </w:pPr>
            <w:r>
              <w:rPr>
                <w:rFonts w:ascii="Arial" w:eastAsia="Arial" w:hAnsi="Arial" w:cs="Arial"/>
                <w:color w:val="000000"/>
                <w:sz w:val="22"/>
              </w:rPr>
              <w:t xml:space="preserve"> T</w:t>
            </w:r>
            <w:r w:rsidRPr="003A0F10">
              <w:rPr>
                <w:rFonts w:ascii="Arial" w:eastAsia="Arial" w:hAnsi="Arial" w:cs="Arial"/>
                <w:color w:val="000000"/>
                <w:sz w:val="22"/>
              </w:rPr>
              <w:t>ransformer.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06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05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Single phase transformer.</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Voltmeter.</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Connecting wires.</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AC source.</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Wattmeter.</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Ammeter.</w:t>
            </w:r>
          </w:p>
          <w:p w:rsidR="00E133DF" w:rsidRPr="003A0F10" w:rsidRDefault="00E133DF" w:rsidP="005331DD">
            <w:pPr>
              <w:spacing w:after="136" w:line="360" w:lineRule="auto"/>
              <w:ind w:hanging="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after="136"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98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18"/>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Perform Short circuit Test of Transformer.</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color w:val="000000"/>
                <w:sz w:val="22"/>
              </w:rPr>
            </w:pPr>
            <w:r w:rsidRPr="003A0F10">
              <w:rPr>
                <w:rFonts w:ascii="Arial" w:eastAsia="Arial" w:hAnsi="Arial" w:cs="Arial"/>
                <w:b/>
                <w:color w:val="000000"/>
                <w:sz w:val="22"/>
              </w:rPr>
              <w:t xml:space="preserve">Trainee must be able to: </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watt meter, ampere meter, and volt meter to the higher voltage side of transformer.</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lower voltage side terminal with each other (Short Circuit)</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Apply 10 % to 15 % of rated voltage to higher voltage side of transformer.</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Read the instrument/meters readings.</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Calculate copper losses and winding component (Ro1, Xo1)</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Connection of watt meter, ampere meter, and volt meter in short circuit test.</w:t>
            </w:r>
          </w:p>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 xml:space="preserve">Calculation of </w:t>
            </w:r>
            <w:r w:rsidRPr="003A0F10">
              <w:rPr>
                <w:rFonts w:ascii="Arial" w:hAnsi="Arial" w:cs="Arial"/>
                <w:sz w:val="22"/>
              </w:rPr>
              <w:t>copper</w:t>
            </w:r>
            <w:r w:rsidRPr="003A0F10">
              <w:rPr>
                <w:rFonts w:ascii="Arial" w:eastAsia="Arial" w:hAnsi="Arial" w:cs="Arial"/>
                <w:color w:val="000000"/>
                <w:sz w:val="22"/>
              </w:rPr>
              <w:t xml:space="preserve"> losses and winding component.</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Arial" w:hAnsi="Arial" w:cs="Arial"/>
                <w:color w:val="000000"/>
                <w:sz w:val="22"/>
              </w:rPr>
              <w:t>Perform Short circuit Test of Transformer.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06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05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Single phase transformer.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Wattmeter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Ammeter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Cs/>
                <w:color w:val="000000"/>
                <w:sz w:val="22"/>
              </w:rPr>
              <w:t>Class Room and workshop</w:t>
            </w:r>
          </w:p>
        </w:tc>
      </w:tr>
      <w:tr w:rsidR="00E133DF" w:rsidRPr="003A0F10"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18"/>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t xml:space="preserve">Calculate efficiency of </w:t>
            </w:r>
            <w:r w:rsidRPr="003A0F10">
              <w:rPr>
                <w:rFonts w:ascii="Arial" w:eastAsia="Arial" w:hAnsi="Arial" w:cs="Arial"/>
                <w:color w:val="000000"/>
                <w:sz w:val="22"/>
              </w:rPr>
              <w:lastRenderedPageBreak/>
              <w:t>transformer by direct method.</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b/>
                <w:color w:val="000000"/>
                <w:sz w:val="22"/>
              </w:rPr>
            </w:pPr>
            <w:r w:rsidRPr="003A0F10">
              <w:rPr>
                <w:rFonts w:ascii="Arial" w:eastAsia="Arial" w:hAnsi="Arial" w:cs="Arial"/>
                <w:b/>
                <w:color w:val="000000"/>
                <w:sz w:val="22"/>
              </w:rPr>
              <w:lastRenderedPageBreak/>
              <w:t>Trainee must be able to</w:t>
            </w:r>
          </w:p>
          <w:p w:rsidR="00E133DF" w:rsidRPr="003A0F10"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Perform short circuit test.</w:t>
            </w:r>
          </w:p>
          <w:p w:rsidR="00E133DF" w:rsidRPr="003A0F10"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lastRenderedPageBreak/>
              <w:t>Calculate iron losses and copper losses from above tests.</w:t>
            </w:r>
          </w:p>
          <w:p w:rsidR="00E133DF" w:rsidRPr="003A0F10" w:rsidRDefault="00E133DF" w:rsidP="00EC66BB">
            <w:pPr>
              <w:numPr>
                <w:ilvl w:val="0"/>
                <w:numId w:val="25"/>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Calculate input power and output power.</w:t>
            </w:r>
          </w:p>
          <w:p w:rsidR="00E133DF" w:rsidRPr="003A0F10" w:rsidRDefault="00E133DF" w:rsidP="00EC66BB">
            <w:pPr>
              <w:numPr>
                <w:ilvl w:val="0"/>
                <w:numId w:val="25"/>
              </w:numPr>
              <w:spacing w:line="360" w:lineRule="auto"/>
              <w:contextualSpacing/>
              <w:rPr>
                <w:rFonts w:ascii="Arial" w:eastAsia="Arial" w:hAnsi="Arial" w:cs="Arial"/>
                <w:b/>
                <w:color w:val="000000"/>
                <w:sz w:val="22"/>
              </w:rPr>
            </w:pPr>
            <w:r w:rsidRPr="003A0F10">
              <w:rPr>
                <w:rFonts w:ascii="Arial" w:eastAsia="Calibri" w:hAnsi="Arial" w:cs="Arial"/>
                <w:color w:val="000000" w:themeColor="text1"/>
                <w:sz w:val="22"/>
              </w:rPr>
              <w:t>Calculate efficiency from calculated powers.</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pStyle w:val="ListParagraph"/>
              <w:numPr>
                <w:ilvl w:val="0"/>
                <w:numId w:val="25"/>
              </w:numPr>
              <w:spacing w:line="360" w:lineRule="auto"/>
              <w:rPr>
                <w:rFonts w:ascii="Arial" w:eastAsia="Arial" w:hAnsi="Arial" w:cs="Arial"/>
                <w:color w:val="000000"/>
                <w:sz w:val="22"/>
              </w:rPr>
            </w:pPr>
            <w:r w:rsidRPr="003A0F10">
              <w:rPr>
                <w:rFonts w:ascii="Arial" w:eastAsia="Arial" w:hAnsi="Arial" w:cs="Arial"/>
                <w:color w:val="000000"/>
                <w:sz w:val="22"/>
              </w:rPr>
              <w:lastRenderedPageBreak/>
              <w:t>Open circuit test.</w:t>
            </w:r>
          </w:p>
          <w:p w:rsidR="00E133DF" w:rsidRPr="003A0F10" w:rsidRDefault="00E133DF" w:rsidP="00EC66BB">
            <w:pPr>
              <w:pStyle w:val="ListParagraph"/>
              <w:numPr>
                <w:ilvl w:val="0"/>
                <w:numId w:val="25"/>
              </w:numPr>
              <w:spacing w:line="360" w:lineRule="auto"/>
              <w:rPr>
                <w:rFonts w:ascii="Arial" w:eastAsia="Arial" w:hAnsi="Arial" w:cs="Arial"/>
                <w:color w:val="000000"/>
                <w:sz w:val="22"/>
              </w:rPr>
            </w:pPr>
            <w:r w:rsidRPr="003A0F10">
              <w:rPr>
                <w:rFonts w:ascii="Arial" w:eastAsia="Arial" w:hAnsi="Arial" w:cs="Arial"/>
                <w:color w:val="000000"/>
                <w:sz w:val="22"/>
              </w:rPr>
              <w:t>Short circuit test.</w:t>
            </w:r>
          </w:p>
          <w:p w:rsidR="00E133DF" w:rsidRPr="003A0F10" w:rsidRDefault="00E133DF" w:rsidP="00EC66BB">
            <w:pPr>
              <w:pStyle w:val="ListParagraph"/>
              <w:numPr>
                <w:ilvl w:val="0"/>
                <w:numId w:val="25"/>
              </w:numPr>
              <w:spacing w:line="360" w:lineRule="auto"/>
              <w:rPr>
                <w:rFonts w:ascii="Arial" w:eastAsia="Arial" w:hAnsi="Arial" w:cs="Arial"/>
                <w:color w:val="000000"/>
                <w:sz w:val="22"/>
              </w:rPr>
            </w:pPr>
            <w:r w:rsidRPr="003A0F10">
              <w:rPr>
                <w:rFonts w:ascii="Arial" w:eastAsia="Arial" w:hAnsi="Arial" w:cs="Arial"/>
                <w:color w:val="000000"/>
                <w:sz w:val="22"/>
              </w:rPr>
              <w:lastRenderedPageBreak/>
              <w:t xml:space="preserve">Calculation of iron losses, </w:t>
            </w:r>
            <w:r w:rsidRPr="003A0F10">
              <w:rPr>
                <w:rFonts w:ascii="Arial" w:hAnsi="Arial" w:cs="Arial"/>
                <w:sz w:val="22"/>
              </w:rPr>
              <w:t>copper</w:t>
            </w:r>
            <w:r w:rsidRPr="003A0F10">
              <w:rPr>
                <w:rFonts w:ascii="Arial" w:eastAsia="Arial" w:hAnsi="Arial" w:cs="Arial"/>
                <w:color w:val="000000"/>
                <w:sz w:val="22"/>
              </w:rPr>
              <w:t xml:space="preserve"> losses, input power, output power and efficiency.</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rPr>
                <w:rFonts w:ascii="Arial" w:eastAsia="Arial" w:hAnsi="Arial" w:cs="Arial"/>
                <w:sz w:val="22"/>
              </w:rPr>
            </w:pPr>
            <w:r w:rsidRPr="003A0F10">
              <w:rPr>
                <w:rFonts w:ascii="Arial" w:eastAsia="Arial" w:hAnsi="Arial" w:cs="Arial"/>
                <w:color w:val="000000"/>
                <w:sz w:val="22"/>
              </w:rPr>
              <w:t>Calculate efficiency of transformer by direct method.</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06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05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lastRenderedPageBreak/>
              <w:t>Single phase transformer.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lastRenderedPageBreak/>
              <w:t>Voltmeter.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Wattmeter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Ammeter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Cs/>
                <w:color w:val="000000"/>
                <w:sz w:val="22"/>
              </w:rPr>
              <w:lastRenderedPageBreak/>
              <w:t>Class Room and workshop</w:t>
            </w:r>
          </w:p>
        </w:tc>
      </w:tr>
      <w:tr w:rsidR="00E133DF" w:rsidRPr="003A0F10" w:rsidTr="005331DD">
        <w:trPr>
          <w:trHeight w:val="17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18"/>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t>Calculate efficiency of transformer by Back to Back test.</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357" w:hanging="283"/>
              <w:rPr>
                <w:rFonts w:ascii="Arial" w:eastAsia="Arial" w:hAnsi="Arial" w:cs="Arial"/>
                <w:b/>
                <w:color w:val="000000"/>
                <w:sz w:val="22"/>
              </w:rPr>
            </w:pPr>
            <w:r w:rsidRPr="003A0F10">
              <w:rPr>
                <w:rFonts w:ascii="Arial" w:eastAsia="Arial" w:hAnsi="Arial" w:cs="Arial"/>
                <w:b/>
                <w:color w:val="000000"/>
                <w:sz w:val="22"/>
              </w:rPr>
              <w:t>Trainee must be able to</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Identify two transformer of same rating.</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both transformers in parallel.</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another variable voltage transformer to secondary side of parallel transformers.</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 xml:space="preserve">Connect a switch, watt meter and ammeter between variable voltage </w:t>
            </w:r>
            <w:r w:rsidRPr="003A0F10">
              <w:rPr>
                <w:rFonts w:ascii="Arial" w:eastAsia="Calibri" w:hAnsi="Arial" w:cs="Arial"/>
                <w:color w:val="000000" w:themeColor="text1"/>
                <w:sz w:val="22"/>
              </w:rPr>
              <w:lastRenderedPageBreak/>
              <w:t>transformer and parallel transformer.</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voltmeter and watt meter to primary side of transformer parallel transformer.</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Apply rated voltage to the primary side of the parallel transformers.</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Open the switch.</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Calculate iron losses.</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Close the switch</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Adjust the voltage of variable voltage transformer until the full load current passes from secondary side of parallel transformers.</w:t>
            </w:r>
          </w:p>
          <w:p w:rsidR="00E133DF" w:rsidRPr="003A0F10" w:rsidRDefault="00E133DF" w:rsidP="00EC66BB">
            <w:pPr>
              <w:numPr>
                <w:ilvl w:val="0"/>
                <w:numId w:val="28"/>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Calculate copper losses.</w:t>
            </w:r>
          </w:p>
          <w:p w:rsidR="00E133DF" w:rsidRPr="003A0F10" w:rsidRDefault="00E133DF" w:rsidP="00EC66BB">
            <w:pPr>
              <w:numPr>
                <w:ilvl w:val="0"/>
                <w:numId w:val="28"/>
              </w:numPr>
              <w:spacing w:after="245" w:line="360" w:lineRule="auto"/>
              <w:contextualSpacing/>
              <w:rPr>
                <w:rFonts w:ascii="Arial" w:eastAsia="Times New Roman" w:hAnsi="Arial" w:cs="Arial"/>
                <w:bCs/>
                <w:color w:val="000000"/>
                <w:sz w:val="22"/>
              </w:rPr>
            </w:pPr>
            <w:r w:rsidRPr="003A0F10">
              <w:rPr>
                <w:rFonts w:ascii="Arial" w:eastAsia="Calibri" w:hAnsi="Arial" w:cs="Arial"/>
                <w:color w:val="000000" w:themeColor="text1"/>
                <w:sz w:val="22"/>
              </w:rPr>
              <w:lastRenderedPageBreak/>
              <w:t>Calculate efficiency from above calculated losses.</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numPr>
                <w:ilvl w:val="0"/>
                <w:numId w:val="29"/>
              </w:numPr>
              <w:spacing w:after="12"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Identification of transformers.</w:t>
            </w:r>
          </w:p>
          <w:p w:rsidR="00E133DF" w:rsidRPr="003A0F10" w:rsidRDefault="00E133DF" w:rsidP="00EC66BB">
            <w:pPr>
              <w:numPr>
                <w:ilvl w:val="0"/>
                <w:numId w:val="29"/>
              </w:numPr>
              <w:spacing w:after="12" w:line="360" w:lineRule="auto"/>
              <w:contextualSpacing/>
              <w:rPr>
                <w:rFonts w:ascii="Arial" w:eastAsia="Arial" w:hAnsi="Arial" w:cs="Arial"/>
                <w:color w:val="000000"/>
                <w:sz w:val="22"/>
              </w:rPr>
            </w:pPr>
            <w:r w:rsidRPr="003A0F10">
              <w:rPr>
                <w:rFonts w:ascii="Arial" w:eastAsia="Arial" w:hAnsi="Arial" w:cs="Arial"/>
                <w:color w:val="000000"/>
                <w:sz w:val="22"/>
              </w:rPr>
              <w:t>Connection of transformers.</w:t>
            </w:r>
          </w:p>
          <w:p w:rsidR="00E133DF" w:rsidRPr="003A0F10" w:rsidRDefault="00E133DF" w:rsidP="00EC66BB">
            <w:pPr>
              <w:numPr>
                <w:ilvl w:val="0"/>
                <w:numId w:val="29"/>
              </w:numPr>
              <w:spacing w:after="12" w:line="360" w:lineRule="auto"/>
              <w:contextualSpacing/>
              <w:rPr>
                <w:rFonts w:ascii="Arial" w:eastAsia="Arial" w:hAnsi="Arial" w:cs="Arial"/>
                <w:color w:val="000000"/>
                <w:sz w:val="22"/>
              </w:rPr>
            </w:pPr>
            <w:r w:rsidRPr="003A0F10">
              <w:rPr>
                <w:rFonts w:ascii="Arial" w:eastAsia="Arial" w:hAnsi="Arial" w:cs="Arial"/>
                <w:color w:val="000000"/>
                <w:sz w:val="22"/>
              </w:rPr>
              <w:t>Connection of meters and switches.</w:t>
            </w:r>
          </w:p>
          <w:p w:rsidR="00E133DF" w:rsidRPr="003A0F10" w:rsidRDefault="00E133DF" w:rsidP="00EC66BB">
            <w:pPr>
              <w:numPr>
                <w:ilvl w:val="0"/>
                <w:numId w:val="29"/>
              </w:numPr>
              <w:spacing w:after="12" w:line="360" w:lineRule="auto"/>
              <w:contextualSpacing/>
              <w:rPr>
                <w:rFonts w:ascii="Arial" w:eastAsia="Arial" w:hAnsi="Arial" w:cs="Arial"/>
                <w:color w:val="000000"/>
                <w:sz w:val="22"/>
              </w:rPr>
            </w:pPr>
            <w:r w:rsidRPr="003A0F10">
              <w:rPr>
                <w:rFonts w:ascii="Arial" w:eastAsia="Arial" w:hAnsi="Arial" w:cs="Arial"/>
                <w:color w:val="000000"/>
                <w:sz w:val="22"/>
              </w:rPr>
              <w:t>Calculation of losses and efficiency.</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after="12" w:line="360" w:lineRule="auto"/>
              <w:contextualSpacing/>
              <w:rPr>
                <w:rFonts w:ascii="Arial" w:eastAsia="Arial" w:hAnsi="Arial" w:cs="Arial"/>
                <w:color w:val="000000"/>
                <w:sz w:val="22"/>
              </w:rPr>
            </w:pPr>
            <w:r w:rsidRPr="003A0F10">
              <w:rPr>
                <w:rFonts w:ascii="Arial" w:eastAsia="Arial" w:hAnsi="Arial" w:cs="Arial"/>
                <w:color w:val="000000"/>
                <w:sz w:val="22"/>
              </w:rPr>
              <w:t>Calculate efficiency of transformer by Back to Back test.</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07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02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05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Transformers.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leads.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Switch</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Ammeter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bCs/>
                <w:color w:val="000000"/>
                <w:sz w:val="22"/>
              </w:rPr>
            </w:pPr>
            <w:r w:rsidRPr="003A0F10">
              <w:rPr>
                <w:rFonts w:ascii="Arial" w:eastAsia="Arial" w:hAnsi="Arial" w:cs="Arial"/>
                <w:bCs/>
                <w:color w:val="000000"/>
                <w:sz w:val="22"/>
              </w:rPr>
              <w:t>Class Room</w:t>
            </w:r>
          </w:p>
          <w:p w:rsidR="00E133DF" w:rsidRPr="003A0F10" w:rsidRDefault="00E133DF" w:rsidP="005331DD">
            <w:pPr>
              <w:spacing w:line="360" w:lineRule="auto"/>
              <w:ind w:left="2"/>
              <w:rPr>
                <w:rFonts w:ascii="Arial" w:eastAsia="Arial" w:hAnsi="Arial" w:cs="Arial"/>
                <w:bCs/>
                <w:color w:val="000000"/>
                <w:sz w:val="22"/>
              </w:rPr>
            </w:pPr>
            <w:r w:rsidRPr="003A0F10">
              <w:rPr>
                <w:rFonts w:ascii="Arial" w:eastAsia="Arial" w:hAnsi="Arial" w:cs="Arial"/>
                <w:bCs/>
                <w:color w:val="000000"/>
                <w:sz w:val="22"/>
              </w:rPr>
              <w:t>And workshop</w:t>
            </w:r>
          </w:p>
        </w:tc>
      </w:tr>
    </w:tbl>
    <w:p w:rsidR="00E133DF" w:rsidRPr="003A0F10" w:rsidRDefault="00E133DF" w:rsidP="00E133DF">
      <w:pPr>
        <w:spacing w:line="360" w:lineRule="auto"/>
        <w:rPr>
          <w:rFonts w:ascii="Arial" w:hAnsi="Arial" w:cs="Arial"/>
          <w:sz w:val="22"/>
        </w:rPr>
      </w:pPr>
    </w:p>
    <w:p w:rsidR="00E133DF" w:rsidRPr="003A0F10" w:rsidRDefault="00E133DF" w:rsidP="00E133DF">
      <w:pPr>
        <w:spacing w:line="360" w:lineRule="auto"/>
        <w:rPr>
          <w:rFonts w:ascii="Arial" w:hAnsi="Arial" w:cs="Arial"/>
          <w:sz w:val="22"/>
        </w:rPr>
      </w:pPr>
    </w:p>
    <w:p w:rsidR="00E133DF" w:rsidRPr="003A0F10" w:rsidRDefault="00E133DF" w:rsidP="00E133DF">
      <w:pPr>
        <w:spacing w:line="360" w:lineRule="auto"/>
        <w:rPr>
          <w:rFonts w:ascii="Arial" w:hAnsi="Arial" w:cs="Arial"/>
          <w:sz w:val="22"/>
        </w:rPr>
      </w:pPr>
    </w:p>
    <w:p w:rsidR="00E133DF" w:rsidRDefault="00E133DF" w:rsidP="00E133DF">
      <w:pPr>
        <w:spacing w:line="360" w:lineRule="auto"/>
        <w:rPr>
          <w:rFonts w:ascii="Arial" w:hAnsi="Arial" w:cs="Arial"/>
          <w:sz w:val="22"/>
        </w:rPr>
      </w:pPr>
    </w:p>
    <w:p w:rsidR="00E133DF" w:rsidRDefault="00E133DF" w:rsidP="00E133DF">
      <w:pPr>
        <w:spacing w:line="360" w:lineRule="auto"/>
        <w:rPr>
          <w:rFonts w:ascii="Arial" w:hAnsi="Arial" w:cs="Arial"/>
          <w:sz w:val="22"/>
        </w:rPr>
      </w:pPr>
    </w:p>
    <w:p w:rsidR="00E133DF" w:rsidRPr="003A0F10" w:rsidRDefault="00E133DF" w:rsidP="00E133DF">
      <w:pPr>
        <w:spacing w:line="360" w:lineRule="auto"/>
        <w:rPr>
          <w:rFonts w:ascii="Arial" w:hAnsi="Arial" w:cs="Arial"/>
          <w:sz w:val="22"/>
        </w:rPr>
      </w:pPr>
    </w:p>
    <w:p w:rsidR="00E133DF" w:rsidRPr="003A0F10" w:rsidRDefault="00E133DF" w:rsidP="00E133DF">
      <w:pPr>
        <w:spacing w:line="360" w:lineRule="auto"/>
        <w:rPr>
          <w:rFonts w:ascii="Arial" w:hAnsi="Arial" w:cs="Arial"/>
          <w:sz w:val="22"/>
        </w:rPr>
      </w:pPr>
    </w:p>
    <w:p w:rsidR="00E133DF" w:rsidRPr="009F3CF6" w:rsidRDefault="00E133DF" w:rsidP="00EC66BB">
      <w:pPr>
        <w:pStyle w:val="Heading3"/>
      </w:pPr>
      <w:bookmarkStart w:id="178" w:name="_Toc34889358"/>
      <w:bookmarkStart w:id="179" w:name="_Toc111625846"/>
      <w:r w:rsidRPr="009F3CF6">
        <w:t>Operate Auto Transformer</w:t>
      </w:r>
      <w:bookmarkEnd w:id="178"/>
      <w:bookmarkEnd w:id="179"/>
    </w:p>
    <w:p w:rsidR="00E133DF" w:rsidRPr="00EC6BCD" w:rsidRDefault="00E133DF" w:rsidP="00E133DF">
      <w:pPr>
        <w:rPr>
          <w:lang w:val="pt-PT"/>
        </w:rPr>
      </w:pPr>
    </w:p>
    <w:p w:rsidR="00E133DF" w:rsidRPr="00EC0CBC" w:rsidRDefault="00E133DF" w:rsidP="00E133DF">
      <w:pPr>
        <w:rPr>
          <w:rFonts w:ascii="Arial" w:eastAsia="Arial" w:hAnsi="Arial" w:cs="Arial"/>
          <w:b/>
          <w:color w:val="000000"/>
          <w:sz w:val="22"/>
        </w:rPr>
      </w:pPr>
      <w:r w:rsidRPr="00EC0CBC">
        <w:rPr>
          <w:rFonts w:ascii="Arial" w:eastAsia="Arial" w:hAnsi="Arial" w:cs="Arial"/>
          <w:b/>
          <w:color w:val="000000"/>
          <w:sz w:val="22"/>
          <w:lang w:val="pt-PT"/>
        </w:rPr>
        <w:t xml:space="preserve">Objective: </w:t>
      </w:r>
      <w:r w:rsidRPr="00EC0CBC">
        <w:rPr>
          <w:rFonts w:ascii="Arial" w:hAnsi="Arial" w:cs="Arial"/>
          <w:sz w:val="22"/>
          <w:lang w:val="en-GB"/>
        </w:rPr>
        <w:t>This module covers the knowledge and  skills required to identify the connection of auto transformer, Calculate Voltage ratio of Auto Transformer and calculate Current ratio of Auto Transformer.</w:t>
      </w:r>
    </w:p>
    <w:p w:rsidR="00E133DF" w:rsidRPr="00EC0CBC" w:rsidRDefault="00E133DF" w:rsidP="00E133DF">
      <w:pPr>
        <w:spacing w:before="240" w:line="360" w:lineRule="auto"/>
        <w:ind w:left="1260" w:hanging="1170"/>
        <w:jc w:val="both"/>
        <w:rPr>
          <w:rFonts w:ascii="Arial" w:eastAsia="Arial" w:hAnsi="Arial" w:cs="Arial"/>
          <w:color w:val="000000"/>
          <w:sz w:val="22"/>
        </w:rPr>
      </w:pPr>
      <w:r>
        <w:rPr>
          <w:rFonts w:ascii="Arial" w:eastAsia="Arial" w:hAnsi="Arial" w:cs="Arial"/>
          <w:b/>
          <w:color w:val="000000"/>
          <w:sz w:val="22"/>
        </w:rPr>
        <w:t>Duration: 27</w:t>
      </w:r>
      <w:r w:rsidRPr="00EC0CBC">
        <w:rPr>
          <w:rFonts w:ascii="Arial" w:eastAsia="Arial" w:hAnsi="Arial" w:cs="Arial"/>
          <w:b/>
          <w:color w:val="000000"/>
          <w:sz w:val="22"/>
        </w:rPr>
        <w:t xml:space="preserve"> Hours</w:t>
      </w:r>
      <w:r>
        <w:rPr>
          <w:rFonts w:ascii="Arial" w:eastAsia="Arial" w:hAnsi="Arial" w:cs="Arial"/>
          <w:color w:val="000000"/>
          <w:sz w:val="22"/>
        </w:rPr>
        <w:tab/>
      </w:r>
      <w:r w:rsidRPr="00EC0CBC">
        <w:rPr>
          <w:rFonts w:ascii="Arial" w:eastAsia="Arial" w:hAnsi="Arial" w:cs="Arial"/>
          <w:color w:val="000000"/>
          <w:sz w:val="22"/>
        </w:rPr>
        <w:tab/>
      </w:r>
      <w:r w:rsidRPr="00EC0CBC">
        <w:rPr>
          <w:rFonts w:ascii="Arial" w:eastAsia="Arial" w:hAnsi="Arial" w:cs="Arial"/>
          <w:color w:val="000000"/>
          <w:sz w:val="22"/>
        </w:rPr>
        <w:tab/>
      </w:r>
      <w:r w:rsidRPr="00EC0CBC">
        <w:rPr>
          <w:rFonts w:ascii="Arial" w:eastAsia="Arial" w:hAnsi="Arial" w:cs="Arial"/>
          <w:b/>
          <w:color w:val="000000"/>
          <w:sz w:val="22"/>
        </w:rPr>
        <w:t>Theory: 3 Hours</w:t>
      </w:r>
      <w:r w:rsidRPr="00EC0CBC">
        <w:rPr>
          <w:rFonts w:ascii="Arial" w:eastAsia="Arial" w:hAnsi="Arial" w:cs="Arial"/>
          <w:b/>
          <w:color w:val="000000"/>
          <w:sz w:val="22"/>
        </w:rPr>
        <w:tab/>
      </w:r>
      <w:r w:rsidRPr="00EC0CBC">
        <w:rPr>
          <w:rFonts w:ascii="Arial" w:eastAsia="Arial" w:hAnsi="Arial" w:cs="Arial"/>
          <w:b/>
          <w:color w:val="000000"/>
          <w:sz w:val="22"/>
        </w:rPr>
        <w:tab/>
      </w:r>
      <w:r w:rsidRPr="00EC0CBC">
        <w:rPr>
          <w:rFonts w:ascii="Arial" w:eastAsia="Arial" w:hAnsi="Arial" w:cs="Arial"/>
          <w:color w:val="000000"/>
          <w:sz w:val="22"/>
        </w:rPr>
        <w:tab/>
      </w:r>
      <w:r w:rsidRPr="00EC0CBC">
        <w:rPr>
          <w:rFonts w:ascii="Arial" w:eastAsia="Arial" w:hAnsi="Arial" w:cs="Arial"/>
          <w:color w:val="000000"/>
          <w:sz w:val="22"/>
        </w:rPr>
        <w:tab/>
      </w:r>
      <w:r>
        <w:rPr>
          <w:rFonts w:ascii="Arial" w:eastAsia="Arial" w:hAnsi="Arial" w:cs="Arial"/>
          <w:b/>
          <w:color w:val="000000"/>
          <w:sz w:val="22"/>
        </w:rPr>
        <w:t>Practice: 24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 2.7</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801"/>
        <w:gridCol w:w="3399"/>
        <w:gridCol w:w="1440"/>
        <w:gridCol w:w="2250"/>
        <w:gridCol w:w="1440"/>
      </w:tblGrid>
      <w:tr w:rsidR="00E133DF" w:rsidRPr="003A0F10"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b/>
                <w:color w:val="000000"/>
                <w:sz w:val="22"/>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Outcomes</w:t>
            </w:r>
          </w:p>
        </w:tc>
        <w:tc>
          <w:tcPr>
            <w:tcW w:w="3399"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Duration</w:t>
            </w:r>
          </w:p>
        </w:tc>
        <w:tc>
          <w:tcPr>
            <w:tcW w:w="225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Materials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Learning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Place </w:t>
            </w:r>
          </w:p>
        </w:tc>
      </w:tr>
      <w:tr w:rsidR="00E133DF" w:rsidRPr="003A0F10"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19"/>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Identify the connection of auto transformer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voltmeters to the both side of the transformer.</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Apply rated voltage to the primary side.</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Identify the lower voltage and higher voltage side with the help of volt meter reading.</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Identify step up and step down transformer.</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pStyle w:val="ListParagraph"/>
              <w:numPr>
                <w:ilvl w:val="0"/>
                <w:numId w:val="24"/>
              </w:numPr>
              <w:spacing w:line="360" w:lineRule="auto"/>
              <w:rPr>
                <w:rFonts w:ascii="Arial" w:eastAsia="Arial" w:hAnsi="Arial" w:cs="Arial"/>
                <w:bCs/>
                <w:iCs/>
                <w:color w:val="000000"/>
                <w:sz w:val="22"/>
              </w:rPr>
            </w:pPr>
            <w:r w:rsidRPr="003A0F10">
              <w:rPr>
                <w:rFonts w:ascii="Arial" w:eastAsia="Arial" w:hAnsi="Arial" w:cs="Arial"/>
                <w:bCs/>
                <w:iCs/>
                <w:color w:val="000000"/>
                <w:sz w:val="22"/>
              </w:rPr>
              <w:t>Auto transformer connection.</w:t>
            </w:r>
          </w:p>
          <w:p w:rsidR="00E133DF" w:rsidRPr="003A0F10" w:rsidRDefault="00E133DF" w:rsidP="00EC66BB">
            <w:pPr>
              <w:pStyle w:val="ListParagraph"/>
              <w:numPr>
                <w:ilvl w:val="0"/>
                <w:numId w:val="24"/>
              </w:numPr>
              <w:spacing w:line="360" w:lineRule="auto"/>
              <w:rPr>
                <w:rFonts w:ascii="Arial" w:eastAsia="Arial" w:hAnsi="Arial" w:cs="Arial"/>
                <w:bCs/>
                <w:iCs/>
                <w:color w:val="000000"/>
                <w:sz w:val="22"/>
              </w:rPr>
            </w:pPr>
            <w:r w:rsidRPr="003A0F10">
              <w:rPr>
                <w:rFonts w:ascii="Arial" w:eastAsia="Arial" w:hAnsi="Arial" w:cs="Arial"/>
                <w:bCs/>
                <w:iCs/>
                <w:color w:val="000000"/>
                <w:sz w:val="22"/>
              </w:rPr>
              <w:t>Identification of connection with voltmeters.</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rPr>
                <w:rFonts w:ascii="Arial" w:eastAsia="Arial" w:hAnsi="Arial" w:cs="Arial"/>
                <w:bCs/>
                <w:iCs/>
                <w:color w:val="000000"/>
                <w:sz w:val="22"/>
              </w:rPr>
            </w:pPr>
            <w:r w:rsidRPr="003A0F10">
              <w:rPr>
                <w:rFonts w:ascii="Arial" w:eastAsia="Arial" w:hAnsi="Arial" w:cs="Arial"/>
                <w:color w:val="000000"/>
                <w:sz w:val="22"/>
              </w:rPr>
              <w:t>Identify the connection of auto transformer</w:t>
            </w:r>
          </w:p>
          <w:p w:rsidR="00E133DF" w:rsidRPr="003A0F10" w:rsidRDefault="00E133DF" w:rsidP="005331DD">
            <w:pPr>
              <w:spacing w:line="360" w:lineRule="auto"/>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10</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Pr>
                <w:rFonts w:ascii="Arial" w:eastAsia="Arial" w:hAnsi="Arial" w:cs="Arial"/>
                <w:color w:val="000000"/>
                <w:sz w:val="22"/>
              </w:rPr>
              <w:t>09</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Voltmeters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Auto transformer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connecting wires</w:t>
            </w:r>
          </w:p>
          <w:p w:rsidR="00E133DF" w:rsidRPr="003A0F10" w:rsidRDefault="00E133DF" w:rsidP="005331DD">
            <w:pPr>
              <w:spacing w:line="360" w:lineRule="auto"/>
              <w:ind w:left="-16" w:firstLine="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19"/>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t>Calculate Voltage ratio of Auto Transformer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voltmeters to the both side of the transformer.</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Apply rated voltage to the primary side.</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Read the voltmeters reading.</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Calculate voltage ratio with the help of voltmeters reading.</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Voltage ratio of auto transformer.</w:t>
            </w:r>
          </w:p>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Calculation of voltage ratio with the help of voltmeters reading.</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ind w:left="254" w:hanging="254"/>
              <w:rPr>
                <w:rFonts w:ascii="Arial" w:eastAsia="Arial" w:hAnsi="Arial" w:cs="Arial"/>
                <w:bCs/>
                <w:iCs/>
                <w:color w:val="000000"/>
                <w:sz w:val="22"/>
              </w:rPr>
            </w:pPr>
            <w:r w:rsidRPr="003A0F10">
              <w:rPr>
                <w:rFonts w:ascii="Arial" w:eastAsia="Arial" w:hAnsi="Arial" w:cs="Arial"/>
                <w:color w:val="000000"/>
                <w:sz w:val="22"/>
              </w:rPr>
              <w:t>Calculate Voltage ratio of Auto Transformer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10</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Pr>
                <w:rFonts w:ascii="Arial" w:eastAsia="Arial" w:hAnsi="Arial" w:cs="Arial"/>
                <w:color w:val="000000"/>
                <w:sz w:val="22"/>
              </w:rPr>
              <w:t>09</w:t>
            </w:r>
            <w:r w:rsidRPr="003A0F10">
              <w:rPr>
                <w:rFonts w:ascii="Arial" w:eastAsia="Arial" w:hAnsi="Arial" w:cs="Arial"/>
                <w:color w:val="000000"/>
                <w:sz w:val="22"/>
              </w:rPr>
              <w:t xml:space="preserve"> </w:t>
            </w:r>
            <w:r>
              <w:rPr>
                <w:rFonts w:ascii="Arial" w:eastAsia="Arial" w:hAnsi="Arial" w:cs="Arial"/>
                <w:color w:val="000000"/>
                <w:sz w:val="22"/>
              </w:rPr>
              <w:t>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Voltmeters</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Auto transformer</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AC source</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connecting wires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after="136" w:line="360" w:lineRule="auto"/>
              <w:ind w:left="2"/>
              <w:rPr>
                <w:rFonts w:ascii="Arial" w:eastAsia="Arial" w:hAnsi="Arial" w:cs="Arial"/>
                <w:b/>
                <w:color w:val="000000"/>
                <w:sz w:val="22"/>
              </w:rPr>
            </w:pPr>
            <w:r>
              <w:rPr>
                <w:rFonts w:ascii="Arial" w:eastAsia="Arial" w:hAnsi="Arial" w:cs="Arial"/>
                <w:bCs/>
                <w:color w:val="000000"/>
                <w:sz w:val="22"/>
              </w:rPr>
              <w:t xml:space="preserve">Class Room and </w:t>
            </w:r>
            <w:r w:rsidRPr="003A0F10">
              <w:rPr>
                <w:rFonts w:ascii="Arial" w:eastAsia="Arial" w:hAnsi="Arial" w:cs="Arial"/>
                <w:bCs/>
                <w:color w:val="000000"/>
                <w:sz w:val="22"/>
              </w:rPr>
              <w:t>workshop</w:t>
            </w:r>
          </w:p>
        </w:tc>
      </w:tr>
      <w:tr w:rsidR="00E133DF" w:rsidRPr="003A0F10"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19"/>
              </w:numPr>
              <w:spacing w:after="245"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Calculate Current ratio of Auto Transformer</w:t>
            </w:r>
          </w:p>
        </w:tc>
        <w:tc>
          <w:tcPr>
            <w:tcW w:w="3801"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color w:val="000000"/>
                <w:sz w:val="22"/>
              </w:rPr>
            </w:pPr>
            <w:r w:rsidRPr="003A0F10">
              <w:rPr>
                <w:rFonts w:ascii="Arial" w:eastAsia="Arial" w:hAnsi="Arial" w:cs="Arial"/>
                <w:b/>
                <w:color w:val="000000"/>
                <w:sz w:val="22"/>
              </w:rPr>
              <w:t xml:space="preserve">Trainee must be able to: </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ammeters to the both side of the transformer.</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a resistive load to secondary side of the transformer.</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Apply rated voltage to the primary side.</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Read the ammeters reading.</w:t>
            </w:r>
          </w:p>
          <w:p w:rsidR="00E133DF"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 xml:space="preserve">Calculate current ratio with the help of ammeters </w:t>
            </w:r>
          </w:p>
          <w:p w:rsidR="00E133DF" w:rsidRDefault="00E133DF" w:rsidP="005331DD">
            <w:pPr>
              <w:spacing w:line="360" w:lineRule="auto"/>
              <w:ind w:left="420"/>
              <w:contextualSpacing/>
              <w:rPr>
                <w:rFonts w:ascii="Arial" w:eastAsia="Arial" w:hAnsi="Arial" w:cs="Arial"/>
                <w:color w:val="000000"/>
                <w:sz w:val="22"/>
              </w:rPr>
            </w:pPr>
          </w:p>
          <w:p w:rsidR="00E133DF" w:rsidRDefault="00E133DF" w:rsidP="005331DD">
            <w:pPr>
              <w:spacing w:line="360" w:lineRule="auto"/>
              <w:ind w:left="780"/>
              <w:contextualSpacing/>
              <w:rPr>
                <w:rFonts w:ascii="Arial" w:eastAsia="Arial" w:hAnsi="Arial" w:cs="Arial"/>
                <w:color w:val="000000"/>
                <w:sz w:val="22"/>
              </w:rPr>
            </w:pPr>
            <w:r w:rsidRPr="003A0F10">
              <w:rPr>
                <w:rFonts w:ascii="Arial" w:eastAsia="Arial" w:hAnsi="Arial" w:cs="Arial"/>
                <w:color w:val="000000"/>
                <w:sz w:val="22"/>
              </w:rPr>
              <w:t>reading.</w:t>
            </w:r>
          </w:p>
          <w:p w:rsidR="00E133DF" w:rsidRPr="003A0F10" w:rsidRDefault="00E133DF" w:rsidP="005331DD">
            <w:pPr>
              <w:spacing w:line="360" w:lineRule="auto"/>
              <w:ind w:left="780"/>
              <w:contextualSpacing/>
              <w:rPr>
                <w:rFonts w:ascii="Arial" w:eastAsia="Arial" w:hAnsi="Arial" w:cs="Arial"/>
                <w:color w:val="000000"/>
                <w:sz w:val="22"/>
              </w:rPr>
            </w:pPr>
          </w:p>
        </w:tc>
        <w:tc>
          <w:tcPr>
            <w:tcW w:w="3399"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Current ratio of auto transformer.</w:t>
            </w:r>
          </w:p>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Calculation of current ratio with the help of ammeters reading.</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Arial" w:hAnsi="Arial" w:cs="Arial"/>
                <w:color w:val="000000"/>
                <w:sz w:val="22"/>
              </w:rPr>
              <w:t>Calculate Current ratio of Auto Transformer</w:t>
            </w:r>
          </w:p>
          <w:p w:rsidR="00E133DF" w:rsidRPr="003A0F10" w:rsidRDefault="00E133DF" w:rsidP="005331DD">
            <w:pPr>
              <w:spacing w:line="360" w:lineRule="auto"/>
              <w:ind w:left="164"/>
              <w:contextualSpacing/>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07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06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25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Ammeters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Resistive load</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Auto transformer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Cs/>
                <w:color w:val="000000"/>
                <w:sz w:val="22"/>
              </w:rPr>
              <w:t>Class Room and workshop</w:t>
            </w:r>
          </w:p>
        </w:tc>
      </w:tr>
    </w:tbl>
    <w:p w:rsidR="00E133DF" w:rsidRPr="009F3CF6" w:rsidRDefault="00E133DF" w:rsidP="00EC66BB">
      <w:pPr>
        <w:pStyle w:val="Heading3"/>
      </w:pPr>
      <w:bookmarkStart w:id="180" w:name="_Toc34889359"/>
      <w:r w:rsidRPr="009F3CF6">
        <w:tab/>
        <w:t xml:space="preserve"> </w:t>
      </w:r>
      <w:bookmarkStart w:id="181" w:name="_Toc111625847"/>
      <w:r w:rsidRPr="009F3CF6">
        <w:t>Perform Tests on Auto Transformer.</w:t>
      </w:r>
      <w:bookmarkEnd w:id="180"/>
      <w:bookmarkEnd w:id="181"/>
    </w:p>
    <w:p w:rsidR="00E133DF" w:rsidRPr="00EC6BCD" w:rsidRDefault="00E133DF" w:rsidP="00E133DF">
      <w:pPr>
        <w:rPr>
          <w:lang w:val="pt-PT"/>
        </w:rPr>
      </w:pPr>
    </w:p>
    <w:p w:rsidR="00E133DF" w:rsidRPr="003A0F10" w:rsidRDefault="00E133DF" w:rsidP="00E133DF">
      <w:pPr>
        <w:rPr>
          <w:rFonts w:ascii="Arial" w:eastAsia="Arial" w:hAnsi="Arial" w:cs="Arial"/>
          <w:b/>
          <w:color w:val="000000"/>
          <w:sz w:val="22"/>
        </w:rPr>
      </w:pPr>
      <w:r w:rsidRPr="003A0F10">
        <w:rPr>
          <w:rFonts w:ascii="Arial" w:eastAsia="Arial" w:hAnsi="Arial" w:cs="Arial"/>
          <w:b/>
          <w:color w:val="000000"/>
          <w:sz w:val="22"/>
          <w:lang w:val="pt-PT"/>
        </w:rPr>
        <w:t xml:space="preserve">Objective: </w:t>
      </w:r>
      <w:r w:rsidRPr="003A0F10">
        <w:rPr>
          <w:rFonts w:ascii="Arial" w:hAnsi="Arial" w:cs="Arial"/>
          <w:sz w:val="22"/>
          <w:lang w:val="en-GB"/>
        </w:rPr>
        <w:t>This module covers the knowledge and  skills required to Perform open circuit Test of auto transformer, perform short circuit test of auto transformer and calculate efficiency of auto transformer.</w:t>
      </w:r>
    </w:p>
    <w:p w:rsidR="00E133DF" w:rsidRPr="003A0F10" w:rsidRDefault="00E133DF" w:rsidP="00E133DF">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36</w:t>
      </w:r>
      <w:r w:rsidRPr="003A0F10">
        <w:rPr>
          <w:rFonts w:ascii="Arial" w:eastAsia="Arial" w:hAnsi="Arial" w:cs="Arial"/>
          <w:b/>
          <w:color w:val="000000"/>
          <w:sz w:val="22"/>
        </w:rPr>
        <w:t xml:space="preserve"> Hours</w:t>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color w:val="000000"/>
          <w:sz w:val="22"/>
        </w:rPr>
        <w:tab/>
      </w:r>
      <w:r>
        <w:rPr>
          <w:rFonts w:ascii="Arial" w:eastAsia="Arial" w:hAnsi="Arial" w:cs="Arial"/>
          <w:b/>
          <w:color w:val="000000"/>
          <w:sz w:val="22"/>
        </w:rPr>
        <w:t>Theory: 6</w:t>
      </w:r>
      <w:r w:rsidRPr="003A0F10">
        <w:rPr>
          <w:rFonts w:ascii="Arial" w:eastAsia="Arial" w:hAnsi="Arial" w:cs="Arial"/>
          <w:b/>
          <w:color w:val="000000"/>
          <w:sz w:val="22"/>
        </w:rPr>
        <w:t>Hours</w:t>
      </w:r>
      <w:r w:rsidRPr="003A0F10">
        <w:rPr>
          <w:rFonts w:ascii="Arial" w:eastAsia="Arial" w:hAnsi="Arial" w:cs="Arial"/>
          <w:b/>
          <w:color w:val="000000"/>
          <w:sz w:val="22"/>
        </w:rPr>
        <w:tab/>
      </w:r>
      <w:r w:rsidRPr="003A0F10">
        <w:rPr>
          <w:rFonts w:ascii="Arial" w:eastAsia="Arial" w:hAnsi="Arial" w:cs="Arial"/>
          <w:b/>
          <w:color w:val="000000"/>
          <w:sz w:val="22"/>
        </w:rPr>
        <w:tab/>
      </w:r>
      <w:r w:rsidRPr="003A0F10">
        <w:rPr>
          <w:rFonts w:ascii="Arial" w:eastAsia="Arial" w:hAnsi="Arial" w:cs="Arial"/>
          <w:color w:val="000000"/>
          <w:sz w:val="22"/>
        </w:rPr>
        <w:tab/>
      </w:r>
      <w:r w:rsidRPr="003A0F10">
        <w:rPr>
          <w:rFonts w:ascii="Arial" w:eastAsia="Arial" w:hAnsi="Arial" w:cs="Arial"/>
          <w:b/>
          <w:color w:val="000000"/>
          <w:sz w:val="22"/>
        </w:rPr>
        <w:t>Practi</w:t>
      </w:r>
      <w:r>
        <w:rPr>
          <w:rFonts w:ascii="Arial" w:eastAsia="Arial" w:hAnsi="Arial" w:cs="Arial"/>
          <w:b/>
          <w:color w:val="000000"/>
          <w:sz w:val="22"/>
        </w:rPr>
        <w:t>ce: 30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 3.6</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160"/>
        <w:gridCol w:w="1440"/>
      </w:tblGrid>
      <w:tr w:rsidR="00E133DF" w:rsidRPr="003A0F10" w:rsidTr="005331DD">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b/>
                <w:color w:val="000000"/>
                <w:sz w:val="22"/>
              </w:rPr>
              <w:lastRenderedPageBreak/>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Materials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Learning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Place </w:t>
            </w:r>
          </w:p>
        </w:tc>
      </w:tr>
      <w:tr w:rsidR="00E133DF" w:rsidRPr="003A0F10"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20"/>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t>Perform open circuit Test of auto transformer.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watt meter, ampere meter, and volt meter to the lower voltage side of transformer.</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Open the high voltage side of transformer.</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Apply rated voltage to lower voltage side of transformer.</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Read the instrument/meters reading.</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Calculate iron losses and excitation branch component (Ro, Xo).</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t>Connection of watt meter, ampere meter, and volt meter in open circuit test.</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t>Calculation of iron losses and excitation branch component.</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rPr>
                <w:rFonts w:ascii="Arial" w:eastAsia="Arial" w:hAnsi="Arial" w:cs="Arial"/>
                <w:bCs/>
                <w:iCs/>
                <w:color w:val="000000"/>
                <w:sz w:val="22"/>
              </w:rPr>
            </w:pPr>
            <w:r w:rsidRPr="003A0F10">
              <w:rPr>
                <w:rFonts w:ascii="Arial" w:eastAsia="Calibri" w:hAnsi="Arial" w:cs="Arial"/>
                <w:color w:val="000000"/>
                <w:sz w:val="22"/>
              </w:rPr>
              <w:t>Perform open circuit Test of auto transformer.</w:t>
            </w:r>
          </w:p>
          <w:p w:rsidR="00E133DF" w:rsidRPr="003A0F10" w:rsidRDefault="00E133DF" w:rsidP="005331DD">
            <w:pPr>
              <w:spacing w:line="360" w:lineRule="auto"/>
              <w:ind w:left="254" w:hanging="254"/>
              <w:rPr>
                <w:rFonts w:ascii="Arial" w:eastAsia="Times New Roman"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12</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02</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10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Voltmeter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Wattmeter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Ammeter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connecting wires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Auto transformer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20"/>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t xml:space="preserve">Perform short circuit test of </w:t>
            </w:r>
            <w:r w:rsidRPr="003A0F10">
              <w:rPr>
                <w:rFonts w:ascii="Arial" w:eastAsia="Calibri" w:hAnsi="Arial" w:cs="Arial"/>
                <w:color w:val="000000"/>
                <w:sz w:val="22"/>
              </w:rPr>
              <w:lastRenderedPageBreak/>
              <w:t>auto transformer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lastRenderedPageBreak/>
              <w:t>Trainee will be able to:</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 xml:space="preserve">Connect watt meter, ampere meter, and volt meter to the </w:t>
            </w:r>
            <w:r w:rsidRPr="003A0F10">
              <w:rPr>
                <w:rFonts w:ascii="Arial" w:eastAsia="Calibri" w:hAnsi="Arial" w:cs="Arial"/>
                <w:color w:val="000000" w:themeColor="text1"/>
                <w:sz w:val="22"/>
              </w:rPr>
              <w:lastRenderedPageBreak/>
              <w:t>higher voltage side of transformer.</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lower voltage side terminal with each other (Short Circuit)</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Apply 10 % to 15 % of rated voltage to higher voltage side of transformer.</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Read the instrument/meters readings.</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Calculate copper losses and winding component (Ro1, Xo1)</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pStyle w:val="ListParagraph"/>
              <w:numPr>
                <w:ilvl w:val="0"/>
                <w:numId w:val="84"/>
              </w:numPr>
              <w:spacing w:line="360" w:lineRule="auto"/>
              <w:rPr>
                <w:rFonts w:ascii="Arial" w:eastAsia="Calibri" w:hAnsi="Arial" w:cs="Arial"/>
                <w:color w:val="000000" w:themeColor="text1"/>
                <w:sz w:val="22"/>
              </w:rPr>
            </w:pPr>
            <w:r w:rsidRPr="003A0F10">
              <w:rPr>
                <w:rFonts w:ascii="Arial" w:eastAsia="Calibri" w:hAnsi="Arial" w:cs="Arial"/>
                <w:color w:val="000000" w:themeColor="text1"/>
                <w:sz w:val="22"/>
              </w:rPr>
              <w:lastRenderedPageBreak/>
              <w:t>Connection of watt meter, ampere meter, and volt meter in short circuit test.</w:t>
            </w:r>
          </w:p>
          <w:p w:rsidR="00E133DF" w:rsidRPr="003A0F10" w:rsidRDefault="00E133DF" w:rsidP="00EC66BB">
            <w:pPr>
              <w:numPr>
                <w:ilvl w:val="0"/>
                <w:numId w:val="84"/>
              </w:numPr>
              <w:spacing w:line="360" w:lineRule="auto"/>
              <w:rPr>
                <w:rFonts w:ascii="Arial" w:eastAsia="Arial" w:hAnsi="Arial" w:cs="Arial"/>
                <w:bCs/>
                <w:color w:val="000000"/>
                <w:sz w:val="22"/>
              </w:rPr>
            </w:pPr>
            <w:r w:rsidRPr="003A0F10">
              <w:rPr>
                <w:rFonts w:ascii="Arial" w:eastAsia="Calibri" w:hAnsi="Arial" w:cs="Arial"/>
                <w:color w:val="000000" w:themeColor="text1"/>
                <w:sz w:val="22"/>
              </w:rPr>
              <w:lastRenderedPageBreak/>
              <w:t>Calculation of copper losses and winding component.</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rPr>
                <w:rFonts w:ascii="Arial" w:eastAsia="Arial" w:hAnsi="Arial" w:cs="Arial"/>
                <w:bCs/>
                <w:color w:val="000000"/>
                <w:sz w:val="22"/>
              </w:rPr>
            </w:pPr>
            <w:r w:rsidRPr="003A0F10">
              <w:rPr>
                <w:rFonts w:ascii="Arial" w:eastAsia="Calibri" w:hAnsi="Arial" w:cs="Arial"/>
                <w:color w:val="000000"/>
                <w:sz w:val="22"/>
              </w:rPr>
              <w:t>Perform short circuit test of auto transformer</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12</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lastRenderedPageBreak/>
              <w:t>Th.</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02</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10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lastRenderedPageBreak/>
              <w:t>Voltmeter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Wattmeter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Ammeter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lastRenderedPageBreak/>
              <w:t>connecting wires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Auto transformer</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after="136" w:line="360" w:lineRule="auto"/>
              <w:ind w:left="2"/>
              <w:rPr>
                <w:rFonts w:ascii="Arial" w:eastAsia="Arial" w:hAnsi="Arial" w:cs="Arial"/>
                <w:b/>
                <w:color w:val="000000"/>
                <w:sz w:val="22"/>
              </w:rPr>
            </w:pPr>
            <w:r w:rsidRPr="003A0F10">
              <w:rPr>
                <w:rFonts w:ascii="Arial" w:eastAsia="Arial" w:hAnsi="Arial" w:cs="Arial"/>
                <w:bCs/>
                <w:color w:val="000000"/>
                <w:sz w:val="22"/>
              </w:rPr>
              <w:lastRenderedPageBreak/>
              <w:t>Class Room and workshop</w:t>
            </w:r>
          </w:p>
        </w:tc>
      </w:tr>
      <w:tr w:rsidR="00E133DF" w:rsidRPr="003A0F10" w:rsidTr="005331DD">
        <w:trPr>
          <w:trHeight w:val="3377"/>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20"/>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lastRenderedPageBreak/>
              <w:t>Calculate efficiency of auto transformer.</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color w:val="000000"/>
                <w:sz w:val="22"/>
              </w:rPr>
            </w:pPr>
            <w:r w:rsidRPr="003A0F10">
              <w:rPr>
                <w:rFonts w:ascii="Arial" w:eastAsia="Arial" w:hAnsi="Arial" w:cs="Arial"/>
                <w:b/>
                <w:color w:val="000000"/>
                <w:sz w:val="22"/>
              </w:rPr>
              <w:t xml:space="preserve">Trainee must be able to: </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Perform open circuit test.</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Perform short circuit test.</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Calculate iron losses and copper losses from above tests.</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Calculate input power and output power.</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Calculate efficiency from calculated powers.</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Open circuit test.</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Short circuit test.</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Calculation of iron losses, copper losses, input power, output power and efficiency.</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Calibri" w:hAnsi="Arial" w:cs="Arial"/>
                <w:color w:val="000000"/>
                <w:sz w:val="22"/>
              </w:rPr>
              <w:t>Calculate efficiency of auto transformer.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12</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02</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10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Wattmeter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Ammeter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Auto transformer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Cs/>
                <w:color w:val="000000"/>
                <w:sz w:val="22"/>
              </w:rPr>
              <w:t>Class Room and workshop</w:t>
            </w:r>
          </w:p>
        </w:tc>
      </w:tr>
    </w:tbl>
    <w:p w:rsidR="00E133DF" w:rsidRPr="00EC6BCD" w:rsidRDefault="00E133DF" w:rsidP="00E133DF">
      <w:pPr>
        <w:spacing w:line="360" w:lineRule="auto"/>
        <w:rPr>
          <w:rFonts w:ascii="Arial" w:hAnsi="Arial" w:cs="Arial"/>
        </w:rPr>
      </w:pPr>
    </w:p>
    <w:p w:rsidR="00E133DF" w:rsidRPr="003A0F10" w:rsidRDefault="00E133DF" w:rsidP="00E133DF">
      <w:pPr>
        <w:spacing w:line="360" w:lineRule="auto"/>
        <w:rPr>
          <w:rFonts w:ascii="Arial" w:hAnsi="Arial" w:cs="Arial"/>
        </w:rPr>
      </w:pPr>
      <w:r w:rsidRPr="00EC6BCD">
        <w:rPr>
          <w:rFonts w:ascii="Arial" w:eastAsia="Arial" w:hAnsi="Arial" w:cs="Arial"/>
          <w:b/>
          <w:color w:val="000000"/>
          <w:sz w:val="24"/>
        </w:rPr>
        <w:br w:type="page"/>
      </w:r>
    </w:p>
    <w:p w:rsidR="00E133DF" w:rsidRPr="009F3CF6" w:rsidRDefault="00E133DF" w:rsidP="00EC66BB">
      <w:pPr>
        <w:pStyle w:val="Heading3"/>
      </w:pPr>
      <w:bookmarkStart w:id="182" w:name="_Toc34889360"/>
      <w:bookmarkStart w:id="183" w:name="_Toc111625848"/>
      <w:r w:rsidRPr="009F3CF6">
        <w:lastRenderedPageBreak/>
        <w:t>Operate Three Phase Transformer</w:t>
      </w:r>
      <w:bookmarkEnd w:id="182"/>
      <w:bookmarkEnd w:id="183"/>
    </w:p>
    <w:p w:rsidR="00E133DF" w:rsidRPr="00EC6BCD" w:rsidRDefault="00E133DF" w:rsidP="00E133DF">
      <w:pPr>
        <w:rPr>
          <w:lang w:val="pt-PT"/>
        </w:rPr>
      </w:pPr>
    </w:p>
    <w:p w:rsidR="00E133DF" w:rsidRPr="003A0F10" w:rsidRDefault="00E133DF" w:rsidP="00E133DF">
      <w:pPr>
        <w:rPr>
          <w:rFonts w:ascii="Arial" w:eastAsia="Arial" w:hAnsi="Arial" w:cs="Arial"/>
          <w:b/>
          <w:color w:val="000000"/>
          <w:sz w:val="22"/>
        </w:rPr>
      </w:pPr>
      <w:r w:rsidRPr="003A0F10">
        <w:rPr>
          <w:rFonts w:ascii="Arial" w:eastAsia="Arial" w:hAnsi="Arial" w:cs="Arial"/>
          <w:b/>
          <w:color w:val="000000"/>
          <w:sz w:val="22"/>
          <w:lang w:val="pt-PT"/>
        </w:rPr>
        <w:t xml:space="preserve">Objective: </w:t>
      </w:r>
      <w:r w:rsidRPr="003A0F10">
        <w:rPr>
          <w:rFonts w:ascii="Arial" w:hAnsi="Arial" w:cs="Arial"/>
          <w:sz w:val="22"/>
          <w:lang w:val="en-GB"/>
        </w:rPr>
        <w:t>This module covers the knowledge and  skills required to Make Three Phase Transformer Winding, Perform Star to Star Connection of Three Phase Transformer, Perform Star to Delta Connection of Three Phase Transformer, Perform Delta to Delta Connection of Three Phase Transformer, Perform Delta to Star Connection of Three Phase Transformer, Connect Two Single Phase Transformers in Open Delta and perform Parallel operation of 3 phase transformers.</w:t>
      </w:r>
    </w:p>
    <w:p w:rsidR="00E133DF" w:rsidRPr="003A0F10" w:rsidRDefault="00E133DF" w:rsidP="00E133DF">
      <w:pPr>
        <w:spacing w:before="240" w:line="360" w:lineRule="auto"/>
        <w:ind w:left="1260" w:hanging="1170"/>
        <w:jc w:val="both"/>
        <w:rPr>
          <w:rFonts w:ascii="Arial" w:eastAsia="Arial" w:hAnsi="Arial" w:cs="Arial"/>
          <w:color w:val="000000"/>
          <w:sz w:val="22"/>
        </w:rPr>
      </w:pPr>
      <w:r>
        <w:rPr>
          <w:rFonts w:ascii="Arial" w:eastAsia="Arial" w:hAnsi="Arial" w:cs="Arial"/>
          <w:b/>
          <w:color w:val="000000"/>
          <w:sz w:val="22"/>
        </w:rPr>
        <w:t>Duration: 33</w:t>
      </w:r>
      <w:r w:rsidRPr="003A0F10">
        <w:rPr>
          <w:rFonts w:ascii="Arial" w:eastAsia="Arial" w:hAnsi="Arial" w:cs="Arial"/>
          <w:b/>
          <w:color w:val="000000"/>
          <w:sz w:val="22"/>
        </w:rPr>
        <w:t xml:space="preserve"> Hours</w:t>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b/>
          <w:color w:val="000000"/>
          <w:sz w:val="22"/>
        </w:rPr>
        <w:t>Theory: 6 Hours</w:t>
      </w:r>
      <w:r w:rsidRPr="003A0F10">
        <w:rPr>
          <w:rFonts w:ascii="Arial" w:eastAsia="Arial" w:hAnsi="Arial" w:cs="Arial"/>
          <w:b/>
          <w:color w:val="000000"/>
          <w:sz w:val="22"/>
        </w:rPr>
        <w:tab/>
      </w:r>
      <w:r w:rsidRPr="003A0F10">
        <w:rPr>
          <w:rFonts w:ascii="Arial" w:eastAsia="Arial" w:hAnsi="Arial" w:cs="Arial"/>
          <w:b/>
          <w:color w:val="000000"/>
          <w:sz w:val="22"/>
        </w:rPr>
        <w:tab/>
      </w:r>
      <w:r w:rsidRPr="003A0F10">
        <w:rPr>
          <w:rFonts w:ascii="Arial" w:eastAsia="Arial" w:hAnsi="Arial" w:cs="Arial"/>
          <w:color w:val="000000"/>
          <w:sz w:val="22"/>
        </w:rPr>
        <w:tab/>
      </w:r>
      <w:r w:rsidRPr="003A0F10">
        <w:rPr>
          <w:rFonts w:ascii="Arial" w:eastAsia="Arial" w:hAnsi="Arial" w:cs="Arial"/>
          <w:color w:val="000000"/>
          <w:sz w:val="22"/>
        </w:rPr>
        <w:tab/>
      </w:r>
      <w:r>
        <w:rPr>
          <w:rFonts w:ascii="Arial" w:eastAsia="Arial" w:hAnsi="Arial" w:cs="Arial"/>
          <w:b/>
          <w:color w:val="000000"/>
          <w:sz w:val="22"/>
        </w:rPr>
        <w:t>Practice: 27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 3.3</w:t>
      </w:r>
    </w:p>
    <w:tbl>
      <w:tblPr>
        <w:tblStyle w:val="TableGrid0"/>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2335"/>
        <w:gridCol w:w="3510"/>
        <w:gridCol w:w="3600"/>
        <w:gridCol w:w="1440"/>
        <w:gridCol w:w="2160"/>
        <w:gridCol w:w="1440"/>
      </w:tblGrid>
      <w:tr w:rsidR="00E133DF" w:rsidRPr="003A0F10" w:rsidTr="005331DD">
        <w:trPr>
          <w:trHeight w:val="619"/>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b/>
                <w:color w:val="000000"/>
                <w:sz w:val="22"/>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Materials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Learning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Place </w:t>
            </w:r>
          </w:p>
        </w:tc>
      </w:tr>
      <w:tr w:rsidR="00E133DF" w:rsidRPr="003A0F10" w:rsidTr="005331DD">
        <w:trPr>
          <w:trHeight w:val="1554"/>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21"/>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t>Make Three Phase Transformer Winding.</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Design the core of transformer according to the transformer rating.</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Select the connection of primary and secondary.</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Select the wire for primary and secondary winding.</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Perform winding according to require turns with the help of winding machine.</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Cover the winding with insulating paper.</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Adjust the core pieces into the winding.</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Remove the insulation of enameled wire.</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Cover the ends of wire with sleeve.</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the winding terminals in star or delta.</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Perform continuity test with ohm meter.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lastRenderedPageBreak/>
              <w:t>Design of core in three phase transformer.</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t>Selection of wire for primary and secondary winding.</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t>Winding procedure of three phase transformer.</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t>Adjustment of core pieces into the winding.</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t>Checking continuity of winding with ohm meter.</w:t>
            </w:r>
          </w:p>
          <w:p w:rsidR="00E133DF" w:rsidRPr="003A0F10" w:rsidRDefault="00E133DF" w:rsidP="005331DD">
            <w:pPr>
              <w:pStyle w:val="ListParagraph"/>
              <w:spacing w:line="360" w:lineRule="auto"/>
              <w:rPr>
                <w:rFonts w:ascii="Arial" w:eastAsia="Arial" w:hAnsi="Arial" w:cs="Arial"/>
                <w:bCs/>
                <w:iCs/>
                <w:color w:val="000000"/>
                <w:sz w:val="22"/>
              </w:rPr>
            </w:pPr>
          </w:p>
          <w:p w:rsidR="00E133DF" w:rsidRPr="003A0F10" w:rsidRDefault="00E133DF" w:rsidP="005331DD">
            <w:pPr>
              <w:spacing w:after="160"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lastRenderedPageBreak/>
              <w:t>Practical Activity</w:t>
            </w:r>
          </w:p>
          <w:p w:rsidR="00E133DF" w:rsidRPr="003A0F10" w:rsidRDefault="00E133DF" w:rsidP="005331DD">
            <w:pPr>
              <w:spacing w:line="360" w:lineRule="auto"/>
              <w:contextualSpacing/>
              <w:rPr>
                <w:rFonts w:ascii="Arial" w:eastAsia="Arial" w:hAnsi="Arial" w:cs="Arial"/>
                <w:bCs/>
                <w:iCs/>
                <w:color w:val="000000"/>
                <w:sz w:val="22"/>
              </w:rPr>
            </w:pPr>
            <w:r w:rsidRPr="003A0F10">
              <w:rPr>
                <w:rFonts w:ascii="Arial" w:eastAsia="Calibri" w:hAnsi="Arial" w:cs="Arial"/>
                <w:color w:val="000000"/>
                <w:sz w:val="22"/>
              </w:rPr>
              <w:t>Make Three Phase Transformer Winding.</w:t>
            </w:r>
          </w:p>
          <w:p w:rsidR="00E133DF" w:rsidRPr="003A0F10" w:rsidRDefault="00E133DF" w:rsidP="005331DD">
            <w:pPr>
              <w:spacing w:line="360" w:lineRule="auto"/>
              <w:rPr>
                <w:rFonts w:ascii="Arial" w:eastAsia="Arial" w:hAnsi="Arial" w:cs="Arial"/>
                <w:bCs/>
                <w:iCs/>
                <w:color w:val="000000"/>
                <w:sz w:val="22"/>
              </w:rPr>
            </w:pPr>
          </w:p>
          <w:p w:rsidR="00E133DF" w:rsidRPr="003A0F10" w:rsidRDefault="00E133DF" w:rsidP="005331DD">
            <w:pPr>
              <w:spacing w:line="360" w:lineRule="auto"/>
              <w:ind w:left="254" w:hanging="254"/>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10</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Pr>
                <w:rFonts w:ascii="Arial" w:eastAsia="Arial" w:hAnsi="Arial" w:cs="Arial"/>
                <w:color w:val="000000"/>
                <w:sz w:val="22"/>
              </w:rPr>
              <w:t>09 Hrs.</w:t>
            </w:r>
          </w:p>
          <w:p w:rsidR="00E133DF" w:rsidRPr="003A0F10" w:rsidRDefault="00E133DF" w:rsidP="005331DD">
            <w:pPr>
              <w:spacing w:line="360" w:lineRule="auto"/>
              <w:ind w:left="720" w:hanging="718"/>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Core.</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Winding wire.</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Winding machine.</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Insulating paper.</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Knife.</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Sleeve.</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Ohm meter.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Connecting wires.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Electrical tools kit.</w:t>
            </w:r>
          </w:p>
          <w:p w:rsidR="00E133DF" w:rsidRPr="003A0F10" w:rsidRDefault="00E133DF" w:rsidP="005331DD">
            <w:pPr>
              <w:spacing w:line="360" w:lineRule="auto"/>
              <w:ind w:left="-16" w:firstLine="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350"/>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21"/>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t>Perform Star to Star Connection Of Three Phase Transformer.</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Select three same rated single phase transformers.</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Mark the polarity of the winding terminals.</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Connect primary terminals and secondary terminals in star.</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lastRenderedPageBreak/>
              <w:t>Connect voltmeters with primary and secondary.</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Apply rated voltage to the primary.</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Calculate and Verify line voltage and phase voltage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lastRenderedPageBreak/>
              <w:t>Definition of Star to star connection of three phase transformer.</w:t>
            </w:r>
          </w:p>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Procedure for marking polarity of the winding terminals.</w:t>
            </w:r>
          </w:p>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 xml:space="preserve"> Relation between line voltage and phase </w:t>
            </w:r>
            <w:r w:rsidRPr="003A0F10">
              <w:rPr>
                <w:rFonts w:ascii="Arial" w:eastAsia="Calibri" w:hAnsi="Arial" w:cs="Arial"/>
                <w:color w:val="000000" w:themeColor="text1"/>
                <w:sz w:val="22"/>
              </w:rPr>
              <w:lastRenderedPageBreak/>
              <w:t>voltage in star connection.</w:t>
            </w:r>
          </w:p>
          <w:p w:rsidR="00E133DF" w:rsidRPr="003A0F10" w:rsidRDefault="00E133DF" w:rsidP="005331DD">
            <w:pPr>
              <w:spacing w:after="160"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after="160" w:line="360" w:lineRule="auto"/>
              <w:rPr>
                <w:rFonts w:ascii="Arial" w:eastAsia="Arial" w:hAnsi="Arial" w:cs="Arial"/>
                <w:b/>
                <w:color w:val="000000"/>
                <w:sz w:val="22"/>
                <w:u w:val="single"/>
              </w:rPr>
            </w:pPr>
            <w:r w:rsidRPr="003A0F10">
              <w:rPr>
                <w:rFonts w:ascii="Arial" w:eastAsia="Calibri" w:hAnsi="Arial" w:cs="Arial"/>
                <w:color w:val="000000"/>
                <w:sz w:val="22"/>
              </w:rPr>
              <w:t>Perform Star to Star Connection Of Three Phase Transformer.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3.5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0.5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03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lastRenderedPageBreak/>
              <w:t>Single phase transformers.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Voltmeters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connecting wires</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after="136"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44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21"/>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t>Perform Star To Delta Connection Of Three Phase Transformer</w:t>
            </w:r>
          </w:p>
        </w:tc>
        <w:tc>
          <w:tcPr>
            <w:tcW w:w="351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color w:val="000000"/>
                <w:sz w:val="22"/>
              </w:rPr>
            </w:pPr>
            <w:r w:rsidRPr="003A0F10">
              <w:rPr>
                <w:rFonts w:ascii="Arial" w:eastAsia="Arial" w:hAnsi="Arial" w:cs="Arial"/>
                <w:b/>
                <w:color w:val="000000"/>
                <w:sz w:val="22"/>
              </w:rPr>
              <w:t xml:space="preserve">Trainee must be able to: </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Select three same rated single phase transformers.</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Mark the polarity of the winding terminals.</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primary terminals in star and secondary terminals in delta.</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voltmeters with primary and secondary.</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Apply rated voltage to the primary.</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Calculate and Verify line voltage and phase voltage</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Definition of star to Delta connection</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Procedure of polarity marking.</w:t>
            </w:r>
          </w:p>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Calculation of line voltage and phase voltage</w:t>
            </w:r>
            <w:r w:rsidRPr="003A0F10">
              <w:rPr>
                <w:rFonts w:ascii="Arial" w:hAnsi="Arial" w:cs="Arial"/>
                <w:sz w:val="22"/>
              </w:rPr>
              <w:t xml:space="preserve"> </w:t>
            </w:r>
            <w:r w:rsidRPr="003A0F10">
              <w:rPr>
                <w:rFonts w:ascii="Arial" w:eastAsia="Arial" w:hAnsi="Arial" w:cs="Arial"/>
                <w:color w:val="000000"/>
                <w:sz w:val="22"/>
              </w:rPr>
              <w:t>in star to delta connection.</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Relation between line voltage and phase voltage in star to delta connection.</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Calibri" w:hAnsi="Arial" w:cs="Arial"/>
                <w:color w:val="000000"/>
                <w:sz w:val="22"/>
              </w:rPr>
              <w:t>Perform Star To Delta Connection Of Three Phase Transformer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3.5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0.5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03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Single phase transformers.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Cs/>
                <w:color w:val="000000"/>
                <w:sz w:val="22"/>
              </w:rPr>
              <w:t>Class Room and workshop</w:t>
            </w:r>
          </w:p>
        </w:tc>
      </w:tr>
      <w:tr w:rsidR="00E133DF" w:rsidRPr="003A0F10" w:rsidTr="005331DD">
        <w:trPr>
          <w:trHeight w:val="713"/>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21"/>
              </w:numPr>
              <w:spacing w:after="245" w:line="360" w:lineRule="auto"/>
              <w:contextualSpacing/>
              <w:rPr>
                <w:rFonts w:ascii="Arial" w:eastAsia="Calibri" w:hAnsi="Arial" w:cs="Arial"/>
                <w:color w:val="000000"/>
                <w:sz w:val="22"/>
              </w:rPr>
            </w:pPr>
            <w:r w:rsidRPr="003A0F10">
              <w:rPr>
                <w:rFonts w:ascii="Arial" w:eastAsia="Calibri" w:hAnsi="Arial" w:cs="Arial"/>
                <w:color w:val="000000"/>
                <w:sz w:val="22"/>
              </w:rPr>
              <w:t>Perform Delta to Delta Connection Of Three Phase Transformer</w:t>
            </w:r>
          </w:p>
        </w:tc>
        <w:tc>
          <w:tcPr>
            <w:tcW w:w="351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122"/>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Select three same rated single phase transformers.</w:t>
            </w:r>
          </w:p>
          <w:p w:rsidR="00E133DF" w:rsidRPr="003A0F10" w:rsidRDefault="00E133DF" w:rsidP="00EC66BB">
            <w:pPr>
              <w:numPr>
                <w:ilvl w:val="0"/>
                <w:numId w:val="122"/>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Mark the polarity of the winding terminals.</w:t>
            </w:r>
          </w:p>
          <w:p w:rsidR="00E133DF" w:rsidRPr="003A0F10" w:rsidRDefault="00E133DF" w:rsidP="00EC66BB">
            <w:pPr>
              <w:numPr>
                <w:ilvl w:val="0"/>
                <w:numId w:val="122"/>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primary terminals and secondary terminals in delta.</w:t>
            </w:r>
          </w:p>
          <w:p w:rsidR="00E133DF" w:rsidRPr="003A0F10" w:rsidRDefault="00E133DF" w:rsidP="00EC66BB">
            <w:pPr>
              <w:numPr>
                <w:ilvl w:val="0"/>
                <w:numId w:val="122"/>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voltmeters with primary and secondary.</w:t>
            </w:r>
          </w:p>
          <w:p w:rsidR="00E133DF" w:rsidRPr="003A0F10" w:rsidRDefault="00E133DF" w:rsidP="00EC66BB">
            <w:pPr>
              <w:numPr>
                <w:ilvl w:val="0"/>
                <w:numId w:val="122"/>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Apply rated voltage to the primary.</w:t>
            </w:r>
          </w:p>
          <w:p w:rsidR="00E133DF" w:rsidRPr="003A0F10" w:rsidRDefault="00E133DF" w:rsidP="00EC66BB">
            <w:pPr>
              <w:pStyle w:val="ListParagraph"/>
              <w:numPr>
                <w:ilvl w:val="0"/>
                <w:numId w:val="122"/>
              </w:numPr>
              <w:spacing w:line="360" w:lineRule="auto"/>
              <w:rPr>
                <w:rFonts w:ascii="Arial" w:eastAsia="Arial" w:hAnsi="Arial" w:cs="Arial"/>
                <w:b/>
                <w:color w:val="000000"/>
                <w:sz w:val="22"/>
              </w:rPr>
            </w:pPr>
            <w:r w:rsidRPr="003A0F10">
              <w:rPr>
                <w:rFonts w:ascii="Arial" w:hAnsi="Arial" w:cs="Arial"/>
                <w:color w:val="000000" w:themeColor="text1"/>
                <w:sz w:val="22"/>
              </w:rPr>
              <w:t>Calculate and Verify line voltage and phase voltage</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Definition of delta to delta connection</w:t>
            </w:r>
          </w:p>
          <w:p w:rsidR="00E133DF" w:rsidRPr="003A0F10" w:rsidRDefault="00E133DF" w:rsidP="00EC66BB">
            <w:pPr>
              <w:numPr>
                <w:ilvl w:val="0"/>
                <w:numId w:val="29"/>
              </w:numPr>
              <w:spacing w:after="160" w:line="360" w:lineRule="auto"/>
              <w:contextualSpacing/>
              <w:rPr>
                <w:rFonts w:ascii="Arial" w:eastAsia="Arial" w:hAnsi="Arial" w:cs="Arial"/>
                <w:color w:val="000000"/>
                <w:sz w:val="22"/>
              </w:rPr>
            </w:pPr>
            <w:r w:rsidRPr="003A0F10">
              <w:rPr>
                <w:rFonts w:ascii="Arial" w:eastAsia="Arial" w:hAnsi="Arial" w:cs="Arial"/>
                <w:color w:val="000000"/>
                <w:sz w:val="22"/>
              </w:rPr>
              <w:t>Procedure of polarity marking.</w:t>
            </w:r>
          </w:p>
          <w:p w:rsidR="00E133DF" w:rsidRPr="003A0F10" w:rsidRDefault="00E133DF" w:rsidP="00EC66BB">
            <w:pPr>
              <w:numPr>
                <w:ilvl w:val="0"/>
                <w:numId w:val="29"/>
              </w:numPr>
              <w:spacing w:after="160" w:line="360" w:lineRule="auto"/>
              <w:contextualSpacing/>
              <w:rPr>
                <w:rFonts w:ascii="Arial" w:eastAsia="Arial" w:hAnsi="Arial" w:cs="Arial"/>
                <w:color w:val="000000"/>
                <w:sz w:val="22"/>
              </w:rPr>
            </w:pPr>
            <w:r w:rsidRPr="003A0F10">
              <w:rPr>
                <w:rFonts w:ascii="Arial" w:eastAsia="Arial" w:hAnsi="Arial" w:cs="Arial"/>
                <w:color w:val="000000"/>
                <w:sz w:val="22"/>
              </w:rPr>
              <w:t>Procedure of Delta to Delta connection.</w:t>
            </w:r>
          </w:p>
          <w:p w:rsidR="00E133DF" w:rsidRPr="003A0F10" w:rsidRDefault="00E133DF" w:rsidP="00EC66BB">
            <w:pPr>
              <w:numPr>
                <w:ilvl w:val="0"/>
                <w:numId w:val="29"/>
              </w:numPr>
              <w:spacing w:after="160" w:line="360" w:lineRule="auto"/>
              <w:contextualSpacing/>
              <w:rPr>
                <w:rFonts w:ascii="Arial" w:eastAsia="Arial" w:hAnsi="Arial" w:cs="Arial"/>
                <w:color w:val="000000"/>
                <w:sz w:val="22"/>
              </w:rPr>
            </w:pPr>
            <w:r w:rsidRPr="003A0F10">
              <w:rPr>
                <w:rFonts w:ascii="Arial" w:eastAsia="Arial" w:hAnsi="Arial" w:cs="Arial"/>
                <w:color w:val="000000"/>
                <w:sz w:val="22"/>
              </w:rPr>
              <w:t>Calculation of line voltage and phase voltage.</w:t>
            </w:r>
          </w:p>
          <w:p w:rsidR="00E133DF" w:rsidRPr="003A0F10" w:rsidRDefault="00E133DF" w:rsidP="00EC66BB">
            <w:pPr>
              <w:numPr>
                <w:ilvl w:val="0"/>
                <w:numId w:val="29"/>
              </w:numPr>
              <w:spacing w:after="160" w:line="360" w:lineRule="auto"/>
              <w:contextualSpacing/>
              <w:rPr>
                <w:rFonts w:ascii="Arial" w:eastAsia="Arial" w:hAnsi="Arial" w:cs="Arial"/>
                <w:color w:val="000000"/>
                <w:sz w:val="22"/>
              </w:rPr>
            </w:pPr>
            <w:r w:rsidRPr="003A0F10">
              <w:rPr>
                <w:rFonts w:ascii="Arial" w:eastAsia="Arial" w:hAnsi="Arial" w:cs="Arial"/>
                <w:color w:val="000000"/>
                <w:sz w:val="22"/>
              </w:rPr>
              <w:t>Relationship between line voltage and phase voltage in delta to delta connection.</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Calibri" w:hAnsi="Arial" w:cs="Arial"/>
                <w:color w:val="000000"/>
                <w:sz w:val="22"/>
              </w:rPr>
              <w:t>Perform Delta to Delta Connection Of Three Phase Transformer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04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03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Single phase transformers.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bCs/>
                <w:color w:val="000000"/>
                <w:sz w:val="22"/>
              </w:rPr>
            </w:pPr>
          </w:p>
          <w:p w:rsidR="00E133DF" w:rsidRPr="003A0F10" w:rsidRDefault="00E133DF" w:rsidP="005331DD">
            <w:pPr>
              <w:spacing w:line="360" w:lineRule="auto"/>
              <w:rPr>
                <w:rFonts w:ascii="Arial" w:eastAsia="Arial" w:hAnsi="Arial" w:cs="Arial"/>
                <w:sz w:val="22"/>
              </w:rPr>
            </w:pPr>
          </w:p>
          <w:p w:rsidR="00E133DF" w:rsidRPr="003A0F10" w:rsidRDefault="00E133DF" w:rsidP="005331DD">
            <w:pPr>
              <w:spacing w:line="360" w:lineRule="auto"/>
              <w:rPr>
                <w:rFonts w:ascii="Arial" w:eastAsia="Arial" w:hAnsi="Arial" w:cs="Arial"/>
                <w:sz w:val="22"/>
              </w:rPr>
            </w:pPr>
          </w:p>
          <w:p w:rsidR="00E133DF" w:rsidRPr="003A0F10" w:rsidRDefault="00E133DF" w:rsidP="005331DD">
            <w:pPr>
              <w:spacing w:line="360" w:lineRule="auto"/>
              <w:rPr>
                <w:rFonts w:ascii="Arial" w:eastAsia="Arial" w:hAnsi="Arial" w:cs="Arial"/>
                <w:sz w:val="22"/>
              </w:rPr>
            </w:pPr>
          </w:p>
          <w:p w:rsidR="00E133DF" w:rsidRPr="003A0F10" w:rsidRDefault="00E133DF" w:rsidP="005331DD">
            <w:pPr>
              <w:spacing w:line="360" w:lineRule="auto"/>
              <w:rPr>
                <w:rFonts w:ascii="Arial" w:eastAsia="Arial" w:hAnsi="Arial" w:cs="Arial"/>
                <w:sz w:val="22"/>
              </w:rPr>
            </w:pPr>
          </w:p>
          <w:p w:rsidR="00E133DF" w:rsidRPr="003A0F10" w:rsidRDefault="00E133DF" w:rsidP="005331DD">
            <w:pPr>
              <w:spacing w:line="360" w:lineRule="auto"/>
              <w:rPr>
                <w:rFonts w:ascii="Arial" w:eastAsia="Arial" w:hAnsi="Arial" w:cs="Arial"/>
                <w:sz w:val="22"/>
              </w:rPr>
            </w:pPr>
          </w:p>
          <w:p w:rsidR="00E133DF" w:rsidRPr="003A0F10" w:rsidRDefault="00E133DF" w:rsidP="005331DD">
            <w:pPr>
              <w:spacing w:line="360" w:lineRule="auto"/>
              <w:rPr>
                <w:rFonts w:ascii="Arial" w:eastAsia="Arial" w:hAnsi="Arial" w:cs="Arial"/>
                <w:sz w:val="22"/>
              </w:rPr>
            </w:pPr>
            <w:r w:rsidRPr="003A0F10">
              <w:rPr>
                <w:rFonts w:ascii="Arial" w:eastAsia="Arial" w:hAnsi="Arial" w:cs="Arial"/>
                <w:sz w:val="22"/>
              </w:rPr>
              <w:t>Class Room and workshop</w:t>
            </w:r>
          </w:p>
        </w:tc>
      </w:tr>
      <w:tr w:rsidR="00E133DF" w:rsidRPr="003A0F10" w:rsidTr="005331DD">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21"/>
              </w:numPr>
              <w:spacing w:after="245" w:line="360" w:lineRule="auto"/>
              <w:contextualSpacing/>
              <w:rPr>
                <w:rFonts w:ascii="Arial" w:eastAsia="Calibri" w:hAnsi="Arial" w:cs="Arial"/>
                <w:color w:val="000000"/>
                <w:sz w:val="22"/>
              </w:rPr>
            </w:pPr>
            <w:r w:rsidRPr="003A0F10">
              <w:rPr>
                <w:rFonts w:ascii="Arial" w:eastAsia="Calibri" w:hAnsi="Arial" w:cs="Arial"/>
                <w:color w:val="000000"/>
                <w:sz w:val="22"/>
              </w:rPr>
              <w:lastRenderedPageBreak/>
              <w:t>Perform Delta to Star Connection Of Three Phase Transformer</w:t>
            </w:r>
          </w:p>
        </w:tc>
        <w:tc>
          <w:tcPr>
            <w:tcW w:w="351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Select three same rated single phase transformers.</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Mark the polarity of the winding terminals.</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primary terminals in Delta and secondary terminals in Star.</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voltmeters with primary and secondary.</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Apply rated voltage to the primary.</w:t>
            </w:r>
          </w:p>
          <w:p w:rsidR="00E133DF" w:rsidRPr="003A0F10" w:rsidRDefault="00E133DF" w:rsidP="00EC66BB">
            <w:pPr>
              <w:pStyle w:val="ListParagraph"/>
              <w:numPr>
                <w:ilvl w:val="0"/>
                <w:numId w:val="29"/>
              </w:numPr>
              <w:spacing w:line="360" w:lineRule="auto"/>
              <w:rPr>
                <w:rFonts w:ascii="Arial" w:eastAsia="Arial" w:hAnsi="Arial" w:cs="Arial"/>
                <w:b/>
                <w:color w:val="000000"/>
                <w:sz w:val="22"/>
              </w:rPr>
            </w:pPr>
            <w:r w:rsidRPr="003A0F10">
              <w:rPr>
                <w:rFonts w:ascii="Arial" w:hAnsi="Arial" w:cs="Arial"/>
                <w:color w:val="000000" w:themeColor="text1"/>
                <w:sz w:val="22"/>
              </w:rPr>
              <w:t>Calculate and Verify line voltage and phase voltage.</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Definition of delta to star connection</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Procedure of polarity marking.</w:t>
            </w:r>
          </w:p>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Calculation of line voltage and phase voltage</w:t>
            </w:r>
            <w:r w:rsidRPr="003A0F10">
              <w:rPr>
                <w:rFonts w:ascii="Arial" w:hAnsi="Arial" w:cs="Arial"/>
                <w:sz w:val="22"/>
              </w:rPr>
              <w:t xml:space="preserve"> </w:t>
            </w:r>
            <w:r w:rsidRPr="003A0F10">
              <w:rPr>
                <w:rFonts w:ascii="Arial" w:eastAsia="Arial" w:hAnsi="Arial" w:cs="Arial"/>
                <w:color w:val="000000"/>
                <w:sz w:val="22"/>
              </w:rPr>
              <w:t>in delta to star connection.</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Relation between line voltage and phase voltage in to delta to star connection.</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Calibri" w:hAnsi="Arial" w:cs="Arial"/>
                <w:color w:val="000000"/>
                <w:sz w:val="22"/>
              </w:rPr>
              <w:t>Perform Delta to Star Connection Of Three Phase Transformer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04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03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Single phase transformers.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bCs/>
                <w:color w:val="000000"/>
                <w:sz w:val="22"/>
              </w:rPr>
            </w:pPr>
            <w:r w:rsidRPr="003A0F10">
              <w:rPr>
                <w:rFonts w:ascii="Arial" w:eastAsia="Arial" w:hAnsi="Arial" w:cs="Arial"/>
                <w:bCs/>
                <w:color w:val="000000"/>
                <w:sz w:val="22"/>
              </w:rPr>
              <w:t>Class Room and workshop</w:t>
            </w:r>
          </w:p>
        </w:tc>
      </w:tr>
      <w:tr w:rsidR="00E133DF" w:rsidRPr="003A0F10" w:rsidTr="005331DD">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21"/>
              </w:numPr>
              <w:spacing w:after="245" w:line="360" w:lineRule="auto"/>
              <w:contextualSpacing/>
              <w:rPr>
                <w:rFonts w:ascii="Arial" w:eastAsia="Calibri" w:hAnsi="Arial" w:cs="Arial"/>
                <w:color w:val="000000"/>
                <w:sz w:val="22"/>
              </w:rPr>
            </w:pPr>
            <w:r w:rsidRPr="003A0F10">
              <w:rPr>
                <w:rFonts w:ascii="Arial" w:eastAsia="Calibri" w:hAnsi="Arial" w:cs="Arial"/>
                <w:color w:val="000000"/>
                <w:sz w:val="22"/>
              </w:rPr>
              <w:t>Connect Two Single Phase Transformers In Open Delta.</w:t>
            </w:r>
          </w:p>
        </w:tc>
        <w:tc>
          <w:tcPr>
            <w:tcW w:w="351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123"/>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Select two same rated single phase transformers.</w:t>
            </w:r>
          </w:p>
          <w:p w:rsidR="00E133DF" w:rsidRPr="003A0F10" w:rsidRDefault="00E133DF" w:rsidP="00EC66BB">
            <w:pPr>
              <w:numPr>
                <w:ilvl w:val="0"/>
                <w:numId w:val="123"/>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Mark the polarity of the winding terminals.</w:t>
            </w:r>
          </w:p>
          <w:p w:rsidR="00E133DF" w:rsidRPr="003A0F10" w:rsidRDefault="00E133DF" w:rsidP="00EC66BB">
            <w:pPr>
              <w:numPr>
                <w:ilvl w:val="0"/>
                <w:numId w:val="123"/>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lastRenderedPageBreak/>
              <w:t>Connect opposite terminals of primary winding of both transformers</w:t>
            </w:r>
          </w:p>
          <w:p w:rsidR="00E133DF" w:rsidRPr="003A0F10" w:rsidRDefault="00E133DF" w:rsidP="00EC66BB">
            <w:pPr>
              <w:numPr>
                <w:ilvl w:val="0"/>
                <w:numId w:val="123"/>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Take out connected terminals and other two terminals.</w:t>
            </w:r>
          </w:p>
          <w:p w:rsidR="00E133DF" w:rsidRPr="003A0F10" w:rsidRDefault="00E133DF" w:rsidP="00EC66BB">
            <w:pPr>
              <w:numPr>
                <w:ilvl w:val="0"/>
                <w:numId w:val="123"/>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Repeat the procedure for secondary side of transformer.</w:t>
            </w:r>
          </w:p>
          <w:p w:rsidR="00E133DF" w:rsidRPr="003A0F10" w:rsidRDefault="00E133DF" w:rsidP="00EC66BB">
            <w:pPr>
              <w:numPr>
                <w:ilvl w:val="0"/>
                <w:numId w:val="123"/>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voltmeters with primary and secondary sides of transformers.</w:t>
            </w:r>
          </w:p>
          <w:p w:rsidR="00E133DF" w:rsidRPr="003A0F10" w:rsidRDefault="00E133DF" w:rsidP="00EC66BB">
            <w:pPr>
              <w:numPr>
                <w:ilvl w:val="0"/>
                <w:numId w:val="123"/>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Apply rated voltage to the primary.</w:t>
            </w:r>
          </w:p>
          <w:p w:rsidR="00E133DF" w:rsidRPr="003A0F10" w:rsidRDefault="00E133DF" w:rsidP="00EC66BB">
            <w:pPr>
              <w:pStyle w:val="ListParagraph"/>
              <w:numPr>
                <w:ilvl w:val="0"/>
                <w:numId w:val="123"/>
              </w:numPr>
              <w:spacing w:line="360" w:lineRule="auto"/>
              <w:rPr>
                <w:rFonts w:ascii="Arial" w:eastAsia="Arial" w:hAnsi="Arial" w:cs="Arial"/>
                <w:b/>
                <w:color w:val="000000"/>
                <w:sz w:val="22"/>
              </w:rPr>
            </w:pPr>
            <w:r w:rsidRPr="003A0F10">
              <w:rPr>
                <w:rFonts w:ascii="Arial" w:hAnsi="Arial" w:cs="Arial"/>
                <w:color w:val="000000" w:themeColor="text1"/>
                <w:sz w:val="22"/>
              </w:rPr>
              <w:t>Calculate and verify line voltage and phase voltage.</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Definition open delta connection</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Selection of transformers.</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Polarity marking.</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Connection of transformers.</w:t>
            </w:r>
          </w:p>
          <w:p w:rsidR="00E133DF" w:rsidRPr="003A0F10" w:rsidRDefault="00E133DF" w:rsidP="00EC66BB">
            <w:pPr>
              <w:numPr>
                <w:ilvl w:val="0"/>
                <w:numId w:val="29"/>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Relation between line voltage and phase voltage in open delta connection</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Calibri" w:hAnsi="Arial" w:cs="Arial"/>
                <w:color w:val="000000"/>
                <w:sz w:val="22"/>
              </w:rPr>
              <w:t>Connect Two Single Phase Transformers In Open Delta.</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04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lastRenderedPageBreak/>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03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lastRenderedPageBreak/>
              <w:t>Single phase transformers.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bCs/>
                <w:color w:val="000000"/>
                <w:sz w:val="22"/>
              </w:rPr>
            </w:pPr>
            <w:r w:rsidRPr="003A0F10">
              <w:rPr>
                <w:rFonts w:ascii="Arial" w:eastAsia="Arial" w:hAnsi="Arial" w:cs="Arial"/>
                <w:bCs/>
                <w:color w:val="000000"/>
                <w:sz w:val="22"/>
              </w:rPr>
              <w:t>Class Room and workshop</w:t>
            </w:r>
          </w:p>
        </w:tc>
      </w:tr>
      <w:tr w:rsidR="00E133DF" w:rsidRPr="003A0F10" w:rsidTr="005331DD">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21"/>
              </w:numPr>
              <w:spacing w:after="245" w:line="360" w:lineRule="auto"/>
              <w:contextualSpacing/>
              <w:rPr>
                <w:rFonts w:ascii="Arial" w:eastAsia="Calibri" w:hAnsi="Arial" w:cs="Arial"/>
                <w:color w:val="000000"/>
                <w:sz w:val="22"/>
              </w:rPr>
            </w:pPr>
            <w:r w:rsidRPr="003A0F10">
              <w:rPr>
                <w:rFonts w:ascii="Arial" w:eastAsia="Calibri" w:hAnsi="Arial" w:cs="Arial"/>
                <w:color w:val="000000"/>
                <w:sz w:val="22"/>
              </w:rPr>
              <w:lastRenderedPageBreak/>
              <w:t>Perform Parallel operation of 3 phase transformers.</w:t>
            </w:r>
          </w:p>
        </w:tc>
        <w:tc>
          <w:tcPr>
            <w:tcW w:w="351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Identify two three phase transformer having same rated voltage, frequency and transformation ratio.</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the primary of each transformer in star connection.</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the secondary of each transformer in Delta connection.</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secondary sides of both transformers in parallel.</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 xml:space="preserve"> Connect secondary sides of both transformers with load bus bar having indicator between them.</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lastRenderedPageBreak/>
              <w:t>Connect the primary side of both transformers in parallel.</w:t>
            </w:r>
          </w:p>
          <w:p w:rsidR="00E133DF" w:rsidRPr="003A0F10" w:rsidRDefault="00E133DF" w:rsidP="00EC66BB">
            <w:pPr>
              <w:numPr>
                <w:ilvl w:val="0"/>
                <w:numId w:val="29"/>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primary side of transformer with generation bus bar.</w:t>
            </w:r>
          </w:p>
          <w:p w:rsidR="00E133DF" w:rsidRPr="003A0F10" w:rsidRDefault="00E133DF" w:rsidP="00EC66BB">
            <w:pPr>
              <w:pStyle w:val="ListParagraph"/>
              <w:numPr>
                <w:ilvl w:val="0"/>
                <w:numId w:val="29"/>
              </w:numPr>
              <w:spacing w:line="360" w:lineRule="auto"/>
              <w:rPr>
                <w:rFonts w:ascii="Arial" w:eastAsia="Arial" w:hAnsi="Arial" w:cs="Arial"/>
                <w:b/>
                <w:color w:val="000000"/>
                <w:sz w:val="22"/>
              </w:rPr>
            </w:pPr>
            <w:r w:rsidRPr="003A0F10">
              <w:rPr>
                <w:rFonts w:ascii="Arial" w:hAnsi="Arial" w:cs="Arial"/>
                <w:color w:val="000000" w:themeColor="text1"/>
                <w:sz w:val="22"/>
              </w:rPr>
              <w:t>Adjust the series resistance and series inductance to off the indicator.</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lastRenderedPageBreak/>
              <w:t>Identification of transformers.</w:t>
            </w:r>
          </w:p>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Conditions for paralleling of three phase transformers.</w:t>
            </w:r>
          </w:p>
          <w:p w:rsidR="00E133DF" w:rsidRPr="003A0F10" w:rsidRDefault="00E133DF" w:rsidP="00EC66BB">
            <w:pPr>
              <w:numPr>
                <w:ilvl w:val="0"/>
                <w:numId w:val="29"/>
              </w:numPr>
              <w:spacing w:after="12" w:line="360" w:lineRule="auto"/>
              <w:contextualSpacing/>
              <w:rPr>
                <w:rFonts w:ascii="Arial" w:eastAsia="Arial" w:hAnsi="Arial" w:cs="Arial"/>
                <w:color w:val="000000"/>
                <w:sz w:val="22"/>
              </w:rPr>
            </w:pPr>
            <w:r w:rsidRPr="003A0F10">
              <w:rPr>
                <w:rFonts w:ascii="Arial" w:eastAsia="Arial" w:hAnsi="Arial" w:cs="Arial"/>
                <w:color w:val="000000"/>
                <w:sz w:val="22"/>
              </w:rPr>
              <w:t>Polarity test of three phase transformer.</w:t>
            </w:r>
          </w:p>
          <w:p w:rsidR="00E133DF" w:rsidRPr="003A0F10" w:rsidRDefault="00E133DF" w:rsidP="00EC66BB">
            <w:pPr>
              <w:numPr>
                <w:ilvl w:val="0"/>
                <w:numId w:val="29"/>
              </w:numPr>
              <w:spacing w:after="12" w:line="360" w:lineRule="auto"/>
              <w:contextualSpacing/>
              <w:rPr>
                <w:rFonts w:ascii="Arial" w:eastAsia="Arial" w:hAnsi="Arial" w:cs="Arial"/>
                <w:color w:val="000000"/>
                <w:sz w:val="22"/>
              </w:rPr>
            </w:pPr>
            <w:r w:rsidRPr="003A0F10">
              <w:rPr>
                <w:rFonts w:ascii="Arial" w:eastAsia="Arial" w:hAnsi="Arial" w:cs="Arial"/>
                <w:color w:val="000000"/>
                <w:sz w:val="22"/>
              </w:rPr>
              <w:t>Connection of transformers with generation and load buses.</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Calibri" w:hAnsi="Arial" w:cs="Arial"/>
                <w:color w:val="000000"/>
                <w:sz w:val="22"/>
              </w:rPr>
              <w:t>Perform Parallel operation of 3 phase transformers.</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04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01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03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Three phase transformers.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Voltmeters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indicator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variable resistor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variable inductor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bCs/>
                <w:color w:val="000000"/>
                <w:sz w:val="22"/>
              </w:rPr>
            </w:pPr>
            <w:r w:rsidRPr="003A0F10">
              <w:rPr>
                <w:rFonts w:ascii="Arial" w:eastAsia="Arial" w:hAnsi="Arial" w:cs="Arial"/>
                <w:bCs/>
                <w:color w:val="000000"/>
                <w:sz w:val="22"/>
              </w:rPr>
              <w:t>Class Room and workshop</w:t>
            </w:r>
          </w:p>
        </w:tc>
      </w:tr>
    </w:tbl>
    <w:p w:rsidR="00E133DF" w:rsidRPr="00EC6BCD" w:rsidRDefault="00E133DF" w:rsidP="00E133DF">
      <w:pPr>
        <w:spacing w:line="360" w:lineRule="auto"/>
        <w:rPr>
          <w:rFonts w:ascii="Arial" w:hAnsi="Arial" w:cs="Arial"/>
        </w:rPr>
      </w:pPr>
    </w:p>
    <w:p w:rsidR="00E133DF" w:rsidRPr="00EC6BCD" w:rsidRDefault="00E133DF" w:rsidP="00E133DF">
      <w:pPr>
        <w:spacing w:line="360" w:lineRule="auto"/>
        <w:rPr>
          <w:rFonts w:ascii="Arial" w:hAnsi="Arial" w:cs="Arial"/>
        </w:rPr>
      </w:pPr>
    </w:p>
    <w:p w:rsidR="00E133DF" w:rsidRPr="00EC6BCD" w:rsidRDefault="00E133DF" w:rsidP="00E133DF">
      <w:pPr>
        <w:spacing w:line="360" w:lineRule="auto"/>
        <w:rPr>
          <w:rFonts w:ascii="Arial" w:hAnsi="Arial" w:cs="Arial"/>
        </w:rPr>
      </w:pPr>
    </w:p>
    <w:p w:rsidR="00E133DF" w:rsidRPr="00EC6BCD" w:rsidRDefault="00E133DF" w:rsidP="00E133DF">
      <w:pPr>
        <w:spacing w:after="160" w:line="259" w:lineRule="auto"/>
        <w:rPr>
          <w:rFonts w:ascii="Arial" w:hAnsi="Arial" w:cs="Arial"/>
        </w:rPr>
      </w:pPr>
      <w:r w:rsidRPr="00EC6BCD">
        <w:rPr>
          <w:rFonts w:ascii="Arial" w:hAnsi="Arial" w:cs="Arial"/>
        </w:rPr>
        <w:br w:type="page"/>
      </w:r>
    </w:p>
    <w:p w:rsidR="00E133DF" w:rsidRPr="005D3B99" w:rsidRDefault="00E133DF" w:rsidP="00EC66BB">
      <w:pPr>
        <w:pStyle w:val="Heading3"/>
      </w:pPr>
      <w:bookmarkStart w:id="184" w:name="_Toc34889361"/>
      <w:bookmarkStart w:id="185" w:name="_Toc111625849"/>
      <w:r w:rsidRPr="009F3CF6">
        <w:lastRenderedPageBreak/>
        <w:t>Identify Vector Group of Three Phase Transformer</w:t>
      </w:r>
      <w:bookmarkEnd w:id="184"/>
      <w:bookmarkEnd w:id="185"/>
    </w:p>
    <w:p w:rsidR="00E133DF" w:rsidRPr="00EC6BCD" w:rsidRDefault="00E133DF" w:rsidP="00E133DF">
      <w:pPr>
        <w:rPr>
          <w:lang w:val="pt-PT"/>
        </w:rPr>
      </w:pPr>
    </w:p>
    <w:p w:rsidR="00E133DF" w:rsidRPr="003A0F10" w:rsidRDefault="00E133DF" w:rsidP="00E133DF">
      <w:pPr>
        <w:rPr>
          <w:rFonts w:ascii="Arial" w:eastAsia="Arial" w:hAnsi="Arial" w:cs="Arial"/>
          <w:b/>
          <w:color w:val="000000"/>
          <w:sz w:val="22"/>
        </w:rPr>
      </w:pPr>
      <w:r w:rsidRPr="003A0F10">
        <w:rPr>
          <w:rFonts w:ascii="Arial" w:eastAsia="Arial" w:hAnsi="Arial" w:cs="Arial"/>
          <w:b/>
          <w:color w:val="000000"/>
          <w:sz w:val="22"/>
          <w:lang w:val="pt-PT"/>
        </w:rPr>
        <w:t xml:space="preserve">Objective: </w:t>
      </w:r>
      <w:r w:rsidRPr="003A0F10">
        <w:rPr>
          <w:rFonts w:ascii="Arial" w:hAnsi="Arial" w:cs="Arial"/>
          <w:sz w:val="22"/>
          <w:lang w:val="en-GB"/>
        </w:rPr>
        <w:t>This module covers the knowledge and  skills required to Connect 3-phase transformers as per given vector group Yyo and Yy6, connect 3-phase transformers as per given vector group Ddo and Dd6 and connect 3-phase transformers as per given vector group Yd11 and Yd1.</w:t>
      </w:r>
    </w:p>
    <w:p w:rsidR="00E133DF" w:rsidRPr="003A0F10" w:rsidRDefault="00E133DF" w:rsidP="00E133DF">
      <w:pPr>
        <w:spacing w:before="240" w:line="360" w:lineRule="auto"/>
        <w:ind w:left="1260" w:hanging="1260"/>
        <w:jc w:val="both"/>
        <w:rPr>
          <w:rFonts w:ascii="Arial" w:eastAsia="Arial" w:hAnsi="Arial" w:cs="Arial"/>
          <w:color w:val="000000"/>
          <w:sz w:val="22"/>
        </w:rPr>
      </w:pPr>
      <w:r w:rsidRPr="003A0F10">
        <w:rPr>
          <w:rFonts w:ascii="Arial" w:eastAsia="Arial" w:hAnsi="Arial" w:cs="Arial"/>
          <w:b/>
          <w:color w:val="000000"/>
          <w:sz w:val="22"/>
        </w:rPr>
        <w:t>Duration: 30 Hours</w:t>
      </w:r>
      <w:r w:rsidRPr="003A0F10">
        <w:rPr>
          <w:rFonts w:ascii="Arial" w:eastAsia="Arial" w:hAnsi="Arial" w:cs="Arial"/>
          <w:b/>
          <w:color w:val="000000"/>
          <w:sz w:val="22"/>
        </w:rPr>
        <w:tab/>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b/>
          <w:color w:val="000000"/>
          <w:sz w:val="22"/>
        </w:rPr>
        <w:t>Theory: 6 Hours</w:t>
      </w:r>
      <w:r w:rsidRPr="003A0F10">
        <w:rPr>
          <w:rFonts w:ascii="Arial" w:eastAsia="Arial" w:hAnsi="Arial" w:cs="Arial"/>
          <w:b/>
          <w:color w:val="000000"/>
          <w:sz w:val="22"/>
        </w:rPr>
        <w:tab/>
      </w:r>
      <w:r w:rsidRPr="003A0F10">
        <w:rPr>
          <w:rFonts w:ascii="Arial" w:eastAsia="Arial" w:hAnsi="Arial" w:cs="Arial"/>
          <w:b/>
          <w:color w:val="000000"/>
          <w:sz w:val="22"/>
        </w:rPr>
        <w:tab/>
      </w:r>
      <w:r w:rsidRPr="003A0F10">
        <w:rPr>
          <w:rFonts w:ascii="Arial" w:eastAsia="Arial" w:hAnsi="Arial" w:cs="Arial"/>
          <w:color w:val="000000"/>
          <w:sz w:val="22"/>
        </w:rPr>
        <w:tab/>
      </w:r>
      <w:r w:rsidRPr="003A0F10">
        <w:rPr>
          <w:rFonts w:ascii="Arial" w:eastAsia="Arial" w:hAnsi="Arial" w:cs="Arial"/>
          <w:b/>
          <w:color w:val="000000"/>
          <w:sz w:val="22"/>
        </w:rPr>
        <w:t>Practice: 24 Hours</w:t>
      </w:r>
      <w:r w:rsidRPr="003A0F10">
        <w:rPr>
          <w:rFonts w:ascii="Arial" w:eastAsia="Arial" w:hAnsi="Arial" w:cs="Arial"/>
          <w:b/>
          <w:color w:val="000000"/>
          <w:sz w:val="22"/>
        </w:rPr>
        <w:tab/>
      </w:r>
      <w:r w:rsidRPr="003A0F10">
        <w:rPr>
          <w:rFonts w:ascii="Arial" w:eastAsia="Arial" w:hAnsi="Arial" w:cs="Arial"/>
          <w:b/>
          <w:color w:val="000000"/>
          <w:sz w:val="22"/>
        </w:rPr>
        <w:tab/>
      </w:r>
      <w:r w:rsidRPr="003A0F10">
        <w:rPr>
          <w:rFonts w:ascii="Arial" w:eastAsia="Arial" w:hAnsi="Arial" w:cs="Arial"/>
          <w:b/>
          <w:color w:val="000000"/>
          <w:sz w:val="22"/>
        </w:rPr>
        <w:tab/>
        <w:t>Credit Hours: 3.0</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530"/>
        <w:gridCol w:w="2070"/>
        <w:gridCol w:w="1530"/>
      </w:tblGrid>
      <w:tr w:rsidR="00E133DF" w:rsidRPr="003A0F10"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Materials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Learning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Place </w:t>
            </w:r>
          </w:p>
        </w:tc>
      </w:tr>
      <w:tr w:rsidR="00E133DF" w:rsidRPr="003A0F10" w:rsidTr="005331DD">
        <w:trPr>
          <w:trHeight w:val="98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24"/>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t>Connect 3-phase transformers as per given vector group Yy</w:t>
            </w:r>
            <w:r w:rsidRPr="003A0F10">
              <w:rPr>
                <w:rFonts w:ascii="Arial" w:eastAsia="Calibri" w:hAnsi="Arial" w:cs="Arial"/>
                <w:color w:val="000000"/>
                <w:sz w:val="22"/>
                <w:vertAlign w:val="subscript"/>
              </w:rPr>
              <w:t>o</w:t>
            </w:r>
            <w:r w:rsidRPr="003A0F10">
              <w:rPr>
                <w:rFonts w:ascii="Arial" w:eastAsia="Calibri" w:hAnsi="Arial" w:cs="Arial"/>
                <w:color w:val="000000"/>
                <w:sz w:val="22"/>
              </w:rPr>
              <w:t xml:space="preserve"> and Yy</w:t>
            </w:r>
            <w:r w:rsidRPr="003A0F10">
              <w:rPr>
                <w:rFonts w:ascii="Arial" w:eastAsia="Calibri" w:hAnsi="Arial" w:cs="Arial"/>
                <w:color w:val="000000"/>
                <w:sz w:val="22"/>
                <w:vertAlign w:val="subscript"/>
              </w:rPr>
              <w:t>6</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three identical single phase transformer in star to star connection.</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phase angle meter between primary and secondary.</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Apply rated voltage to the primary side of transformer.</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Measure the phase angle between primary and secondary with the help of phase angle meter (0</w:t>
            </w:r>
            <w:r w:rsidRPr="003A0F10">
              <w:rPr>
                <w:rFonts w:ascii="Arial" w:eastAsia="Arial" w:hAnsi="Arial" w:cs="Arial"/>
                <w:color w:val="000000"/>
                <w:sz w:val="22"/>
                <w:vertAlign w:val="superscript"/>
              </w:rPr>
              <w:t>0</w:t>
            </w:r>
            <w:r w:rsidRPr="003A0F10">
              <w:rPr>
                <w:rFonts w:ascii="Arial" w:eastAsia="Arial" w:hAnsi="Arial" w:cs="Arial"/>
                <w:color w:val="000000"/>
                <w:sz w:val="22"/>
              </w:rPr>
              <w:t xml:space="preserve"> and 180</w:t>
            </w:r>
            <w:r w:rsidRPr="003A0F10">
              <w:rPr>
                <w:rFonts w:ascii="Arial" w:eastAsia="Arial" w:hAnsi="Arial" w:cs="Arial"/>
                <w:color w:val="000000"/>
                <w:sz w:val="22"/>
                <w:vertAlign w:val="superscript"/>
              </w:rPr>
              <w:t>0</w:t>
            </w:r>
            <w:r w:rsidRPr="003A0F10">
              <w:rPr>
                <w:rFonts w:ascii="Arial" w:eastAsia="Arial" w:hAnsi="Arial" w:cs="Arial"/>
                <w:color w:val="000000"/>
                <w:sz w:val="22"/>
              </w:rPr>
              <w: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t>Definition of star to star connection.</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t>Connection of phase angle meter between primary and secondary of the transformers.</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t>Phase angle of vector group Yy</w:t>
            </w:r>
            <w:r w:rsidRPr="003A0F10">
              <w:rPr>
                <w:rFonts w:ascii="Arial" w:eastAsia="Arial" w:hAnsi="Arial" w:cs="Arial"/>
                <w:bCs/>
                <w:iCs/>
                <w:color w:val="000000"/>
                <w:sz w:val="22"/>
                <w:vertAlign w:val="subscript"/>
              </w:rPr>
              <w:t>0</w:t>
            </w:r>
            <w:r w:rsidRPr="003A0F10">
              <w:rPr>
                <w:rFonts w:ascii="Arial" w:eastAsia="Arial" w:hAnsi="Arial" w:cs="Arial"/>
                <w:bCs/>
                <w:iCs/>
                <w:color w:val="000000"/>
                <w:sz w:val="22"/>
              </w:rPr>
              <w:t>.</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t>Phase angle of vector group Yy</w:t>
            </w:r>
            <w:r w:rsidRPr="003A0F10">
              <w:rPr>
                <w:rFonts w:ascii="Arial" w:eastAsia="Arial" w:hAnsi="Arial" w:cs="Arial"/>
                <w:bCs/>
                <w:iCs/>
                <w:color w:val="000000"/>
                <w:sz w:val="22"/>
                <w:vertAlign w:val="subscript"/>
              </w:rPr>
              <w:t>6</w:t>
            </w:r>
          </w:p>
          <w:p w:rsidR="00E133DF" w:rsidRPr="003A0F10" w:rsidRDefault="00E133DF" w:rsidP="005331DD">
            <w:pPr>
              <w:spacing w:after="160"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after="160" w:line="360" w:lineRule="auto"/>
              <w:rPr>
                <w:rFonts w:ascii="Arial" w:eastAsia="Arial" w:hAnsi="Arial" w:cs="Arial"/>
                <w:b/>
                <w:color w:val="000000"/>
                <w:sz w:val="22"/>
                <w:u w:val="single"/>
              </w:rPr>
            </w:pPr>
            <w:r w:rsidRPr="003A0F10">
              <w:rPr>
                <w:rFonts w:ascii="Arial" w:eastAsia="Calibri" w:hAnsi="Arial" w:cs="Arial"/>
                <w:color w:val="000000"/>
                <w:sz w:val="22"/>
              </w:rPr>
              <w:lastRenderedPageBreak/>
              <w:t>Connect 3-phase transformers as per given vector group Yy</w:t>
            </w:r>
            <w:r w:rsidRPr="003A0F10">
              <w:rPr>
                <w:rFonts w:ascii="Arial" w:eastAsia="Calibri" w:hAnsi="Arial" w:cs="Arial"/>
                <w:color w:val="000000"/>
                <w:sz w:val="22"/>
                <w:vertAlign w:val="subscript"/>
              </w:rPr>
              <w:t>o</w:t>
            </w:r>
            <w:r w:rsidRPr="003A0F10">
              <w:rPr>
                <w:rFonts w:ascii="Arial" w:eastAsia="Calibri" w:hAnsi="Arial" w:cs="Arial"/>
                <w:color w:val="000000"/>
                <w:sz w:val="22"/>
              </w:rPr>
              <w:t xml:space="preserve"> and Yy</w:t>
            </w:r>
            <w:r w:rsidRPr="003A0F10">
              <w:rPr>
                <w:rFonts w:ascii="Arial" w:eastAsia="Calibri" w:hAnsi="Arial" w:cs="Arial"/>
                <w:color w:val="000000"/>
                <w:sz w:val="22"/>
                <w:vertAlign w:val="subscript"/>
              </w:rPr>
              <w:t>6</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10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02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08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Single phase transformers.</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Phase angle meter.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Connecting wires.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AC source.</w:t>
            </w:r>
          </w:p>
          <w:p w:rsidR="00E133DF" w:rsidRPr="003A0F10" w:rsidRDefault="00E133DF" w:rsidP="005331DD">
            <w:pPr>
              <w:spacing w:line="360" w:lineRule="auto"/>
              <w:ind w:left="-16" w:firstLine="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24"/>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t>Connect 3-phase transformers as per given vector group Dd</w:t>
            </w:r>
            <w:r w:rsidRPr="003A0F10">
              <w:rPr>
                <w:rFonts w:ascii="Arial" w:eastAsia="Calibri" w:hAnsi="Arial" w:cs="Arial"/>
                <w:color w:val="000000"/>
                <w:sz w:val="22"/>
                <w:vertAlign w:val="subscript"/>
              </w:rPr>
              <w:t>o</w:t>
            </w:r>
            <w:r w:rsidRPr="003A0F10">
              <w:rPr>
                <w:rFonts w:ascii="Arial" w:eastAsia="Calibri" w:hAnsi="Arial" w:cs="Arial"/>
                <w:color w:val="000000"/>
                <w:sz w:val="22"/>
              </w:rPr>
              <w:t xml:space="preserve"> and Dd</w:t>
            </w:r>
            <w:r w:rsidRPr="003A0F10">
              <w:rPr>
                <w:rFonts w:ascii="Arial" w:eastAsia="Calibri" w:hAnsi="Arial" w:cs="Arial"/>
                <w:color w:val="000000"/>
                <w:sz w:val="22"/>
                <w:vertAlign w:val="subscript"/>
              </w:rPr>
              <w:t>6</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three identical single phase transformer in delta to delta connection.</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Connect phase angle meter between primary and secondary.</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Apply rated voltage to the primary side of transformer.</w:t>
            </w:r>
          </w:p>
          <w:p w:rsidR="00E133DF" w:rsidRPr="003A0F10" w:rsidRDefault="00E133DF" w:rsidP="00EC66BB">
            <w:pPr>
              <w:numPr>
                <w:ilvl w:val="0"/>
                <w:numId w:val="26"/>
              </w:numPr>
              <w:spacing w:line="360" w:lineRule="auto"/>
              <w:ind w:right="270"/>
              <w:contextualSpacing/>
              <w:rPr>
                <w:rFonts w:ascii="Arial" w:eastAsia="Calibri" w:hAnsi="Arial" w:cs="Arial"/>
                <w:color w:val="000000" w:themeColor="text1"/>
                <w:sz w:val="22"/>
              </w:rPr>
            </w:pPr>
            <w:r w:rsidRPr="003A0F10">
              <w:rPr>
                <w:rFonts w:ascii="Arial" w:hAnsi="Arial" w:cs="Arial"/>
                <w:color w:val="000000" w:themeColor="text1"/>
                <w:sz w:val="22"/>
              </w:rPr>
              <w:t>Measure the phase angle between primary and secondary with the help of phase angle meter (0</w:t>
            </w:r>
            <w:r w:rsidRPr="003A0F10">
              <w:rPr>
                <w:rFonts w:ascii="Arial" w:hAnsi="Arial" w:cs="Arial"/>
                <w:color w:val="000000" w:themeColor="text1"/>
                <w:sz w:val="22"/>
                <w:vertAlign w:val="superscript"/>
              </w:rPr>
              <w:t>0</w:t>
            </w:r>
            <w:r w:rsidRPr="003A0F10">
              <w:rPr>
                <w:rFonts w:ascii="Arial" w:hAnsi="Arial" w:cs="Arial"/>
                <w:color w:val="000000" w:themeColor="text1"/>
                <w:sz w:val="22"/>
              </w:rPr>
              <w:t xml:space="preserve"> and 180</w:t>
            </w:r>
            <w:r w:rsidRPr="003A0F10">
              <w:rPr>
                <w:rFonts w:ascii="Arial" w:hAnsi="Arial" w:cs="Arial"/>
                <w:color w:val="000000" w:themeColor="text1"/>
                <w:sz w:val="22"/>
                <w:vertAlign w:val="superscript"/>
              </w:rPr>
              <w:t>0</w:t>
            </w:r>
            <w:r w:rsidRPr="003A0F10">
              <w:rPr>
                <w:rFonts w:ascii="Arial" w:hAnsi="Arial" w:cs="Arial"/>
                <w:color w:val="000000" w:themeColor="text1"/>
                <w:sz w:val="22"/>
              </w:rPr>
              <w: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pStyle w:val="ListParagraph"/>
              <w:numPr>
                <w:ilvl w:val="0"/>
                <w:numId w:val="26"/>
              </w:numPr>
              <w:spacing w:line="360" w:lineRule="auto"/>
              <w:rPr>
                <w:rFonts w:ascii="Arial" w:eastAsia="Arial" w:hAnsi="Arial" w:cs="Arial"/>
                <w:bCs/>
                <w:iCs/>
                <w:color w:val="000000"/>
                <w:sz w:val="22"/>
              </w:rPr>
            </w:pPr>
            <w:r w:rsidRPr="003A0F10">
              <w:rPr>
                <w:rFonts w:ascii="Arial" w:eastAsia="Arial" w:hAnsi="Arial" w:cs="Arial"/>
                <w:bCs/>
                <w:iCs/>
                <w:color w:val="000000"/>
                <w:sz w:val="22"/>
              </w:rPr>
              <w:t>Definition of delta to delta connection.</w:t>
            </w:r>
          </w:p>
          <w:p w:rsidR="00E133DF" w:rsidRPr="003A0F10" w:rsidRDefault="00E133DF" w:rsidP="00EC66BB">
            <w:pPr>
              <w:pStyle w:val="ListParagraph"/>
              <w:numPr>
                <w:ilvl w:val="0"/>
                <w:numId w:val="26"/>
              </w:numPr>
              <w:spacing w:line="360" w:lineRule="auto"/>
              <w:rPr>
                <w:rFonts w:ascii="Arial" w:eastAsia="Arial" w:hAnsi="Arial" w:cs="Arial"/>
                <w:bCs/>
                <w:iCs/>
                <w:color w:val="000000"/>
                <w:sz w:val="22"/>
              </w:rPr>
            </w:pPr>
            <w:r w:rsidRPr="003A0F10">
              <w:rPr>
                <w:rFonts w:ascii="Arial" w:eastAsia="Arial" w:hAnsi="Arial" w:cs="Arial"/>
                <w:bCs/>
                <w:iCs/>
                <w:color w:val="000000"/>
                <w:sz w:val="22"/>
              </w:rPr>
              <w:t>Connection of phase angle meter between primary and secondary of the transformers.</w:t>
            </w:r>
          </w:p>
          <w:p w:rsidR="00E133DF" w:rsidRPr="003A0F10" w:rsidRDefault="00E133DF" w:rsidP="00EC66BB">
            <w:pPr>
              <w:pStyle w:val="ListParagraph"/>
              <w:numPr>
                <w:ilvl w:val="0"/>
                <w:numId w:val="26"/>
              </w:numPr>
              <w:spacing w:line="360" w:lineRule="auto"/>
              <w:rPr>
                <w:rFonts w:ascii="Arial" w:eastAsia="Arial" w:hAnsi="Arial" w:cs="Arial"/>
                <w:bCs/>
                <w:iCs/>
                <w:color w:val="000000"/>
                <w:sz w:val="22"/>
              </w:rPr>
            </w:pPr>
            <w:r w:rsidRPr="003A0F10">
              <w:rPr>
                <w:rFonts w:ascii="Arial" w:eastAsia="Arial" w:hAnsi="Arial" w:cs="Arial"/>
                <w:bCs/>
                <w:iCs/>
                <w:color w:val="000000"/>
                <w:sz w:val="22"/>
              </w:rPr>
              <w:t xml:space="preserve">Phase angle of vector group </w:t>
            </w:r>
            <w:r w:rsidRPr="003A0F10">
              <w:rPr>
                <w:rFonts w:ascii="Arial" w:eastAsia="Calibri" w:hAnsi="Arial" w:cs="Arial"/>
                <w:color w:val="000000"/>
                <w:sz w:val="22"/>
              </w:rPr>
              <w:t>Dd</w:t>
            </w:r>
            <w:r w:rsidRPr="003A0F10">
              <w:rPr>
                <w:rFonts w:ascii="Arial" w:eastAsia="Calibri" w:hAnsi="Arial" w:cs="Arial"/>
                <w:color w:val="000000"/>
                <w:sz w:val="22"/>
                <w:vertAlign w:val="subscript"/>
              </w:rPr>
              <w:t>o</w:t>
            </w:r>
            <w:r w:rsidRPr="003A0F10">
              <w:rPr>
                <w:rFonts w:ascii="Arial" w:eastAsia="Arial" w:hAnsi="Arial" w:cs="Arial"/>
                <w:bCs/>
                <w:iCs/>
                <w:color w:val="000000"/>
                <w:sz w:val="22"/>
              </w:rPr>
              <w:t>.</w:t>
            </w:r>
          </w:p>
          <w:p w:rsidR="00E133DF" w:rsidRPr="003A0F10" w:rsidRDefault="00E133DF" w:rsidP="00EC66BB">
            <w:pPr>
              <w:pStyle w:val="ListParagraph"/>
              <w:numPr>
                <w:ilvl w:val="0"/>
                <w:numId w:val="26"/>
              </w:numPr>
              <w:spacing w:line="360" w:lineRule="auto"/>
              <w:rPr>
                <w:rFonts w:ascii="Arial" w:eastAsia="Arial" w:hAnsi="Arial" w:cs="Arial"/>
                <w:bCs/>
                <w:iCs/>
                <w:color w:val="000000"/>
                <w:sz w:val="22"/>
              </w:rPr>
            </w:pPr>
            <w:r w:rsidRPr="003A0F10">
              <w:rPr>
                <w:rFonts w:ascii="Arial" w:eastAsia="Arial" w:hAnsi="Arial" w:cs="Arial"/>
                <w:bCs/>
                <w:iCs/>
                <w:color w:val="000000"/>
                <w:sz w:val="22"/>
              </w:rPr>
              <w:t xml:space="preserve">Phase angle of vector group </w:t>
            </w:r>
            <w:r w:rsidRPr="003A0F10">
              <w:rPr>
                <w:rFonts w:ascii="Arial" w:eastAsia="Calibri" w:hAnsi="Arial" w:cs="Arial"/>
                <w:color w:val="000000"/>
                <w:sz w:val="22"/>
              </w:rPr>
              <w:t>Dd</w:t>
            </w:r>
            <w:r w:rsidRPr="003A0F10">
              <w:rPr>
                <w:rFonts w:ascii="Arial" w:eastAsia="Calibri" w:hAnsi="Arial" w:cs="Arial"/>
                <w:color w:val="000000"/>
                <w:sz w:val="22"/>
                <w:vertAlign w:val="subscript"/>
              </w:rPr>
              <w:t>6.</w:t>
            </w:r>
          </w:p>
          <w:p w:rsidR="00E133DF" w:rsidRPr="003A0F10" w:rsidRDefault="00E133DF" w:rsidP="005331DD">
            <w:pPr>
              <w:spacing w:after="160"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ind w:left="254" w:hanging="254"/>
              <w:rPr>
                <w:rFonts w:ascii="Arial" w:eastAsia="Calibri" w:hAnsi="Arial" w:cs="Arial"/>
                <w:color w:val="000000"/>
                <w:sz w:val="22"/>
              </w:rPr>
            </w:pPr>
            <w:r w:rsidRPr="003A0F10">
              <w:rPr>
                <w:rFonts w:ascii="Arial" w:eastAsia="Calibri" w:hAnsi="Arial" w:cs="Arial"/>
                <w:color w:val="000000"/>
                <w:sz w:val="22"/>
              </w:rPr>
              <w:t>Connect 3-phase</w:t>
            </w:r>
          </w:p>
          <w:p w:rsidR="00E133DF" w:rsidRPr="003A0F10" w:rsidRDefault="00E133DF" w:rsidP="005331DD">
            <w:pPr>
              <w:spacing w:line="360" w:lineRule="auto"/>
              <w:ind w:left="254" w:hanging="254"/>
              <w:rPr>
                <w:rFonts w:ascii="Arial" w:eastAsia="Calibri" w:hAnsi="Arial" w:cs="Arial"/>
                <w:color w:val="000000"/>
                <w:sz w:val="22"/>
              </w:rPr>
            </w:pPr>
            <w:r w:rsidRPr="003A0F10">
              <w:rPr>
                <w:rFonts w:ascii="Arial" w:eastAsia="Calibri" w:hAnsi="Arial" w:cs="Arial"/>
                <w:color w:val="000000"/>
                <w:sz w:val="22"/>
              </w:rPr>
              <w:t xml:space="preserve">transformers as per given </w:t>
            </w:r>
          </w:p>
          <w:p w:rsidR="00E133DF" w:rsidRPr="003A0F10" w:rsidRDefault="00E133DF" w:rsidP="005331DD">
            <w:pPr>
              <w:spacing w:line="360" w:lineRule="auto"/>
              <w:ind w:left="254" w:hanging="254"/>
              <w:rPr>
                <w:rFonts w:ascii="Arial" w:eastAsia="Arial" w:hAnsi="Arial" w:cs="Arial"/>
                <w:bCs/>
                <w:color w:val="000000"/>
                <w:sz w:val="22"/>
              </w:rPr>
            </w:pPr>
            <w:r w:rsidRPr="003A0F10">
              <w:rPr>
                <w:rFonts w:ascii="Arial" w:eastAsia="Calibri" w:hAnsi="Arial" w:cs="Arial"/>
                <w:color w:val="000000"/>
                <w:sz w:val="22"/>
              </w:rPr>
              <w:t>vector group Dd</w:t>
            </w:r>
            <w:r w:rsidRPr="003A0F10">
              <w:rPr>
                <w:rFonts w:ascii="Arial" w:eastAsia="Calibri" w:hAnsi="Arial" w:cs="Arial"/>
                <w:color w:val="000000"/>
                <w:sz w:val="22"/>
                <w:vertAlign w:val="subscript"/>
              </w:rPr>
              <w:t>o</w:t>
            </w:r>
            <w:r w:rsidRPr="003A0F10">
              <w:rPr>
                <w:rFonts w:ascii="Arial" w:eastAsia="Calibri" w:hAnsi="Arial" w:cs="Arial"/>
                <w:color w:val="000000"/>
                <w:sz w:val="22"/>
              </w:rPr>
              <w:t xml:space="preserve"> and Dd</w:t>
            </w:r>
            <w:r w:rsidRPr="003A0F10">
              <w:rPr>
                <w:rFonts w:ascii="Arial" w:eastAsia="Calibri" w:hAnsi="Arial" w:cs="Arial"/>
                <w:color w:val="000000"/>
                <w:sz w:val="22"/>
                <w:vertAlign w:val="subscript"/>
              </w:rPr>
              <w:t>6</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10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02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08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Single phase transformers.</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Phase angle meter.</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Connecting wires.</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AC source.</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after="136"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80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24"/>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t xml:space="preserve">Connect 3-phase transformers as </w:t>
            </w:r>
            <w:r w:rsidRPr="003A0F10">
              <w:rPr>
                <w:rFonts w:ascii="Arial" w:eastAsia="Calibri" w:hAnsi="Arial" w:cs="Arial"/>
                <w:color w:val="000000"/>
                <w:sz w:val="22"/>
              </w:rPr>
              <w:lastRenderedPageBreak/>
              <w:t>per given vector group Yd</w:t>
            </w:r>
            <w:r w:rsidRPr="003A0F10">
              <w:rPr>
                <w:rFonts w:ascii="Arial" w:eastAsia="Calibri" w:hAnsi="Arial" w:cs="Arial"/>
                <w:color w:val="000000"/>
                <w:sz w:val="22"/>
                <w:vertAlign w:val="subscript"/>
              </w:rPr>
              <w:t>11</w:t>
            </w:r>
            <w:r w:rsidRPr="003A0F10">
              <w:rPr>
                <w:rFonts w:ascii="Arial" w:eastAsia="Calibri" w:hAnsi="Arial" w:cs="Arial"/>
                <w:color w:val="000000"/>
                <w:sz w:val="22"/>
              </w:rPr>
              <w:t xml:space="preserve"> and Yd</w:t>
            </w:r>
            <w:r w:rsidRPr="003A0F10">
              <w:rPr>
                <w:rFonts w:ascii="Arial" w:eastAsia="Calibri" w:hAnsi="Arial" w:cs="Arial"/>
                <w:color w:val="000000"/>
                <w:sz w:val="22"/>
                <w:vertAlign w:val="subscript"/>
              </w:rPr>
              <w:t>1</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color w:val="000000"/>
                <w:sz w:val="22"/>
              </w:rPr>
            </w:pPr>
            <w:r w:rsidRPr="003A0F10">
              <w:rPr>
                <w:rFonts w:ascii="Arial" w:eastAsia="Arial" w:hAnsi="Arial" w:cs="Arial"/>
                <w:b/>
                <w:color w:val="000000"/>
                <w:sz w:val="22"/>
              </w:rPr>
              <w:lastRenderedPageBreak/>
              <w:t xml:space="preserve">Trainee must be able to: </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Connect three identical single phase transformer in star to delta connection.</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Connect phase angle meter between primary and secondary.</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Apply rated voltage to the primary side of transformer.</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Measure the phase angle between primary and secondary with the help of phase angle meter (30</w:t>
            </w:r>
            <w:r w:rsidRPr="003A0F10">
              <w:rPr>
                <w:rFonts w:ascii="Arial" w:eastAsia="Arial" w:hAnsi="Arial" w:cs="Arial"/>
                <w:color w:val="000000"/>
                <w:sz w:val="22"/>
                <w:vertAlign w:val="superscript"/>
              </w:rPr>
              <w:t>0</w:t>
            </w:r>
            <w:r w:rsidRPr="003A0F10">
              <w:rPr>
                <w:rFonts w:ascii="Arial" w:eastAsia="Arial" w:hAnsi="Arial" w:cs="Arial"/>
                <w:color w:val="000000"/>
                <w:sz w:val="22"/>
              </w:rPr>
              <w:t xml:space="preserve"> lag or 30</w:t>
            </w:r>
            <w:r w:rsidRPr="003A0F10">
              <w:rPr>
                <w:rFonts w:ascii="Arial" w:eastAsia="Arial" w:hAnsi="Arial" w:cs="Arial"/>
                <w:color w:val="000000"/>
                <w:sz w:val="22"/>
                <w:vertAlign w:val="superscript"/>
              </w:rPr>
              <w:t>0</w:t>
            </w:r>
            <w:r w:rsidRPr="003A0F10">
              <w:rPr>
                <w:rFonts w:ascii="Arial" w:eastAsia="Arial" w:hAnsi="Arial" w:cs="Arial"/>
                <w:color w:val="000000"/>
                <w:sz w:val="22"/>
              </w:rPr>
              <w:t xml:space="preserve"> lead).</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pStyle w:val="ListParagraph"/>
              <w:numPr>
                <w:ilvl w:val="0"/>
                <w:numId w:val="23"/>
              </w:numPr>
              <w:spacing w:line="360" w:lineRule="auto"/>
              <w:rPr>
                <w:rFonts w:ascii="Arial" w:eastAsia="Arial" w:hAnsi="Arial" w:cs="Arial"/>
                <w:bCs/>
                <w:iCs/>
                <w:color w:val="000000"/>
                <w:sz w:val="22"/>
              </w:rPr>
            </w:pPr>
            <w:r w:rsidRPr="003A0F10">
              <w:rPr>
                <w:rFonts w:ascii="Arial" w:eastAsia="Arial" w:hAnsi="Arial" w:cs="Arial"/>
                <w:bCs/>
                <w:iCs/>
                <w:color w:val="000000"/>
                <w:sz w:val="22"/>
              </w:rPr>
              <w:lastRenderedPageBreak/>
              <w:t>Definition of star to delta connection.</w:t>
            </w:r>
          </w:p>
          <w:p w:rsidR="00E133DF" w:rsidRPr="003A0F10" w:rsidRDefault="00E133DF" w:rsidP="00EC66BB">
            <w:pPr>
              <w:pStyle w:val="ListParagraph"/>
              <w:numPr>
                <w:ilvl w:val="0"/>
                <w:numId w:val="23"/>
              </w:numPr>
              <w:spacing w:line="360" w:lineRule="auto"/>
              <w:rPr>
                <w:rFonts w:ascii="Arial" w:eastAsia="Arial" w:hAnsi="Arial" w:cs="Arial"/>
                <w:bCs/>
                <w:iCs/>
                <w:color w:val="000000"/>
                <w:sz w:val="22"/>
              </w:rPr>
            </w:pPr>
            <w:r w:rsidRPr="003A0F10">
              <w:rPr>
                <w:rFonts w:ascii="Arial" w:eastAsia="Arial" w:hAnsi="Arial" w:cs="Arial"/>
                <w:bCs/>
                <w:iCs/>
                <w:color w:val="000000"/>
                <w:sz w:val="22"/>
              </w:rPr>
              <w:lastRenderedPageBreak/>
              <w:t>Connection of phase angle meter between primary and secondary of the transformers.</w:t>
            </w:r>
          </w:p>
          <w:p w:rsidR="00E133DF" w:rsidRPr="003A0F10" w:rsidRDefault="00E133DF" w:rsidP="00EC66BB">
            <w:pPr>
              <w:pStyle w:val="ListParagraph"/>
              <w:numPr>
                <w:ilvl w:val="0"/>
                <w:numId w:val="23"/>
              </w:numPr>
              <w:spacing w:line="360" w:lineRule="auto"/>
              <w:rPr>
                <w:rFonts w:ascii="Arial" w:eastAsia="Arial" w:hAnsi="Arial" w:cs="Arial"/>
                <w:bCs/>
                <w:iCs/>
                <w:color w:val="000000"/>
                <w:sz w:val="22"/>
              </w:rPr>
            </w:pPr>
            <w:r w:rsidRPr="003A0F10">
              <w:rPr>
                <w:rFonts w:ascii="Arial" w:eastAsia="Arial" w:hAnsi="Arial" w:cs="Arial"/>
                <w:bCs/>
                <w:iCs/>
                <w:color w:val="000000"/>
                <w:sz w:val="22"/>
              </w:rPr>
              <w:t xml:space="preserve">Phase angle of vector group </w:t>
            </w:r>
            <w:r w:rsidRPr="003A0F10">
              <w:rPr>
                <w:rFonts w:ascii="Arial" w:eastAsia="Calibri" w:hAnsi="Arial" w:cs="Arial"/>
                <w:color w:val="000000"/>
                <w:sz w:val="22"/>
              </w:rPr>
              <w:t>Yd</w:t>
            </w:r>
            <w:r w:rsidRPr="003A0F10">
              <w:rPr>
                <w:rFonts w:ascii="Arial" w:eastAsia="Calibri" w:hAnsi="Arial" w:cs="Arial"/>
                <w:color w:val="000000"/>
                <w:sz w:val="22"/>
                <w:vertAlign w:val="subscript"/>
              </w:rPr>
              <w:t>11</w:t>
            </w:r>
            <w:r w:rsidRPr="003A0F10">
              <w:rPr>
                <w:rFonts w:ascii="Arial" w:eastAsia="Arial" w:hAnsi="Arial" w:cs="Arial"/>
                <w:bCs/>
                <w:iCs/>
                <w:color w:val="000000"/>
                <w:sz w:val="22"/>
              </w:rPr>
              <w:t>.</w:t>
            </w:r>
          </w:p>
          <w:p w:rsidR="00E133DF" w:rsidRPr="003A0F10" w:rsidRDefault="00E133DF" w:rsidP="00EC66BB">
            <w:pPr>
              <w:pStyle w:val="ListParagraph"/>
              <w:numPr>
                <w:ilvl w:val="0"/>
                <w:numId w:val="23"/>
              </w:numPr>
              <w:spacing w:line="360" w:lineRule="auto"/>
              <w:rPr>
                <w:rFonts w:ascii="Arial" w:eastAsia="Arial" w:hAnsi="Arial" w:cs="Arial"/>
                <w:bCs/>
                <w:iCs/>
                <w:color w:val="000000"/>
                <w:sz w:val="22"/>
              </w:rPr>
            </w:pPr>
            <w:r w:rsidRPr="003A0F10">
              <w:rPr>
                <w:rFonts w:ascii="Arial" w:eastAsia="Arial" w:hAnsi="Arial" w:cs="Arial"/>
                <w:bCs/>
                <w:iCs/>
                <w:color w:val="000000"/>
                <w:sz w:val="22"/>
              </w:rPr>
              <w:t xml:space="preserve">Phase angle of vector group </w:t>
            </w:r>
            <w:r w:rsidRPr="003A0F10">
              <w:rPr>
                <w:rFonts w:ascii="Arial" w:eastAsia="Calibri" w:hAnsi="Arial" w:cs="Arial"/>
                <w:color w:val="000000"/>
                <w:sz w:val="22"/>
              </w:rPr>
              <w:t>Yd</w:t>
            </w:r>
            <w:r w:rsidRPr="003A0F10">
              <w:rPr>
                <w:rFonts w:ascii="Arial" w:eastAsia="Calibri" w:hAnsi="Arial" w:cs="Arial"/>
                <w:color w:val="000000"/>
                <w:sz w:val="22"/>
                <w:vertAlign w:val="subscript"/>
              </w:rPr>
              <w:t>1.</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Calibri" w:hAnsi="Arial" w:cs="Arial"/>
                <w:color w:val="000000"/>
                <w:sz w:val="22"/>
              </w:rPr>
              <w:t>Connect 3-phase transformers as per given vector group Yd</w:t>
            </w:r>
            <w:r w:rsidRPr="003A0F10">
              <w:rPr>
                <w:rFonts w:ascii="Arial" w:eastAsia="Calibri" w:hAnsi="Arial" w:cs="Arial"/>
                <w:color w:val="000000"/>
                <w:sz w:val="22"/>
                <w:vertAlign w:val="subscript"/>
              </w:rPr>
              <w:t>11</w:t>
            </w:r>
            <w:r w:rsidRPr="003A0F10">
              <w:rPr>
                <w:rFonts w:ascii="Arial" w:eastAsia="Calibri" w:hAnsi="Arial" w:cs="Arial"/>
                <w:color w:val="000000"/>
                <w:sz w:val="22"/>
              </w:rPr>
              <w:t xml:space="preserve"> and Yd</w:t>
            </w:r>
            <w:r w:rsidRPr="003A0F10">
              <w:rPr>
                <w:rFonts w:ascii="Arial" w:eastAsia="Calibri" w:hAnsi="Arial" w:cs="Arial"/>
                <w:color w:val="000000"/>
                <w:sz w:val="22"/>
                <w:vertAlign w:val="subscript"/>
              </w:rPr>
              <w:t>1</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Default="00E133DF" w:rsidP="005331DD">
            <w:pPr>
              <w:spacing w:line="360" w:lineRule="auto"/>
              <w:ind w:left="720" w:hanging="718"/>
              <w:rPr>
                <w:rFonts w:ascii="Arial" w:eastAsia="Arial" w:hAnsi="Arial" w:cs="Arial"/>
                <w:b/>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10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02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08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07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lastRenderedPageBreak/>
              <w:t>Single phase transformers.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Phase angle meter.</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lastRenderedPageBreak/>
              <w:t>Connecting wires.</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AC source.</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Cs/>
                <w:color w:val="000000"/>
                <w:sz w:val="22"/>
              </w:rPr>
              <w:lastRenderedPageBreak/>
              <w:t>Class Room and workshop</w:t>
            </w:r>
          </w:p>
        </w:tc>
      </w:tr>
    </w:tbl>
    <w:p w:rsidR="00E133DF" w:rsidRPr="003A0F10" w:rsidRDefault="00E133DF" w:rsidP="00E133DF">
      <w:pPr>
        <w:spacing w:line="360" w:lineRule="auto"/>
        <w:rPr>
          <w:rFonts w:ascii="Arial" w:hAnsi="Arial" w:cs="Arial"/>
          <w:sz w:val="22"/>
        </w:rPr>
      </w:pPr>
    </w:p>
    <w:p w:rsidR="00E133DF" w:rsidRPr="003A0F10" w:rsidRDefault="00E133DF" w:rsidP="00E133DF">
      <w:pPr>
        <w:spacing w:line="360" w:lineRule="auto"/>
        <w:rPr>
          <w:rFonts w:ascii="Arial" w:hAnsi="Arial" w:cs="Arial"/>
          <w:sz w:val="22"/>
        </w:rPr>
      </w:pPr>
      <w:r w:rsidRPr="003A0F10">
        <w:rPr>
          <w:rFonts w:ascii="Arial" w:hAnsi="Arial" w:cs="Arial"/>
          <w:sz w:val="22"/>
        </w:rPr>
        <w:br w:type="page"/>
      </w:r>
    </w:p>
    <w:p w:rsidR="00E133DF" w:rsidRPr="009F3CF6" w:rsidRDefault="00E133DF" w:rsidP="00EC66BB">
      <w:pPr>
        <w:pStyle w:val="Heading3"/>
      </w:pPr>
      <w:bookmarkStart w:id="186" w:name="_Toc34889362"/>
      <w:bookmarkStart w:id="187" w:name="_Toc111625850"/>
      <w:r w:rsidRPr="009F3CF6">
        <w:lastRenderedPageBreak/>
        <w:t>Repair/ Maintenance and Service of Transformer</w:t>
      </w:r>
      <w:bookmarkEnd w:id="186"/>
      <w:bookmarkEnd w:id="187"/>
    </w:p>
    <w:p w:rsidR="00E133DF" w:rsidRPr="003A0F10" w:rsidRDefault="00E133DF" w:rsidP="00E133DF">
      <w:pPr>
        <w:rPr>
          <w:rFonts w:ascii="Arial" w:hAnsi="Arial" w:cs="Arial"/>
          <w:sz w:val="22"/>
          <w:lang w:val="pt-PT"/>
        </w:rPr>
      </w:pPr>
    </w:p>
    <w:p w:rsidR="00E133DF" w:rsidRPr="003A0F10" w:rsidRDefault="00E133DF" w:rsidP="00E133DF">
      <w:pPr>
        <w:rPr>
          <w:rFonts w:ascii="Arial" w:eastAsia="Arial" w:hAnsi="Arial" w:cs="Arial"/>
          <w:b/>
          <w:color w:val="000000"/>
          <w:sz w:val="22"/>
        </w:rPr>
      </w:pPr>
      <w:r w:rsidRPr="003A0F10">
        <w:rPr>
          <w:rFonts w:ascii="Arial" w:eastAsia="Arial" w:hAnsi="Arial" w:cs="Arial"/>
          <w:b/>
          <w:color w:val="000000"/>
          <w:sz w:val="22"/>
          <w:lang w:val="pt-PT"/>
        </w:rPr>
        <w:t xml:space="preserve">Objective: </w:t>
      </w:r>
      <w:r w:rsidRPr="003A0F10">
        <w:rPr>
          <w:rFonts w:ascii="Arial" w:hAnsi="Arial" w:cs="Arial"/>
          <w:sz w:val="22"/>
          <w:lang w:val="en-GB"/>
        </w:rPr>
        <w:t xml:space="preserve">This module covers the knowledge and  skills required to Diagnose Fault in transformer, carry out Service/Repair of Transformer and Carry out Preventive Service/ Maintenance of transformer. </w:t>
      </w:r>
    </w:p>
    <w:p w:rsidR="00E133DF" w:rsidRPr="003A0F10" w:rsidRDefault="00E133DF" w:rsidP="00E133DF">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30</w:t>
      </w:r>
      <w:r w:rsidRPr="003A0F10">
        <w:rPr>
          <w:rFonts w:ascii="Arial" w:eastAsia="Arial" w:hAnsi="Arial" w:cs="Arial"/>
          <w:b/>
          <w:color w:val="000000"/>
          <w:sz w:val="22"/>
        </w:rPr>
        <w:t xml:space="preserve"> Hours</w:t>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color w:val="000000"/>
          <w:sz w:val="22"/>
        </w:rPr>
        <w:tab/>
      </w:r>
      <w:r w:rsidRPr="003A0F10">
        <w:rPr>
          <w:rFonts w:ascii="Arial" w:eastAsia="Arial" w:hAnsi="Arial" w:cs="Arial"/>
          <w:b/>
          <w:color w:val="000000"/>
          <w:sz w:val="22"/>
        </w:rPr>
        <w:t>Theory: 6 Hours</w:t>
      </w:r>
      <w:r w:rsidRPr="003A0F10">
        <w:rPr>
          <w:rFonts w:ascii="Arial" w:eastAsia="Arial" w:hAnsi="Arial" w:cs="Arial"/>
          <w:b/>
          <w:color w:val="000000"/>
          <w:sz w:val="22"/>
        </w:rPr>
        <w:tab/>
      </w:r>
      <w:r w:rsidRPr="003A0F10">
        <w:rPr>
          <w:rFonts w:ascii="Arial" w:eastAsia="Arial" w:hAnsi="Arial" w:cs="Arial"/>
          <w:b/>
          <w:color w:val="000000"/>
          <w:sz w:val="22"/>
        </w:rPr>
        <w:tab/>
      </w:r>
      <w:r w:rsidRPr="003A0F10">
        <w:rPr>
          <w:rFonts w:ascii="Arial" w:eastAsia="Arial" w:hAnsi="Arial" w:cs="Arial"/>
          <w:color w:val="000000"/>
          <w:sz w:val="22"/>
        </w:rPr>
        <w:tab/>
      </w:r>
      <w:r w:rsidRPr="003A0F10">
        <w:rPr>
          <w:rFonts w:ascii="Arial" w:eastAsia="Arial" w:hAnsi="Arial" w:cs="Arial"/>
          <w:color w:val="000000"/>
          <w:sz w:val="22"/>
        </w:rPr>
        <w:tab/>
      </w:r>
      <w:r>
        <w:rPr>
          <w:rFonts w:ascii="Arial" w:eastAsia="Arial" w:hAnsi="Arial" w:cs="Arial"/>
          <w:b/>
          <w:color w:val="000000"/>
          <w:sz w:val="22"/>
        </w:rPr>
        <w:t>Practice: 24 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 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335"/>
        <w:gridCol w:w="3510"/>
        <w:gridCol w:w="3600"/>
        <w:gridCol w:w="1530"/>
        <w:gridCol w:w="2160"/>
        <w:gridCol w:w="1440"/>
      </w:tblGrid>
      <w:tr w:rsidR="00E133DF" w:rsidRPr="003A0F10" w:rsidTr="005331DD">
        <w:trPr>
          <w:trHeight w:val="619"/>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b/>
                <w:color w:val="000000"/>
                <w:sz w:val="22"/>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Materials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rsidR="00E133DF" w:rsidRPr="003A0F10" w:rsidRDefault="00E133DF" w:rsidP="005331DD">
            <w:pPr>
              <w:spacing w:after="136" w:line="360" w:lineRule="auto"/>
              <w:ind w:left="2"/>
              <w:rPr>
                <w:rFonts w:ascii="Arial" w:eastAsia="Arial" w:hAnsi="Arial" w:cs="Arial"/>
                <w:color w:val="000000"/>
                <w:sz w:val="22"/>
              </w:rPr>
            </w:pPr>
            <w:r w:rsidRPr="003A0F10">
              <w:rPr>
                <w:rFonts w:ascii="Arial" w:eastAsia="Arial" w:hAnsi="Arial" w:cs="Arial"/>
                <w:b/>
                <w:color w:val="000000"/>
                <w:sz w:val="22"/>
              </w:rPr>
              <w:t xml:space="preserve">Learning </w:t>
            </w:r>
          </w:p>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
                <w:color w:val="000000"/>
                <w:sz w:val="22"/>
              </w:rPr>
              <w:t xml:space="preserve">Place </w:t>
            </w:r>
          </w:p>
        </w:tc>
      </w:tr>
      <w:tr w:rsidR="00E133DF" w:rsidRPr="003A0F10" w:rsidTr="005331DD">
        <w:trPr>
          <w:trHeight w:val="980"/>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25"/>
              </w:numPr>
              <w:spacing w:after="245" w:line="360" w:lineRule="auto"/>
              <w:contextualSpacing/>
              <w:rPr>
                <w:rFonts w:ascii="Arial" w:eastAsia="Arial" w:hAnsi="Arial" w:cs="Arial"/>
                <w:color w:val="000000"/>
                <w:sz w:val="22"/>
              </w:rPr>
            </w:pPr>
            <w:r w:rsidRPr="003A0F10">
              <w:rPr>
                <w:rFonts w:ascii="Arial" w:eastAsia="Times New Roman" w:hAnsi="Arial" w:cs="Arial"/>
                <w:color w:val="000000"/>
                <w:sz w:val="22"/>
              </w:rPr>
              <w:t>D</w:t>
            </w:r>
            <w:r w:rsidRPr="003A0F10">
              <w:rPr>
                <w:rFonts w:ascii="Arial" w:eastAsia="Calibri" w:hAnsi="Arial" w:cs="Arial"/>
                <w:color w:val="000000"/>
                <w:sz w:val="22"/>
              </w:rPr>
              <w:t>iagnose Fault in transformer</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 xml:space="preserve">Identify the type of transformer from data / name plate or manual and transformer rating. </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Check the tripping/continuity of protective device using specified test</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 xml:space="preserve">Dismantle the transformer, inspect visual mechanical defect such as, leakage of tank, noisy running, short circuit, LT, HT, coil, insulation and temperatures. </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lastRenderedPageBreak/>
              <w:t xml:space="preserve">Before dissembling the transformer from assembly take snapshot ore draw layout diagram.  </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Check the transformer by using specified test instruments to detect electrical defects such as loose/or burnt electrical connections, burnt coil. Transformer oil, low insulation resistance etc.</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Test Coil by humming method ore any standard method.</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 xml:space="preserve">Check core lamination </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Check continuity of Buchholz relay.</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 xml:space="preserve">Check Short circuit faults such as inter turn faults, incipient winding faults, and core faults may occur due to the impulse </w:t>
            </w:r>
            <w:r w:rsidRPr="003A0F10">
              <w:rPr>
                <w:rFonts w:ascii="Arial" w:eastAsia="Arial" w:hAnsi="Arial" w:cs="Arial"/>
                <w:color w:val="000000"/>
                <w:sz w:val="22"/>
              </w:rPr>
              <w:lastRenderedPageBreak/>
              <w:t>breakdown of the insulating transformer oil.</w:t>
            </w:r>
          </w:p>
          <w:p w:rsidR="00E133DF" w:rsidRPr="003A0F10" w:rsidRDefault="00E133DF" w:rsidP="00EC66BB">
            <w:pPr>
              <w:numPr>
                <w:ilvl w:val="0"/>
                <w:numId w:val="24"/>
              </w:numPr>
              <w:spacing w:line="360" w:lineRule="auto"/>
              <w:contextualSpacing/>
              <w:rPr>
                <w:rFonts w:ascii="Arial" w:eastAsia="Arial" w:hAnsi="Arial" w:cs="Arial"/>
                <w:color w:val="000000"/>
                <w:sz w:val="22"/>
              </w:rPr>
            </w:pPr>
            <w:r w:rsidRPr="003A0F10">
              <w:rPr>
                <w:rFonts w:ascii="Arial" w:eastAsia="Arial" w:hAnsi="Arial" w:cs="Arial"/>
                <w:color w:val="000000"/>
                <w:sz w:val="22"/>
              </w:rPr>
              <w:t>Diagnose the faulty area</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bCs/>
                <w:iCs/>
                <w:color w:val="000000"/>
                <w:sz w:val="22"/>
              </w:rPr>
              <w:lastRenderedPageBreak/>
              <w:t>Identification of faulty transformer.</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color w:val="000000"/>
                <w:sz w:val="22"/>
              </w:rPr>
              <w:t>Definition of tripping/continuity of protective device</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color w:val="000000"/>
                <w:sz w:val="22"/>
              </w:rPr>
              <w:t>Inspect visual mechanical and electrical defect</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color w:val="000000"/>
                <w:sz w:val="22"/>
              </w:rPr>
              <w:t>Testing of coil by humming.</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color w:val="000000"/>
                <w:sz w:val="22"/>
              </w:rPr>
              <w:t>Continuity of Buchholz relay</w:t>
            </w:r>
          </w:p>
          <w:p w:rsidR="00E133DF" w:rsidRPr="003A0F10" w:rsidRDefault="00E133DF" w:rsidP="00EC66BB">
            <w:pPr>
              <w:pStyle w:val="ListParagraph"/>
              <w:numPr>
                <w:ilvl w:val="0"/>
                <w:numId w:val="29"/>
              </w:numPr>
              <w:spacing w:line="360" w:lineRule="auto"/>
              <w:rPr>
                <w:rFonts w:ascii="Arial" w:eastAsia="Arial" w:hAnsi="Arial" w:cs="Arial"/>
                <w:bCs/>
                <w:iCs/>
                <w:color w:val="000000"/>
                <w:sz w:val="22"/>
              </w:rPr>
            </w:pPr>
            <w:r w:rsidRPr="003A0F10">
              <w:rPr>
                <w:rFonts w:ascii="Arial" w:eastAsia="Arial" w:hAnsi="Arial" w:cs="Arial"/>
                <w:color w:val="000000"/>
                <w:sz w:val="22"/>
              </w:rPr>
              <w:t>Short circuit fault in transformer.</w:t>
            </w:r>
          </w:p>
          <w:p w:rsidR="00E133DF" w:rsidRPr="003A0F10" w:rsidRDefault="00E133DF" w:rsidP="005331DD">
            <w:pPr>
              <w:spacing w:after="160"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lastRenderedPageBreak/>
              <w:t>Practical Activity</w:t>
            </w:r>
          </w:p>
          <w:p w:rsidR="00E133DF" w:rsidRPr="003A0F10" w:rsidRDefault="00E133DF" w:rsidP="005331DD">
            <w:pPr>
              <w:spacing w:line="360" w:lineRule="auto"/>
              <w:contextualSpacing/>
              <w:rPr>
                <w:rFonts w:ascii="Arial" w:eastAsia="Arial" w:hAnsi="Arial" w:cs="Arial"/>
                <w:bCs/>
                <w:iCs/>
                <w:color w:val="000000"/>
                <w:sz w:val="22"/>
              </w:rPr>
            </w:pPr>
            <w:r w:rsidRPr="003A0F10">
              <w:rPr>
                <w:rFonts w:ascii="Arial" w:eastAsia="Times New Roman" w:hAnsi="Arial" w:cs="Arial"/>
                <w:color w:val="000000"/>
                <w:sz w:val="22"/>
              </w:rPr>
              <w:t>D</w:t>
            </w:r>
            <w:r w:rsidRPr="003A0F10">
              <w:rPr>
                <w:rFonts w:ascii="Arial" w:eastAsia="Calibri" w:hAnsi="Arial" w:cs="Arial"/>
                <w:color w:val="000000"/>
                <w:sz w:val="22"/>
              </w:rPr>
              <w:t>iagnose Fault in transformer</w:t>
            </w:r>
          </w:p>
          <w:p w:rsidR="00E133DF" w:rsidRPr="003A0F10" w:rsidRDefault="00E133DF" w:rsidP="005331DD">
            <w:pPr>
              <w:spacing w:line="360" w:lineRule="auto"/>
              <w:rPr>
                <w:rFonts w:ascii="Arial" w:eastAsia="Arial" w:hAnsi="Arial" w:cs="Arial"/>
                <w:bCs/>
                <w:iCs/>
                <w:color w:val="000000"/>
                <w:sz w:val="22"/>
              </w:rPr>
            </w:pPr>
          </w:p>
          <w:p w:rsidR="00E133DF" w:rsidRPr="003A0F10" w:rsidRDefault="00E133DF" w:rsidP="005331DD">
            <w:pPr>
              <w:spacing w:line="360" w:lineRule="auto"/>
              <w:ind w:left="254" w:hanging="254"/>
              <w:rPr>
                <w:rFonts w:ascii="Arial" w:eastAsia="Times New Roman"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lastRenderedPageBreak/>
              <w:t xml:space="preserve">Total </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 xml:space="preserve">11 </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02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Pr>
                <w:rFonts w:ascii="Arial" w:eastAsia="Arial" w:hAnsi="Arial" w:cs="Arial"/>
                <w:color w:val="000000"/>
                <w:sz w:val="22"/>
              </w:rPr>
              <w:t>09</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Various type of transformers</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Ammeters</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Voltmeters</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Connecting leads.</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Electrical tools kit.</w:t>
            </w:r>
          </w:p>
          <w:p w:rsidR="00E133DF" w:rsidRPr="003A0F10" w:rsidRDefault="00E133DF" w:rsidP="005331DD">
            <w:pPr>
              <w:spacing w:line="360" w:lineRule="auto"/>
              <w:rPr>
                <w:rFonts w:ascii="Arial" w:eastAsia="Arial" w:hAnsi="Arial" w:cs="Arial"/>
                <w:bCs/>
                <w:color w:val="000000"/>
                <w:sz w:val="22"/>
              </w:rPr>
            </w:pPr>
            <w:r w:rsidRPr="003A0F10">
              <w:rPr>
                <w:rFonts w:ascii="Arial" w:eastAsia="Arial" w:hAnsi="Arial" w:cs="Arial"/>
                <w:bCs/>
                <w:color w:val="000000"/>
                <w:sz w:val="22"/>
              </w:rPr>
              <w:t>Oil testing set.</w:t>
            </w:r>
          </w:p>
          <w:p w:rsidR="00E133DF" w:rsidRPr="003A0F10" w:rsidRDefault="00E133DF" w:rsidP="005331DD">
            <w:pPr>
              <w:spacing w:line="360" w:lineRule="auto"/>
              <w:ind w:left="-16" w:firstLine="16"/>
              <w:rPr>
                <w:rFonts w:ascii="Arial" w:eastAsia="Arial" w:hAnsi="Arial" w:cs="Arial"/>
                <w:bCs/>
                <w:color w:val="000000"/>
                <w:sz w:val="22"/>
              </w:rPr>
            </w:pPr>
            <w:r w:rsidRPr="003A0F10">
              <w:rPr>
                <w:rFonts w:ascii="Arial" w:eastAsia="Arial" w:hAnsi="Arial" w:cs="Arial"/>
                <w:bCs/>
                <w:color w:val="000000"/>
                <w:sz w:val="22"/>
              </w:rPr>
              <w:t>Meager.</w:t>
            </w:r>
          </w:p>
          <w:p w:rsidR="00E133DF" w:rsidRPr="003A0F10" w:rsidRDefault="00E133DF" w:rsidP="005331DD">
            <w:pPr>
              <w:spacing w:line="360" w:lineRule="auto"/>
              <w:ind w:left="-16" w:firstLine="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350"/>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EC66BB">
            <w:pPr>
              <w:numPr>
                <w:ilvl w:val="0"/>
                <w:numId w:val="125"/>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lastRenderedPageBreak/>
              <w:t>Carry out Service/Repair of Transformer</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line="360" w:lineRule="auto"/>
              <w:ind w:left="2"/>
              <w:rPr>
                <w:rFonts w:ascii="Arial" w:eastAsia="Arial" w:hAnsi="Arial" w:cs="Arial"/>
                <w:b/>
                <w:color w:val="000000"/>
                <w:sz w:val="22"/>
              </w:rPr>
            </w:pPr>
            <w:r w:rsidRPr="003A0F10">
              <w:rPr>
                <w:rFonts w:ascii="Arial" w:eastAsia="Arial" w:hAnsi="Arial" w:cs="Arial"/>
                <w:b/>
                <w:color w:val="000000"/>
                <w:sz w:val="22"/>
              </w:rPr>
              <w:t>Trainee will be able to:</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Clean the parts of the transformer with specified cleaning agents/tools &amp; material.</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Repair the transformer as per diagnosed fault</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 xml:space="preserve">Rewind and assembled the transformer as per requirement </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Check the insulation resistance of repaired transformer as per standard</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Carry out the No load and load tests as per standard practices</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Carry out de-hydration of oil</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lastRenderedPageBreak/>
              <w:t>Carry out de-hydration of silica gel</w:t>
            </w:r>
          </w:p>
          <w:p w:rsidR="00E133DF" w:rsidRPr="003A0F10" w:rsidRDefault="00E133DF" w:rsidP="00EC66BB">
            <w:pPr>
              <w:numPr>
                <w:ilvl w:val="0"/>
                <w:numId w:val="26"/>
              </w:numPr>
              <w:spacing w:line="360" w:lineRule="auto"/>
              <w:ind w:right="270"/>
              <w:contextualSpacing/>
              <w:rPr>
                <w:rFonts w:ascii="Arial" w:hAnsi="Arial" w:cs="Arial"/>
                <w:color w:val="000000" w:themeColor="text1"/>
                <w:sz w:val="22"/>
              </w:rPr>
            </w:pPr>
            <w:r w:rsidRPr="003A0F10">
              <w:rPr>
                <w:rFonts w:ascii="Arial" w:hAnsi="Arial" w:cs="Arial"/>
                <w:color w:val="000000" w:themeColor="text1"/>
                <w:sz w:val="22"/>
              </w:rPr>
              <w:t>Check and repair leakage in transformer tank</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lastRenderedPageBreak/>
              <w:t>Definition and type of cleaning agents.</w:t>
            </w:r>
          </w:p>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Repair of winding</w:t>
            </w:r>
          </w:p>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Checking of the insulation resistance of repaired transformer as per standard.</w:t>
            </w:r>
          </w:p>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Tests on transformer after repair.</w:t>
            </w:r>
          </w:p>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De-hydration of oil.</w:t>
            </w:r>
          </w:p>
          <w:p w:rsidR="00E133DF" w:rsidRPr="003A0F10" w:rsidRDefault="00E133DF" w:rsidP="00EC66BB">
            <w:pPr>
              <w:numPr>
                <w:ilvl w:val="0"/>
                <w:numId w:val="84"/>
              </w:numPr>
              <w:spacing w:after="200" w:line="360" w:lineRule="auto"/>
              <w:ind w:right="270"/>
              <w:contextualSpacing/>
              <w:rPr>
                <w:rFonts w:ascii="Arial" w:eastAsia="Calibri" w:hAnsi="Arial" w:cs="Arial"/>
                <w:color w:val="000000" w:themeColor="text1"/>
                <w:sz w:val="22"/>
              </w:rPr>
            </w:pPr>
            <w:r w:rsidRPr="003A0F10">
              <w:rPr>
                <w:rFonts w:ascii="Arial" w:eastAsia="Calibri" w:hAnsi="Arial" w:cs="Arial"/>
                <w:color w:val="000000" w:themeColor="text1"/>
                <w:sz w:val="22"/>
              </w:rPr>
              <w:t>De-hydration of silica gel.</w:t>
            </w:r>
          </w:p>
          <w:p w:rsidR="00E133DF" w:rsidRPr="003A0F10" w:rsidRDefault="00E133DF" w:rsidP="005331DD">
            <w:pPr>
              <w:spacing w:after="160"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ind w:left="254" w:hanging="254"/>
              <w:rPr>
                <w:rFonts w:ascii="Arial" w:eastAsia="Calibri" w:hAnsi="Arial" w:cs="Arial"/>
                <w:color w:val="000000"/>
                <w:sz w:val="22"/>
              </w:rPr>
            </w:pPr>
            <w:r w:rsidRPr="003A0F10">
              <w:rPr>
                <w:rFonts w:ascii="Arial" w:eastAsia="Calibri" w:hAnsi="Arial" w:cs="Arial"/>
                <w:color w:val="000000"/>
                <w:sz w:val="22"/>
              </w:rPr>
              <w:t>Carry out Service/Repair of</w:t>
            </w:r>
          </w:p>
          <w:p w:rsidR="00E133DF" w:rsidRPr="003A0F10" w:rsidRDefault="00E133DF" w:rsidP="005331DD">
            <w:pPr>
              <w:spacing w:line="360" w:lineRule="auto"/>
              <w:ind w:left="254" w:hanging="254"/>
              <w:rPr>
                <w:rFonts w:ascii="Arial" w:eastAsia="Arial" w:hAnsi="Arial" w:cs="Arial"/>
                <w:bCs/>
                <w:iCs/>
                <w:color w:val="000000"/>
                <w:sz w:val="22"/>
              </w:rPr>
            </w:pPr>
            <w:r w:rsidRPr="003A0F10">
              <w:rPr>
                <w:rFonts w:ascii="Arial" w:eastAsia="Calibri" w:hAnsi="Arial" w:cs="Arial"/>
                <w:color w:val="000000"/>
                <w:sz w:val="22"/>
              </w:rPr>
              <w:t xml:space="preserve"> Transformer</w:t>
            </w:r>
          </w:p>
          <w:p w:rsidR="00E133DF" w:rsidRPr="003A0F10" w:rsidRDefault="00E133DF" w:rsidP="005331DD">
            <w:pPr>
              <w:spacing w:line="360" w:lineRule="auto"/>
              <w:ind w:left="254" w:hanging="254"/>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Pr>
                <w:rFonts w:ascii="Arial" w:eastAsia="Arial" w:hAnsi="Arial" w:cs="Arial"/>
                <w:color w:val="000000"/>
                <w:sz w:val="22"/>
              </w:rPr>
              <w:t>11</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02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Pr>
                <w:rFonts w:ascii="Arial" w:eastAsia="Arial" w:hAnsi="Arial" w:cs="Arial"/>
                <w:color w:val="000000"/>
                <w:sz w:val="22"/>
              </w:rPr>
              <w:t>09</w:t>
            </w:r>
            <w:r w:rsidRPr="003A0F10">
              <w:rPr>
                <w:rFonts w:ascii="Arial" w:eastAsia="Arial" w:hAnsi="Arial" w:cs="Arial"/>
                <w:color w:val="000000"/>
                <w:sz w:val="22"/>
              </w:rPr>
              <w:t xml:space="preserve">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Transformer.</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Cleaning agents</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Electrical tools kit.</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Voltmeters.</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Ammeters.</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Wattmeter.</w:t>
            </w:r>
          </w:p>
          <w:p w:rsidR="00E133DF" w:rsidRPr="003A0F10" w:rsidRDefault="00E133DF" w:rsidP="005331DD">
            <w:pPr>
              <w:spacing w:after="136" w:line="360" w:lineRule="auto"/>
              <w:ind w:hanging="16"/>
              <w:rPr>
                <w:rFonts w:ascii="Arial" w:eastAsia="Arial" w:hAnsi="Arial" w:cs="Arial"/>
                <w:bCs/>
                <w:color w:val="000000"/>
                <w:sz w:val="22"/>
              </w:rPr>
            </w:pPr>
            <w:r w:rsidRPr="003A0F10">
              <w:rPr>
                <w:rFonts w:ascii="Arial" w:eastAsia="Arial" w:hAnsi="Arial" w:cs="Arial"/>
                <w:bCs/>
                <w:color w:val="000000"/>
                <w:sz w:val="22"/>
              </w:rPr>
              <w:t>Winding wire.</w:t>
            </w:r>
          </w:p>
          <w:p w:rsidR="00E133DF" w:rsidRPr="003A0F10" w:rsidRDefault="00E133DF" w:rsidP="005331DD">
            <w:pPr>
              <w:spacing w:after="136" w:line="360" w:lineRule="auto"/>
              <w:ind w:hanging="16"/>
              <w:rPr>
                <w:rFonts w:ascii="Arial" w:eastAsia="Arial" w:hAnsi="Arial" w:cs="Arial"/>
                <w:bCs/>
                <w:color w:val="000000"/>
                <w:sz w:val="22"/>
              </w:rPr>
            </w:pPr>
          </w:p>
          <w:p w:rsidR="00E133DF" w:rsidRPr="003A0F10" w:rsidRDefault="00E133DF" w:rsidP="005331DD">
            <w:pPr>
              <w:spacing w:after="136" w:line="360" w:lineRule="auto"/>
              <w:ind w:hanging="16"/>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A0F10" w:rsidRDefault="00E133DF" w:rsidP="005331DD">
            <w:pPr>
              <w:spacing w:after="136" w:line="360" w:lineRule="auto"/>
              <w:ind w:left="2"/>
              <w:rPr>
                <w:rFonts w:ascii="Arial" w:eastAsia="Arial" w:hAnsi="Arial" w:cs="Arial"/>
                <w:b/>
                <w:color w:val="000000"/>
                <w:sz w:val="22"/>
              </w:rPr>
            </w:pPr>
            <w:r w:rsidRPr="003A0F10">
              <w:rPr>
                <w:rFonts w:ascii="Arial" w:eastAsia="Arial" w:hAnsi="Arial" w:cs="Arial"/>
                <w:bCs/>
                <w:color w:val="000000"/>
                <w:sz w:val="22"/>
              </w:rPr>
              <w:t>Class Room and workshop</w:t>
            </w:r>
          </w:p>
        </w:tc>
      </w:tr>
      <w:tr w:rsidR="00E133DF" w:rsidRPr="003A0F10" w:rsidTr="005331DD">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EC66BB">
            <w:pPr>
              <w:numPr>
                <w:ilvl w:val="0"/>
                <w:numId w:val="125"/>
              </w:numPr>
              <w:spacing w:after="245" w:line="360" w:lineRule="auto"/>
              <w:contextualSpacing/>
              <w:rPr>
                <w:rFonts w:ascii="Arial" w:eastAsia="Arial" w:hAnsi="Arial" w:cs="Arial"/>
                <w:color w:val="000000"/>
                <w:sz w:val="22"/>
              </w:rPr>
            </w:pPr>
            <w:r w:rsidRPr="003A0F10">
              <w:rPr>
                <w:rFonts w:ascii="Arial" w:eastAsia="Calibri" w:hAnsi="Arial" w:cs="Arial"/>
                <w:color w:val="000000"/>
                <w:sz w:val="22"/>
              </w:rPr>
              <w:t>Carry out Preventive Service/ Maintenance of  transformer</w:t>
            </w:r>
          </w:p>
        </w:tc>
        <w:tc>
          <w:tcPr>
            <w:tcW w:w="351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ind w:left="2" w:hanging="10"/>
              <w:rPr>
                <w:rFonts w:ascii="Arial" w:eastAsia="Arial" w:hAnsi="Arial" w:cs="Arial"/>
                <w:color w:val="000000"/>
                <w:sz w:val="22"/>
              </w:rPr>
            </w:pPr>
            <w:r w:rsidRPr="003A0F10">
              <w:rPr>
                <w:rFonts w:ascii="Arial" w:eastAsia="Arial" w:hAnsi="Arial" w:cs="Arial"/>
                <w:b/>
                <w:color w:val="000000"/>
                <w:sz w:val="22"/>
              </w:rPr>
              <w:t xml:space="preserve">Trainee must be able to: </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Carry out routine maintenance of the transformer as specified in the manufacturer’s manual</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Check out the, protective relay and other allied device and wire connection</w:t>
            </w:r>
          </w:p>
          <w:p w:rsidR="00E133DF" w:rsidRPr="003A0F10" w:rsidRDefault="00E133DF" w:rsidP="00EC66BB">
            <w:pPr>
              <w:numPr>
                <w:ilvl w:val="0"/>
                <w:numId w:val="23"/>
              </w:numPr>
              <w:spacing w:line="360" w:lineRule="auto"/>
              <w:contextualSpacing/>
              <w:rPr>
                <w:rFonts w:ascii="Arial" w:eastAsia="Arial" w:hAnsi="Arial" w:cs="Arial"/>
                <w:color w:val="000000"/>
                <w:sz w:val="22"/>
              </w:rPr>
            </w:pPr>
            <w:r w:rsidRPr="003A0F10">
              <w:rPr>
                <w:rFonts w:ascii="Arial" w:eastAsia="Arial" w:hAnsi="Arial" w:cs="Arial"/>
                <w:color w:val="000000"/>
                <w:sz w:val="22"/>
              </w:rPr>
              <w:t>Update the maintenance/service records.</w:t>
            </w:r>
          </w:p>
        </w:tc>
        <w:tc>
          <w:tcPr>
            <w:tcW w:w="3600" w:type="dxa"/>
            <w:tcBorders>
              <w:top w:val="single" w:sz="4" w:space="0" w:color="000000"/>
              <w:left w:val="single" w:sz="4" w:space="0" w:color="000000"/>
              <w:bottom w:val="single" w:sz="4" w:space="0" w:color="000000"/>
              <w:right w:val="single" w:sz="4" w:space="0" w:color="000000"/>
            </w:tcBorders>
          </w:tcPr>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Preventive maintenance work on transformer.</w:t>
            </w:r>
          </w:p>
          <w:p w:rsidR="00E133DF" w:rsidRPr="003A0F10" w:rsidRDefault="00E133DF" w:rsidP="00EC66BB">
            <w:pPr>
              <w:pStyle w:val="ListParagraph"/>
              <w:numPr>
                <w:ilvl w:val="0"/>
                <w:numId w:val="29"/>
              </w:numPr>
              <w:spacing w:line="360" w:lineRule="auto"/>
              <w:rPr>
                <w:rFonts w:ascii="Arial" w:eastAsia="Arial" w:hAnsi="Arial" w:cs="Arial"/>
                <w:color w:val="000000"/>
                <w:sz w:val="22"/>
              </w:rPr>
            </w:pPr>
            <w:r w:rsidRPr="003A0F10">
              <w:rPr>
                <w:rFonts w:ascii="Arial" w:eastAsia="Arial" w:hAnsi="Arial" w:cs="Arial"/>
                <w:color w:val="000000"/>
                <w:sz w:val="22"/>
              </w:rPr>
              <w:t>Update the maintenance/service records.</w:t>
            </w:r>
          </w:p>
          <w:p w:rsidR="00E133DF" w:rsidRPr="003A0F10" w:rsidRDefault="00E133DF" w:rsidP="005331DD">
            <w:pPr>
              <w:spacing w:line="360" w:lineRule="auto"/>
              <w:ind w:left="256"/>
              <w:rPr>
                <w:rFonts w:ascii="Arial" w:eastAsia="Arial" w:hAnsi="Arial" w:cs="Arial"/>
                <w:b/>
                <w:color w:val="000000"/>
                <w:sz w:val="22"/>
                <w:u w:val="single"/>
              </w:rPr>
            </w:pPr>
            <w:r w:rsidRPr="003A0F10">
              <w:rPr>
                <w:rFonts w:ascii="Arial" w:eastAsia="Arial" w:hAnsi="Arial" w:cs="Arial"/>
                <w:b/>
                <w:color w:val="000000"/>
                <w:sz w:val="22"/>
                <w:u w:val="single"/>
              </w:rPr>
              <w:t>Practical Activity</w:t>
            </w:r>
          </w:p>
          <w:p w:rsidR="00E133DF" w:rsidRPr="003A0F10" w:rsidRDefault="00E133DF" w:rsidP="005331DD">
            <w:pPr>
              <w:spacing w:line="360" w:lineRule="auto"/>
              <w:contextualSpacing/>
              <w:rPr>
                <w:rFonts w:ascii="Arial" w:eastAsia="Arial" w:hAnsi="Arial" w:cs="Arial"/>
                <w:color w:val="000000"/>
                <w:sz w:val="22"/>
              </w:rPr>
            </w:pPr>
            <w:r w:rsidRPr="003A0F10">
              <w:rPr>
                <w:rFonts w:ascii="Arial" w:eastAsia="Calibri" w:hAnsi="Arial" w:cs="Arial"/>
                <w:color w:val="000000"/>
                <w:sz w:val="22"/>
              </w:rPr>
              <w:t>Carry out Preventive Service/ Maintenance of  transformer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720" w:hanging="718"/>
              <w:rPr>
                <w:rFonts w:ascii="Arial" w:eastAsia="Arial" w:hAnsi="Arial" w:cs="Arial"/>
                <w:b/>
                <w:color w:val="000000"/>
                <w:sz w:val="22"/>
              </w:rPr>
            </w:pPr>
            <w:r w:rsidRPr="003A0F10">
              <w:rPr>
                <w:rFonts w:ascii="Arial" w:eastAsia="Arial" w:hAnsi="Arial" w:cs="Arial"/>
                <w:b/>
                <w:color w:val="000000"/>
                <w:sz w:val="22"/>
              </w:rPr>
              <w:t xml:space="preserve">Total </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08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720" w:hanging="718"/>
              <w:rPr>
                <w:rFonts w:ascii="Arial" w:eastAsia="Arial" w:hAnsi="Arial" w:cs="Arial"/>
                <w:b/>
                <w:color w:val="000000"/>
                <w:sz w:val="22"/>
              </w:rPr>
            </w:pPr>
            <w:r>
              <w:rPr>
                <w:rFonts w:ascii="Arial" w:eastAsia="Arial" w:hAnsi="Arial" w:cs="Arial"/>
                <w:b/>
                <w:color w:val="000000"/>
                <w:sz w:val="22"/>
              </w:rPr>
              <w:t>Th.</w:t>
            </w:r>
          </w:p>
          <w:p w:rsidR="00E133DF" w:rsidRPr="003A0F10" w:rsidRDefault="00E133DF" w:rsidP="005331DD">
            <w:pPr>
              <w:spacing w:line="360" w:lineRule="auto"/>
              <w:ind w:left="720" w:hanging="718"/>
              <w:rPr>
                <w:rFonts w:ascii="Arial" w:eastAsia="Arial" w:hAnsi="Arial" w:cs="Arial"/>
                <w:color w:val="000000"/>
                <w:sz w:val="22"/>
              </w:rPr>
            </w:pPr>
            <w:r w:rsidRPr="003A0F10">
              <w:rPr>
                <w:rFonts w:ascii="Arial" w:eastAsia="Arial" w:hAnsi="Arial" w:cs="Arial"/>
                <w:color w:val="000000"/>
                <w:sz w:val="22"/>
              </w:rPr>
              <w:t xml:space="preserve">02 </w:t>
            </w:r>
            <w:r>
              <w:rPr>
                <w:rFonts w:ascii="Arial" w:eastAsia="Arial" w:hAnsi="Arial" w:cs="Arial"/>
                <w:color w:val="000000"/>
                <w:sz w:val="22"/>
              </w:rPr>
              <w:t>Hrs.</w:t>
            </w:r>
          </w:p>
          <w:p w:rsidR="00E133DF" w:rsidRPr="003A0F10" w:rsidRDefault="00E133DF" w:rsidP="005331DD">
            <w:pPr>
              <w:spacing w:line="360" w:lineRule="auto"/>
              <w:ind w:left="720" w:hanging="718"/>
              <w:rPr>
                <w:rFonts w:ascii="Arial" w:eastAsia="Arial" w:hAnsi="Arial" w:cs="Arial"/>
                <w:color w:val="000000"/>
                <w:sz w:val="22"/>
              </w:rPr>
            </w:pPr>
          </w:p>
          <w:p w:rsidR="00E133DF" w:rsidRPr="003A0F10" w:rsidRDefault="00E133DF" w:rsidP="005331DD">
            <w:pPr>
              <w:spacing w:line="360" w:lineRule="auto"/>
              <w:ind w:left="-34"/>
              <w:rPr>
                <w:rFonts w:ascii="Arial" w:eastAsia="Arial" w:hAnsi="Arial" w:cs="Arial"/>
                <w:b/>
                <w:color w:val="000000"/>
                <w:sz w:val="22"/>
              </w:rPr>
            </w:pPr>
            <w:r w:rsidRPr="003A0F10">
              <w:rPr>
                <w:rFonts w:ascii="Arial" w:eastAsia="Arial" w:hAnsi="Arial" w:cs="Arial"/>
                <w:b/>
                <w:color w:val="000000"/>
                <w:sz w:val="22"/>
              </w:rPr>
              <w:t>Practical:</w:t>
            </w:r>
          </w:p>
          <w:p w:rsidR="00E133DF" w:rsidRPr="003A0F10" w:rsidRDefault="00E133DF" w:rsidP="005331DD">
            <w:pPr>
              <w:spacing w:line="360" w:lineRule="auto"/>
              <w:ind w:left="-34"/>
              <w:rPr>
                <w:rFonts w:ascii="Arial" w:eastAsia="Arial" w:hAnsi="Arial" w:cs="Arial"/>
                <w:color w:val="000000"/>
                <w:sz w:val="22"/>
              </w:rPr>
            </w:pPr>
            <w:r w:rsidRPr="003A0F10">
              <w:rPr>
                <w:rFonts w:ascii="Arial" w:eastAsia="Arial" w:hAnsi="Arial" w:cs="Arial"/>
                <w:color w:val="000000"/>
                <w:sz w:val="22"/>
              </w:rPr>
              <w:t xml:space="preserve">06 </w:t>
            </w:r>
            <w:r>
              <w:rPr>
                <w:rFonts w:ascii="Arial" w:eastAsia="Arial" w:hAnsi="Arial" w:cs="Arial"/>
                <w:color w:val="000000"/>
                <w:sz w:val="22"/>
              </w:rPr>
              <w:t>Hrs.</w:t>
            </w:r>
          </w:p>
          <w:p w:rsidR="00E133DF" w:rsidRPr="003A0F10" w:rsidRDefault="00E133DF" w:rsidP="005331DD">
            <w:pPr>
              <w:spacing w:line="360" w:lineRule="auto"/>
              <w:ind w:left="2"/>
              <w:rPr>
                <w:rFonts w:ascii="Arial" w:eastAsia="Arial" w:hAnsi="Arial" w:cs="Arial"/>
                <w:color w:val="000000"/>
                <w:sz w:val="22"/>
              </w:rPr>
            </w:pPr>
          </w:p>
        </w:tc>
        <w:tc>
          <w:tcPr>
            <w:tcW w:w="2160" w:type="dxa"/>
            <w:tcBorders>
              <w:top w:val="single" w:sz="4" w:space="0" w:color="000000"/>
              <w:left w:val="single" w:sz="4" w:space="0" w:color="000000"/>
              <w:bottom w:val="single" w:sz="4" w:space="0" w:color="000000"/>
              <w:right w:val="single" w:sz="4" w:space="0" w:color="000000"/>
            </w:tcBorders>
          </w:tcPr>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Various type of transformers. Manufacturer’s manual.</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Electrical tools kit.</w:t>
            </w:r>
          </w:p>
          <w:p w:rsidR="00E133DF" w:rsidRPr="003A0F10" w:rsidRDefault="00E133DF" w:rsidP="005331DD">
            <w:pPr>
              <w:spacing w:line="360" w:lineRule="auto"/>
              <w:rPr>
                <w:rFonts w:ascii="Arial" w:eastAsia="Arial" w:hAnsi="Arial" w:cs="Arial"/>
                <w:color w:val="000000"/>
                <w:sz w:val="22"/>
              </w:rPr>
            </w:pPr>
            <w:r w:rsidRPr="003A0F10">
              <w:rPr>
                <w:rFonts w:ascii="Arial" w:eastAsia="Arial" w:hAnsi="Arial" w:cs="Arial"/>
                <w:color w:val="000000"/>
                <w:sz w:val="22"/>
              </w:rPr>
              <w:t>Maintenance/service records of transformer.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A0F10" w:rsidRDefault="00E133DF" w:rsidP="005331DD">
            <w:pPr>
              <w:spacing w:line="360" w:lineRule="auto"/>
              <w:ind w:left="2"/>
              <w:rPr>
                <w:rFonts w:ascii="Arial" w:eastAsia="Arial" w:hAnsi="Arial" w:cs="Arial"/>
                <w:color w:val="000000"/>
                <w:sz w:val="22"/>
              </w:rPr>
            </w:pPr>
            <w:r w:rsidRPr="003A0F10">
              <w:rPr>
                <w:rFonts w:ascii="Arial" w:eastAsia="Arial" w:hAnsi="Arial" w:cs="Arial"/>
                <w:bCs/>
                <w:color w:val="000000"/>
                <w:sz w:val="22"/>
              </w:rPr>
              <w:t>Class Room and workshop</w:t>
            </w:r>
          </w:p>
        </w:tc>
      </w:tr>
    </w:tbl>
    <w:p w:rsidR="00E133DF" w:rsidRPr="003A0F10" w:rsidRDefault="00E133DF" w:rsidP="00E133DF">
      <w:pPr>
        <w:spacing w:line="360" w:lineRule="auto"/>
        <w:rPr>
          <w:rFonts w:ascii="Arial" w:hAnsi="Arial" w:cs="Arial"/>
          <w:sz w:val="22"/>
        </w:rPr>
      </w:pPr>
    </w:p>
    <w:p w:rsidR="00E133DF" w:rsidRPr="003A0F10" w:rsidRDefault="00E133DF" w:rsidP="00E133DF">
      <w:pPr>
        <w:spacing w:line="360" w:lineRule="auto"/>
        <w:rPr>
          <w:rFonts w:ascii="Arial" w:hAnsi="Arial" w:cs="Arial"/>
          <w:sz w:val="22"/>
        </w:rPr>
      </w:pPr>
    </w:p>
    <w:p w:rsidR="00E133DF" w:rsidRPr="009868BC" w:rsidRDefault="00E133DF" w:rsidP="00E133DF">
      <w:pPr>
        <w:spacing w:after="160" w:line="259" w:lineRule="auto"/>
        <w:rPr>
          <w:rFonts w:ascii="Arial" w:hAnsi="Arial" w:cs="Arial"/>
          <w:sz w:val="22"/>
        </w:rPr>
      </w:pPr>
      <w:r w:rsidRPr="003A0F10">
        <w:rPr>
          <w:rFonts w:ascii="Arial" w:hAnsi="Arial" w:cs="Arial"/>
          <w:sz w:val="22"/>
        </w:rPr>
        <w:br w:type="page"/>
      </w:r>
    </w:p>
    <w:p w:rsidR="00E133DF" w:rsidRDefault="00E133DF" w:rsidP="00E133DF">
      <w:pPr>
        <w:spacing w:after="160" w:line="259" w:lineRule="auto"/>
        <w:rPr>
          <w:rFonts w:ascii="Arial" w:eastAsia="Arial" w:hAnsi="Arial" w:cs="Arial"/>
          <w:b/>
          <w:color w:val="000000"/>
          <w:sz w:val="24"/>
          <w:szCs w:val="24"/>
          <w:lang w:val="pt-PT"/>
        </w:rPr>
      </w:pPr>
    </w:p>
    <w:p w:rsidR="00E133DF" w:rsidRPr="00A65904" w:rsidRDefault="00E133DF" w:rsidP="00A65904">
      <w:pPr>
        <w:keepNext/>
        <w:keepLines/>
        <w:shd w:val="clear" w:color="auto" w:fill="FFC000"/>
        <w:spacing w:line="246" w:lineRule="auto"/>
        <w:ind w:right="-15"/>
        <w:outlineLvl w:val="1"/>
        <w:rPr>
          <w:rFonts w:ascii="Arial" w:eastAsia="Arial" w:hAnsi="Arial" w:cs="Arial"/>
          <w:b/>
          <w:bCs/>
          <w:sz w:val="24"/>
          <w:szCs w:val="24"/>
          <w:lang w:val="pt-PT"/>
        </w:rPr>
      </w:pPr>
      <w:bookmarkStart w:id="188" w:name="_Toc34889319"/>
      <w:bookmarkStart w:id="189" w:name="_Toc111625851"/>
      <w:r w:rsidRPr="00A65904">
        <w:rPr>
          <w:rFonts w:ascii="Arial" w:eastAsia="Arial" w:hAnsi="Arial" w:cs="Arial"/>
          <w:b/>
          <w:bCs/>
          <w:sz w:val="24"/>
          <w:szCs w:val="24"/>
          <w:lang w:val="pt-PT"/>
        </w:rPr>
        <w:t>I</w:t>
      </w:r>
      <w:r w:rsidR="00A65904">
        <w:rPr>
          <w:rFonts w:ascii="Arial" w:eastAsia="Arial" w:hAnsi="Arial" w:cs="Arial"/>
          <w:b/>
          <w:bCs/>
          <w:sz w:val="24"/>
          <w:szCs w:val="24"/>
          <w:lang w:val="pt-PT"/>
        </w:rPr>
        <w:t>n</w:t>
      </w:r>
      <w:r w:rsidRPr="00A65904">
        <w:rPr>
          <w:rFonts w:ascii="Arial" w:eastAsia="Arial" w:hAnsi="Arial" w:cs="Arial"/>
          <w:b/>
          <w:bCs/>
          <w:sz w:val="24"/>
          <w:szCs w:val="24"/>
          <w:lang w:val="pt-PT"/>
        </w:rPr>
        <w:t>dustrial Electrician</w:t>
      </w:r>
      <w:bookmarkEnd w:id="188"/>
      <w:bookmarkEnd w:id="189"/>
      <w:r w:rsidRPr="00A65904">
        <w:rPr>
          <w:rFonts w:ascii="Arial" w:eastAsia="Arial" w:hAnsi="Arial" w:cs="Arial"/>
          <w:b/>
          <w:bCs/>
          <w:sz w:val="24"/>
          <w:szCs w:val="24"/>
          <w:lang w:val="pt-PT"/>
        </w:rPr>
        <w:t xml:space="preserve"> </w:t>
      </w:r>
    </w:p>
    <w:p w:rsidR="00E133DF" w:rsidRPr="00EC6BCD" w:rsidRDefault="00E133DF" w:rsidP="00E133DF">
      <w:pPr>
        <w:pStyle w:val="ListParagraph"/>
        <w:autoSpaceDE w:val="0"/>
        <w:autoSpaceDN w:val="0"/>
        <w:adjustRightInd w:val="0"/>
        <w:spacing w:after="240" w:line="360" w:lineRule="auto"/>
        <w:ind w:right="270"/>
        <w:jc w:val="both"/>
        <w:rPr>
          <w:rFonts w:ascii="Arial" w:eastAsia="Arial" w:hAnsi="Arial" w:cs="Arial"/>
          <w:b/>
          <w:color w:val="000000"/>
          <w:sz w:val="24"/>
          <w:szCs w:val="24"/>
          <w:lang w:val="pt-PT"/>
        </w:rPr>
      </w:pPr>
    </w:p>
    <w:p w:rsidR="00E133DF" w:rsidRPr="004477A2" w:rsidRDefault="00E133DF" w:rsidP="00E133DF">
      <w:pPr>
        <w:pStyle w:val="Heading3"/>
      </w:pPr>
      <w:bookmarkStart w:id="190" w:name="_Toc34889320"/>
      <w:bookmarkStart w:id="191" w:name="_Toc111625852"/>
      <w:r w:rsidRPr="004477A2">
        <w:t>Maintain Tools &amp; Equipment for Three Phase</w:t>
      </w:r>
      <w:bookmarkEnd w:id="190"/>
      <w:bookmarkEnd w:id="191"/>
    </w:p>
    <w:p w:rsidR="00E133DF" w:rsidRPr="00DD4899" w:rsidRDefault="00E133DF" w:rsidP="00E133DF">
      <w:pPr>
        <w:autoSpaceDE w:val="0"/>
        <w:autoSpaceDN w:val="0"/>
        <w:adjustRightInd w:val="0"/>
        <w:spacing w:after="240" w:line="360" w:lineRule="auto"/>
        <w:ind w:right="270"/>
        <w:jc w:val="both"/>
        <w:rPr>
          <w:rFonts w:ascii="Arial" w:eastAsia="Times New Roman" w:hAnsi="Arial" w:cs="Arial"/>
          <w:color w:val="000000" w:themeColor="text1"/>
          <w:sz w:val="22"/>
        </w:rPr>
      </w:pPr>
      <w:r w:rsidRPr="00DD4899">
        <w:rPr>
          <w:rFonts w:ascii="Arial" w:eastAsia="Arial" w:hAnsi="Arial" w:cs="Arial"/>
          <w:b/>
          <w:color w:val="000000"/>
          <w:sz w:val="22"/>
          <w:lang w:val="pt-PT"/>
        </w:rPr>
        <w:t xml:space="preserve">Objective: </w:t>
      </w:r>
      <w:r w:rsidRPr="00DD4899">
        <w:rPr>
          <w:rFonts w:ascii="Arial" w:eastAsia="Calibri" w:hAnsi="Arial" w:cs="Arial"/>
          <w:sz w:val="22"/>
          <w:lang w:val="en-GB"/>
        </w:rPr>
        <w:t xml:space="preserve">This module covers the knowledge and  skills required to Maintain tool &amp; equipment. After completion of this module the trainee must be able to </w:t>
      </w:r>
      <w:r w:rsidRPr="00DD4899">
        <w:rPr>
          <w:rFonts w:ascii="Arial" w:hAnsi="Arial" w:cs="Arial"/>
          <w:color w:val="000000" w:themeColor="text1"/>
          <w:sz w:val="22"/>
        </w:rPr>
        <w:t xml:space="preserve">arrange tools/equipment, maintain tool box, insulate tools/equipment, calibrate measuring tools and manage proper inventory of used/unused tools/equipment. </w:t>
      </w:r>
    </w:p>
    <w:p w:rsidR="00E133DF" w:rsidRPr="00DD4899" w:rsidRDefault="00E133DF" w:rsidP="00E133DF">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 xml:space="preserve">Duration: 27 </w:t>
      </w:r>
      <w:r w:rsidRPr="00DD4899">
        <w:rPr>
          <w:rFonts w:ascii="Arial" w:eastAsia="Arial" w:hAnsi="Arial" w:cs="Arial"/>
          <w:b/>
          <w:color w:val="000000"/>
          <w:sz w:val="22"/>
        </w:rPr>
        <w:t>Hours</w:t>
      </w:r>
      <w:r w:rsidRPr="00DD4899">
        <w:rPr>
          <w:rFonts w:ascii="Arial" w:eastAsia="Arial" w:hAnsi="Arial" w:cs="Arial"/>
          <w:color w:val="000000"/>
          <w:sz w:val="22"/>
        </w:rPr>
        <w:tab/>
      </w:r>
      <w:r w:rsidRPr="00DD4899">
        <w:rPr>
          <w:rFonts w:ascii="Arial" w:eastAsia="Arial" w:hAnsi="Arial" w:cs="Arial"/>
          <w:color w:val="000000"/>
          <w:sz w:val="22"/>
        </w:rPr>
        <w:tab/>
      </w:r>
      <w:r w:rsidRPr="00DD4899">
        <w:rPr>
          <w:rFonts w:ascii="Arial" w:eastAsia="Arial" w:hAnsi="Arial" w:cs="Arial"/>
          <w:color w:val="000000"/>
          <w:sz w:val="22"/>
        </w:rPr>
        <w:tab/>
      </w:r>
      <w:r w:rsidRPr="00DD4899">
        <w:rPr>
          <w:rFonts w:ascii="Arial" w:eastAsia="Arial" w:hAnsi="Arial" w:cs="Arial"/>
          <w:color w:val="000000"/>
          <w:sz w:val="22"/>
        </w:rPr>
        <w:tab/>
      </w:r>
      <w:r>
        <w:rPr>
          <w:rFonts w:ascii="Arial" w:eastAsia="Arial" w:hAnsi="Arial" w:cs="Arial"/>
          <w:b/>
          <w:color w:val="000000"/>
          <w:sz w:val="22"/>
        </w:rPr>
        <w:t xml:space="preserve">Theory: 06 </w:t>
      </w:r>
      <w:r w:rsidRPr="00DD4899">
        <w:rPr>
          <w:rFonts w:ascii="Arial" w:eastAsia="Arial" w:hAnsi="Arial" w:cs="Arial"/>
          <w:b/>
          <w:color w:val="000000"/>
          <w:sz w:val="22"/>
        </w:rPr>
        <w:t>Hours</w:t>
      </w:r>
      <w:r w:rsidRPr="00DD4899">
        <w:rPr>
          <w:rFonts w:ascii="Arial" w:eastAsia="Arial" w:hAnsi="Arial" w:cs="Arial"/>
          <w:b/>
          <w:color w:val="000000"/>
          <w:sz w:val="22"/>
        </w:rPr>
        <w:tab/>
      </w:r>
      <w:r w:rsidRPr="00DD4899">
        <w:rPr>
          <w:rFonts w:ascii="Arial" w:eastAsia="Arial" w:hAnsi="Arial" w:cs="Arial"/>
          <w:b/>
          <w:color w:val="000000"/>
          <w:sz w:val="22"/>
        </w:rPr>
        <w:tab/>
      </w:r>
      <w:r w:rsidRPr="00DD4899">
        <w:rPr>
          <w:rFonts w:ascii="Arial" w:eastAsia="Arial" w:hAnsi="Arial" w:cs="Arial"/>
          <w:b/>
          <w:color w:val="000000"/>
          <w:sz w:val="22"/>
        </w:rPr>
        <w:tab/>
        <w:t>Prac</w:t>
      </w:r>
      <w:r>
        <w:rPr>
          <w:rFonts w:ascii="Arial" w:eastAsia="Arial" w:hAnsi="Arial" w:cs="Arial"/>
          <w:b/>
          <w:color w:val="000000"/>
          <w:sz w:val="22"/>
        </w:rPr>
        <w:t>tice: 21Hours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w:t>
      </w:r>
      <w:r>
        <w:rPr>
          <w:rFonts w:ascii="Arial" w:eastAsia="Arial" w:hAnsi="Arial" w:cs="Arial"/>
          <w:b/>
          <w:color w:val="000000"/>
          <w:sz w:val="22"/>
        </w:rPr>
        <w:tab/>
        <w:t>2.7</w:t>
      </w:r>
    </w:p>
    <w:tbl>
      <w:tblPr>
        <w:tblStyle w:val="TableGrid5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DD4899"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DD4899" w:rsidRDefault="00E133DF" w:rsidP="005331DD">
            <w:pPr>
              <w:spacing w:line="276" w:lineRule="auto"/>
              <w:jc w:val="center"/>
              <w:rPr>
                <w:rFonts w:ascii="Arial" w:eastAsia="Arial" w:hAnsi="Arial" w:cs="Arial"/>
                <w:color w:val="000000"/>
                <w:sz w:val="22"/>
              </w:rPr>
            </w:pPr>
            <w:r w:rsidRPr="00DD4899">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DD4899" w:rsidRDefault="00E133DF" w:rsidP="005331DD">
            <w:pPr>
              <w:spacing w:line="276" w:lineRule="auto"/>
              <w:ind w:left="2"/>
              <w:jc w:val="center"/>
              <w:rPr>
                <w:rFonts w:ascii="Arial" w:eastAsia="Arial" w:hAnsi="Arial" w:cs="Arial"/>
                <w:color w:val="000000"/>
                <w:sz w:val="22"/>
              </w:rPr>
            </w:pPr>
            <w:r w:rsidRPr="00DD4899">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DD4899" w:rsidRDefault="00E133DF" w:rsidP="005331DD">
            <w:pPr>
              <w:spacing w:line="276" w:lineRule="auto"/>
              <w:ind w:left="2"/>
              <w:jc w:val="center"/>
              <w:rPr>
                <w:rFonts w:ascii="Arial" w:eastAsia="Arial" w:hAnsi="Arial" w:cs="Arial"/>
                <w:color w:val="000000"/>
                <w:sz w:val="22"/>
              </w:rPr>
            </w:pPr>
            <w:r w:rsidRPr="00DD4899">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DD4899" w:rsidRDefault="00E133DF" w:rsidP="005331DD">
            <w:pPr>
              <w:spacing w:line="276" w:lineRule="auto"/>
              <w:ind w:left="2"/>
              <w:jc w:val="center"/>
              <w:rPr>
                <w:rFonts w:ascii="Arial" w:eastAsia="Arial" w:hAnsi="Arial" w:cs="Arial"/>
                <w:color w:val="000000"/>
                <w:sz w:val="22"/>
              </w:rPr>
            </w:pPr>
            <w:r w:rsidRPr="00DD4899">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DD4899" w:rsidRDefault="00E133DF" w:rsidP="005331DD">
            <w:pPr>
              <w:spacing w:after="136"/>
              <w:ind w:left="2"/>
              <w:rPr>
                <w:rFonts w:ascii="Arial" w:eastAsia="Arial" w:hAnsi="Arial" w:cs="Arial"/>
                <w:color w:val="000000"/>
                <w:sz w:val="22"/>
              </w:rPr>
            </w:pPr>
            <w:r w:rsidRPr="00DD4899">
              <w:rPr>
                <w:rFonts w:ascii="Arial" w:eastAsia="Arial" w:hAnsi="Arial" w:cs="Arial"/>
                <w:b/>
                <w:color w:val="000000"/>
                <w:sz w:val="22"/>
              </w:rPr>
              <w:t xml:space="preserve">Materials </w:t>
            </w:r>
          </w:p>
          <w:p w:rsidR="00E133DF" w:rsidRPr="00DD4899" w:rsidRDefault="00E133DF" w:rsidP="005331DD">
            <w:pPr>
              <w:spacing w:line="276" w:lineRule="auto"/>
              <w:ind w:left="2"/>
              <w:rPr>
                <w:rFonts w:ascii="Arial" w:eastAsia="Arial" w:hAnsi="Arial" w:cs="Arial"/>
                <w:color w:val="000000"/>
                <w:sz w:val="22"/>
              </w:rPr>
            </w:pPr>
            <w:r w:rsidRPr="00DD4899">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DD4899" w:rsidRDefault="00E133DF" w:rsidP="005331DD">
            <w:pPr>
              <w:spacing w:after="136"/>
              <w:ind w:left="2"/>
              <w:rPr>
                <w:rFonts w:ascii="Arial" w:eastAsia="Arial" w:hAnsi="Arial" w:cs="Arial"/>
                <w:color w:val="000000"/>
                <w:sz w:val="22"/>
              </w:rPr>
            </w:pPr>
            <w:r w:rsidRPr="00DD4899">
              <w:rPr>
                <w:rFonts w:ascii="Arial" w:eastAsia="Arial" w:hAnsi="Arial" w:cs="Arial"/>
                <w:b/>
                <w:color w:val="000000"/>
                <w:sz w:val="22"/>
              </w:rPr>
              <w:t xml:space="preserve">Learning </w:t>
            </w:r>
          </w:p>
          <w:p w:rsidR="00E133DF" w:rsidRPr="00DD4899" w:rsidRDefault="00E133DF" w:rsidP="005331DD">
            <w:pPr>
              <w:spacing w:line="276" w:lineRule="auto"/>
              <w:ind w:left="2"/>
              <w:rPr>
                <w:rFonts w:ascii="Arial" w:eastAsia="Arial" w:hAnsi="Arial" w:cs="Arial"/>
                <w:color w:val="000000"/>
                <w:sz w:val="22"/>
              </w:rPr>
            </w:pPr>
            <w:r w:rsidRPr="00DD4899">
              <w:rPr>
                <w:rFonts w:ascii="Arial" w:eastAsia="Arial" w:hAnsi="Arial" w:cs="Arial"/>
                <w:b/>
                <w:color w:val="000000"/>
                <w:sz w:val="22"/>
              </w:rPr>
              <w:t xml:space="preserve">Place </w:t>
            </w:r>
          </w:p>
        </w:tc>
      </w:tr>
      <w:tr w:rsidR="00E133DF" w:rsidRPr="00DD4899"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250823" w:rsidRDefault="00E133DF" w:rsidP="00EC66BB">
            <w:pPr>
              <w:numPr>
                <w:ilvl w:val="0"/>
                <w:numId w:val="126"/>
              </w:numPr>
              <w:spacing w:after="245" w:line="243" w:lineRule="auto"/>
              <w:contextualSpacing/>
              <w:jc w:val="both"/>
              <w:rPr>
                <w:rFonts w:ascii="Arial" w:eastAsia="Arial" w:hAnsi="Arial" w:cs="Arial"/>
                <w:color w:val="000000"/>
                <w:sz w:val="22"/>
              </w:rPr>
            </w:pPr>
          </w:p>
          <w:p w:rsidR="00E133DF" w:rsidRPr="00DD4899" w:rsidRDefault="00E133DF" w:rsidP="005331DD">
            <w:pPr>
              <w:spacing w:after="245" w:line="243" w:lineRule="auto"/>
              <w:ind w:left="180"/>
              <w:contextualSpacing/>
              <w:jc w:val="both"/>
              <w:rPr>
                <w:rFonts w:ascii="Arial" w:eastAsia="Arial" w:hAnsi="Arial" w:cs="Arial"/>
                <w:color w:val="000000"/>
                <w:sz w:val="22"/>
              </w:rPr>
            </w:pPr>
            <w:r w:rsidRPr="00DD4899">
              <w:rPr>
                <w:rFonts w:ascii="Arial" w:hAnsi="Arial" w:cs="Arial"/>
                <w:color w:val="000000" w:themeColor="text1"/>
                <w:sz w:val="22"/>
              </w:rPr>
              <w:t>Arrange Tools and Equipment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DD4899" w:rsidRDefault="00E133DF" w:rsidP="005331DD">
            <w:pPr>
              <w:spacing w:line="276" w:lineRule="auto"/>
              <w:ind w:left="2"/>
              <w:rPr>
                <w:rFonts w:ascii="Arial" w:eastAsia="Arial" w:hAnsi="Arial" w:cs="Arial"/>
                <w:b/>
                <w:color w:val="000000"/>
                <w:sz w:val="22"/>
              </w:rPr>
            </w:pPr>
            <w:r w:rsidRPr="00DD4899">
              <w:rPr>
                <w:rFonts w:ascii="Arial" w:eastAsia="Arial" w:hAnsi="Arial" w:cs="Arial"/>
                <w:b/>
                <w:color w:val="000000"/>
                <w:sz w:val="22"/>
              </w:rPr>
              <w:t>Trainee will be able to:</w:t>
            </w:r>
          </w:p>
          <w:p w:rsidR="00E133DF" w:rsidRPr="00DD4899" w:rsidRDefault="00E133DF" w:rsidP="00EC66BB">
            <w:pPr>
              <w:numPr>
                <w:ilvl w:val="0"/>
                <w:numId w:val="24"/>
              </w:numPr>
              <w:spacing w:line="276" w:lineRule="auto"/>
              <w:contextualSpacing/>
              <w:jc w:val="both"/>
              <w:rPr>
                <w:rFonts w:ascii="Arial" w:eastAsia="Arial" w:hAnsi="Arial" w:cs="Arial"/>
                <w:color w:val="000000"/>
                <w:sz w:val="22"/>
              </w:rPr>
            </w:pPr>
            <w:r w:rsidRPr="00DD4899">
              <w:rPr>
                <w:rFonts w:ascii="Arial" w:eastAsia="Arial" w:hAnsi="Arial" w:cs="Arial"/>
                <w:color w:val="000000"/>
                <w:sz w:val="22"/>
              </w:rPr>
              <w:t>Identify tools and equipment</w:t>
            </w:r>
          </w:p>
          <w:p w:rsidR="00E133DF" w:rsidRPr="00DD4899" w:rsidRDefault="00E133DF" w:rsidP="00EC66BB">
            <w:pPr>
              <w:numPr>
                <w:ilvl w:val="0"/>
                <w:numId w:val="24"/>
              </w:numPr>
              <w:spacing w:line="276" w:lineRule="auto"/>
              <w:contextualSpacing/>
              <w:jc w:val="both"/>
              <w:rPr>
                <w:rFonts w:ascii="Arial" w:eastAsia="Arial" w:hAnsi="Arial" w:cs="Arial"/>
                <w:color w:val="000000"/>
                <w:sz w:val="22"/>
              </w:rPr>
            </w:pPr>
            <w:r w:rsidRPr="00DD4899">
              <w:rPr>
                <w:rFonts w:ascii="Arial" w:eastAsia="Arial" w:hAnsi="Arial" w:cs="Arial"/>
                <w:color w:val="000000"/>
                <w:sz w:val="22"/>
              </w:rPr>
              <w:t>Interpret job card</w:t>
            </w:r>
          </w:p>
          <w:p w:rsidR="00E133DF" w:rsidRPr="00DD4899" w:rsidRDefault="00E133DF" w:rsidP="00EC66BB">
            <w:pPr>
              <w:numPr>
                <w:ilvl w:val="0"/>
                <w:numId w:val="24"/>
              </w:numPr>
              <w:spacing w:line="276" w:lineRule="auto"/>
              <w:contextualSpacing/>
              <w:jc w:val="both"/>
              <w:rPr>
                <w:rFonts w:ascii="Arial" w:eastAsia="Arial" w:hAnsi="Arial" w:cs="Arial"/>
                <w:color w:val="000000"/>
                <w:sz w:val="22"/>
              </w:rPr>
            </w:pPr>
            <w:r w:rsidRPr="00DD4899">
              <w:rPr>
                <w:rFonts w:ascii="Arial" w:eastAsia="Arial" w:hAnsi="Arial" w:cs="Arial"/>
                <w:color w:val="000000"/>
                <w:sz w:val="22"/>
              </w:rPr>
              <w:t xml:space="preserve">Prepare list of tools and equipment as per requirement  </w:t>
            </w:r>
          </w:p>
          <w:p w:rsidR="00E133DF" w:rsidRPr="00DD4899" w:rsidRDefault="00E133DF" w:rsidP="00EC66BB">
            <w:pPr>
              <w:numPr>
                <w:ilvl w:val="0"/>
                <w:numId w:val="24"/>
              </w:numPr>
              <w:spacing w:line="276" w:lineRule="auto"/>
              <w:contextualSpacing/>
              <w:jc w:val="both"/>
              <w:rPr>
                <w:rFonts w:ascii="Arial" w:eastAsia="Arial" w:hAnsi="Arial" w:cs="Arial"/>
                <w:color w:val="000000"/>
                <w:sz w:val="22"/>
              </w:rPr>
            </w:pPr>
            <w:r w:rsidRPr="00DD4899">
              <w:rPr>
                <w:rFonts w:ascii="Arial" w:eastAsia="Arial" w:hAnsi="Arial" w:cs="Arial"/>
                <w:color w:val="000000"/>
                <w:sz w:val="22"/>
              </w:rPr>
              <w:t>Collect tools and equipment from store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DD4899" w:rsidRDefault="00E133DF" w:rsidP="005331DD">
            <w:pPr>
              <w:spacing w:line="360" w:lineRule="auto"/>
              <w:contextualSpacing/>
              <w:jc w:val="both"/>
              <w:rPr>
                <w:rFonts w:ascii="Arial" w:eastAsia="Arial" w:hAnsi="Arial" w:cs="Arial"/>
                <w:bCs/>
                <w:iCs/>
                <w:color w:val="000000"/>
                <w:sz w:val="22"/>
              </w:rPr>
            </w:pPr>
            <w:r w:rsidRPr="00DD4899">
              <w:rPr>
                <w:rFonts w:ascii="Arial" w:eastAsia="Times New Roman" w:hAnsi="Arial" w:cs="Arial"/>
                <w:color w:val="000000"/>
                <w:sz w:val="22"/>
              </w:rPr>
              <w:t>The trainees must be able to understand</w:t>
            </w:r>
            <w:r w:rsidRPr="00DD4899">
              <w:rPr>
                <w:rFonts w:ascii="Arial" w:eastAsia="Times New Roman" w:hAnsi="Arial" w:cs="Arial"/>
                <w:b/>
                <w:color w:val="000000"/>
                <w:sz w:val="22"/>
              </w:rPr>
              <w:t>:</w:t>
            </w:r>
          </w:p>
          <w:p w:rsidR="00E133DF" w:rsidRPr="00DD4899" w:rsidRDefault="00E133DF" w:rsidP="00EC66BB">
            <w:pPr>
              <w:numPr>
                <w:ilvl w:val="0"/>
                <w:numId w:val="29"/>
              </w:numPr>
              <w:spacing w:line="360" w:lineRule="auto"/>
              <w:contextualSpacing/>
              <w:jc w:val="both"/>
              <w:rPr>
                <w:rFonts w:ascii="Arial" w:eastAsia="Arial" w:hAnsi="Arial" w:cs="Arial"/>
                <w:bCs/>
                <w:iCs/>
                <w:color w:val="000000"/>
                <w:sz w:val="22"/>
              </w:rPr>
            </w:pPr>
            <w:r w:rsidRPr="00DD4899">
              <w:rPr>
                <w:rFonts w:ascii="Arial" w:eastAsia="Arial" w:hAnsi="Arial" w:cs="Arial"/>
                <w:bCs/>
                <w:iCs/>
                <w:color w:val="000000"/>
                <w:sz w:val="22"/>
              </w:rPr>
              <w:t>Various tools and equipment and their functions</w:t>
            </w:r>
          </w:p>
          <w:p w:rsidR="00E133DF" w:rsidRPr="00DD4899" w:rsidRDefault="00E133DF" w:rsidP="00EC66BB">
            <w:pPr>
              <w:numPr>
                <w:ilvl w:val="0"/>
                <w:numId w:val="29"/>
              </w:numPr>
              <w:spacing w:line="360" w:lineRule="auto"/>
              <w:contextualSpacing/>
              <w:jc w:val="both"/>
              <w:rPr>
                <w:rFonts w:ascii="Arial" w:eastAsia="Arial" w:hAnsi="Arial" w:cs="Arial"/>
                <w:bCs/>
                <w:iCs/>
                <w:color w:val="000000"/>
                <w:sz w:val="22"/>
              </w:rPr>
            </w:pPr>
            <w:r w:rsidRPr="00DD4899">
              <w:rPr>
                <w:rFonts w:ascii="Arial" w:eastAsia="Arial" w:hAnsi="Arial" w:cs="Arial"/>
                <w:bCs/>
                <w:iCs/>
                <w:color w:val="000000"/>
                <w:sz w:val="22"/>
              </w:rPr>
              <w:t xml:space="preserve"> Job card/work order</w:t>
            </w:r>
          </w:p>
          <w:p w:rsidR="00E133DF" w:rsidRPr="00DD4899" w:rsidRDefault="00E133DF" w:rsidP="00EC66BB">
            <w:pPr>
              <w:numPr>
                <w:ilvl w:val="0"/>
                <w:numId w:val="29"/>
              </w:numPr>
              <w:spacing w:line="360" w:lineRule="auto"/>
              <w:contextualSpacing/>
              <w:rPr>
                <w:rFonts w:ascii="Arial" w:eastAsia="Arial" w:hAnsi="Arial" w:cs="Arial"/>
                <w:bCs/>
                <w:iCs/>
                <w:color w:val="000000"/>
                <w:sz w:val="22"/>
              </w:rPr>
            </w:pPr>
            <w:r w:rsidRPr="00DD4899">
              <w:rPr>
                <w:rFonts w:ascii="Arial" w:eastAsia="Arial" w:hAnsi="Arial" w:cs="Arial"/>
                <w:bCs/>
                <w:iCs/>
                <w:color w:val="000000"/>
                <w:sz w:val="22"/>
              </w:rPr>
              <w:t>Arrangement of tools/equipment as per job requirements.</w:t>
            </w:r>
          </w:p>
          <w:p w:rsidR="00E133DF" w:rsidRPr="00DD4899" w:rsidRDefault="00E133DF" w:rsidP="005331DD">
            <w:pPr>
              <w:spacing w:line="360" w:lineRule="auto"/>
              <w:contextualSpacing/>
              <w:jc w:val="both"/>
              <w:rPr>
                <w:rFonts w:ascii="Arial" w:eastAsia="Arial" w:hAnsi="Arial" w:cs="Arial"/>
                <w:bCs/>
                <w:iCs/>
                <w:color w:val="000000"/>
                <w:sz w:val="22"/>
              </w:rPr>
            </w:pPr>
            <w:r w:rsidRPr="00DD4899">
              <w:rPr>
                <w:rFonts w:ascii="Arial" w:eastAsia="Arial" w:hAnsi="Arial" w:cs="Arial"/>
                <w:b/>
                <w:bCs/>
                <w:iCs/>
                <w:color w:val="000000"/>
                <w:sz w:val="22"/>
              </w:rPr>
              <w:lastRenderedPageBreak/>
              <w:t xml:space="preserve">Practical Task: </w:t>
            </w:r>
            <w:r w:rsidRPr="00DD4899">
              <w:rPr>
                <w:rFonts w:ascii="Arial" w:eastAsia="Arial" w:hAnsi="Arial" w:cs="Arial"/>
                <w:bCs/>
                <w:iCs/>
                <w:color w:val="000000"/>
                <w:sz w:val="22"/>
              </w:rPr>
              <w:t>Arrange tools and equipment for 3 phase distribution board.</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23840" w:rsidRDefault="00E133DF" w:rsidP="005331DD">
            <w:pPr>
              <w:ind w:left="74" w:hanging="164"/>
              <w:rPr>
                <w:rFonts w:ascii="Arial" w:eastAsia="Arial" w:hAnsi="Arial" w:cs="Arial"/>
                <w:b/>
                <w:color w:val="000000"/>
                <w:sz w:val="22"/>
              </w:rPr>
            </w:pPr>
            <w:r w:rsidRPr="00323840">
              <w:rPr>
                <w:rFonts w:ascii="Arial" w:eastAsia="Arial" w:hAnsi="Arial" w:cs="Arial"/>
                <w:b/>
                <w:color w:val="000000"/>
                <w:sz w:val="22"/>
              </w:rPr>
              <w:lastRenderedPageBreak/>
              <w:t>Th-1.5Hrs.</w:t>
            </w:r>
          </w:p>
          <w:p w:rsidR="00E133DF" w:rsidRPr="00323840" w:rsidRDefault="00E133DF" w:rsidP="005331DD">
            <w:pPr>
              <w:ind w:left="74" w:hanging="164"/>
              <w:rPr>
                <w:rFonts w:ascii="Arial" w:eastAsia="Arial" w:hAnsi="Arial" w:cs="Arial"/>
                <w:b/>
                <w:color w:val="000000"/>
                <w:sz w:val="22"/>
              </w:rPr>
            </w:pPr>
            <w:r>
              <w:rPr>
                <w:rFonts w:ascii="Arial" w:eastAsia="Arial" w:hAnsi="Arial" w:cs="Arial"/>
                <w:b/>
                <w:color w:val="000000"/>
                <w:sz w:val="22"/>
              </w:rPr>
              <w:t xml:space="preserve">Pr-03 </w:t>
            </w:r>
            <w:r w:rsidRPr="00323840">
              <w:rPr>
                <w:rFonts w:ascii="Arial" w:eastAsia="Arial" w:hAnsi="Arial" w:cs="Arial"/>
                <w:b/>
                <w:color w:val="000000"/>
                <w:sz w:val="22"/>
              </w:rPr>
              <w:t>Hrs.</w:t>
            </w:r>
          </w:p>
          <w:p w:rsidR="00E133DF" w:rsidRPr="00DD4899" w:rsidRDefault="00E133DF" w:rsidP="005331DD">
            <w:pPr>
              <w:ind w:left="74" w:hanging="164"/>
              <w:rPr>
                <w:rFonts w:ascii="Arial" w:eastAsia="Arial" w:hAnsi="Arial" w:cs="Arial"/>
                <w:color w:val="000000"/>
                <w:sz w:val="22"/>
              </w:rPr>
            </w:pPr>
            <w:r>
              <w:rPr>
                <w:rFonts w:ascii="Arial" w:eastAsia="Arial" w:hAnsi="Arial" w:cs="Arial"/>
                <w:b/>
                <w:color w:val="000000"/>
                <w:sz w:val="22"/>
              </w:rPr>
              <w:t>Total- 4</w:t>
            </w:r>
            <w:r w:rsidRPr="00323840">
              <w:rPr>
                <w:rFonts w:ascii="Arial" w:eastAsia="Arial" w:hAnsi="Arial" w:cs="Arial"/>
                <w:b/>
                <w:color w:val="000000"/>
                <w:sz w:val="22"/>
              </w:rPr>
              <w:t>.5Hrs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DD4899" w:rsidRDefault="00E133DF" w:rsidP="005331DD">
            <w:pPr>
              <w:spacing w:line="360" w:lineRule="auto"/>
              <w:ind w:left="-16" w:firstLine="16"/>
              <w:rPr>
                <w:rFonts w:ascii="Arial" w:eastAsia="Arial" w:hAnsi="Arial" w:cs="Arial"/>
                <w:bCs/>
                <w:color w:val="000000"/>
                <w:sz w:val="22"/>
              </w:rPr>
            </w:pPr>
            <w:r w:rsidRPr="00DD4899">
              <w:rPr>
                <w:rFonts w:ascii="Arial" w:eastAsia="Arial" w:hAnsi="Arial" w:cs="Arial"/>
                <w:bCs/>
                <w:color w:val="000000"/>
                <w:sz w:val="22"/>
              </w:rPr>
              <w:t>Electrical tools,</w:t>
            </w:r>
          </w:p>
          <w:p w:rsidR="00E133DF" w:rsidRPr="00DD4899" w:rsidRDefault="00E133DF" w:rsidP="005331DD">
            <w:pPr>
              <w:spacing w:line="360" w:lineRule="auto"/>
              <w:ind w:left="-16" w:firstLine="16"/>
              <w:rPr>
                <w:rFonts w:ascii="Arial" w:eastAsia="Arial" w:hAnsi="Arial" w:cs="Arial"/>
                <w:bCs/>
                <w:color w:val="000000"/>
                <w:sz w:val="22"/>
              </w:rPr>
            </w:pPr>
            <w:r w:rsidRPr="00DD4899">
              <w:rPr>
                <w:rFonts w:ascii="Arial" w:eastAsia="Arial" w:hAnsi="Arial" w:cs="Arial"/>
                <w:bCs/>
                <w:color w:val="000000"/>
                <w:sz w:val="22"/>
              </w:rPr>
              <w:t>Mechanical tools, Electrical accessories for 3 phase Installation,</w:t>
            </w:r>
          </w:p>
          <w:p w:rsidR="00E133DF" w:rsidRPr="00DD4899" w:rsidRDefault="00E133DF" w:rsidP="005331DD">
            <w:pPr>
              <w:spacing w:line="360" w:lineRule="auto"/>
              <w:ind w:left="-16" w:firstLine="16"/>
              <w:rPr>
                <w:rFonts w:ascii="Arial" w:eastAsia="Arial" w:hAnsi="Arial" w:cs="Arial"/>
                <w:bCs/>
                <w:color w:val="000000"/>
                <w:sz w:val="22"/>
              </w:rPr>
            </w:pPr>
            <w:r w:rsidRPr="00DD4899">
              <w:rPr>
                <w:rFonts w:ascii="Arial" w:eastAsia="Arial" w:hAnsi="Arial" w:cs="Arial"/>
                <w:bCs/>
                <w:color w:val="000000"/>
                <w:sz w:val="22"/>
              </w:rPr>
              <w:t>Multi meter,</w:t>
            </w:r>
          </w:p>
          <w:p w:rsidR="00E133DF" w:rsidRPr="00DD4899" w:rsidRDefault="00E133DF" w:rsidP="005331DD">
            <w:pPr>
              <w:spacing w:line="360" w:lineRule="auto"/>
              <w:ind w:left="-16" w:firstLine="16"/>
              <w:rPr>
                <w:rFonts w:ascii="Arial" w:eastAsia="Arial" w:hAnsi="Arial" w:cs="Arial"/>
                <w:bCs/>
                <w:color w:val="000000"/>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DD4899" w:rsidRDefault="00E133DF" w:rsidP="005331DD">
            <w:pPr>
              <w:ind w:left="2"/>
              <w:rPr>
                <w:rFonts w:ascii="Arial" w:eastAsia="Arial" w:hAnsi="Arial" w:cs="Arial"/>
                <w:bCs/>
                <w:color w:val="000000"/>
                <w:sz w:val="22"/>
              </w:rPr>
            </w:pPr>
            <w:r w:rsidRPr="00DD4899">
              <w:rPr>
                <w:rFonts w:ascii="Arial" w:eastAsia="Arial" w:hAnsi="Arial" w:cs="Arial"/>
                <w:bCs/>
                <w:color w:val="000000"/>
                <w:sz w:val="22"/>
              </w:rPr>
              <w:t>Class Room and workshop</w:t>
            </w:r>
          </w:p>
          <w:p w:rsidR="00E133DF" w:rsidRPr="00DD4899" w:rsidRDefault="00E133DF" w:rsidP="005331DD">
            <w:pPr>
              <w:rPr>
                <w:rFonts w:ascii="Arial" w:eastAsia="Arial" w:hAnsi="Arial" w:cs="Arial"/>
                <w:b/>
                <w:color w:val="000000"/>
                <w:sz w:val="22"/>
              </w:rPr>
            </w:pPr>
          </w:p>
        </w:tc>
      </w:tr>
      <w:tr w:rsidR="00E133DF" w:rsidRPr="00DD4899"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DD4899" w:rsidRDefault="00E133DF" w:rsidP="005331DD">
            <w:pPr>
              <w:spacing w:after="245" w:line="243" w:lineRule="auto"/>
              <w:contextualSpacing/>
              <w:jc w:val="both"/>
              <w:rPr>
                <w:rFonts w:ascii="Arial" w:eastAsia="Arial" w:hAnsi="Arial" w:cs="Arial"/>
                <w:color w:val="000000"/>
                <w:sz w:val="22"/>
              </w:rPr>
            </w:pPr>
          </w:p>
          <w:p w:rsidR="00E133DF" w:rsidRPr="00250823" w:rsidRDefault="00E133DF" w:rsidP="00EC66BB">
            <w:pPr>
              <w:numPr>
                <w:ilvl w:val="0"/>
                <w:numId w:val="126"/>
              </w:numPr>
              <w:spacing w:after="245" w:line="243" w:lineRule="auto"/>
              <w:contextualSpacing/>
              <w:jc w:val="both"/>
              <w:rPr>
                <w:rFonts w:ascii="Arial" w:eastAsia="Arial" w:hAnsi="Arial" w:cs="Arial"/>
                <w:color w:val="000000"/>
                <w:sz w:val="22"/>
              </w:rPr>
            </w:pPr>
          </w:p>
          <w:p w:rsidR="00E133DF" w:rsidRPr="00DD4899" w:rsidRDefault="00E133DF" w:rsidP="005331DD">
            <w:pPr>
              <w:spacing w:after="245" w:line="243" w:lineRule="auto"/>
              <w:ind w:left="180"/>
              <w:contextualSpacing/>
              <w:jc w:val="both"/>
              <w:rPr>
                <w:rFonts w:ascii="Arial" w:eastAsia="Arial" w:hAnsi="Arial" w:cs="Arial"/>
                <w:color w:val="000000"/>
                <w:sz w:val="22"/>
              </w:rPr>
            </w:pPr>
            <w:r w:rsidRPr="00DD4899">
              <w:rPr>
                <w:rFonts w:ascii="Arial" w:hAnsi="Arial" w:cs="Arial"/>
                <w:color w:val="000000" w:themeColor="text1"/>
                <w:sz w:val="22"/>
              </w:rPr>
              <w:t>Maintain Tool Box</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DD4899" w:rsidRDefault="00E133DF" w:rsidP="005331DD">
            <w:pPr>
              <w:spacing w:line="276" w:lineRule="auto"/>
              <w:ind w:left="2"/>
              <w:rPr>
                <w:rFonts w:ascii="Arial" w:eastAsia="Arial" w:hAnsi="Arial" w:cs="Arial"/>
                <w:b/>
                <w:color w:val="000000"/>
                <w:sz w:val="22"/>
              </w:rPr>
            </w:pPr>
          </w:p>
          <w:p w:rsidR="00E133DF" w:rsidRPr="00DD4899" w:rsidRDefault="00E133DF" w:rsidP="005331DD">
            <w:pPr>
              <w:spacing w:line="276" w:lineRule="auto"/>
              <w:ind w:left="2"/>
              <w:rPr>
                <w:rFonts w:ascii="Arial" w:eastAsia="Arial" w:hAnsi="Arial" w:cs="Arial"/>
                <w:b/>
                <w:color w:val="000000"/>
                <w:sz w:val="22"/>
              </w:rPr>
            </w:pPr>
            <w:r w:rsidRPr="00DD4899">
              <w:rPr>
                <w:rFonts w:ascii="Arial" w:eastAsia="Arial" w:hAnsi="Arial" w:cs="Arial"/>
                <w:b/>
                <w:color w:val="000000"/>
                <w:sz w:val="22"/>
              </w:rPr>
              <w:t>Trainee will be able to:</w:t>
            </w:r>
          </w:p>
          <w:p w:rsidR="00E133DF" w:rsidRPr="00DD4899" w:rsidRDefault="00E133DF" w:rsidP="00EC66BB">
            <w:pPr>
              <w:numPr>
                <w:ilvl w:val="0"/>
                <w:numId w:val="26"/>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Check physical conditions of tools and equipment before use</w:t>
            </w:r>
          </w:p>
          <w:p w:rsidR="00E133DF" w:rsidRPr="00DD4899" w:rsidRDefault="00E133DF" w:rsidP="00EC66BB">
            <w:pPr>
              <w:numPr>
                <w:ilvl w:val="0"/>
                <w:numId w:val="26"/>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Perform preventive maintenance as per standards</w:t>
            </w:r>
          </w:p>
          <w:p w:rsidR="00E133DF" w:rsidRPr="00DD4899" w:rsidRDefault="00E133DF" w:rsidP="00EC66BB">
            <w:pPr>
              <w:numPr>
                <w:ilvl w:val="0"/>
                <w:numId w:val="26"/>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Perform corrective maintenance of tools as per requirements</w:t>
            </w:r>
          </w:p>
          <w:p w:rsidR="00E133DF" w:rsidRPr="00DD4899" w:rsidRDefault="00E133DF" w:rsidP="00EC66BB">
            <w:pPr>
              <w:numPr>
                <w:ilvl w:val="0"/>
                <w:numId w:val="26"/>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Clean tools and equipment after use</w:t>
            </w:r>
          </w:p>
          <w:p w:rsidR="00E133DF" w:rsidRPr="00DD4899"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DD4899">
              <w:rPr>
                <w:rFonts w:ascii="Arial" w:hAnsi="Arial" w:cs="Arial"/>
                <w:color w:val="000000" w:themeColor="text1"/>
                <w:sz w:val="22"/>
              </w:rPr>
              <w:t>Place tools and equipment at appropriate place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DD4899" w:rsidRDefault="00E133DF" w:rsidP="005331DD">
            <w:pPr>
              <w:spacing w:line="360" w:lineRule="auto"/>
              <w:ind w:left="254" w:hanging="254"/>
              <w:rPr>
                <w:rFonts w:ascii="Arial" w:eastAsia="Arial" w:hAnsi="Arial" w:cs="Arial"/>
                <w:bCs/>
                <w:iCs/>
                <w:color w:val="000000"/>
                <w:sz w:val="22"/>
              </w:rPr>
            </w:pPr>
          </w:p>
          <w:p w:rsidR="00E133DF" w:rsidRPr="00DD4899" w:rsidRDefault="00E133DF" w:rsidP="005331DD">
            <w:pPr>
              <w:spacing w:line="360" w:lineRule="auto"/>
              <w:ind w:right="270"/>
              <w:rPr>
                <w:rFonts w:ascii="Arial" w:hAnsi="Arial" w:cs="Arial"/>
                <w:color w:val="000000" w:themeColor="text1"/>
                <w:sz w:val="22"/>
              </w:rPr>
            </w:pPr>
            <w:r w:rsidRPr="00DD4899">
              <w:rPr>
                <w:rFonts w:ascii="Arial" w:eastAsia="Times New Roman" w:hAnsi="Arial" w:cs="Arial"/>
                <w:color w:val="000000"/>
                <w:sz w:val="22"/>
              </w:rPr>
              <w:t>The trainees must be able to understand</w:t>
            </w:r>
            <w:r w:rsidRPr="00DD4899">
              <w:rPr>
                <w:rFonts w:ascii="Arial" w:eastAsia="Times New Roman" w:hAnsi="Arial" w:cs="Arial"/>
                <w:b/>
                <w:color w:val="000000"/>
                <w:sz w:val="22"/>
              </w:rPr>
              <w:t>:</w:t>
            </w:r>
          </w:p>
          <w:p w:rsidR="00E133DF" w:rsidRPr="00DD4899" w:rsidRDefault="00E133DF" w:rsidP="00EC66BB">
            <w:pPr>
              <w:numPr>
                <w:ilvl w:val="0"/>
                <w:numId w:val="88"/>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 xml:space="preserve">corrective and preventive maintenance </w:t>
            </w:r>
          </w:p>
          <w:p w:rsidR="00E133DF" w:rsidRPr="00DD4899" w:rsidRDefault="00E133DF" w:rsidP="00EC66BB">
            <w:pPr>
              <w:numPr>
                <w:ilvl w:val="0"/>
                <w:numId w:val="88"/>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Arrangement of tools and equipment in tool box</w:t>
            </w:r>
          </w:p>
          <w:p w:rsidR="00E133DF" w:rsidRPr="00DD4899" w:rsidRDefault="00E133DF" w:rsidP="00EC66BB">
            <w:pPr>
              <w:numPr>
                <w:ilvl w:val="0"/>
                <w:numId w:val="88"/>
              </w:numPr>
              <w:spacing w:after="160" w:line="360" w:lineRule="auto"/>
              <w:ind w:right="270"/>
              <w:contextualSpacing/>
              <w:jc w:val="both"/>
              <w:rPr>
                <w:rFonts w:ascii="Arial" w:hAnsi="Arial" w:cs="Arial"/>
                <w:color w:val="000000" w:themeColor="text1"/>
                <w:sz w:val="22"/>
              </w:rPr>
            </w:pPr>
            <w:r w:rsidRPr="00DD4899">
              <w:rPr>
                <w:rFonts w:ascii="Arial" w:hAnsi="Arial" w:cs="Arial"/>
                <w:color w:val="000000" w:themeColor="text1"/>
                <w:sz w:val="22"/>
              </w:rPr>
              <w:t>Storage methods of tools and equipment</w:t>
            </w:r>
          </w:p>
          <w:p w:rsidR="00E133DF" w:rsidRPr="00DD4899" w:rsidRDefault="00E133DF" w:rsidP="005331DD">
            <w:pPr>
              <w:spacing w:line="360" w:lineRule="auto"/>
              <w:ind w:right="270"/>
              <w:jc w:val="both"/>
              <w:rPr>
                <w:rFonts w:ascii="Arial" w:hAnsi="Arial" w:cs="Arial"/>
                <w:color w:val="000000" w:themeColor="text1"/>
                <w:sz w:val="22"/>
              </w:rPr>
            </w:pPr>
            <w:r w:rsidRPr="00DD4899">
              <w:rPr>
                <w:rFonts w:ascii="Arial" w:eastAsia="Arial" w:hAnsi="Arial" w:cs="Arial"/>
                <w:b/>
                <w:bCs/>
                <w:iCs/>
                <w:color w:val="000000"/>
                <w:sz w:val="22"/>
              </w:rPr>
              <w:t xml:space="preserve">Practical Task: </w:t>
            </w:r>
            <w:r w:rsidRPr="00DD4899">
              <w:rPr>
                <w:rFonts w:ascii="Arial" w:eastAsia="Arial" w:hAnsi="Arial" w:cs="Arial"/>
                <w:bCs/>
                <w:iCs/>
                <w:color w:val="000000"/>
                <w:sz w:val="22"/>
              </w:rPr>
              <w:t>Maintain tool box for a domestic 3 phase network</w:t>
            </w:r>
          </w:p>
          <w:p w:rsidR="00E133DF" w:rsidRPr="00DD4899" w:rsidRDefault="00E133DF" w:rsidP="005331DD">
            <w:pPr>
              <w:ind w:left="720"/>
              <w:contextualSpacing/>
              <w:rPr>
                <w:rFonts w:ascii="Arial" w:eastAsia="Arial" w:hAnsi="Arial" w:cs="Arial"/>
                <w:b/>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23840" w:rsidRDefault="00E133DF" w:rsidP="005331DD">
            <w:pPr>
              <w:ind w:left="74" w:hanging="164"/>
              <w:rPr>
                <w:rFonts w:ascii="Arial" w:eastAsia="Arial" w:hAnsi="Arial" w:cs="Arial"/>
                <w:b/>
                <w:color w:val="000000"/>
                <w:sz w:val="22"/>
              </w:rPr>
            </w:pPr>
            <w:r>
              <w:rPr>
                <w:rFonts w:ascii="Arial" w:eastAsia="Arial" w:hAnsi="Arial" w:cs="Arial"/>
                <w:b/>
                <w:color w:val="000000"/>
                <w:sz w:val="22"/>
              </w:rPr>
              <w:t>Th-01</w:t>
            </w:r>
            <w:r w:rsidRPr="00323840">
              <w:rPr>
                <w:rFonts w:ascii="Arial" w:eastAsia="Arial" w:hAnsi="Arial" w:cs="Arial"/>
                <w:b/>
                <w:color w:val="000000"/>
                <w:sz w:val="22"/>
              </w:rPr>
              <w:t>Hrs.</w:t>
            </w:r>
          </w:p>
          <w:p w:rsidR="00E133DF" w:rsidRPr="00323840" w:rsidRDefault="00E133DF" w:rsidP="005331DD">
            <w:pPr>
              <w:ind w:left="74" w:hanging="164"/>
              <w:rPr>
                <w:rFonts w:ascii="Arial" w:eastAsia="Arial" w:hAnsi="Arial" w:cs="Arial"/>
                <w:b/>
                <w:color w:val="000000"/>
                <w:sz w:val="22"/>
              </w:rPr>
            </w:pPr>
            <w:r w:rsidRPr="00323840">
              <w:rPr>
                <w:rFonts w:ascii="Arial" w:eastAsia="Arial" w:hAnsi="Arial" w:cs="Arial"/>
                <w:b/>
                <w:color w:val="000000"/>
                <w:sz w:val="22"/>
              </w:rPr>
              <w:t>Pr-06Hrs.</w:t>
            </w:r>
          </w:p>
          <w:p w:rsidR="00E133DF" w:rsidRPr="00DD4899" w:rsidRDefault="00E133DF" w:rsidP="005331DD">
            <w:pPr>
              <w:ind w:left="74" w:hanging="164"/>
              <w:rPr>
                <w:rFonts w:ascii="Arial" w:eastAsia="Arial" w:hAnsi="Arial" w:cs="Arial"/>
                <w:color w:val="000000"/>
                <w:sz w:val="22"/>
              </w:rPr>
            </w:pPr>
            <w:r>
              <w:rPr>
                <w:rFonts w:ascii="Arial" w:eastAsia="Arial" w:hAnsi="Arial" w:cs="Arial"/>
                <w:b/>
                <w:color w:val="000000"/>
                <w:sz w:val="22"/>
              </w:rPr>
              <w:t>Total- 07</w:t>
            </w:r>
            <w:r w:rsidRPr="00323840">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DD4899" w:rsidRDefault="00E133DF" w:rsidP="005331DD">
            <w:pPr>
              <w:spacing w:line="360" w:lineRule="auto"/>
              <w:ind w:left="-16" w:firstLine="16"/>
              <w:rPr>
                <w:rFonts w:ascii="Arial" w:eastAsia="Arial" w:hAnsi="Arial" w:cs="Arial"/>
                <w:bCs/>
                <w:color w:val="000000"/>
                <w:sz w:val="22"/>
              </w:rPr>
            </w:pPr>
            <w:r w:rsidRPr="00DD4899">
              <w:rPr>
                <w:rFonts w:ascii="Arial" w:eastAsia="Arial" w:hAnsi="Arial" w:cs="Arial"/>
                <w:bCs/>
                <w:color w:val="000000"/>
                <w:sz w:val="22"/>
              </w:rPr>
              <w:t>Electrical tools,</w:t>
            </w:r>
          </w:p>
          <w:p w:rsidR="00E133DF" w:rsidRPr="00DD4899" w:rsidRDefault="00E133DF" w:rsidP="005331DD">
            <w:pPr>
              <w:spacing w:after="136"/>
              <w:ind w:hanging="16"/>
              <w:rPr>
                <w:rFonts w:ascii="Arial" w:eastAsia="Arial" w:hAnsi="Arial" w:cs="Arial"/>
                <w:bCs/>
                <w:color w:val="000000"/>
                <w:sz w:val="22"/>
              </w:rPr>
            </w:pPr>
            <w:r w:rsidRPr="00DD4899">
              <w:rPr>
                <w:rFonts w:ascii="Arial" w:eastAsia="Arial" w:hAnsi="Arial" w:cs="Arial"/>
                <w:bCs/>
                <w:color w:val="000000"/>
                <w:sz w:val="22"/>
              </w:rPr>
              <w:t>Mechanical tools, Electrical</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DD4899" w:rsidRDefault="00E133DF" w:rsidP="005331DD">
            <w:pPr>
              <w:spacing w:after="136"/>
              <w:ind w:left="2"/>
              <w:rPr>
                <w:rFonts w:ascii="Arial" w:eastAsia="Arial" w:hAnsi="Arial" w:cs="Arial"/>
                <w:b/>
                <w:color w:val="000000"/>
                <w:sz w:val="22"/>
              </w:rPr>
            </w:pPr>
            <w:r w:rsidRPr="00DD4899">
              <w:rPr>
                <w:rFonts w:ascii="Arial" w:eastAsia="Arial" w:hAnsi="Arial" w:cs="Arial"/>
                <w:bCs/>
                <w:color w:val="000000"/>
                <w:sz w:val="22"/>
              </w:rPr>
              <w:t>Class Room and workshop</w:t>
            </w:r>
          </w:p>
        </w:tc>
      </w:tr>
      <w:tr w:rsidR="00E133DF" w:rsidRPr="00DD4899"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250823" w:rsidRDefault="00E133DF" w:rsidP="00EC66BB">
            <w:pPr>
              <w:numPr>
                <w:ilvl w:val="0"/>
                <w:numId w:val="126"/>
              </w:numPr>
              <w:spacing w:after="245" w:line="243" w:lineRule="auto"/>
              <w:contextualSpacing/>
              <w:rPr>
                <w:rFonts w:ascii="Arial" w:eastAsia="Arial" w:hAnsi="Arial" w:cs="Arial"/>
                <w:color w:val="000000"/>
                <w:sz w:val="22"/>
              </w:rPr>
            </w:pPr>
          </w:p>
          <w:p w:rsidR="00E133DF" w:rsidRPr="00DD4899" w:rsidRDefault="00E133DF" w:rsidP="005331DD">
            <w:pPr>
              <w:spacing w:after="245" w:line="243" w:lineRule="auto"/>
              <w:ind w:left="180"/>
              <w:contextualSpacing/>
              <w:rPr>
                <w:rFonts w:ascii="Arial" w:eastAsia="Arial" w:hAnsi="Arial" w:cs="Arial"/>
                <w:color w:val="000000"/>
                <w:sz w:val="22"/>
              </w:rPr>
            </w:pPr>
            <w:r w:rsidRPr="00DD4899">
              <w:rPr>
                <w:rFonts w:ascii="Arial" w:hAnsi="Arial" w:cs="Arial"/>
                <w:color w:val="000000" w:themeColor="text1"/>
                <w:sz w:val="22"/>
              </w:rPr>
              <w:t>Insulate Tools and Equipment</w:t>
            </w:r>
          </w:p>
        </w:tc>
        <w:tc>
          <w:tcPr>
            <w:tcW w:w="3600" w:type="dxa"/>
            <w:tcBorders>
              <w:top w:val="single" w:sz="4" w:space="0" w:color="000000"/>
              <w:left w:val="single" w:sz="4" w:space="0" w:color="000000"/>
              <w:bottom w:val="single" w:sz="4" w:space="0" w:color="000000"/>
              <w:right w:val="single" w:sz="4" w:space="0" w:color="000000"/>
            </w:tcBorders>
          </w:tcPr>
          <w:p w:rsidR="00E133DF" w:rsidRPr="00DD4899" w:rsidRDefault="00E133DF" w:rsidP="005331DD">
            <w:pPr>
              <w:spacing w:line="276" w:lineRule="auto"/>
              <w:ind w:left="2" w:hanging="10"/>
              <w:jc w:val="both"/>
              <w:rPr>
                <w:rFonts w:ascii="Arial" w:eastAsia="Arial" w:hAnsi="Arial" w:cs="Arial"/>
                <w:color w:val="000000"/>
                <w:sz w:val="22"/>
              </w:rPr>
            </w:pPr>
            <w:r w:rsidRPr="00DD4899">
              <w:rPr>
                <w:rFonts w:ascii="Arial" w:eastAsia="Arial" w:hAnsi="Arial" w:cs="Arial"/>
                <w:b/>
                <w:color w:val="000000"/>
                <w:sz w:val="22"/>
              </w:rPr>
              <w:t xml:space="preserve">Trainee must be able to: </w:t>
            </w:r>
          </w:p>
          <w:p w:rsidR="00E133DF" w:rsidRPr="00DD4899" w:rsidRDefault="00E133DF" w:rsidP="00EC66BB">
            <w:pPr>
              <w:numPr>
                <w:ilvl w:val="0"/>
                <w:numId w:val="23"/>
              </w:numPr>
              <w:spacing w:line="360" w:lineRule="auto"/>
              <w:ind w:left="810" w:right="270"/>
              <w:contextualSpacing/>
              <w:rPr>
                <w:rFonts w:ascii="Arial" w:hAnsi="Arial" w:cs="Arial"/>
                <w:color w:val="000000" w:themeColor="text1"/>
                <w:sz w:val="22"/>
              </w:rPr>
            </w:pPr>
            <w:r w:rsidRPr="00DD4899">
              <w:rPr>
                <w:rFonts w:ascii="Arial" w:hAnsi="Arial" w:cs="Arial"/>
                <w:color w:val="000000" w:themeColor="text1"/>
                <w:sz w:val="22"/>
              </w:rPr>
              <w:t>Collect the required tools and equipment</w:t>
            </w:r>
          </w:p>
          <w:p w:rsidR="00E133DF" w:rsidRPr="00DD4899" w:rsidRDefault="00E133DF" w:rsidP="00EC66BB">
            <w:pPr>
              <w:numPr>
                <w:ilvl w:val="0"/>
                <w:numId w:val="23"/>
              </w:numPr>
              <w:spacing w:line="360" w:lineRule="auto"/>
              <w:ind w:left="810" w:right="270"/>
              <w:contextualSpacing/>
              <w:rPr>
                <w:rFonts w:ascii="Arial" w:hAnsi="Arial" w:cs="Arial"/>
                <w:color w:val="000000" w:themeColor="text1"/>
                <w:sz w:val="22"/>
              </w:rPr>
            </w:pPr>
            <w:r w:rsidRPr="00DD4899">
              <w:rPr>
                <w:rFonts w:ascii="Arial" w:hAnsi="Arial" w:cs="Arial"/>
                <w:color w:val="000000" w:themeColor="text1"/>
                <w:sz w:val="22"/>
              </w:rPr>
              <w:t>Check insulation of Tools and Equipment</w:t>
            </w:r>
          </w:p>
          <w:p w:rsidR="00E133DF" w:rsidRPr="00DD4899" w:rsidRDefault="00E133DF" w:rsidP="00EC66BB">
            <w:pPr>
              <w:numPr>
                <w:ilvl w:val="0"/>
                <w:numId w:val="23"/>
              </w:numPr>
              <w:spacing w:line="360" w:lineRule="auto"/>
              <w:ind w:left="810" w:right="270"/>
              <w:contextualSpacing/>
              <w:rPr>
                <w:rFonts w:ascii="Arial" w:hAnsi="Arial" w:cs="Arial"/>
                <w:color w:val="000000" w:themeColor="text1"/>
                <w:sz w:val="22"/>
              </w:rPr>
            </w:pPr>
            <w:r w:rsidRPr="00DD4899">
              <w:rPr>
                <w:rFonts w:ascii="Arial" w:hAnsi="Arial" w:cs="Arial"/>
                <w:color w:val="000000" w:themeColor="text1"/>
                <w:sz w:val="22"/>
              </w:rPr>
              <w:t>Perform insulation of the faulty tool/equipment</w:t>
            </w:r>
          </w:p>
        </w:tc>
        <w:tc>
          <w:tcPr>
            <w:tcW w:w="3600" w:type="dxa"/>
            <w:tcBorders>
              <w:top w:val="single" w:sz="4" w:space="0" w:color="000000"/>
              <w:left w:val="single" w:sz="4" w:space="0" w:color="000000"/>
              <w:bottom w:val="single" w:sz="4" w:space="0" w:color="000000"/>
              <w:right w:val="single" w:sz="4" w:space="0" w:color="000000"/>
            </w:tcBorders>
          </w:tcPr>
          <w:p w:rsidR="00E133DF" w:rsidRPr="00DD4899" w:rsidRDefault="00E133DF" w:rsidP="005331DD">
            <w:pPr>
              <w:ind w:left="254" w:hanging="254"/>
              <w:rPr>
                <w:rFonts w:ascii="Arial" w:eastAsia="Arial" w:hAnsi="Arial" w:cs="Arial"/>
                <w:b/>
                <w:bCs/>
                <w:color w:val="000000"/>
                <w:sz w:val="22"/>
              </w:rPr>
            </w:pPr>
            <w:r w:rsidRPr="00DD4899">
              <w:rPr>
                <w:rFonts w:ascii="Arial" w:eastAsia="Times New Roman" w:hAnsi="Arial" w:cs="Arial"/>
                <w:color w:val="000000"/>
                <w:sz w:val="22"/>
              </w:rPr>
              <w:t xml:space="preserve">   The trainees must be able to understand</w:t>
            </w:r>
            <w:r w:rsidRPr="00DD4899">
              <w:rPr>
                <w:rFonts w:ascii="Arial" w:eastAsia="Times New Roman" w:hAnsi="Arial" w:cs="Arial"/>
                <w:b/>
                <w:color w:val="000000"/>
                <w:sz w:val="22"/>
              </w:rPr>
              <w:t>:</w:t>
            </w:r>
          </w:p>
          <w:p w:rsidR="00E133DF" w:rsidRPr="00DD4899" w:rsidRDefault="00E133DF" w:rsidP="00EC66BB">
            <w:pPr>
              <w:numPr>
                <w:ilvl w:val="0"/>
                <w:numId w:val="89"/>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Insulation procedure</w:t>
            </w:r>
          </w:p>
          <w:p w:rsidR="00E133DF" w:rsidRPr="00DD4899" w:rsidRDefault="00E133DF" w:rsidP="00EC66BB">
            <w:pPr>
              <w:numPr>
                <w:ilvl w:val="0"/>
                <w:numId w:val="89"/>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Types of insulation</w:t>
            </w:r>
          </w:p>
          <w:p w:rsidR="00E133DF" w:rsidRPr="00DD4899" w:rsidRDefault="00E133DF" w:rsidP="00EC66BB">
            <w:pPr>
              <w:numPr>
                <w:ilvl w:val="0"/>
                <w:numId w:val="89"/>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Importance of insulation</w:t>
            </w:r>
          </w:p>
          <w:p w:rsidR="00E133DF" w:rsidRPr="00DD4899" w:rsidRDefault="00E133DF" w:rsidP="005331DD">
            <w:pPr>
              <w:spacing w:line="360" w:lineRule="auto"/>
              <w:ind w:right="270"/>
              <w:rPr>
                <w:rFonts w:ascii="Arial" w:hAnsi="Arial" w:cs="Arial"/>
                <w:color w:val="000000" w:themeColor="text1"/>
                <w:sz w:val="22"/>
              </w:rPr>
            </w:pPr>
            <w:r w:rsidRPr="00DD4899">
              <w:rPr>
                <w:rFonts w:ascii="Arial" w:eastAsia="Arial" w:hAnsi="Arial" w:cs="Arial"/>
                <w:b/>
                <w:bCs/>
                <w:iCs/>
                <w:color w:val="000000"/>
                <w:sz w:val="22"/>
              </w:rPr>
              <w:t>Practical Task:</w:t>
            </w:r>
            <w:r w:rsidRPr="00DD4899">
              <w:rPr>
                <w:rFonts w:ascii="Arial" w:eastAsia="Arial" w:hAnsi="Arial" w:cs="Arial"/>
                <w:bCs/>
                <w:iCs/>
                <w:color w:val="000000"/>
                <w:sz w:val="22"/>
              </w:rPr>
              <w:t xml:space="preserve"> Prepare insulated connectors for 3 phase supply.</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23840" w:rsidRDefault="00E133DF" w:rsidP="005331DD">
            <w:pPr>
              <w:ind w:left="74" w:hanging="164"/>
              <w:rPr>
                <w:rFonts w:ascii="Arial" w:eastAsia="Arial" w:hAnsi="Arial" w:cs="Arial"/>
                <w:b/>
                <w:color w:val="000000"/>
                <w:sz w:val="22"/>
              </w:rPr>
            </w:pPr>
            <w:r w:rsidRPr="00323840">
              <w:rPr>
                <w:rFonts w:ascii="Arial" w:eastAsia="Arial" w:hAnsi="Arial" w:cs="Arial"/>
                <w:b/>
                <w:color w:val="000000"/>
                <w:sz w:val="22"/>
              </w:rPr>
              <w:t>Th-1.5Hrs.</w:t>
            </w:r>
          </w:p>
          <w:p w:rsidR="00E133DF" w:rsidRPr="00323840" w:rsidRDefault="00E133DF" w:rsidP="005331DD">
            <w:pPr>
              <w:ind w:left="74" w:hanging="164"/>
              <w:rPr>
                <w:rFonts w:ascii="Arial" w:eastAsia="Arial" w:hAnsi="Arial" w:cs="Arial"/>
                <w:b/>
                <w:color w:val="000000"/>
                <w:sz w:val="22"/>
              </w:rPr>
            </w:pPr>
            <w:r>
              <w:rPr>
                <w:rFonts w:ascii="Arial" w:eastAsia="Arial" w:hAnsi="Arial" w:cs="Arial"/>
                <w:b/>
                <w:color w:val="000000"/>
                <w:sz w:val="22"/>
              </w:rPr>
              <w:t>Pr-03</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Total-4</w:t>
            </w:r>
            <w:r w:rsidRPr="00323840">
              <w:rPr>
                <w:rFonts w:ascii="Arial" w:eastAsia="Arial" w:hAnsi="Arial" w:cs="Arial"/>
                <w:b/>
                <w:color w:val="000000"/>
                <w:sz w:val="22"/>
              </w:rPr>
              <w:t>.5Hrs.</w:t>
            </w:r>
          </w:p>
        </w:tc>
        <w:tc>
          <w:tcPr>
            <w:tcW w:w="2160" w:type="dxa"/>
            <w:tcBorders>
              <w:top w:val="single" w:sz="4" w:space="0" w:color="000000"/>
              <w:left w:val="single" w:sz="4" w:space="0" w:color="000000"/>
              <w:bottom w:val="single" w:sz="4" w:space="0" w:color="000000"/>
              <w:right w:val="single" w:sz="4" w:space="0" w:color="000000"/>
            </w:tcBorders>
          </w:tcPr>
          <w:p w:rsidR="00E133DF" w:rsidRPr="00DD4899" w:rsidRDefault="00E133DF" w:rsidP="005331DD">
            <w:pPr>
              <w:spacing w:line="276" w:lineRule="auto"/>
              <w:rPr>
                <w:rFonts w:ascii="Arial" w:eastAsia="Arial" w:hAnsi="Arial" w:cs="Arial"/>
                <w:color w:val="000000"/>
                <w:sz w:val="22"/>
              </w:rPr>
            </w:pPr>
            <w:r w:rsidRPr="00DD4899">
              <w:rPr>
                <w:rFonts w:ascii="Arial" w:eastAsia="Arial" w:hAnsi="Arial" w:cs="Arial"/>
                <w:color w:val="000000"/>
                <w:sz w:val="22"/>
              </w:rPr>
              <w:t>Electrical tools,</w:t>
            </w:r>
          </w:p>
          <w:p w:rsidR="00E133DF" w:rsidRPr="00DD4899" w:rsidRDefault="00E133DF" w:rsidP="005331DD">
            <w:pPr>
              <w:spacing w:line="276" w:lineRule="auto"/>
              <w:rPr>
                <w:rFonts w:ascii="Arial" w:eastAsia="Arial" w:hAnsi="Arial" w:cs="Arial"/>
                <w:color w:val="000000"/>
                <w:sz w:val="22"/>
              </w:rPr>
            </w:pPr>
            <w:r w:rsidRPr="00DD4899">
              <w:rPr>
                <w:rFonts w:ascii="Arial" w:eastAsia="Arial" w:hAnsi="Arial" w:cs="Arial"/>
                <w:color w:val="000000"/>
                <w:sz w:val="22"/>
              </w:rPr>
              <w:t>Insulating materials,</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DD4899" w:rsidRDefault="00E133DF" w:rsidP="005331DD">
            <w:pPr>
              <w:spacing w:line="276" w:lineRule="auto"/>
              <w:ind w:left="2"/>
              <w:rPr>
                <w:rFonts w:ascii="Arial" w:eastAsia="Arial" w:hAnsi="Arial" w:cs="Arial"/>
                <w:color w:val="000000"/>
                <w:sz w:val="22"/>
              </w:rPr>
            </w:pPr>
            <w:r w:rsidRPr="00DD4899">
              <w:rPr>
                <w:rFonts w:ascii="Arial" w:eastAsia="Arial" w:hAnsi="Arial" w:cs="Arial"/>
                <w:bCs/>
                <w:color w:val="000000"/>
                <w:sz w:val="22"/>
              </w:rPr>
              <w:t>Class Room and workshop</w:t>
            </w:r>
          </w:p>
        </w:tc>
      </w:tr>
      <w:tr w:rsidR="00E133DF" w:rsidRPr="00DD4899"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250823" w:rsidRDefault="00E133DF" w:rsidP="00EC66BB">
            <w:pPr>
              <w:numPr>
                <w:ilvl w:val="0"/>
                <w:numId w:val="126"/>
              </w:numPr>
              <w:spacing w:after="245" w:line="243" w:lineRule="auto"/>
              <w:contextualSpacing/>
              <w:jc w:val="both"/>
              <w:rPr>
                <w:rFonts w:ascii="Arial" w:eastAsia="Times New Roman" w:hAnsi="Arial" w:cs="Arial"/>
                <w:noProof/>
                <w:color w:val="000000" w:themeColor="text1"/>
                <w:sz w:val="22"/>
              </w:rPr>
            </w:pPr>
          </w:p>
          <w:p w:rsidR="00E133DF" w:rsidRPr="00DD4899" w:rsidRDefault="00E133DF" w:rsidP="005331DD">
            <w:pPr>
              <w:spacing w:after="245" w:line="243" w:lineRule="auto"/>
              <w:ind w:left="180"/>
              <w:contextualSpacing/>
              <w:jc w:val="both"/>
              <w:rPr>
                <w:rFonts w:ascii="Arial" w:eastAsia="Times New Roman" w:hAnsi="Arial" w:cs="Arial"/>
                <w:noProof/>
                <w:color w:val="000000" w:themeColor="text1"/>
                <w:sz w:val="22"/>
              </w:rPr>
            </w:pPr>
            <w:r w:rsidRPr="00DD4899">
              <w:rPr>
                <w:rFonts w:ascii="Arial" w:hAnsi="Arial" w:cs="Arial"/>
                <w:color w:val="000000" w:themeColor="text1"/>
                <w:sz w:val="22"/>
              </w:rPr>
              <w:t>Calibrate measuring tools</w:t>
            </w:r>
          </w:p>
        </w:tc>
        <w:tc>
          <w:tcPr>
            <w:tcW w:w="3600" w:type="dxa"/>
            <w:tcBorders>
              <w:top w:val="single" w:sz="4" w:space="0" w:color="000000"/>
              <w:left w:val="single" w:sz="4" w:space="0" w:color="000000"/>
              <w:bottom w:val="single" w:sz="4" w:space="0" w:color="000000"/>
              <w:right w:val="single" w:sz="4" w:space="0" w:color="000000"/>
            </w:tcBorders>
          </w:tcPr>
          <w:p w:rsidR="00E133DF" w:rsidRPr="00DD4899" w:rsidRDefault="00E133DF" w:rsidP="005331DD">
            <w:pPr>
              <w:spacing w:line="276" w:lineRule="auto"/>
              <w:ind w:left="2" w:hanging="10"/>
              <w:jc w:val="both"/>
              <w:rPr>
                <w:rFonts w:ascii="Arial" w:eastAsia="Arial" w:hAnsi="Arial" w:cs="Arial"/>
                <w:color w:val="000000"/>
                <w:sz w:val="22"/>
              </w:rPr>
            </w:pPr>
            <w:r w:rsidRPr="00DD4899">
              <w:rPr>
                <w:rFonts w:ascii="Arial" w:eastAsia="Arial" w:hAnsi="Arial" w:cs="Arial"/>
                <w:b/>
                <w:color w:val="000000"/>
                <w:sz w:val="22"/>
              </w:rPr>
              <w:t xml:space="preserve">Trainee must be able to: </w:t>
            </w:r>
          </w:p>
          <w:p w:rsidR="00E133DF" w:rsidRPr="00DD4899" w:rsidRDefault="00E133DF" w:rsidP="00EC66BB">
            <w:pPr>
              <w:numPr>
                <w:ilvl w:val="0"/>
                <w:numId w:val="29"/>
              </w:numPr>
              <w:spacing w:line="360" w:lineRule="auto"/>
              <w:contextualSpacing/>
              <w:jc w:val="both"/>
              <w:rPr>
                <w:rFonts w:ascii="Arial" w:eastAsia="Arial" w:hAnsi="Arial" w:cs="Arial"/>
                <w:color w:val="000000"/>
                <w:sz w:val="22"/>
              </w:rPr>
            </w:pPr>
            <w:r w:rsidRPr="00DD4899">
              <w:rPr>
                <w:rFonts w:ascii="Arial" w:eastAsia="Arial" w:hAnsi="Arial" w:cs="Arial"/>
                <w:color w:val="000000"/>
                <w:sz w:val="22"/>
              </w:rPr>
              <w:t>Check calibration status of the measuring tools</w:t>
            </w:r>
          </w:p>
          <w:p w:rsidR="00E133DF" w:rsidRPr="00DD4899" w:rsidRDefault="00E133DF" w:rsidP="00EC66BB">
            <w:pPr>
              <w:numPr>
                <w:ilvl w:val="0"/>
                <w:numId w:val="29"/>
              </w:numPr>
              <w:spacing w:line="360" w:lineRule="auto"/>
              <w:contextualSpacing/>
              <w:jc w:val="both"/>
              <w:rPr>
                <w:rFonts w:ascii="Arial" w:eastAsia="Arial" w:hAnsi="Arial" w:cs="Arial"/>
                <w:color w:val="000000"/>
                <w:sz w:val="22"/>
              </w:rPr>
            </w:pPr>
            <w:r w:rsidRPr="00DD4899">
              <w:rPr>
                <w:rFonts w:ascii="Arial" w:eastAsia="Arial" w:hAnsi="Arial" w:cs="Arial"/>
                <w:color w:val="000000"/>
                <w:sz w:val="22"/>
              </w:rPr>
              <w:t>Perform calibration of measuring tools as per standards</w:t>
            </w:r>
          </w:p>
          <w:p w:rsidR="00E133DF" w:rsidRPr="00DD4899" w:rsidRDefault="00E133DF" w:rsidP="00EC66BB">
            <w:pPr>
              <w:numPr>
                <w:ilvl w:val="0"/>
                <w:numId w:val="29"/>
              </w:numPr>
              <w:spacing w:line="360" w:lineRule="auto"/>
              <w:contextualSpacing/>
              <w:jc w:val="both"/>
              <w:rPr>
                <w:rFonts w:ascii="Arial" w:eastAsia="Arial" w:hAnsi="Arial" w:cs="Arial"/>
                <w:color w:val="000000"/>
                <w:sz w:val="22"/>
              </w:rPr>
            </w:pPr>
            <w:r w:rsidRPr="00DD4899">
              <w:rPr>
                <w:rFonts w:ascii="Arial" w:eastAsia="Arial" w:hAnsi="Arial" w:cs="Arial"/>
                <w:color w:val="000000"/>
                <w:sz w:val="22"/>
              </w:rPr>
              <w:t>Record calibration test results</w:t>
            </w:r>
          </w:p>
        </w:tc>
        <w:tc>
          <w:tcPr>
            <w:tcW w:w="3600" w:type="dxa"/>
            <w:tcBorders>
              <w:top w:val="single" w:sz="4" w:space="0" w:color="000000"/>
              <w:left w:val="single" w:sz="4" w:space="0" w:color="000000"/>
              <w:bottom w:val="single" w:sz="4" w:space="0" w:color="000000"/>
              <w:right w:val="single" w:sz="4" w:space="0" w:color="000000"/>
            </w:tcBorders>
          </w:tcPr>
          <w:p w:rsidR="00E133DF" w:rsidRPr="00DD4899" w:rsidRDefault="00E133DF" w:rsidP="005331DD">
            <w:pPr>
              <w:rPr>
                <w:rFonts w:ascii="Arial" w:eastAsia="Arial" w:hAnsi="Arial" w:cs="Arial"/>
                <w:b/>
                <w:bCs/>
                <w:color w:val="000000"/>
                <w:sz w:val="22"/>
              </w:rPr>
            </w:pPr>
            <w:r w:rsidRPr="00DD4899">
              <w:rPr>
                <w:rFonts w:ascii="Arial" w:eastAsia="Times New Roman" w:hAnsi="Arial" w:cs="Arial"/>
                <w:color w:val="000000"/>
                <w:sz w:val="22"/>
              </w:rPr>
              <w:t>The trainees must be able to understand</w:t>
            </w:r>
            <w:r w:rsidRPr="00DD4899">
              <w:rPr>
                <w:rFonts w:ascii="Arial" w:eastAsia="Times New Roman" w:hAnsi="Arial" w:cs="Arial"/>
                <w:b/>
                <w:color w:val="000000"/>
                <w:sz w:val="22"/>
              </w:rPr>
              <w:t>:</w:t>
            </w:r>
          </w:p>
          <w:p w:rsidR="00E133DF" w:rsidRPr="00DD4899" w:rsidRDefault="00E133DF" w:rsidP="00EC66BB">
            <w:pPr>
              <w:numPr>
                <w:ilvl w:val="0"/>
                <w:numId w:val="90"/>
              </w:numPr>
              <w:contextualSpacing/>
              <w:rPr>
                <w:rFonts w:ascii="Arial" w:eastAsia="Arial" w:hAnsi="Arial" w:cs="Arial"/>
                <w:b/>
                <w:bCs/>
                <w:color w:val="000000"/>
                <w:sz w:val="22"/>
              </w:rPr>
            </w:pPr>
            <w:r w:rsidRPr="00DD4899">
              <w:rPr>
                <w:rFonts w:ascii="Arial" w:hAnsi="Arial" w:cs="Arial"/>
                <w:color w:val="000000" w:themeColor="text1"/>
                <w:sz w:val="22"/>
              </w:rPr>
              <w:t>calibration</w:t>
            </w:r>
          </w:p>
          <w:p w:rsidR="00E133DF" w:rsidRPr="00DD4899" w:rsidRDefault="00E133DF" w:rsidP="00EC66BB">
            <w:pPr>
              <w:numPr>
                <w:ilvl w:val="0"/>
                <w:numId w:val="29"/>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Types of calibration</w:t>
            </w:r>
          </w:p>
          <w:p w:rsidR="00E133DF" w:rsidRPr="00DD4899" w:rsidRDefault="00E133DF" w:rsidP="00EC66BB">
            <w:pPr>
              <w:numPr>
                <w:ilvl w:val="0"/>
                <w:numId w:val="29"/>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Methods of equipment calibration</w:t>
            </w:r>
          </w:p>
          <w:p w:rsidR="00E133DF" w:rsidRPr="00DD4899" w:rsidRDefault="00E133DF" w:rsidP="005331DD">
            <w:pPr>
              <w:spacing w:line="360" w:lineRule="auto"/>
              <w:ind w:right="270"/>
              <w:rPr>
                <w:rFonts w:ascii="Arial" w:hAnsi="Arial" w:cs="Arial"/>
                <w:color w:val="000000" w:themeColor="text1"/>
                <w:sz w:val="22"/>
              </w:rPr>
            </w:pPr>
            <w:r w:rsidRPr="00DD4899">
              <w:rPr>
                <w:rFonts w:ascii="Arial" w:eastAsia="Arial" w:hAnsi="Arial" w:cs="Arial"/>
                <w:b/>
                <w:bCs/>
                <w:iCs/>
                <w:color w:val="000000"/>
                <w:sz w:val="22"/>
              </w:rPr>
              <w:t xml:space="preserve">Practical Task: </w:t>
            </w:r>
            <w:r w:rsidRPr="00DD4899">
              <w:rPr>
                <w:rFonts w:ascii="Arial" w:eastAsia="Arial" w:hAnsi="Arial" w:cs="Arial"/>
                <w:bCs/>
                <w:iCs/>
                <w:color w:val="000000"/>
                <w:sz w:val="22"/>
              </w:rPr>
              <w:t>Calibrate a multi meter current measurement.</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Th-01</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Pr-6.</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 xml:space="preserve">Total-7 </w:t>
            </w:r>
            <w:r w:rsidRPr="00323840">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DD4899" w:rsidRDefault="00E133DF" w:rsidP="005331DD">
            <w:pPr>
              <w:spacing w:line="276" w:lineRule="auto"/>
              <w:rPr>
                <w:rFonts w:ascii="Arial" w:eastAsia="Arial" w:hAnsi="Arial" w:cs="Arial"/>
                <w:color w:val="000000"/>
                <w:sz w:val="22"/>
              </w:rPr>
            </w:pPr>
            <w:r w:rsidRPr="00DD4899">
              <w:rPr>
                <w:rFonts w:ascii="Arial" w:eastAsia="Arial" w:hAnsi="Arial" w:cs="Arial"/>
                <w:color w:val="000000"/>
                <w:sz w:val="22"/>
              </w:rPr>
              <w:t>Electrical measuring tools</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DD4899" w:rsidRDefault="00E133DF" w:rsidP="005331DD">
            <w:pPr>
              <w:spacing w:line="276" w:lineRule="auto"/>
              <w:ind w:left="2"/>
              <w:rPr>
                <w:rFonts w:ascii="Arial" w:eastAsia="Arial" w:hAnsi="Arial" w:cs="Arial"/>
                <w:bCs/>
                <w:color w:val="000000"/>
                <w:sz w:val="22"/>
              </w:rPr>
            </w:pPr>
          </w:p>
        </w:tc>
      </w:tr>
      <w:tr w:rsidR="00E133DF" w:rsidRPr="00DD4899"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250823" w:rsidRDefault="00E133DF" w:rsidP="00EC66BB">
            <w:pPr>
              <w:numPr>
                <w:ilvl w:val="0"/>
                <w:numId w:val="126"/>
              </w:numPr>
              <w:spacing w:after="245" w:line="243" w:lineRule="auto"/>
              <w:contextualSpacing/>
              <w:rPr>
                <w:rFonts w:ascii="Arial" w:eastAsia="Times New Roman" w:hAnsi="Arial" w:cs="Arial"/>
                <w:noProof/>
                <w:color w:val="000000" w:themeColor="text1"/>
                <w:sz w:val="22"/>
              </w:rPr>
            </w:pPr>
          </w:p>
          <w:p w:rsidR="00E133DF" w:rsidRPr="00DD4899" w:rsidRDefault="00E133DF" w:rsidP="005331DD">
            <w:pPr>
              <w:spacing w:after="245" w:line="243" w:lineRule="auto"/>
              <w:ind w:left="180"/>
              <w:contextualSpacing/>
              <w:rPr>
                <w:rFonts w:ascii="Arial" w:eastAsia="Times New Roman" w:hAnsi="Arial" w:cs="Arial"/>
                <w:noProof/>
                <w:color w:val="000000" w:themeColor="text1"/>
                <w:sz w:val="22"/>
              </w:rPr>
            </w:pPr>
            <w:r w:rsidRPr="00DD4899">
              <w:rPr>
                <w:rFonts w:ascii="Arial" w:hAnsi="Arial" w:cs="Arial"/>
                <w:color w:val="000000" w:themeColor="text1"/>
                <w:sz w:val="22"/>
              </w:rPr>
              <w:t>Manage Inventory of tools and equipment</w:t>
            </w:r>
          </w:p>
        </w:tc>
        <w:tc>
          <w:tcPr>
            <w:tcW w:w="3600" w:type="dxa"/>
            <w:tcBorders>
              <w:top w:val="single" w:sz="4" w:space="0" w:color="000000"/>
              <w:left w:val="single" w:sz="4" w:space="0" w:color="000000"/>
              <w:bottom w:val="single" w:sz="4" w:space="0" w:color="000000"/>
              <w:right w:val="single" w:sz="4" w:space="0" w:color="000000"/>
            </w:tcBorders>
          </w:tcPr>
          <w:p w:rsidR="00E133DF" w:rsidRPr="00DD4899" w:rsidRDefault="00E133DF" w:rsidP="005331DD">
            <w:pPr>
              <w:spacing w:line="276" w:lineRule="auto"/>
              <w:ind w:left="2" w:hanging="10"/>
              <w:jc w:val="both"/>
              <w:rPr>
                <w:rFonts w:ascii="Arial" w:eastAsia="Arial" w:hAnsi="Arial" w:cs="Arial"/>
                <w:color w:val="000000"/>
                <w:sz w:val="22"/>
              </w:rPr>
            </w:pPr>
            <w:r w:rsidRPr="00DD4899">
              <w:rPr>
                <w:rFonts w:ascii="Arial" w:eastAsia="Arial" w:hAnsi="Arial" w:cs="Arial"/>
                <w:b/>
                <w:color w:val="000000"/>
                <w:sz w:val="22"/>
              </w:rPr>
              <w:t xml:space="preserve">Trainee must be able to: </w:t>
            </w:r>
          </w:p>
          <w:p w:rsidR="00E133DF" w:rsidRPr="00DD4899" w:rsidRDefault="00E133DF" w:rsidP="00EC66BB">
            <w:pPr>
              <w:numPr>
                <w:ilvl w:val="0"/>
                <w:numId w:val="29"/>
              </w:numPr>
              <w:spacing w:line="360" w:lineRule="auto"/>
              <w:contextualSpacing/>
              <w:jc w:val="both"/>
              <w:rPr>
                <w:rFonts w:ascii="Arial" w:eastAsia="Arial" w:hAnsi="Arial" w:cs="Arial"/>
                <w:color w:val="000000"/>
                <w:sz w:val="22"/>
              </w:rPr>
            </w:pPr>
            <w:r w:rsidRPr="00DD4899">
              <w:rPr>
                <w:rFonts w:ascii="Arial" w:eastAsia="Arial" w:hAnsi="Arial" w:cs="Arial"/>
                <w:color w:val="000000"/>
                <w:sz w:val="22"/>
              </w:rPr>
              <w:t xml:space="preserve"> </w:t>
            </w:r>
            <w:r w:rsidRPr="00DD4899">
              <w:rPr>
                <w:rFonts w:ascii="Arial" w:hAnsi="Arial" w:cs="Arial"/>
                <w:sz w:val="22"/>
              </w:rPr>
              <w:t xml:space="preserve"> </w:t>
            </w:r>
            <w:r w:rsidRPr="00DD4899">
              <w:rPr>
                <w:rFonts w:ascii="Arial" w:eastAsia="Arial" w:hAnsi="Arial" w:cs="Arial"/>
                <w:color w:val="000000"/>
                <w:sz w:val="22"/>
              </w:rPr>
              <w:t xml:space="preserve">Check tools and equipment as per record </w:t>
            </w:r>
          </w:p>
          <w:p w:rsidR="00E133DF" w:rsidRPr="00DD4899" w:rsidRDefault="00E133DF" w:rsidP="00EC66BB">
            <w:pPr>
              <w:numPr>
                <w:ilvl w:val="0"/>
                <w:numId w:val="29"/>
              </w:numPr>
              <w:spacing w:line="360" w:lineRule="auto"/>
              <w:contextualSpacing/>
              <w:rPr>
                <w:rFonts w:ascii="Arial" w:eastAsia="Arial" w:hAnsi="Arial" w:cs="Arial"/>
                <w:color w:val="000000"/>
                <w:sz w:val="22"/>
              </w:rPr>
            </w:pPr>
            <w:r w:rsidRPr="00DD4899">
              <w:rPr>
                <w:rFonts w:ascii="Arial" w:eastAsia="Arial" w:hAnsi="Arial" w:cs="Arial"/>
                <w:color w:val="000000"/>
                <w:sz w:val="22"/>
              </w:rPr>
              <w:lastRenderedPageBreak/>
              <w:t xml:space="preserve">Report for faulty tools and equipment to supervisor </w:t>
            </w:r>
          </w:p>
          <w:p w:rsidR="00E133DF" w:rsidRPr="00DD4899" w:rsidRDefault="00E133DF" w:rsidP="00EC66BB">
            <w:pPr>
              <w:numPr>
                <w:ilvl w:val="0"/>
                <w:numId w:val="29"/>
              </w:numPr>
              <w:spacing w:line="360" w:lineRule="auto"/>
              <w:contextualSpacing/>
              <w:rPr>
                <w:rFonts w:ascii="Arial" w:eastAsia="Arial" w:hAnsi="Arial" w:cs="Arial"/>
                <w:color w:val="000000"/>
                <w:sz w:val="22"/>
              </w:rPr>
            </w:pPr>
            <w:r w:rsidRPr="00DD4899">
              <w:rPr>
                <w:rFonts w:ascii="Arial" w:eastAsia="Arial" w:hAnsi="Arial" w:cs="Arial"/>
                <w:color w:val="000000"/>
                <w:sz w:val="22"/>
              </w:rPr>
              <w:t>Generate demand for deficit tools and equipment</w:t>
            </w:r>
          </w:p>
          <w:p w:rsidR="00E133DF" w:rsidRPr="00DD4899" w:rsidRDefault="00E133DF" w:rsidP="00EC66BB">
            <w:pPr>
              <w:keepNext/>
              <w:numPr>
                <w:ilvl w:val="0"/>
                <w:numId w:val="29"/>
              </w:numPr>
              <w:tabs>
                <w:tab w:val="left" w:pos="288"/>
              </w:tabs>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Maintain all records of tools and Equipment’s</w:t>
            </w:r>
          </w:p>
        </w:tc>
        <w:tc>
          <w:tcPr>
            <w:tcW w:w="3600" w:type="dxa"/>
            <w:tcBorders>
              <w:top w:val="single" w:sz="4" w:space="0" w:color="000000"/>
              <w:left w:val="single" w:sz="4" w:space="0" w:color="000000"/>
              <w:bottom w:val="single" w:sz="4" w:space="0" w:color="000000"/>
              <w:right w:val="single" w:sz="4" w:space="0" w:color="000000"/>
            </w:tcBorders>
          </w:tcPr>
          <w:p w:rsidR="00E133DF" w:rsidRPr="00DD4899" w:rsidRDefault="00E133DF" w:rsidP="005331DD">
            <w:pPr>
              <w:spacing w:line="360" w:lineRule="auto"/>
              <w:ind w:right="270"/>
              <w:rPr>
                <w:rFonts w:ascii="Arial" w:hAnsi="Arial" w:cs="Arial"/>
                <w:color w:val="000000" w:themeColor="text1"/>
                <w:sz w:val="22"/>
              </w:rPr>
            </w:pPr>
            <w:r w:rsidRPr="00DD4899">
              <w:rPr>
                <w:rFonts w:ascii="Arial" w:eastAsia="Times New Roman" w:hAnsi="Arial" w:cs="Arial"/>
                <w:color w:val="000000"/>
                <w:sz w:val="22"/>
              </w:rPr>
              <w:lastRenderedPageBreak/>
              <w:t>The trainees must be able to understand</w:t>
            </w:r>
            <w:r w:rsidRPr="00DD4899">
              <w:rPr>
                <w:rFonts w:ascii="Arial" w:eastAsia="Times New Roman" w:hAnsi="Arial" w:cs="Arial"/>
                <w:b/>
                <w:color w:val="000000"/>
                <w:sz w:val="22"/>
              </w:rPr>
              <w:t>:</w:t>
            </w:r>
          </w:p>
          <w:p w:rsidR="00E133DF" w:rsidRPr="00DD4899" w:rsidRDefault="00E133DF" w:rsidP="00EC66BB">
            <w:pPr>
              <w:numPr>
                <w:ilvl w:val="0"/>
                <w:numId w:val="91"/>
              </w:numPr>
              <w:spacing w:line="360" w:lineRule="auto"/>
              <w:ind w:right="270"/>
              <w:contextualSpacing/>
              <w:rPr>
                <w:rFonts w:ascii="Arial" w:hAnsi="Arial" w:cs="Arial"/>
                <w:color w:val="000000" w:themeColor="text1"/>
                <w:sz w:val="22"/>
              </w:rPr>
            </w:pPr>
            <w:r w:rsidRPr="00DD4899">
              <w:rPr>
                <w:rFonts w:ascii="Arial" w:hAnsi="Arial" w:cs="Arial"/>
                <w:color w:val="000000" w:themeColor="text1"/>
                <w:sz w:val="22"/>
              </w:rPr>
              <w:t>Methods of tools and equipment inventory</w:t>
            </w:r>
          </w:p>
          <w:p w:rsidR="00E133DF" w:rsidRPr="00DD4899" w:rsidRDefault="00E133DF" w:rsidP="00EC66BB">
            <w:pPr>
              <w:numPr>
                <w:ilvl w:val="0"/>
                <w:numId w:val="91"/>
              </w:numPr>
              <w:contextualSpacing/>
              <w:rPr>
                <w:rFonts w:ascii="Arial" w:eastAsia="Arial" w:hAnsi="Arial" w:cs="Arial"/>
                <w:bCs/>
                <w:color w:val="000000"/>
                <w:sz w:val="22"/>
              </w:rPr>
            </w:pPr>
            <w:r w:rsidRPr="00DD4899">
              <w:rPr>
                <w:rFonts w:ascii="Arial" w:eastAsia="Arial" w:hAnsi="Arial" w:cs="Arial"/>
                <w:bCs/>
                <w:color w:val="000000"/>
                <w:sz w:val="22"/>
              </w:rPr>
              <w:lastRenderedPageBreak/>
              <w:t>Procedure of tools and equipment’s inventory</w:t>
            </w:r>
          </w:p>
          <w:p w:rsidR="00E133DF" w:rsidRPr="00DD4899" w:rsidRDefault="00E133DF" w:rsidP="005331DD">
            <w:pPr>
              <w:spacing w:line="360" w:lineRule="auto"/>
              <w:contextualSpacing/>
              <w:jc w:val="both"/>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lastRenderedPageBreak/>
              <w:t>Th-01</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 xml:space="preserve">Pr-3 </w:t>
            </w:r>
            <w:r w:rsidRPr="00323840">
              <w:rPr>
                <w:rFonts w:ascii="Arial" w:eastAsia="Arial" w:hAnsi="Arial" w:cs="Arial"/>
                <w:b/>
                <w:color w:val="000000"/>
                <w:sz w:val="22"/>
              </w:rPr>
              <w:t>Hrs.</w:t>
            </w:r>
          </w:p>
          <w:p w:rsidR="00E133DF" w:rsidRPr="00DD4899" w:rsidRDefault="00E133DF" w:rsidP="005331DD">
            <w:pPr>
              <w:spacing w:line="276" w:lineRule="auto"/>
              <w:ind w:left="74" w:hanging="164"/>
              <w:rPr>
                <w:rFonts w:ascii="Arial" w:eastAsia="Arial" w:hAnsi="Arial" w:cs="Arial"/>
                <w:color w:val="000000"/>
                <w:sz w:val="22"/>
              </w:rPr>
            </w:pPr>
            <w:r>
              <w:rPr>
                <w:rFonts w:ascii="Arial" w:eastAsia="Arial" w:hAnsi="Arial" w:cs="Arial"/>
                <w:b/>
                <w:color w:val="000000"/>
                <w:sz w:val="22"/>
              </w:rPr>
              <w:t xml:space="preserve">Total-4 </w:t>
            </w:r>
            <w:r w:rsidRPr="00323840">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DD4899" w:rsidRDefault="00E133DF" w:rsidP="005331DD">
            <w:pPr>
              <w:spacing w:line="276" w:lineRule="auto"/>
              <w:rPr>
                <w:rFonts w:ascii="Arial" w:eastAsia="Arial" w:hAnsi="Arial" w:cs="Arial"/>
                <w:color w:val="000000"/>
                <w:sz w:val="22"/>
              </w:rPr>
            </w:pPr>
            <w:r w:rsidRPr="00DD4899">
              <w:rPr>
                <w:rFonts w:ascii="Arial" w:eastAsia="Arial" w:hAnsi="Arial" w:cs="Arial"/>
                <w:color w:val="000000"/>
                <w:sz w:val="22"/>
              </w:rPr>
              <w:t>Inventory registers,</w:t>
            </w:r>
          </w:p>
          <w:p w:rsidR="00E133DF" w:rsidRPr="00DD4899" w:rsidRDefault="00E133DF" w:rsidP="005331DD">
            <w:pPr>
              <w:spacing w:line="276" w:lineRule="auto"/>
              <w:rPr>
                <w:rFonts w:ascii="Arial" w:eastAsia="Arial" w:hAnsi="Arial" w:cs="Arial"/>
                <w:color w:val="000000"/>
                <w:sz w:val="22"/>
              </w:rPr>
            </w:pPr>
            <w:r w:rsidRPr="00DD4899">
              <w:rPr>
                <w:rFonts w:ascii="Arial" w:eastAsia="Arial" w:hAnsi="Arial" w:cs="Arial"/>
                <w:color w:val="000000"/>
                <w:sz w:val="22"/>
              </w:rPr>
              <w:t>Computer system, Printer.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DD4899" w:rsidRDefault="00E133DF" w:rsidP="005331DD">
            <w:pPr>
              <w:spacing w:line="276" w:lineRule="auto"/>
              <w:ind w:left="2"/>
              <w:rPr>
                <w:rFonts w:ascii="Arial" w:eastAsia="Arial" w:hAnsi="Arial" w:cs="Arial"/>
                <w:bCs/>
                <w:color w:val="000000"/>
                <w:sz w:val="22"/>
              </w:rPr>
            </w:pPr>
          </w:p>
        </w:tc>
      </w:tr>
    </w:tbl>
    <w:p w:rsidR="00E133DF" w:rsidRPr="00EC6BCD" w:rsidRDefault="00E133DF" w:rsidP="00E133DF">
      <w:pPr>
        <w:spacing w:after="160" w:line="259" w:lineRule="auto"/>
        <w:rPr>
          <w:rFonts w:ascii="Arial" w:eastAsia="Arial" w:hAnsi="Arial" w:cs="Arial"/>
          <w:b/>
          <w:color w:val="000000"/>
          <w:sz w:val="24"/>
        </w:rPr>
      </w:pPr>
    </w:p>
    <w:p w:rsidR="00E133DF" w:rsidRPr="00EC6BCD" w:rsidRDefault="00E133DF" w:rsidP="00E133DF">
      <w:pPr>
        <w:spacing w:after="160" w:line="259" w:lineRule="auto"/>
        <w:rPr>
          <w:rFonts w:ascii="Arial" w:eastAsia="Arial" w:hAnsi="Arial" w:cs="Arial"/>
          <w:b/>
          <w:color w:val="000000"/>
          <w:sz w:val="24"/>
        </w:rPr>
      </w:pPr>
      <w:r w:rsidRPr="00EC6BCD">
        <w:rPr>
          <w:rFonts w:ascii="Arial" w:eastAsia="Arial" w:hAnsi="Arial" w:cs="Arial"/>
          <w:b/>
          <w:color w:val="000000"/>
          <w:sz w:val="24"/>
        </w:rPr>
        <w:br w:type="page"/>
      </w:r>
    </w:p>
    <w:p w:rsidR="00E133DF" w:rsidRDefault="00E133DF" w:rsidP="00E133DF">
      <w:pPr>
        <w:spacing w:after="160" w:line="259" w:lineRule="auto"/>
        <w:rPr>
          <w:rFonts w:ascii="Arial" w:eastAsiaTheme="minorEastAsia" w:hAnsi="Arial" w:cs="Arial"/>
          <w:b/>
          <w:bCs/>
          <w:color w:val="000000" w:themeColor="text1"/>
          <w:sz w:val="24"/>
          <w:szCs w:val="24"/>
        </w:rPr>
      </w:pPr>
      <w:bookmarkStart w:id="192" w:name="_Toc11027942"/>
      <w:bookmarkStart w:id="193" w:name="_Toc27869541"/>
    </w:p>
    <w:p w:rsidR="00E133DF" w:rsidRPr="004477A2" w:rsidRDefault="00E133DF" w:rsidP="00E133DF">
      <w:pPr>
        <w:pStyle w:val="Heading3"/>
      </w:pPr>
      <w:r w:rsidRPr="004477A2">
        <w:t xml:space="preserve"> </w:t>
      </w:r>
      <w:bookmarkStart w:id="194" w:name="_Toc34889321"/>
      <w:bookmarkStart w:id="195" w:name="_Toc111625853"/>
      <w:r w:rsidRPr="004477A2">
        <w:t>Make Cable/Wire Joints for Three Phase</w:t>
      </w:r>
      <w:bookmarkEnd w:id="192"/>
      <w:bookmarkEnd w:id="193"/>
      <w:bookmarkEnd w:id="194"/>
      <w:bookmarkEnd w:id="195"/>
    </w:p>
    <w:p w:rsidR="00E133DF" w:rsidRPr="00703056" w:rsidRDefault="00E133DF" w:rsidP="00E133DF">
      <w:pPr>
        <w:autoSpaceDE w:val="0"/>
        <w:autoSpaceDN w:val="0"/>
        <w:adjustRightInd w:val="0"/>
        <w:spacing w:after="240" w:line="360" w:lineRule="auto"/>
        <w:ind w:right="270"/>
        <w:jc w:val="both"/>
        <w:rPr>
          <w:rFonts w:ascii="Arial" w:eastAsia="Times New Roman" w:hAnsi="Arial" w:cs="Arial"/>
          <w:bCs/>
          <w:color w:val="000000" w:themeColor="text1"/>
          <w:sz w:val="22"/>
        </w:rPr>
      </w:pPr>
      <w:r w:rsidRPr="00703056">
        <w:rPr>
          <w:rFonts w:ascii="Arial" w:eastAsia="Arial" w:hAnsi="Arial" w:cs="Arial"/>
          <w:b/>
          <w:color w:val="000000"/>
          <w:sz w:val="22"/>
          <w:lang w:val="pt-PT"/>
        </w:rPr>
        <w:t xml:space="preserve">Objective: </w:t>
      </w:r>
      <w:r w:rsidRPr="00703056">
        <w:rPr>
          <w:rFonts w:ascii="Arial" w:eastAsia="Calibri" w:hAnsi="Arial" w:cs="Arial"/>
          <w:sz w:val="22"/>
          <w:lang w:val="en-GB"/>
        </w:rPr>
        <w:t xml:space="preserve">This module covers the knowledge and  skills required to </w:t>
      </w:r>
      <w:r w:rsidRPr="00703056">
        <w:rPr>
          <w:rFonts w:ascii="Arial" w:eastAsia="Times New Roman" w:hAnsi="Arial" w:cs="Arial"/>
          <w:bCs/>
          <w:color w:val="000000" w:themeColor="text1"/>
          <w:sz w:val="22"/>
        </w:rPr>
        <w:t>Make cable wire joints for three-phase. After completion of this module the trainee will be able to make Cross/Twist joint</w:t>
      </w:r>
      <w:r w:rsidRPr="00703056">
        <w:rPr>
          <w:rFonts w:ascii="Arial" w:hAnsi="Arial" w:cs="Arial"/>
          <w:color w:val="000000" w:themeColor="text1"/>
          <w:sz w:val="22"/>
        </w:rPr>
        <w:t>,</w:t>
      </w:r>
      <w:r w:rsidRPr="00703056">
        <w:rPr>
          <w:rFonts w:ascii="Arial" w:eastAsia="Times New Roman" w:hAnsi="Arial" w:cs="Arial"/>
          <w:bCs/>
          <w:noProof/>
          <w:color w:val="000000" w:themeColor="text1"/>
          <w:sz w:val="22"/>
        </w:rPr>
        <w:t xml:space="preserve"> Make Straight/Married joint</w:t>
      </w:r>
      <w:r w:rsidRPr="00703056">
        <w:rPr>
          <w:rFonts w:ascii="Arial" w:hAnsi="Arial" w:cs="Arial"/>
          <w:color w:val="000000" w:themeColor="text1"/>
          <w:sz w:val="22"/>
        </w:rPr>
        <w:t>,</w:t>
      </w:r>
      <w:r w:rsidRPr="00703056">
        <w:rPr>
          <w:rFonts w:ascii="Arial" w:eastAsia="Times New Roman" w:hAnsi="Arial" w:cs="Arial"/>
          <w:bCs/>
          <w:color w:val="000000" w:themeColor="text1"/>
          <w:sz w:val="22"/>
        </w:rPr>
        <w:t xml:space="preserve"> Make T- Joint, Make Rat tail joint</w:t>
      </w:r>
      <w:r w:rsidRPr="00703056">
        <w:rPr>
          <w:rFonts w:ascii="Arial" w:hAnsi="Arial" w:cs="Arial"/>
          <w:color w:val="000000" w:themeColor="text1"/>
          <w:sz w:val="22"/>
        </w:rPr>
        <w:t xml:space="preserve"> and </w:t>
      </w:r>
      <w:r w:rsidRPr="00703056">
        <w:rPr>
          <w:rFonts w:ascii="Arial" w:eastAsia="Times New Roman" w:hAnsi="Arial" w:cs="Arial"/>
          <w:bCs/>
          <w:color w:val="000000" w:themeColor="text1"/>
          <w:sz w:val="22"/>
        </w:rPr>
        <w:t>Make Britannia joint</w:t>
      </w:r>
      <w:r w:rsidRPr="00703056">
        <w:rPr>
          <w:rFonts w:ascii="Arial" w:hAnsi="Arial" w:cs="Arial"/>
          <w:color w:val="000000" w:themeColor="text1"/>
          <w:sz w:val="22"/>
        </w:rPr>
        <w:t>.</w:t>
      </w:r>
    </w:p>
    <w:p w:rsidR="00E133DF" w:rsidRPr="00703056" w:rsidRDefault="00E133DF" w:rsidP="00E133DF">
      <w:pPr>
        <w:spacing w:before="240" w:line="360" w:lineRule="auto"/>
        <w:ind w:left="1260" w:hanging="1260"/>
        <w:jc w:val="both"/>
        <w:rPr>
          <w:rFonts w:ascii="Arial" w:eastAsia="Arial" w:hAnsi="Arial" w:cs="Arial"/>
          <w:color w:val="000000"/>
          <w:sz w:val="22"/>
        </w:rPr>
      </w:pPr>
      <w:r w:rsidRPr="00703056">
        <w:rPr>
          <w:rFonts w:ascii="Arial" w:eastAsia="Arial" w:hAnsi="Arial" w:cs="Arial"/>
          <w:b/>
          <w:color w:val="000000"/>
          <w:sz w:val="22"/>
        </w:rPr>
        <w:t>Duration: 30Hours</w:t>
      </w:r>
      <w:r w:rsidRPr="00703056">
        <w:rPr>
          <w:rFonts w:ascii="Arial" w:eastAsia="Arial" w:hAnsi="Arial" w:cs="Arial"/>
          <w:b/>
          <w:color w:val="000000"/>
          <w:sz w:val="22"/>
        </w:rPr>
        <w:tab/>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color w:val="000000"/>
          <w:sz w:val="22"/>
        </w:rPr>
        <w:tab/>
      </w:r>
      <w:r>
        <w:rPr>
          <w:rFonts w:ascii="Arial" w:eastAsia="Arial" w:hAnsi="Arial" w:cs="Arial"/>
          <w:b/>
          <w:color w:val="000000"/>
          <w:sz w:val="22"/>
        </w:rPr>
        <w:t>Theory: 06Hours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Practice: 24</w:t>
      </w:r>
      <w:r w:rsidRPr="00703056">
        <w:rPr>
          <w:rFonts w:ascii="Arial" w:eastAsia="Arial" w:hAnsi="Arial" w:cs="Arial"/>
          <w:b/>
          <w:color w:val="000000"/>
          <w:sz w:val="22"/>
        </w:rPr>
        <w:t>Hours</w:t>
      </w:r>
      <w:r w:rsidRPr="00703056">
        <w:rPr>
          <w:rFonts w:ascii="Arial" w:eastAsia="Arial" w:hAnsi="Arial" w:cs="Arial"/>
          <w:b/>
          <w:color w:val="000000"/>
          <w:sz w:val="22"/>
        </w:rPr>
        <w:tab/>
      </w:r>
      <w:r w:rsidRPr="00703056">
        <w:rPr>
          <w:rFonts w:ascii="Arial" w:eastAsia="Arial" w:hAnsi="Arial" w:cs="Arial"/>
          <w:b/>
          <w:color w:val="000000"/>
          <w:sz w:val="22"/>
        </w:rPr>
        <w:tab/>
      </w:r>
      <w:r w:rsidRPr="00703056">
        <w:rPr>
          <w:rFonts w:ascii="Arial" w:eastAsia="Arial" w:hAnsi="Arial" w:cs="Arial"/>
          <w:b/>
          <w:color w:val="000000"/>
          <w:sz w:val="22"/>
        </w:rPr>
        <w:tab/>
      </w:r>
      <w:r w:rsidRPr="00703056">
        <w:rPr>
          <w:rFonts w:ascii="Arial" w:eastAsia="Arial" w:hAnsi="Arial" w:cs="Arial"/>
          <w:b/>
          <w:color w:val="000000"/>
          <w:sz w:val="22"/>
        </w:rPr>
        <w:tab/>
        <w:t>Credit Hours 03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703056"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jc w:val="center"/>
              <w:rPr>
                <w:rFonts w:ascii="Arial" w:eastAsia="Arial" w:hAnsi="Arial" w:cs="Arial"/>
                <w:color w:val="000000"/>
                <w:sz w:val="22"/>
              </w:rPr>
            </w:pPr>
            <w:r w:rsidRPr="00703056">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Materials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Learning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Place </w:t>
            </w:r>
          </w:p>
        </w:tc>
      </w:tr>
      <w:tr w:rsidR="00E133DF" w:rsidRPr="00703056"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250823" w:rsidRDefault="00E133DF" w:rsidP="00EC66BB">
            <w:pPr>
              <w:numPr>
                <w:ilvl w:val="0"/>
                <w:numId w:val="96"/>
              </w:numPr>
              <w:spacing w:after="245" w:line="243" w:lineRule="auto"/>
              <w:contextualSpacing/>
              <w:jc w:val="both"/>
              <w:rPr>
                <w:rFonts w:ascii="Arial" w:eastAsia="Arial" w:hAnsi="Arial" w:cs="Arial"/>
                <w:color w:val="000000"/>
                <w:sz w:val="22"/>
              </w:rPr>
            </w:pPr>
          </w:p>
          <w:p w:rsidR="00E133DF" w:rsidRPr="00703056" w:rsidRDefault="00E133DF" w:rsidP="005331DD">
            <w:pPr>
              <w:spacing w:after="245" w:line="243" w:lineRule="auto"/>
              <w:ind w:left="180"/>
              <w:contextualSpacing/>
              <w:jc w:val="both"/>
              <w:rPr>
                <w:rFonts w:ascii="Arial" w:eastAsia="Arial" w:hAnsi="Arial" w:cs="Arial"/>
                <w:color w:val="000000"/>
                <w:sz w:val="22"/>
              </w:rPr>
            </w:pPr>
            <w:r w:rsidRPr="00703056">
              <w:rPr>
                <w:rFonts w:ascii="Arial" w:eastAsia="Times New Roman" w:hAnsi="Arial" w:cs="Arial"/>
                <w:color w:val="000000" w:themeColor="text1"/>
                <w:sz w:val="22"/>
              </w:rPr>
              <w:t>Make Cross/Twist joint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pStyle w:val="ListParagraph"/>
              <w:keepNext/>
              <w:keepLines/>
              <w:numPr>
                <w:ilvl w:val="0"/>
                <w:numId w:val="24"/>
              </w:numPr>
              <w:spacing w:line="360" w:lineRule="auto"/>
              <w:ind w:right="270"/>
              <w:jc w:val="both"/>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Select the cable.</w:t>
            </w:r>
          </w:p>
          <w:p w:rsidR="00E133DF" w:rsidRPr="00703056" w:rsidRDefault="00E133DF" w:rsidP="00EC66BB">
            <w:pPr>
              <w:pStyle w:val="ListParagraph"/>
              <w:keepNext/>
              <w:keepLines/>
              <w:numPr>
                <w:ilvl w:val="0"/>
                <w:numId w:val="24"/>
              </w:numPr>
              <w:spacing w:line="360" w:lineRule="auto"/>
              <w:ind w:right="270"/>
              <w:jc w:val="both"/>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Strip the wire according to 50mm.</w:t>
            </w:r>
          </w:p>
          <w:p w:rsidR="00E133DF" w:rsidRPr="00703056" w:rsidRDefault="00E133DF" w:rsidP="00EC66BB">
            <w:pPr>
              <w:pStyle w:val="ListParagraph"/>
              <w:keepNext/>
              <w:keepLines/>
              <w:numPr>
                <w:ilvl w:val="0"/>
                <w:numId w:val="24"/>
              </w:numPr>
              <w:spacing w:line="360" w:lineRule="auto"/>
              <w:ind w:right="270"/>
              <w:jc w:val="both"/>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Twist the conductors.</w:t>
            </w:r>
          </w:p>
          <w:p w:rsidR="00E133DF" w:rsidRPr="00703056" w:rsidRDefault="00E133DF" w:rsidP="00EC66BB">
            <w:pPr>
              <w:pStyle w:val="ListParagraph"/>
              <w:keepNext/>
              <w:keepLines/>
              <w:numPr>
                <w:ilvl w:val="0"/>
                <w:numId w:val="24"/>
              </w:numPr>
              <w:spacing w:line="360" w:lineRule="auto"/>
              <w:ind w:right="270"/>
              <w:jc w:val="both"/>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Solder the conductor</w:t>
            </w:r>
          </w:p>
          <w:p w:rsidR="00E133DF" w:rsidRPr="00703056" w:rsidRDefault="00E133DF" w:rsidP="00EC66BB">
            <w:pPr>
              <w:numPr>
                <w:ilvl w:val="0"/>
                <w:numId w:val="24"/>
              </w:numPr>
              <w:spacing w:line="276" w:lineRule="auto"/>
              <w:contextualSpacing/>
              <w:jc w:val="both"/>
              <w:rPr>
                <w:rFonts w:ascii="Arial" w:eastAsia="Arial" w:hAnsi="Arial" w:cs="Arial"/>
                <w:color w:val="000000"/>
                <w:sz w:val="22"/>
              </w:rPr>
            </w:pPr>
            <w:r w:rsidRPr="00703056">
              <w:rPr>
                <w:rFonts w:ascii="Arial" w:eastAsia="Times New Roman" w:hAnsi="Arial" w:cs="Arial"/>
                <w:color w:val="000000" w:themeColor="text1"/>
                <w:sz w:val="22"/>
                <w:lang w:val="en-AU"/>
              </w:rPr>
              <w:t>Insulate the joint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keepNext/>
              <w:keepLines/>
              <w:spacing w:line="360" w:lineRule="auto"/>
              <w:ind w:right="270"/>
              <w:jc w:val="both"/>
              <w:rPr>
                <w:rFonts w:ascii="Arial" w:eastAsia="Times New Roman" w:hAnsi="Arial" w:cs="Arial"/>
                <w:color w:val="000000" w:themeColor="text1"/>
                <w:sz w:val="22"/>
                <w:lang w:val="en-AU"/>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keepNext/>
              <w:keepLines/>
              <w:numPr>
                <w:ilvl w:val="0"/>
                <w:numId w:val="92"/>
              </w:numPr>
              <w:spacing w:line="360" w:lineRule="auto"/>
              <w:ind w:right="270"/>
              <w:jc w:val="both"/>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C</w:t>
            </w:r>
            <w:r w:rsidRPr="00703056">
              <w:rPr>
                <w:rFonts w:ascii="Arial" w:eastAsia="Times New Roman" w:hAnsi="Arial" w:cs="Arial"/>
                <w:color w:val="000000" w:themeColor="text1"/>
                <w:sz w:val="22"/>
                <w:lang w:val="en-AU"/>
              </w:rPr>
              <w:t>onductor.</w:t>
            </w:r>
          </w:p>
          <w:p w:rsidR="00E133DF" w:rsidRPr="00703056" w:rsidRDefault="00E133DF" w:rsidP="00EC66BB">
            <w:pPr>
              <w:pStyle w:val="ListParagraph"/>
              <w:keepNext/>
              <w:keepLines/>
              <w:numPr>
                <w:ilvl w:val="0"/>
                <w:numId w:val="92"/>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Cable and wire.</w:t>
            </w:r>
          </w:p>
          <w:p w:rsidR="00E133DF" w:rsidRPr="00703056" w:rsidRDefault="00E133DF" w:rsidP="00EC66BB">
            <w:pPr>
              <w:pStyle w:val="ListParagraph"/>
              <w:keepNext/>
              <w:keepLines/>
              <w:numPr>
                <w:ilvl w:val="0"/>
                <w:numId w:val="92"/>
              </w:numPr>
              <w:spacing w:line="360" w:lineRule="auto"/>
              <w:ind w:right="270"/>
              <w:rPr>
                <w:rFonts w:ascii="Arial" w:eastAsia="Times New Roman" w:hAnsi="Arial" w:cs="Arial"/>
                <w:color w:val="000000" w:themeColor="text1"/>
                <w:sz w:val="22"/>
                <w:lang w:val="en-AU"/>
              </w:rPr>
            </w:pPr>
            <w:r w:rsidRPr="00703056">
              <w:rPr>
                <w:rFonts w:ascii="Arial" w:hAnsi="Arial" w:cs="Arial"/>
                <w:color w:val="000000" w:themeColor="text1"/>
                <w:sz w:val="22"/>
              </w:rPr>
              <w:t>Striping of cables.</w:t>
            </w:r>
          </w:p>
          <w:p w:rsidR="00E133DF" w:rsidRPr="00703056" w:rsidRDefault="00E133DF" w:rsidP="00EC66BB">
            <w:pPr>
              <w:pStyle w:val="ListParagraph"/>
              <w:keepNext/>
              <w:keepLines/>
              <w:numPr>
                <w:ilvl w:val="0"/>
                <w:numId w:val="92"/>
              </w:numPr>
              <w:spacing w:line="360" w:lineRule="auto"/>
              <w:ind w:right="270"/>
              <w:rPr>
                <w:rFonts w:ascii="Arial" w:eastAsia="Times New Roman" w:hAnsi="Arial" w:cs="Arial"/>
                <w:color w:val="000000" w:themeColor="text1"/>
                <w:sz w:val="22"/>
                <w:lang w:val="en-AU"/>
              </w:rPr>
            </w:pPr>
            <w:r w:rsidRPr="00703056">
              <w:rPr>
                <w:rFonts w:ascii="Arial" w:hAnsi="Arial" w:cs="Arial"/>
                <w:color w:val="000000" w:themeColor="text1"/>
                <w:sz w:val="22"/>
              </w:rPr>
              <w:t>Twisting of cable</w:t>
            </w:r>
          </w:p>
          <w:p w:rsidR="00E133DF" w:rsidRPr="00703056" w:rsidRDefault="00E133DF" w:rsidP="00EC66BB">
            <w:pPr>
              <w:pStyle w:val="ListParagraph"/>
              <w:numPr>
                <w:ilvl w:val="0"/>
                <w:numId w:val="92"/>
              </w:numPr>
              <w:spacing w:line="360" w:lineRule="auto"/>
              <w:jc w:val="both"/>
              <w:rPr>
                <w:rFonts w:ascii="Arial" w:eastAsia="Arial" w:hAnsi="Arial" w:cs="Arial"/>
                <w:bCs/>
                <w:iCs/>
                <w:color w:val="000000"/>
                <w:sz w:val="22"/>
              </w:rPr>
            </w:pPr>
            <w:r w:rsidRPr="00703056">
              <w:rPr>
                <w:rFonts w:ascii="Arial" w:eastAsia="Arial" w:hAnsi="Arial" w:cs="Arial"/>
                <w:bCs/>
                <w:iCs/>
                <w:color w:val="000000"/>
                <w:sz w:val="22"/>
              </w:rPr>
              <w:t>Cable joint</w:t>
            </w:r>
          </w:p>
          <w:p w:rsidR="00E133DF" w:rsidRPr="00703056" w:rsidRDefault="00E133DF" w:rsidP="00EC66BB">
            <w:pPr>
              <w:pStyle w:val="ListParagraph"/>
              <w:numPr>
                <w:ilvl w:val="0"/>
                <w:numId w:val="92"/>
              </w:numPr>
              <w:spacing w:line="360" w:lineRule="auto"/>
              <w:rPr>
                <w:rFonts w:ascii="Arial" w:eastAsia="Arial" w:hAnsi="Arial" w:cs="Arial"/>
                <w:bCs/>
                <w:iCs/>
                <w:color w:val="000000"/>
                <w:sz w:val="22"/>
              </w:rPr>
            </w:pPr>
            <w:r w:rsidRPr="00703056">
              <w:rPr>
                <w:rFonts w:ascii="Arial" w:eastAsia="Arial" w:hAnsi="Arial" w:cs="Arial"/>
                <w:bCs/>
                <w:iCs/>
                <w:color w:val="000000"/>
                <w:sz w:val="22"/>
              </w:rPr>
              <w:t>Types of cable joints</w:t>
            </w:r>
          </w:p>
          <w:p w:rsidR="00E133DF" w:rsidRPr="00703056" w:rsidRDefault="00E133DF" w:rsidP="00EC66BB">
            <w:pPr>
              <w:pStyle w:val="ListParagraph"/>
              <w:numPr>
                <w:ilvl w:val="0"/>
                <w:numId w:val="92"/>
              </w:numPr>
              <w:spacing w:line="360" w:lineRule="auto"/>
              <w:jc w:val="both"/>
              <w:rPr>
                <w:rFonts w:ascii="Arial" w:eastAsia="Arial" w:hAnsi="Arial" w:cs="Arial"/>
                <w:bCs/>
                <w:iCs/>
                <w:color w:val="000000"/>
                <w:sz w:val="22"/>
              </w:rPr>
            </w:pPr>
            <w:r w:rsidRPr="00703056">
              <w:rPr>
                <w:rFonts w:ascii="Arial" w:eastAsia="Arial" w:hAnsi="Arial" w:cs="Arial"/>
                <w:bCs/>
                <w:iCs/>
                <w:color w:val="000000"/>
                <w:sz w:val="22"/>
              </w:rPr>
              <w:t>Soldering</w:t>
            </w:r>
          </w:p>
          <w:p w:rsidR="00E133DF" w:rsidRPr="00703056" w:rsidRDefault="00E133DF" w:rsidP="00EC66BB">
            <w:pPr>
              <w:pStyle w:val="ListParagraph"/>
              <w:keepNext/>
              <w:keepLines/>
              <w:numPr>
                <w:ilvl w:val="0"/>
                <w:numId w:val="92"/>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Soldering procedures</w:t>
            </w:r>
          </w:p>
          <w:p w:rsidR="00E133DF" w:rsidRPr="00703056" w:rsidRDefault="00E133DF" w:rsidP="00EC66BB">
            <w:pPr>
              <w:pStyle w:val="ListParagraph"/>
              <w:numPr>
                <w:ilvl w:val="0"/>
                <w:numId w:val="92"/>
              </w:numPr>
              <w:spacing w:line="360" w:lineRule="auto"/>
              <w:rPr>
                <w:rFonts w:ascii="Arial" w:eastAsia="Arial" w:hAnsi="Arial" w:cs="Arial"/>
                <w:bCs/>
                <w:iCs/>
                <w:color w:val="000000"/>
                <w:sz w:val="22"/>
              </w:rPr>
            </w:pPr>
            <w:r w:rsidRPr="00703056">
              <w:rPr>
                <w:rFonts w:ascii="Arial" w:eastAsia="Arial" w:hAnsi="Arial" w:cs="Arial"/>
                <w:bCs/>
                <w:iCs/>
                <w:color w:val="000000"/>
                <w:sz w:val="22"/>
              </w:rPr>
              <w:t xml:space="preserve">Usage of micro meter screw gauge </w:t>
            </w:r>
          </w:p>
          <w:p w:rsidR="00E133DF" w:rsidRPr="00703056" w:rsidRDefault="00E133DF" w:rsidP="005331DD">
            <w:pPr>
              <w:spacing w:line="360" w:lineRule="auto"/>
              <w:rPr>
                <w:rFonts w:ascii="Arial" w:eastAsia="Arial" w:hAnsi="Arial" w:cs="Arial"/>
                <w:bCs/>
                <w:iCs/>
                <w:color w:val="000000"/>
                <w:sz w:val="22"/>
              </w:rPr>
            </w:pPr>
            <w:r w:rsidRPr="00703056">
              <w:rPr>
                <w:rFonts w:ascii="Arial" w:eastAsia="Arial" w:hAnsi="Arial" w:cs="Arial"/>
                <w:b/>
                <w:bCs/>
                <w:iCs/>
                <w:color w:val="000000"/>
                <w:sz w:val="22"/>
              </w:rPr>
              <w:lastRenderedPageBreak/>
              <w:t>Practical Task:</w:t>
            </w:r>
            <w:r w:rsidRPr="00703056">
              <w:rPr>
                <w:rFonts w:ascii="Arial" w:eastAsia="Arial" w:hAnsi="Arial" w:cs="Arial"/>
                <w:bCs/>
                <w:iCs/>
                <w:color w:val="000000"/>
                <w:sz w:val="22"/>
              </w:rPr>
              <w:t xml:space="preserve"> </w:t>
            </w:r>
          </w:p>
          <w:p w:rsidR="00E133DF" w:rsidRPr="00703056" w:rsidRDefault="00E133DF" w:rsidP="005331DD">
            <w:pPr>
              <w:spacing w:line="360" w:lineRule="auto"/>
              <w:rPr>
                <w:rFonts w:ascii="Arial" w:eastAsia="Arial" w:hAnsi="Arial" w:cs="Arial"/>
                <w:bCs/>
                <w:iCs/>
                <w:color w:val="000000"/>
                <w:sz w:val="22"/>
              </w:rPr>
            </w:pPr>
            <w:r w:rsidRPr="00703056">
              <w:rPr>
                <w:rFonts w:ascii="Arial" w:eastAsia="Arial" w:hAnsi="Arial" w:cs="Arial"/>
                <w:bCs/>
                <w:iCs/>
                <w:color w:val="000000"/>
                <w:sz w:val="22"/>
              </w:rPr>
              <w:t>Make twist joint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lastRenderedPageBreak/>
              <w:t xml:space="preserve">Th-02 </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sidRPr="00323840">
              <w:rPr>
                <w:rFonts w:ascii="Arial" w:eastAsia="Arial" w:hAnsi="Arial" w:cs="Arial"/>
                <w:b/>
                <w:color w:val="000000"/>
                <w:sz w:val="22"/>
              </w:rPr>
              <w:t>Pr-03Hrs.</w:t>
            </w:r>
          </w:p>
          <w:p w:rsidR="00E133DF" w:rsidRPr="00703056" w:rsidRDefault="00E133DF" w:rsidP="005331DD">
            <w:pPr>
              <w:spacing w:line="276" w:lineRule="auto"/>
              <w:ind w:left="74" w:hanging="164"/>
              <w:rPr>
                <w:rFonts w:ascii="Arial" w:eastAsia="Arial" w:hAnsi="Arial" w:cs="Arial"/>
                <w:color w:val="000000"/>
                <w:sz w:val="22"/>
              </w:rPr>
            </w:pPr>
            <w:r>
              <w:rPr>
                <w:rFonts w:ascii="Arial" w:eastAsia="Arial" w:hAnsi="Arial" w:cs="Arial"/>
                <w:b/>
                <w:color w:val="000000"/>
                <w:sz w:val="22"/>
              </w:rPr>
              <w:t>Total- 05</w:t>
            </w:r>
            <w:r w:rsidRPr="00323840">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360" w:lineRule="auto"/>
              <w:ind w:left="-16" w:firstLine="16"/>
              <w:rPr>
                <w:rFonts w:ascii="Arial" w:eastAsia="Arial" w:hAnsi="Arial" w:cs="Arial"/>
                <w:bCs/>
                <w:color w:val="000000"/>
                <w:sz w:val="22"/>
              </w:rPr>
            </w:pPr>
            <w:r w:rsidRPr="00703056">
              <w:rPr>
                <w:rFonts w:ascii="Arial" w:eastAsia="Arial" w:hAnsi="Arial" w:cs="Arial"/>
                <w:bCs/>
                <w:color w:val="000000"/>
                <w:sz w:val="22"/>
              </w:rPr>
              <w:t xml:space="preserve">Wire deferent gauge, cables deferent types, soldering wire, Soldering Iron, Plier, </w:t>
            </w:r>
          </w:p>
          <w:p w:rsidR="00E133DF" w:rsidRPr="00703056" w:rsidRDefault="00E133DF" w:rsidP="005331DD">
            <w:pPr>
              <w:spacing w:line="360" w:lineRule="auto"/>
              <w:ind w:left="-16" w:firstLine="16"/>
              <w:rPr>
                <w:rFonts w:ascii="Arial" w:eastAsia="Arial" w:hAnsi="Arial" w:cs="Arial"/>
                <w:bCs/>
                <w:color w:val="000000"/>
                <w:sz w:val="22"/>
              </w:rPr>
            </w:pPr>
            <w:r w:rsidRPr="00703056">
              <w:rPr>
                <w:rFonts w:ascii="Arial" w:eastAsia="Arial" w:hAnsi="Arial" w:cs="Arial"/>
                <w:bCs/>
                <w:color w:val="000000"/>
                <w:sz w:val="22"/>
              </w:rPr>
              <w:t>Micro meter screw gauge.</w:t>
            </w:r>
            <w:r w:rsidRPr="00703056">
              <w:rPr>
                <w:rFonts w:ascii="Arial" w:eastAsia="Times New Roman" w:hAnsi="Arial" w:cs="Arial"/>
                <w:color w:val="000000" w:themeColor="text1"/>
                <w:sz w:val="22"/>
                <w:lang w:val="en-AU"/>
              </w:rPr>
              <w:t xml:space="preserve"> Nose plier. Wire stripper</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ind w:left="2"/>
              <w:rPr>
                <w:rFonts w:ascii="Arial" w:eastAsia="Arial" w:hAnsi="Arial" w:cs="Arial"/>
                <w:bCs/>
                <w:color w:val="000000"/>
                <w:sz w:val="22"/>
              </w:rPr>
            </w:pPr>
            <w:r w:rsidRPr="00703056">
              <w:rPr>
                <w:rFonts w:ascii="Arial" w:eastAsia="Arial" w:hAnsi="Arial" w:cs="Arial"/>
                <w:bCs/>
                <w:color w:val="000000"/>
                <w:sz w:val="22"/>
              </w:rPr>
              <w:t>Class Room and workshop</w:t>
            </w:r>
          </w:p>
          <w:p w:rsidR="00E133DF" w:rsidRPr="00703056" w:rsidRDefault="00E133DF" w:rsidP="005331DD">
            <w:pPr>
              <w:rPr>
                <w:rFonts w:ascii="Arial" w:eastAsia="Arial" w:hAnsi="Arial" w:cs="Arial"/>
                <w:b/>
                <w:color w:val="000000"/>
                <w:sz w:val="22"/>
              </w:rPr>
            </w:pPr>
          </w:p>
        </w:tc>
      </w:tr>
      <w:tr w:rsidR="00E133DF" w:rsidRPr="00703056"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spacing w:after="245" w:line="243" w:lineRule="auto"/>
              <w:contextualSpacing/>
              <w:jc w:val="both"/>
              <w:rPr>
                <w:rFonts w:ascii="Arial" w:eastAsia="Arial" w:hAnsi="Arial" w:cs="Arial"/>
                <w:color w:val="000000"/>
                <w:sz w:val="22"/>
              </w:rPr>
            </w:pPr>
          </w:p>
          <w:p w:rsidR="00E133DF" w:rsidRPr="00250823" w:rsidRDefault="00E133DF" w:rsidP="00EC66BB">
            <w:pPr>
              <w:numPr>
                <w:ilvl w:val="0"/>
                <w:numId w:val="96"/>
              </w:numPr>
              <w:spacing w:after="245" w:line="243" w:lineRule="auto"/>
              <w:contextualSpacing/>
              <w:jc w:val="both"/>
              <w:rPr>
                <w:rFonts w:ascii="Arial" w:eastAsia="Arial" w:hAnsi="Arial" w:cs="Arial"/>
                <w:color w:val="000000"/>
                <w:sz w:val="22"/>
              </w:rPr>
            </w:pPr>
          </w:p>
          <w:p w:rsidR="00E133DF" w:rsidRPr="00703056" w:rsidRDefault="00E133DF" w:rsidP="005331DD">
            <w:pPr>
              <w:spacing w:after="245" w:line="243" w:lineRule="auto"/>
              <w:ind w:left="180"/>
              <w:contextualSpacing/>
              <w:jc w:val="both"/>
              <w:rPr>
                <w:rFonts w:ascii="Arial" w:eastAsia="Arial" w:hAnsi="Arial" w:cs="Arial"/>
                <w:color w:val="000000"/>
                <w:sz w:val="22"/>
              </w:rPr>
            </w:pPr>
            <w:r w:rsidRPr="00703056">
              <w:rPr>
                <w:rFonts w:ascii="Arial" w:eastAsia="Times New Roman" w:hAnsi="Arial" w:cs="Arial"/>
                <w:noProof/>
                <w:color w:val="000000" w:themeColor="text1"/>
                <w:sz w:val="22"/>
              </w:rPr>
              <w:t>Make Straight/Married joint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p>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pStyle w:val="ListParagraph"/>
              <w:keepNext/>
              <w:keepLines/>
              <w:numPr>
                <w:ilvl w:val="0"/>
                <w:numId w:val="26"/>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Select the cable.</w:t>
            </w:r>
          </w:p>
          <w:p w:rsidR="00E133DF" w:rsidRPr="00703056" w:rsidRDefault="00E133DF" w:rsidP="00EC66BB">
            <w:pPr>
              <w:pStyle w:val="ListParagraph"/>
              <w:keepNext/>
              <w:keepLines/>
              <w:numPr>
                <w:ilvl w:val="0"/>
                <w:numId w:val="26"/>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Strip wire to 75mm according to joint requirement.</w:t>
            </w:r>
          </w:p>
          <w:p w:rsidR="00E133DF" w:rsidRPr="00703056"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Intermingle the conductors to 60mm into each other.</w:t>
            </w:r>
          </w:p>
          <w:p w:rsidR="00E133DF" w:rsidRPr="00703056" w:rsidRDefault="00E133DF" w:rsidP="00EC66BB">
            <w:pPr>
              <w:pStyle w:val="ListParagraph"/>
              <w:keepNext/>
              <w:keepLines/>
              <w:numPr>
                <w:ilvl w:val="0"/>
                <w:numId w:val="26"/>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Twist 60mm conductors leaving behind 15mm of each cable.</w:t>
            </w:r>
          </w:p>
          <w:p w:rsidR="00E133DF" w:rsidRPr="00703056" w:rsidRDefault="00E133DF" w:rsidP="00EC66BB">
            <w:pPr>
              <w:pStyle w:val="ListParagraph"/>
              <w:keepNext/>
              <w:keepLines/>
              <w:numPr>
                <w:ilvl w:val="0"/>
                <w:numId w:val="26"/>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Solder the conductor.</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Times New Roman" w:hAnsi="Arial" w:cs="Arial"/>
                <w:color w:val="000000" w:themeColor="text1"/>
                <w:sz w:val="22"/>
                <w:lang w:val="en-AU"/>
              </w:rPr>
              <w:t>Insulate the joint.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360" w:lineRule="auto"/>
              <w:ind w:left="254" w:hanging="254"/>
              <w:rPr>
                <w:rFonts w:ascii="Arial" w:eastAsia="Arial" w:hAnsi="Arial" w:cs="Arial"/>
                <w:bCs/>
                <w:iCs/>
                <w:color w:val="000000"/>
                <w:sz w:val="22"/>
              </w:rPr>
            </w:pPr>
          </w:p>
          <w:p w:rsidR="00E133DF" w:rsidRPr="00703056" w:rsidRDefault="00E133DF" w:rsidP="005331DD">
            <w:pPr>
              <w:spacing w:line="360" w:lineRule="auto"/>
              <w:ind w:right="270"/>
              <w:jc w:val="both"/>
              <w:rPr>
                <w:rFonts w:ascii="Arial" w:eastAsia="Arial" w:hAnsi="Arial" w:cs="Arial"/>
                <w:b/>
                <w:bCs/>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numPr>
                <w:ilvl w:val="0"/>
                <w:numId w:val="88"/>
              </w:numPr>
              <w:spacing w:line="360" w:lineRule="auto"/>
              <w:ind w:right="270"/>
              <w:jc w:val="both"/>
              <w:rPr>
                <w:rFonts w:ascii="Arial" w:eastAsia="Arial" w:hAnsi="Arial" w:cs="Arial"/>
                <w:b/>
                <w:bCs/>
                <w:color w:val="000000"/>
                <w:sz w:val="22"/>
              </w:rPr>
            </w:pPr>
            <w:r w:rsidRPr="00703056">
              <w:rPr>
                <w:rFonts w:ascii="Arial" w:eastAsia="Times New Roman" w:hAnsi="Arial" w:cs="Arial"/>
                <w:noProof/>
                <w:color w:val="000000" w:themeColor="text1"/>
                <w:sz w:val="22"/>
              </w:rPr>
              <w:t>Straight/Married joint</w:t>
            </w:r>
          </w:p>
          <w:p w:rsidR="00E133DF" w:rsidRPr="00703056" w:rsidRDefault="00E133DF" w:rsidP="00EC66BB">
            <w:pPr>
              <w:pStyle w:val="ListParagraph"/>
              <w:numPr>
                <w:ilvl w:val="0"/>
                <w:numId w:val="88"/>
              </w:numPr>
              <w:spacing w:line="360" w:lineRule="auto"/>
              <w:ind w:right="270"/>
              <w:jc w:val="both"/>
              <w:rPr>
                <w:rFonts w:ascii="Arial" w:eastAsia="Arial" w:hAnsi="Arial" w:cs="Arial"/>
                <w:b/>
                <w:bCs/>
                <w:color w:val="000000"/>
                <w:sz w:val="22"/>
              </w:rPr>
            </w:pPr>
            <w:r w:rsidRPr="00703056">
              <w:rPr>
                <w:rFonts w:ascii="Arial" w:eastAsia="Times New Roman" w:hAnsi="Arial" w:cs="Arial"/>
                <w:noProof/>
                <w:color w:val="000000" w:themeColor="text1"/>
                <w:sz w:val="22"/>
              </w:rPr>
              <w:t>Procedure for making staight/married joint.</w:t>
            </w:r>
          </w:p>
          <w:p w:rsidR="00E133DF" w:rsidRPr="00703056" w:rsidRDefault="00E133DF" w:rsidP="00EC66BB">
            <w:pPr>
              <w:pStyle w:val="ListParagraph"/>
              <w:numPr>
                <w:ilvl w:val="0"/>
                <w:numId w:val="88"/>
              </w:numPr>
              <w:spacing w:line="360" w:lineRule="auto"/>
              <w:ind w:right="270"/>
              <w:jc w:val="both"/>
              <w:rPr>
                <w:rFonts w:ascii="Arial" w:eastAsia="Arial" w:hAnsi="Arial" w:cs="Arial"/>
                <w:b/>
                <w:bCs/>
                <w:color w:val="000000"/>
                <w:sz w:val="22"/>
              </w:rPr>
            </w:pPr>
            <w:r w:rsidRPr="00703056">
              <w:rPr>
                <w:rFonts w:ascii="Arial" w:eastAsia="Arial" w:hAnsi="Arial" w:cs="Arial"/>
                <w:bCs/>
                <w:color w:val="000000"/>
                <w:sz w:val="22"/>
              </w:rPr>
              <w:t>Applications of</w:t>
            </w:r>
            <w:r w:rsidRPr="00703056">
              <w:rPr>
                <w:rFonts w:ascii="Arial" w:eastAsia="Arial" w:hAnsi="Arial" w:cs="Arial"/>
                <w:b/>
                <w:bCs/>
                <w:color w:val="000000"/>
                <w:sz w:val="22"/>
              </w:rPr>
              <w:t xml:space="preserve"> </w:t>
            </w:r>
            <w:r w:rsidRPr="00703056">
              <w:rPr>
                <w:rFonts w:ascii="Arial" w:eastAsia="Times New Roman" w:hAnsi="Arial" w:cs="Arial"/>
                <w:noProof/>
                <w:color w:val="000000" w:themeColor="text1"/>
                <w:sz w:val="22"/>
              </w:rPr>
              <w:t>Straight/Married joint</w:t>
            </w:r>
          </w:p>
          <w:p w:rsidR="00E133DF" w:rsidRPr="00703056" w:rsidRDefault="00E133DF" w:rsidP="005331DD">
            <w:pPr>
              <w:spacing w:line="360" w:lineRule="auto"/>
              <w:rPr>
                <w:rFonts w:ascii="Arial" w:eastAsia="Arial" w:hAnsi="Arial" w:cs="Arial"/>
                <w:bCs/>
                <w:iCs/>
                <w:color w:val="000000"/>
                <w:sz w:val="22"/>
              </w:rPr>
            </w:pPr>
            <w:r w:rsidRPr="00703056">
              <w:rPr>
                <w:rFonts w:ascii="Arial" w:eastAsia="Arial" w:hAnsi="Arial" w:cs="Arial"/>
                <w:b/>
                <w:bCs/>
                <w:iCs/>
                <w:color w:val="000000"/>
                <w:sz w:val="22"/>
              </w:rPr>
              <w:t>Practical Task:</w:t>
            </w:r>
            <w:r w:rsidRPr="00703056">
              <w:rPr>
                <w:rFonts w:ascii="Arial" w:eastAsia="Arial" w:hAnsi="Arial" w:cs="Arial"/>
                <w:bCs/>
                <w:iCs/>
                <w:color w:val="000000"/>
                <w:sz w:val="22"/>
              </w:rPr>
              <w:t xml:space="preserve"> </w:t>
            </w:r>
          </w:p>
          <w:p w:rsidR="00E133DF" w:rsidRPr="00703056" w:rsidRDefault="00E133DF" w:rsidP="005331DD">
            <w:pPr>
              <w:spacing w:line="360" w:lineRule="auto"/>
              <w:ind w:right="270"/>
              <w:jc w:val="both"/>
              <w:rPr>
                <w:rFonts w:ascii="Arial" w:eastAsia="Arial" w:hAnsi="Arial" w:cs="Arial"/>
                <w:b/>
                <w:bCs/>
                <w:color w:val="000000"/>
                <w:sz w:val="22"/>
              </w:rPr>
            </w:pPr>
            <w:r w:rsidRPr="00703056">
              <w:rPr>
                <w:rFonts w:ascii="Arial" w:eastAsia="Arial" w:hAnsi="Arial" w:cs="Arial"/>
                <w:bCs/>
                <w:iCs/>
                <w:color w:val="000000"/>
                <w:sz w:val="22"/>
              </w:rPr>
              <w:t>Make Straight joint.</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 xml:space="preserve">Th-1 </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Pr-6</w:t>
            </w:r>
            <w:r w:rsidRPr="00323840">
              <w:rPr>
                <w:rFonts w:ascii="Arial" w:eastAsia="Arial" w:hAnsi="Arial" w:cs="Arial"/>
                <w:b/>
                <w:color w:val="000000"/>
                <w:sz w:val="22"/>
              </w:rPr>
              <w:t>Hrs.</w:t>
            </w:r>
          </w:p>
          <w:p w:rsidR="00E133DF" w:rsidRPr="00703056" w:rsidRDefault="00E133DF" w:rsidP="005331DD">
            <w:pPr>
              <w:spacing w:line="276" w:lineRule="auto"/>
              <w:ind w:left="74" w:hanging="164"/>
              <w:rPr>
                <w:rFonts w:ascii="Arial" w:eastAsia="Arial" w:hAnsi="Arial" w:cs="Arial"/>
                <w:color w:val="000000"/>
                <w:sz w:val="22"/>
              </w:rPr>
            </w:pPr>
            <w:r>
              <w:rPr>
                <w:rFonts w:ascii="Arial" w:eastAsia="Arial" w:hAnsi="Arial" w:cs="Arial"/>
                <w:b/>
                <w:color w:val="000000"/>
                <w:sz w:val="22"/>
              </w:rPr>
              <w:t>Total- 07</w:t>
            </w:r>
            <w:r w:rsidRPr="00323840">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after="136"/>
              <w:ind w:hanging="16"/>
              <w:rPr>
                <w:rFonts w:ascii="Arial" w:eastAsia="Arial" w:hAnsi="Arial" w:cs="Arial"/>
                <w:bCs/>
                <w:color w:val="000000"/>
                <w:sz w:val="22"/>
              </w:rPr>
            </w:pPr>
            <w:r w:rsidRPr="00703056">
              <w:rPr>
                <w:rFonts w:ascii="Arial" w:eastAsia="Arial" w:hAnsi="Arial" w:cs="Arial"/>
                <w:bCs/>
                <w:color w:val="000000"/>
                <w:sz w:val="22"/>
              </w:rPr>
              <w:t xml:space="preserve">Wire deferent gauge, cables deferent types, soldering wire, Soldering Iron, Plier, </w:t>
            </w:r>
          </w:p>
          <w:p w:rsidR="00E133DF" w:rsidRPr="00703056" w:rsidRDefault="00E133DF" w:rsidP="005331DD">
            <w:pPr>
              <w:spacing w:after="136"/>
              <w:ind w:hanging="16"/>
              <w:rPr>
                <w:rFonts w:ascii="Arial" w:eastAsia="Arial" w:hAnsi="Arial" w:cs="Arial"/>
                <w:bCs/>
                <w:color w:val="000000"/>
                <w:sz w:val="22"/>
              </w:rPr>
            </w:pPr>
            <w:r w:rsidRPr="00703056">
              <w:rPr>
                <w:rFonts w:ascii="Arial" w:eastAsia="Arial" w:hAnsi="Arial" w:cs="Arial"/>
                <w:bCs/>
                <w:color w:val="000000"/>
                <w:sz w:val="22"/>
              </w:rPr>
              <w:t>Micro meter screw gauge.</w:t>
            </w:r>
            <w:r w:rsidRPr="00703056">
              <w:rPr>
                <w:rFonts w:ascii="Arial" w:eastAsia="Times New Roman" w:hAnsi="Arial" w:cs="Arial"/>
                <w:color w:val="000000" w:themeColor="text1"/>
                <w:sz w:val="22"/>
                <w:lang w:val="en-AU"/>
              </w:rPr>
              <w:t xml:space="preserve"> Nose plier. Wire stripper</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spacing w:after="136"/>
              <w:ind w:left="2"/>
              <w:rPr>
                <w:rFonts w:ascii="Arial" w:eastAsia="Arial" w:hAnsi="Arial" w:cs="Arial"/>
                <w:b/>
                <w:color w:val="000000"/>
                <w:sz w:val="22"/>
              </w:rPr>
            </w:pPr>
            <w:r w:rsidRPr="00703056">
              <w:rPr>
                <w:rFonts w:ascii="Arial" w:eastAsia="Arial" w:hAnsi="Arial" w:cs="Arial"/>
                <w:bCs/>
                <w:color w:val="000000"/>
                <w:sz w:val="22"/>
              </w:rPr>
              <w:t>Class Room and workshop</w:t>
            </w: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250823" w:rsidRDefault="00E133DF" w:rsidP="00EC66BB">
            <w:pPr>
              <w:numPr>
                <w:ilvl w:val="0"/>
                <w:numId w:val="96"/>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ind w:left="180"/>
              <w:contextualSpacing/>
              <w:rPr>
                <w:rFonts w:ascii="Arial" w:eastAsia="Arial" w:hAnsi="Arial" w:cs="Arial"/>
                <w:color w:val="000000"/>
                <w:sz w:val="22"/>
              </w:rPr>
            </w:pPr>
            <w:r w:rsidRPr="00703056">
              <w:rPr>
                <w:rFonts w:ascii="Arial" w:eastAsia="Times New Roman" w:hAnsi="Arial" w:cs="Arial"/>
                <w:color w:val="000000" w:themeColor="text1"/>
                <w:sz w:val="22"/>
              </w:rPr>
              <w:t>Make T- Joint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jc w:val="both"/>
              <w:rPr>
                <w:rFonts w:ascii="Arial" w:eastAsia="Arial" w:hAnsi="Arial" w:cs="Arial"/>
                <w:color w:val="000000"/>
                <w:sz w:val="22"/>
              </w:rPr>
            </w:pPr>
            <w:r w:rsidRPr="00703056">
              <w:rPr>
                <w:rFonts w:ascii="Arial" w:eastAsia="Arial" w:hAnsi="Arial" w:cs="Arial"/>
                <w:b/>
                <w:color w:val="000000"/>
                <w:sz w:val="22"/>
              </w:rPr>
              <w:t xml:space="preserve">Trainee must be able to: </w:t>
            </w:r>
          </w:p>
          <w:p w:rsidR="00E133DF" w:rsidRPr="00703056" w:rsidRDefault="00E133DF" w:rsidP="00EC66BB">
            <w:pPr>
              <w:pStyle w:val="ListParagraph"/>
              <w:keepNext/>
              <w:keepLines/>
              <w:numPr>
                <w:ilvl w:val="0"/>
                <w:numId w:val="93"/>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Select the cable.</w:t>
            </w:r>
          </w:p>
          <w:p w:rsidR="00E133DF" w:rsidRPr="00703056" w:rsidRDefault="00E133DF" w:rsidP="00EC66BB">
            <w:pPr>
              <w:pStyle w:val="ListParagraph"/>
              <w:keepNext/>
              <w:keepLines/>
              <w:numPr>
                <w:ilvl w:val="0"/>
                <w:numId w:val="93"/>
              </w:numPr>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lastRenderedPageBreak/>
              <w:t>Remove the insulation of cable 1 to 50mm from where a connection is required.</w:t>
            </w:r>
          </w:p>
          <w:p w:rsidR="00E133DF" w:rsidRPr="00703056" w:rsidRDefault="00E133DF" w:rsidP="00EC66BB">
            <w:pPr>
              <w:pStyle w:val="ListParagraph"/>
              <w:keepNext/>
              <w:keepLines/>
              <w:numPr>
                <w:ilvl w:val="0"/>
                <w:numId w:val="93"/>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rPr>
              <w:t>Separate conductors of cable 1 equally.</w:t>
            </w:r>
          </w:p>
          <w:p w:rsidR="00E133DF" w:rsidRPr="00703056" w:rsidRDefault="00E133DF" w:rsidP="00EC66BB">
            <w:pPr>
              <w:pStyle w:val="ListParagraph"/>
              <w:keepNext/>
              <w:keepLines/>
              <w:numPr>
                <w:ilvl w:val="0"/>
                <w:numId w:val="93"/>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rPr>
              <w:t>Take another 12 mm stripped wire 2.</w:t>
            </w:r>
          </w:p>
          <w:p w:rsidR="00E133DF" w:rsidRPr="00703056" w:rsidRDefault="00E133DF" w:rsidP="00EC66BB">
            <w:pPr>
              <w:pStyle w:val="ListParagraph"/>
              <w:keepNext/>
              <w:keepLines/>
              <w:numPr>
                <w:ilvl w:val="0"/>
                <w:numId w:val="93"/>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rPr>
              <w:t>Insert between two equally half conductors of cable 1 and twist. Half conductors clockwise and half anti-clock wise of cable 2.</w:t>
            </w:r>
          </w:p>
          <w:p w:rsidR="00E133DF" w:rsidRPr="00703056" w:rsidRDefault="00E133DF" w:rsidP="00EC66BB">
            <w:pPr>
              <w:pStyle w:val="ListParagraph"/>
              <w:numPr>
                <w:ilvl w:val="0"/>
                <w:numId w:val="93"/>
              </w:numPr>
              <w:spacing w:line="360" w:lineRule="auto"/>
              <w:jc w:val="both"/>
              <w:rPr>
                <w:rFonts w:ascii="Arial" w:eastAsia="Arial" w:hAnsi="Arial" w:cs="Arial"/>
                <w:color w:val="000000"/>
                <w:sz w:val="22"/>
              </w:rPr>
            </w:pPr>
            <w:r w:rsidRPr="00703056">
              <w:rPr>
                <w:rFonts w:ascii="Arial" w:eastAsia="Times New Roman" w:hAnsi="Arial" w:cs="Arial"/>
                <w:color w:val="000000" w:themeColor="text1"/>
                <w:sz w:val="22"/>
              </w:rPr>
              <w:t>Solder the joint.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360" w:lineRule="auto"/>
              <w:ind w:right="270"/>
              <w:jc w:val="both"/>
              <w:rPr>
                <w:rFonts w:ascii="Arial" w:eastAsia="Arial" w:hAnsi="Arial" w:cs="Arial"/>
                <w:b/>
                <w:bCs/>
                <w:color w:val="000000"/>
                <w:sz w:val="22"/>
              </w:rPr>
            </w:pPr>
            <w:r w:rsidRPr="00703056">
              <w:rPr>
                <w:rFonts w:ascii="Arial" w:eastAsia="Times New Roman" w:hAnsi="Arial" w:cs="Arial"/>
                <w:color w:val="000000"/>
                <w:sz w:val="22"/>
              </w:rPr>
              <w:lastRenderedPageBreak/>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numPr>
                <w:ilvl w:val="0"/>
                <w:numId w:val="94"/>
              </w:numPr>
              <w:spacing w:line="360" w:lineRule="auto"/>
              <w:ind w:right="270"/>
              <w:jc w:val="both"/>
              <w:rPr>
                <w:rFonts w:ascii="Arial" w:eastAsia="Arial" w:hAnsi="Arial" w:cs="Arial"/>
                <w:b/>
                <w:bCs/>
                <w:color w:val="000000"/>
                <w:sz w:val="22"/>
              </w:rPr>
            </w:pPr>
            <w:r w:rsidRPr="00703056">
              <w:rPr>
                <w:rFonts w:ascii="Arial" w:eastAsia="Times New Roman" w:hAnsi="Arial" w:cs="Arial"/>
                <w:color w:val="000000" w:themeColor="text1"/>
                <w:sz w:val="22"/>
              </w:rPr>
              <w:t>T- Joint</w:t>
            </w:r>
          </w:p>
          <w:p w:rsidR="00E133DF" w:rsidRPr="00703056" w:rsidRDefault="00E133DF" w:rsidP="00EC66BB">
            <w:pPr>
              <w:pStyle w:val="ListParagraph"/>
              <w:numPr>
                <w:ilvl w:val="0"/>
                <w:numId w:val="94"/>
              </w:numPr>
              <w:spacing w:line="360" w:lineRule="auto"/>
              <w:ind w:right="270"/>
              <w:rPr>
                <w:rFonts w:ascii="Arial" w:eastAsia="Arial" w:hAnsi="Arial" w:cs="Arial"/>
                <w:b/>
                <w:bCs/>
                <w:color w:val="000000"/>
                <w:sz w:val="22"/>
              </w:rPr>
            </w:pPr>
            <w:r w:rsidRPr="00703056">
              <w:rPr>
                <w:rFonts w:ascii="Arial" w:eastAsia="Times New Roman" w:hAnsi="Arial" w:cs="Arial"/>
                <w:noProof/>
                <w:color w:val="000000" w:themeColor="text1"/>
                <w:sz w:val="22"/>
              </w:rPr>
              <w:lastRenderedPageBreak/>
              <w:t>Procedure for making T- joint.</w:t>
            </w:r>
          </w:p>
          <w:p w:rsidR="00E133DF" w:rsidRPr="00703056" w:rsidRDefault="00E133DF" w:rsidP="00EC66BB">
            <w:pPr>
              <w:pStyle w:val="ListParagraph"/>
              <w:numPr>
                <w:ilvl w:val="0"/>
                <w:numId w:val="94"/>
              </w:numPr>
              <w:rPr>
                <w:rFonts w:ascii="Arial" w:eastAsia="Arial" w:hAnsi="Arial" w:cs="Arial"/>
                <w:color w:val="000000"/>
                <w:sz w:val="22"/>
              </w:rPr>
            </w:pPr>
            <w:r w:rsidRPr="00703056">
              <w:rPr>
                <w:rFonts w:ascii="Arial" w:eastAsia="Arial" w:hAnsi="Arial" w:cs="Arial"/>
                <w:bCs/>
                <w:color w:val="000000"/>
                <w:sz w:val="22"/>
              </w:rPr>
              <w:t>Applications of</w:t>
            </w:r>
            <w:r w:rsidRPr="00703056">
              <w:rPr>
                <w:rFonts w:ascii="Arial" w:eastAsia="Arial" w:hAnsi="Arial" w:cs="Arial"/>
                <w:b/>
                <w:bCs/>
                <w:color w:val="000000"/>
                <w:sz w:val="22"/>
              </w:rPr>
              <w:t xml:space="preserve"> </w:t>
            </w:r>
            <w:r w:rsidRPr="00703056">
              <w:rPr>
                <w:rFonts w:ascii="Arial" w:eastAsia="Times New Roman" w:hAnsi="Arial" w:cs="Arial"/>
                <w:color w:val="000000" w:themeColor="text1"/>
                <w:sz w:val="22"/>
              </w:rPr>
              <w:t>T- Joint</w:t>
            </w:r>
          </w:p>
          <w:p w:rsidR="00E133DF" w:rsidRPr="00703056" w:rsidRDefault="00E133DF" w:rsidP="005331DD">
            <w:pPr>
              <w:spacing w:line="360" w:lineRule="auto"/>
              <w:rPr>
                <w:rFonts w:ascii="Arial" w:eastAsia="Arial" w:hAnsi="Arial" w:cs="Arial"/>
                <w:bCs/>
                <w:iCs/>
                <w:color w:val="000000"/>
                <w:sz w:val="22"/>
              </w:rPr>
            </w:pPr>
            <w:r w:rsidRPr="00703056">
              <w:rPr>
                <w:rFonts w:ascii="Arial" w:eastAsia="Arial" w:hAnsi="Arial" w:cs="Arial"/>
                <w:b/>
                <w:bCs/>
                <w:iCs/>
                <w:color w:val="000000"/>
                <w:sz w:val="22"/>
              </w:rPr>
              <w:t>Practical Task:</w:t>
            </w:r>
            <w:r w:rsidRPr="00703056">
              <w:rPr>
                <w:rFonts w:ascii="Arial" w:eastAsia="Arial" w:hAnsi="Arial" w:cs="Arial"/>
                <w:bCs/>
                <w:iCs/>
                <w:color w:val="000000"/>
                <w:sz w:val="22"/>
              </w:rPr>
              <w:t xml:space="preserve"> </w:t>
            </w:r>
          </w:p>
          <w:p w:rsidR="00E133DF" w:rsidRPr="00703056" w:rsidRDefault="00E133DF" w:rsidP="005331DD">
            <w:pPr>
              <w:rPr>
                <w:rFonts w:ascii="Arial" w:eastAsia="Arial" w:hAnsi="Arial" w:cs="Arial"/>
                <w:color w:val="000000"/>
                <w:sz w:val="22"/>
              </w:rPr>
            </w:pPr>
            <w:r w:rsidRPr="00703056">
              <w:rPr>
                <w:rFonts w:ascii="Arial" w:eastAsia="Arial" w:hAnsi="Arial" w:cs="Arial"/>
                <w:bCs/>
                <w:iCs/>
                <w:color w:val="000000"/>
                <w:sz w:val="22"/>
              </w:rPr>
              <w:t>Make T- joint.</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lastRenderedPageBreak/>
              <w:t>Th-1</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 xml:space="preserve">Pr-6 </w:t>
            </w:r>
            <w:r w:rsidRPr="00323840">
              <w:rPr>
                <w:rFonts w:ascii="Arial" w:eastAsia="Arial" w:hAnsi="Arial" w:cs="Arial"/>
                <w:b/>
                <w:color w:val="000000"/>
                <w:sz w:val="22"/>
              </w:rPr>
              <w:t>Hrs.</w:t>
            </w:r>
          </w:p>
          <w:p w:rsidR="00E133DF" w:rsidRPr="00703056" w:rsidRDefault="00E133DF" w:rsidP="005331DD">
            <w:pPr>
              <w:spacing w:line="276" w:lineRule="auto"/>
              <w:ind w:left="74" w:hanging="164"/>
              <w:rPr>
                <w:rFonts w:ascii="Arial" w:eastAsia="Arial" w:hAnsi="Arial" w:cs="Arial"/>
                <w:color w:val="000000"/>
                <w:sz w:val="22"/>
              </w:rPr>
            </w:pPr>
            <w:r>
              <w:rPr>
                <w:rFonts w:ascii="Arial" w:eastAsia="Arial" w:hAnsi="Arial" w:cs="Arial"/>
                <w:b/>
                <w:color w:val="000000"/>
                <w:sz w:val="22"/>
              </w:rPr>
              <w:t xml:space="preserve">Total- 7 </w:t>
            </w:r>
            <w:r w:rsidRPr="00323840">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rPr>
                <w:rFonts w:ascii="Arial" w:eastAsia="Arial" w:hAnsi="Arial" w:cs="Arial"/>
                <w:color w:val="000000"/>
                <w:sz w:val="22"/>
              </w:rPr>
            </w:pPr>
            <w:r w:rsidRPr="00703056">
              <w:rPr>
                <w:rFonts w:ascii="Arial" w:eastAsia="Arial" w:hAnsi="Arial" w:cs="Arial"/>
                <w:color w:val="000000"/>
                <w:sz w:val="22"/>
              </w:rPr>
              <w:t xml:space="preserve">Wire deferent gauge, cables deferent types, soldering wire, Soldering Iron, Plier, </w:t>
            </w:r>
          </w:p>
          <w:p w:rsidR="00E133DF" w:rsidRPr="00703056" w:rsidRDefault="00E133DF" w:rsidP="005331DD">
            <w:pPr>
              <w:spacing w:line="276" w:lineRule="auto"/>
              <w:rPr>
                <w:rFonts w:ascii="Arial" w:eastAsia="Arial" w:hAnsi="Arial" w:cs="Arial"/>
                <w:color w:val="000000"/>
                <w:sz w:val="22"/>
              </w:rPr>
            </w:pPr>
            <w:r w:rsidRPr="00703056">
              <w:rPr>
                <w:rFonts w:ascii="Arial" w:eastAsia="Arial" w:hAnsi="Arial" w:cs="Arial"/>
                <w:color w:val="000000"/>
                <w:sz w:val="22"/>
              </w:rPr>
              <w:lastRenderedPageBreak/>
              <w:t>Micro meter screw gauge.</w:t>
            </w:r>
            <w:r w:rsidRPr="00703056">
              <w:rPr>
                <w:rFonts w:ascii="Arial" w:eastAsia="Times New Roman" w:hAnsi="Arial" w:cs="Arial"/>
                <w:color w:val="000000" w:themeColor="text1"/>
                <w:sz w:val="22"/>
                <w:lang w:val="en-AU"/>
              </w:rPr>
              <w:t xml:space="preserve"> Nose plier. Wire stripper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Cs/>
                <w:color w:val="000000"/>
                <w:sz w:val="22"/>
              </w:rPr>
              <w:lastRenderedPageBreak/>
              <w:t>Class Room and workshop</w:t>
            </w:r>
          </w:p>
        </w:tc>
      </w:tr>
      <w:tr w:rsidR="00E133DF" w:rsidRPr="00703056" w:rsidTr="005331DD">
        <w:trPr>
          <w:trHeight w:val="53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96"/>
              </w:numPr>
              <w:spacing w:after="245" w:line="243" w:lineRule="auto"/>
              <w:contextualSpacing/>
              <w:jc w:val="both"/>
              <w:rPr>
                <w:rFonts w:ascii="Arial" w:eastAsia="Times New Roman" w:hAnsi="Arial" w:cs="Arial"/>
                <w:noProof/>
                <w:color w:val="000000" w:themeColor="text1"/>
                <w:sz w:val="22"/>
              </w:rPr>
            </w:pPr>
          </w:p>
          <w:p w:rsidR="00E133DF" w:rsidRPr="00703056" w:rsidRDefault="00E133DF" w:rsidP="005331DD">
            <w:pPr>
              <w:spacing w:after="245" w:line="243" w:lineRule="auto"/>
              <w:ind w:left="180"/>
              <w:contextualSpacing/>
              <w:jc w:val="both"/>
              <w:rPr>
                <w:rFonts w:ascii="Arial" w:eastAsia="Times New Roman" w:hAnsi="Arial" w:cs="Arial"/>
                <w:noProof/>
                <w:color w:val="000000" w:themeColor="text1"/>
                <w:sz w:val="22"/>
              </w:rPr>
            </w:pPr>
            <w:r w:rsidRPr="00703056">
              <w:rPr>
                <w:rFonts w:ascii="Arial" w:eastAsia="Times New Roman" w:hAnsi="Arial" w:cs="Arial"/>
                <w:color w:val="000000" w:themeColor="text1"/>
                <w:sz w:val="22"/>
              </w:rPr>
              <w:t>Make Rat tail joint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jc w:val="both"/>
              <w:rPr>
                <w:rFonts w:ascii="Arial" w:eastAsia="Arial" w:hAnsi="Arial" w:cs="Arial"/>
                <w:color w:val="000000"/>
                <w:sz w:val="22"/>
              </w:rPr>
            </w:pPr>
            <w:r w:rsidRPr="00703056">
              <w:rPr>
                <w:rFonts w:ascii="Arial" w:eastAsia="Arial" w:hAnsi="Arial" w:cs="Arial"/>
                <w:b/>
                <w:color w:val="000000"/>
                <w:sz w:val="22"/>
              </w:rPr>
              <w:t xml:space="preserve">Trainee must be able to: </w:t>
            </w:r>
          </w:p>
          <w:p w:rsidR="00E133DF" w:rsidRPr="00703056" w:rsidRDefault="00E133DF" w:rsidP="00EC66BB">
            <w:pPr>
              <w:pStyle w:val="ListParagraph"/>
              <w:numPr>
                <w:ilvl w:val="0"/>
                <w:numId w:val="29"/>
              </w:numPr>
              <w:spacing w:line="360" w:lineRule="auto"/>
              <w:ind w:right="270"/>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Select the single conductor wires.</w:t>
            </w:r>
          </w:p>
          <w:p w:rsidR="00E133DF" w:rsidRPr="00703056" w:rsidRDefault="00E133DF" w:rsidP="00EC66BB">
            <w:pPr>
              <w:pStyle w:val="ListParagraph"/>
              <w:numPr>
                <w:ilvl w:val="0"/>
                <w:numId w:val="29"/>
              </w:numPr>
              <w:spacing w:line="360" w:lineRule="auto"/>
              <w:ind w:right="270"/>
              <w:jc w:val="both"/>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Strip both the wires to 5mm.</w:t>
            </w:r>
          </w:p>
          <w:p w:rsidR="00E133DF" w:rsidRPr="00703056" w:rsidRDefault="00E133DF" w:rsidP="00EC66BB">
            <w:pPr>
              <w:pStyle w:val="ListParagraph"/>
              <w:numPr>
                <w:ilvl w:val="0"/>
                <w:numId w:val="29"/>
              </w:numPr>
              <w:spacing w:line="360" w:lineRule="auto"/>
              <w:ind w:right="270"/>
              <w:jc w:val="both"/>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Twist the conductor.</w:t>
            </w:r>
          </w:p>
          <w:p w:rsidR="00E133DF" w:rsidRPr="00703056" w:rsidRDefault="00E133DF" w:rsidP="00EC66BB">
            <w:pPr>
              <w:pStyle w:val="ListParagraph"/>
              <w:numPr>
                <w:ilvl w:val="0"/>
                <w:numId w:val="29"/>
              </w:numPr>
              <w:spacing w:line="360" w:lineRule="auto"/>
              <w:ind w:right="270"/>
              <w:jc w:val="both"/>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Insulate the joint.</w:t>
            </w:r>
          </w:p>
          <w:p w:rsidR="00E133DF" w:rsidRPr="00703056" w:rsidRDefault="00E133DF" w:rsidP="00EC66BB">
            <w:pPr>
              <w:pStyle w:val="ListParagraph"/>
              <w:numPr>
                <w:ilvl w:val="0"/>
                <w:numId w:val="29"/>
              </w:numPr>
              <w:spacing w:line="360" w:lineRule="auto"/>
              <w:jc w:val="both"/>
              <w:rPr>
                <w:rFonts w:ascii="Arial" w:eastAsia="Arial" w:hAnsi="Arial" w:cs="Arial"/>
                <w:color w:val="000000"/>
                <w:sz w:val="22"/>
              </w:rPr>
            </w:pPr>
            <w:r w:rsidRPr="00703056">
              <w:rPr>
                <w:rFonts w:ascii="Arial" w:eastAsia="Times New Roman" w:hAnsi="Arial" w:cs="Arial"/>
                <w:bCs/>
                <w:color w:val="000000" w:themeColor="text1"/>
                <w:sz w:val="22"/>
              </w:rPr>
              <w:lastRenderedPageBreak/>
              <w:t>Solder the joint.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360" w:lineRule="auto"/>
              <w:ind w:right="270"/>
              <w:rPr>
                <w:rFonts w:ascii="Arial" w:eastAsia="Arial" w:hAnsi="Arial" w:cs="Arial"/>
                <w:b/>
                <w:bCs/>
                <w:color w:val="000000"/>
                <w:sz w:val="22"/>
              </w:rPr>
            </w:pPr>
            <w:r w:rsidRPr="00703056">
              <w:rPr>
                <w:rFonts w:ascii="Arial" w:eastAsia="Times New Roman" w:hAnsi="Arial" w:cs="Arial"/>
                <w:color w:val="000000"/>
                <w:sz w:val="22"/>
              </w:rPr>
              <w:lastRenderedPageBreak/>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numPr>
                <w:ilvl w:val="0"/>
                <w:numId w:val="90"/>
              </w:numPr>
              <w:spacing w:line="360" w:lineRule="auto"/>
              <w:ind w:right="270"/>
              <w:rPr>
                <w:rFonts w:ascii="Arial" w:eastAsia="Arial" w:hAnsi="Arial" w:cs="Arial"/>
                <w:b/>
                <w:bCs/>
                <w:color w:val="000000"/>
                <w:sz w:val="22"/>
              </w:rPr>
            </w:pPr>
            <w:r w:rsidRPr="00703056">
              <w:rPr>
                <w:rFonts w:ascii="Arial" w:eastAsia="Times New Roman" w:hAnsi="Arial" w:cs="Arial"/>
                <w:color w:val="000000" w:themeColor="text1"/>
                <w:sz w:val="22"/>
              </w:rPr>
              <w:t>Rat tail joint</w:t>
            </w:r>
          </w:p>
          <w:p w:rsidR="00E133DF" w:rsidRPr="00703056" w:rsidRDefault="00E133DF" w:rsidP="00EC66BB">
            <w:pPr>
              <w:pStyle w:val="ListParagraph"/>
              <w:numPr>
                <w:ilvl w:val="0"/>
                <w:numId w:val="90"/>
              </w:numPr>
              <w:spacing w:line="360" w:lineRule="auto"/>
              <w:ind w:right="270"/>
              <w:rPr>
                <w:rFonts w:ascii="Arial" w:eastAsia="Arial" w:hAnsi="Arial" w:cs="Arial"/>
                <w:b/>
                <w:bCs/>
                <w:color w:val="000000"/>
                <w:sz w:val="22"/>
              </w:rPr>
            </w:pPr>
            <w:r w:rsidRPr="00703056">
              <w:rPr>
                <w:rFonts w:ascii="Arial" w:eastAsia="Times New Roman" w:hAnsi="Arial" w:cs="Arial"/>
                <w:noProof/>
                <w:color w:val="000000" w:themeColor="text1"/>
                <w:sz w:val="22"/>
              </w:rPr>
              <w:t xml:space="preserve">Procedure for making </w:t>
            </w:r>
            <w:r w:rsidRPr="00703056">
              <w:rPr>
                <w:rFonts w:ascii="Arial" w:eastAsia="Times New Roman" w:hAnsi="Arial" w:cs="Arial"/>
                <w:color w:val="000000" w:themeColor="text1"/>
                <w:sz w:val="22"/>
              </w:rPr>
              <w:t>Rat tail joint</w:t>
            </w:r>
          </w:p>
          <w:p w:rsidR="00E133DF" w:rsidRPr="00703056" w:rsidRDefault="00E133DF" w:rsidP="00EC66BB">
            <w:pPr>
              <w:pStyle w:val="ListParagraph"/>
              <w:numPr>
                <w:ilvl w:val="0"/>
                <w:numId w:val="90"/>
              </w:numPr>
              <w:rPr>
                <w:rFonts w:ascii="Arial" w:eastAsia="Arial" w:hAnsi="Arial" w:cs="Arial"/>
                <w:color w:val="000000"/>
                <w:sz w:val="22"/>
              </w:rPr>
            </w:pPr>
            <w:r w:rsidRPr="00703056">
              <w:rPr>
                <w:rFonts w:ascii="Arial" w:eastAsia="Arial" w:hAnsi="Arial" w:cs="Arial"/>
                <w:bCs/>
                <w:color w:val="000000"/>
                <w:sz w:val="22"/>
              </w:rPr>
              <w:t>Applications of</w:t>
            </w:r>
            <w:r w:rsidRPr="00703056">
              <w:rPr>
                <w:rFonts w:ascii="Arial" w:eastAsia="Arial" w:hAnsi="Arial" w:cs="Arial"/>
                <w:b/>
                <w:bCs/>
                <w:color w:val="000000"/>
                <w:sz w:val="22"/>
              </w:rPr>
              <w:t xml:space="preserve"> </w:t>
            </w:r>
            <w:r w:rsidRPr="00703056">
              <w:rPr>
                <w:rFonts w:ascii="Arial" w:eastAsia="Times New Roman" w:hAnsi="Arial" w:cs="Arial"/>
                <w:color w:val="000000" w:themeColor="text1"/>
                <w:sz w:val="22"/>
              </w:rPr>
              <w:t>Rat tail joint</w:t>
            </w:r>
          </w:p>
          <w:p w:rsidR="00E133DF" w:rsidRPr="00703056" w:rsidRDefault="00E133DF" w:rsidP="005331DD">
            <w:pPr>
              <w:spacing w:line="360" w:lineRule="auto"/>
              <w:rPr>
                <w:rFonts w:ascii="Arial" w:eastAsia="Arial" w:hAnsi="Arial" w:cs="Arial"/>
                <w:bCs/>
                <w:iCs/>
                <w:color w:val="000000"/>
                <w:sz w:val="22"/>
              </w:rPr>
            </w:pPr>
            <w:r w:rsidRPr="00703056">
              <w:rPr>
                <w:rFonts w:ascii="Arial" w:eastAsia="Arial" w:hAnsi="Arial" w:cs="Arial"/>
                <w:b/>
                <w:bCs/>
                <w:iCs/>
                <w:color w:val="000000"/>
                <w:sz w:val="22"/>
              </w:rPr>
              <w:t>Practical Task:</w:t>
            </w:r>
            <w:r w:rsidRPr="00703056">
              <w:rPr>
                <w:rFonts w:ascii="Arial" w:eastAsia="Arial" w:hAnsi="Arial" w:cs="Arial"/>
                <w:bCs/>
                <w:iCs/>
                <w:color w:val="000000"/>
                <w:sz w:val="22"/>
              </w:rPr>
              <w:t xml:space="preserve"> </w:t>
            </w:r>
          </w:p>
          <w:p w:rsidR="00E133DF" w:rsidRPr="00703056" w:rsidRDefault="00E133DF" w:rsidP="005331DD">
            <w:pPr>
              <w:rPr>
                <w:rFonts w:ascii="Arial" w:eastAsia="Arial" w:hAnsi="Arial" w:cs="Arial"/>
                <w:color w:val="000000"/>
                <w:sz w:val="22"/>
              </w:rPr>
            </w:pPr>
            <w:r w:rsidRPr="00703056">
              <w:rPr>
                <w:rFonts w:ascii="Arial" w:eastAsia="Arial" w:hAnsi="Arial" w:cs="Arial"/>
                <w:bCs/>
                <w:iCs/>
                <w:color w:val="000000"/>
                <w:sz w:val="22"/>
              </w:rPr>
              <w:lastRenderedPageBreak/>
              <w:t>Make Rat tail joint</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lastRenderedPageBreak/>
              <w:t>Th-1</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Pr-3</w:t>
            </w:r>
            <w:r w:rsidRPr="00323840">
              <w:rPr>
                <w:rFonts w:ascii="Arial" w:eastAsia="Arial" w:hAnsi="Arial" w:cs="Arial"/>
                <w:b/>
                <w:color w:val="000000"/>
                <w:sz w:val="22"/>
              </w:rPr>
              <w:t>Hrs.</w:t>
            </w:r>
          </w:p>
          <w:p w:rsidR="00E133DF" w:rsidRPr="00703056" w:rsidRDefault="00E133DF" w:rsidP="005331DD">
            <w:pPr>
              <w:spacing w:line="276" w:lineRule="auto"/>
              <w:ind w:left="74" w:hanging="164"/>
              <w:rPr>
                <w:rFonts w:ascii="Arial" w:eastAsia="Arial" w:hAnsi="Arial" w:cs="Arial"/>
                <w:color w:val="000000"/>
                <w:sz w:val="22"/>
              </w:rPr>
            </w:pPr>
            <w:r>
              <w:rPr>
                <w:rFonts w:ascii="Arial" w:eastAsia="Arial" w:hAnsi="Arial" w:cs="Arial"/>
                <w:b/>
                <w:color w:val="000000"/>
                <w:sz w:val="22"/>
              </w:rPr>
              <w:t>Total- 4</w:t>
            </w:r>
            <w:r w:rsidRPr="00323840">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rPr>
                <w:rFonts w:ascii="Arial" w:eastAsia="Arial" w:hAnsi="Arial" w:cs="Arial"/>
                <w:color w:val="000000"/>
                <w:sz w:val="22"/>
              </w:rPr>
            </w:pPr>
            <w:r w:rsidRPr="00703056">
              <w:rPr>
                <w:rFonts w:ascii="Arial" w:eastAsia="Arial" w:hAnsi="Arial" w:cs="Arial"/>
                <w:color w:val="000000"/>
                <w:sz w:val="22"/>
              </w:rPr>
              <w:t xml:space="preserve">Wire deferent gauge, cables deferent types, soldering wire, Soldering Iron, Plier, </w:t>
            </w:r>
          </w:p>
          <w:p w:rsidR="00E133DF" w:rsidRPr="00703056" w:rsidRDefault="00E133DF" w:rsidP="005331DD">
            <w:pPr>
              <w:spacing w:line="276" w:lineRule="auto"/>
              <w:rPr>
                <w:rFonts w:ascii="Arial" w:eastAsia="Arial" w:hAnsi="Arial" w:cs="Arial"/>
                <w:color w:val="000000"/>
                <w:sz w:val="22"/>
              </w:rPr>
            </w:pPr>
            <w:r w:rsidRPr="00703056">
              <w:rPr>
                <w:rFonts w:ascii="Arial" w:eastAsia="Arial" w:hAnsi="Arial" w:cs="Arial"/>
                <w:color w:val="000000"/>
                <w:sz w:val="22"/>
              </w:rPr>
              <w:t>Micro meter screw gauge.</w:t>
            </w:r>
            <w:r w:rsidRPr="00703056">
              <w:rPr>
                <w:rFonts w:ascii="Arial" w:eastAsia="Times New Roman" w:hAnsi="Arial" w:cs="Arial"/>
                <w:color w:val="000000" w:themeColor="text1"/>
                <w:sz w:val="22"/>
                <w:lang w:val="en-AU"/>
              </w:rPr>
              <w:t xml:space="preserve"> Nose plier. Wire stripper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96"/>
              </w:numPr>
              <w:spacing w:after="245" w:line="243" w:lineRule="auto"/>
              <w:contextualSpacing/>
              <w:rPr>
                <w:rFonts w:ascii="Arial" w:eastAsia="Times New Roman" w:hAnsi="Arial" w:cs="Arial"/>
                <w:noProof/>
                <w:color w:val="000000" w:themeColor="text1"/>
                <w:sz w:val="22"/>
              </w:rPr>
            </w:pPr>
          </w:p>
          <w:p w:rsidR="00E133DF" w:rsidRPr="00703056" w:rsidRDefault="00E133DF" w:rsidP="005331DD">
            <w:pPr>
              <w:spacing w:after="245" w:line="243" w:lineRule="auto"/>
              <w:ind w:left="180"/>
              <w:contextualSpacing/>
              <w:rPr>
                <w:rFonts w:ascii="Arial" w:eastAsia="Times New Roman" w:hAnsi="Arial" w:cs="Arial"/>
                <w:noProof/>
                <w:color w:val="000000" w:themeColor="text1"/>
                <w:sz w:val="22"/>
              </w:rPr>
            </w:pPr>
            <w:r w:rsidRPr="00703056">
              <w:rPr>
                <w:rFonts w:ascii="Arial" w:eastAsia="Times New Roman" w:hAnsi="Arial" w:cs="Arial"/>
                <w:color w:val="000000" w:themeColor="text1"/>
                <w:sz w:val="22"/>
              </w:rPr>
              <w:t>Make Britannia joint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jc w:val="both"/>
              <w:rPr>
                <w:rFonts w:ascii="Arial" w:eastAsia="Arial" w:hAnsi="Arial" w:cs="Arial"/>
                <w:color w:val="000000"/>
                <w:sz w:val="22"/>
              </w:rPr>
            </w:pPr>
            <w:r w:rsidRPr="00703056">
              <w:rPr>
                <w:rFonts w:ascii="Arial" w:eastAsia="Arial" w:hAnsi="Arial" w:cs="Arial"/>
                <w:b/>
                <w:color w:val="000000"/>
                <w:sz w:val="22"/>
              </w:rPr>
              <w:t xml:space="preserve">Trainee must be able to: </w:t>
            </w:r>
          </w:p>
          <w:p w:rsidR="00E133DF" w:rsidRPr="00703056" w:rsidRDefault="00E133DF" w:rsidP="00EC66BB">
            <w:pPr>
              <w:pStyle w:val="ListParagraph"/>
              <w:keepNext/>
              <w:keepLines/>
              <w:numPr>
                <w:ilvl w:val="0"/>
                <w:numId w:val="29"/>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Select the cable.</w:t>
            </w:r>
          </w:p>
          <w:p w:rsidR="00E133DF" w:rsidRPr="00703056" w:rsidRDefault="00E133DF" w:rsidP="00EC66BB">
            <w:pPr>
              <w:pStyle w:val="ListParagraph"/>
              <w:keepNext/>
              <w:keepLines/>
              <w:numPr>
                <w:ilvl w:val="0"/>
                <w:numId w:val="29"/>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Strip both cables to 75mm.</w:t>
            </w:r>
          </w:p>
          <w:p w:rsidR="00E133DF" w:rsidRPr="00703056" w:rsidRDefault="00E133DF" w:rsidP="00EC66BB">
            <w:pPr>
              <w:pStyle w:val="ListParagraph"/>
              <w:keepNext/>
              <w:keepLines/>
              <w:numPr>
                <w:ilvl w:val="0"/>
                <w:numId w:val="29"/>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 xml:space="preserve"> Bend the tips of both cable right angle about to 6mm.</w:t>
            </w:r>
          </w:p>
          <w:p w:rsidR="00E133DF" w:rsidRPr="00703056" w:rsidRDefault="00E133DF" w:rsidP="00EC66BB">
            <w:pPr>
              <w:pStyle w:val="ListParagraph"/>
              <w:keepNext/>
              <w:keepLines/>
              <w:numPr>
                <w:ilvl w:val="0"/>
                <w:numId w:val="29"/>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rPr>
              <w:t>Hold the two cables overlap 50mm with tips in opposite direction.</w:t>
            </w:r>
          </w:p>
          <w:p w:rsidR="00E133DF" w:rsidRPr="00703056" w:rsidRDefault="00E133DF" w:rsidP="00EC66BB">
            <w:pPr>
              <w:pStyle w:val="ListParagraph"/>
              <w:keepNext/>
              <w:keepLines/>
              <w:numPr>
                <w:ilvl w:val="0"/>
                <w:numId w:val="29"/>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rPr>
              <w:t>Take another bare conductor of 1mm and wrap around in both directions to 6mm.</w:t>
            </w:r>
          </w:p>
          <w:p w:rsidR="00E133DF" w:rsidRPr="00703056" w:rsidRDefault="00E133DF" w:rsidP="00EC66BB">
            <w:pPr>
              <w:pStyle w:val="ListParagraph"/>
              <w:keepNext/>
              <w:keepLines/>
              <w:numPr>
                <w:ilvl w:val="0"/>
                <w:numId w:val="29"/>
              </w:numPr>
              <w:spacing w:line="360" w:lineRule="auto"/>
              <w:ind w:right="270"/>
              <w:jc w:val="both"/>
              <w:rPr>
                <w:rFonts w:ascii="Arial" w:eastAsia="Times New Roman" w:hAnsi="Arial" w:cs="Arial"/>
                <w:color w:val="000000" w:themeColor="text1"/>
                <w:sz w:val="22"/>
              </w:rPr>
            </w:pPr>
            <w:r w:rsidRPr="00703056">
              <w:rPr>
                <w:rFonts w:ascii="Arial" w:eastAsia="Times New Roman" w:hAnsi="Arial" w:cs="Arial"/>
                <w:color w:val="000000" w:themeColor="text1"/>
                <w:sz w:val="22"/>
              </w:rPr>
              <w:t>Solder the joint.</w:t>
            </w:r>
          </w:p>
          <w:p w:rsidR="00E133DF" w:rsidRPr="00703056" w:rsidRDefault="00E133DF" w:rsidP="00EC66BB">
            <w:pPr>
              <w:pStyle w:val="ListParagraph"/>
              <w:numPr>
                <w:ilvl w:val="0"/>
                <w:numId w:val="29"/>
              </w:numPr>
              <w:spacing w:line="360" w:lineRule="auto"/>
              <w:jc w:val="both"/>
              <w:rPr>
                <w:rFonts w:ascii="Arial" w:eastAsia="Arial" w:hAnsi="Arial" w:cs="Arial"/>
                <w:color w:val="000000"/>
                <w:sz w:val="22"/>
              </w:rPr>
            </w:pPr>
            <w:r w:rsidRPr="00703056">
              <w:rPr>
                <w:rFonts w:ascii="Arial" w:eastAsia="Times New Roman" w:hAnsi="Arial" w:cs="Arial"/>
                <w:color w:val="000000" w:themeColor="text1"/>
                <w:sz w:val="22"/>
              </w:rPr>
              <w:t>Insulate the joint.</w:t>
            </w:r>
            <w:r w:rsidRPr="00703056">
              <w:rPr>
                <w:rFonts w:ascii="Arial" w:eastAsia="Arial" w:hAnsi="Arial" w:cs="Arial"/>
                <w:color w:val="000000"/>
                <w:sz w:val="22"/>
              </w:rPr>
              <w:t xml:space="preserve"> </w:t>
            </w:r>
            <w:r w:rsidRPr="00703056">
              <w:rPr>
                <w:rFonts w:ascii="Arial" w:hAnsi="Arial" w:cs="Arial"/>
                <w:sz w:val="22"/>
              </w:rPr>
              <w:t xml:space="preserve"> </w:t>
            </w:r>
          </w:p>
          <w:p w:rsidR="00E133DF" w:rsidRPr="00703056" w:rsidRDefault="00E133DF" w:rsidP="005331DD">
            <w:pPr>
              <w:pStyle w:val="ListParagraph"/>
              <w:keepNext/>
              <w:tabs>
                <w:tab w:val="left" w:pos="288"/>
              </w:tabs>
              <w:spacing w:line="360" w:lineRule="auto"/>
              <w:ind w:right="270"/>
              <w:rPr>
                <w:rFonts w:ascii="Arial" w:hAnsi="Arial" w:cs="Arial"/>
                <w:color w:val="000000" w:themeColor="text1"/>
                <w:sz w:val="22"/>
              </w:rPr>
            </w:pP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360" w:lineRule="auto"/>
              <w:ind w:right="270"/>
              <w:rPr>
                <w:rFonts w:ascii="Arial" w:eastAsia="Arial" w:hAnsi="Arial" w:cs="Arial"/>
                <w:b/>
                <w:bCs/>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numPr>
                <w:ilvl w:val="0"/>
                <w:numId w:val="95"/>
              </w:numPr>
              <w:spacing w:line="360" w:lineRule="auto"/>
              <w:ind w:right="270"/>
              <w:rPr>
                <w:rFonts w:ascii="Arial" w:eastAsia="Arial" w:hAnsi="Arial" w:cs="Arial"/>
                <w:b/>
                <w:bCs/>
                <w:color w:val="000000"/>
                <w:sz w:val="22"/>
              </w:rPr>
            </w:pPr>
            <w:r w:rsidRPr="00703056">
              <w:rPr>
                <w:rFonts w:ascii="Arial" w:eastAsia="Times New Roman" w:hAnsi="Arial" w:cs="Arial"/>
                <w:color w:val="000000" w:themeColor="text1"/>
                <w:sz w:val="22"/>
              </w:rPr>
              <w:t>Britannia joint</w:t>
            </w:r>
          </w:p>
          <w:p w:rsidR="00E133DF" w:rsidRPr="00703056" w:rsidRDefault="00E133DF" w:rsidP="00EC66BB">
            <w:pPr>
              <w:pStyle w:val="ListParagraph"/>
              <w:numPr>
                <w:ilvl w:val="0"/>
                <w:numId w:val="95"/>
              </w:numPr>
              <w:rPr>
                <w:rFonts w:ascii="Arial" w:eastAsia="Arial" w:hAnsi="Arial" w:cs="Arial"/>
                <w:bCs/>
                <w:color w:val="000000"/>
                <w:sz w:val="22"/>
              </w:rPr>
            </w:pPr>
            <w:r w:rsidRPr="00703056">
              <w:rPr>
                <w:rFonts w:ascii="Arial" w:eastAsia="Times New Roman" w:hAnsi="Arial" w:cs="Arial"/>
                <w:noProof/>
                <w:color w:val="000000" w:themeColor="text1"/>
                <w:sz w:val="22"/>
              </w:rPr>
              <w:t xml:space="preserve">Procedure for making </w:t>
            </w:r>
            <w:r w:rsidRPr="00703056">
              <w:rPr>
                <w:rFonts w:ascii="Arial" w:eastAsia="Times New Roman" w:hAnsi="Arial" w:cs="Arial"/>
                <w:color w:val="000000" w:themeColor="text1"/>
                <w:sz w:val="22"/>
              </w:rPr>
              <w:t>Britannia joint</w:t>
            </w:r>
            <w:r w:rsidRPr="00703056">
              <w:rPr>
                <w:rFonts w:ascii="Arial" w:eastAsia="Arial" w:hAnsi="Arial" w:cs="Arial"/>
                <w:bCs/>
                <w:color w:val="000000"/>
                <w:sz w:val="22"/>
              </w:rPr>
              <w:t xml:space="preserve"> </w:t>
            </w:r>
          </w:p>
          <w:p w:rsidR="00E133DF" w:rsidRPr="00703056" w:rsidRDefault="00E133DF" w:rsidP="00EC66BB">
            <w:pPr>
              <w:pStyle w:val="ListParagraph"/>
              <w:numPr>
                <w:ilvl w:val="0"/>
                <w:numId w:val="95"/>
              </w:numPr>
              <w:rPr>
                <w:rFonts w:ascii="Arial" w:eastAsia="Arial" w:hAnsi="Arial" w:cs="Arial"/>
                <w:bCs/>
                <w:color w:val="000000"/>
                <w:sz w:val="22"/>
              </w:rPr>
            </w:pPr>
            <w:r w:rsidRPr="00703056">
              <w:rPr>
                <w:rFonts w:ascii="Arial" w:eastAsia="Arial" w:hAnsi="Arial" w:cs="Arial"/>
                <w:bCs/>
                <w:color w:val="000000"/>
                <w:sz w:val="22"/>
              </w:rPr>
              <w:t xml:space="preserve">Applications of </w:t>
            </w:r>
            <w:r w:rsidRPr="00703056">
              <w:rPr>
                <w:rFonts w:ascii="Arial" w:eastAsia="Times New Roman" w:hAnsi="Arial" w:cs="Arial"/>
                <w:color w:val="000000" w:themeColor="text1"/>
                <w:sz w:val="22"/>
              </w:rPr>
              <w:t>Britannia joint</w:t>
            </w:r>
            <w:r w:rsidRPr="00703056">
              <w:rPr>
                <w:rFonts w:ascii="Arial" w:eastAsia="Arial" w:hAnsi="Arial" w:cs="Arial"/>
                <w:color w:val="000000"/>
                <w:sz w:val="22"/>
              </w:rPr>
              <w:t xml:space="preserve"> </w:t>
            </w:r>
          </w:p>
          <w:p w:rsidR="00E133DF" w:rsidRDefault="00E133DF" w:rsidP="005331DD">
            <w:pPr>
              <w:rPr>
                <w:rFonts w:ascii="Arial" w:eastAsia="Arial" w:hAnsi="Arial" w:cs="Arial"/>
                <w:bCs/>
                <w:color w:val="000000"/>
                <w:sz w:val="22"/>
              </w:rPr>
            </w:pPr>
          </w:p>
          <w:p w:rsidR="00E133DF" w:rsidRPr="00703056" w:rsidRDefault="00E133DF" w:rsidP="005331DD">
            <w:pPr>
              <w:pStyle w:val="Normal2"/>
              <w:spacing w:before="0" w:after="0" w:line="240" w:lineRule="auto"/>
              <w:jc w:val="both"/>
              <w:rPr>
                <w:rFonts w:cs="Arial"/>
                <w:b/>
              </w:rPr>
            </w:pPr>
            <w:r w:rsidRPr="00703056">
              <w:rPr>
                <w:rFonts w:cs="Arial"/>
                <w:b/>
              </w:rPr>
              <w:t>Practical Task: Make Britannia joint</w:t>
            </w:r>
          </w:p>
          <w:p w:rsidR="00E133DF" w:rsidRPr="00703056" w:rsidRDefault="00E133DF" w:rsidP="005331DD">
            <w:pPr>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 xml:space="preserve">Th-1 </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 xml:space="preserve">Pr-6 </w:t>
            </w:r>
            <w:r w:rsidRPr="00323840">
              <w:rPr>
                <w:rFonts w:ascii="Arial" w:eastAsia="Arial" w:hAnsi="Arial" w:cs="Arial"/>
                <w:b/>
                <w:color w:val="000000"/>
                <w:sz w:val="22"/>
              </w:rPr>
              <w:t>Hrs.</w:t>
            </w:r>
          </w:p>
          <w:p w:rsidR="00E133DF" w:rsidRPr="00703056" w:rsidRDefault="00E133DF" w:rsidP="005331DD">
            <w:pPr>
              <w:spacing w:line="276" w:lineRule="auto"/>
              <w:ind w:left="74" w:hanging="164"/>
              <w:rPr>
                <w:rFonts w:ascii="Arial" w:eastAsia="Arial" w:hAnsi="Arial" w:cs="Arial"/>
                <w:color w:val="000000"/>
                <w:sz w:val="22"/>
              </w:rPr>
            </w:pPr>
            <w:r>
              <w:rPr>
                <w:rFonts w:ascii="Arial" w:eastAsia="Arial" w:hAnsi="Arial" w:cs="Arial"/>
                <w:b/>
                <w:color w:val="000000"/>
                <w:sz w:val="22"/>
              </w:rPr>
              <w:t xml:space="preserve">Total- 7 </w:t>
            </w:r>
            <w:r w:rsidRPr="00323840">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rPr>
                <w:rFonts w:ascii="Arial" w:eastAsia="Arial" w:hAnsi="Arial" w:cs="Arial"/>
                <w:color w:val="000000"/>
                <w:sz w:val="22"/>
              </w:rPr>
            </w:pPr>
            <w:r w:rsidRPr="00703056">
              <w:rPr>
                <w:rFonts w:ascii="Arial" w:eastAsia="Arial" w:hAnsi="Arial" w:cs="Arial"/>
                <w:color w:val="000000"/>
                <w:sz w:val="22"/>
              </w:rPr>
              <w:t xml:space="preserve">Wire deferent gauge, cables deferent types, soldering wire, Soldering Iron, Plier, </w:t>
            </w:r>
          </w:p>
          <w:p w:rsidR="00E133DF" w:rsidRPr="00703056" w:rsidRDefault="00E133DF" w:rsidP="005331DD">
            <w:pPr>
              <w:spacing w:line="276" w:lineRule="auto"/>
              <w:rPr>
                <w:rFonts w:ascii="Arial" w:eastAsia="Arial" w:hAnsi="Arial" w:cs="Arial"/>
                <w:color w:val="000000"/>
                <w:sz w:val="22"/>
              </w:rPr>
            </w:pPr>
            <w:r w:rsidRPr="00703056">
              <w:rPr>
                <w:rFonts w:ascii="Arial" w:eastAsia="Arial" w:hAnsi="Arial" w:cs="Arial"/>
                <w:color w:val="000000"/>
                <w:sz w:val="22"/>
              </w:rPr>
              <w:t>Micro meter screw gauge,</w:t>
            </w:r>
            <w:r w:rsidRPr="00703056">
              <w:rPr>
                <w:rFonts w:ascii="Arial" w:eastAsia="Times New Roman" w:hAnsi="Arial" w:cs="Arial"/>
                <w:color w:val="000000" w:themeColor="text1"/>
                <w:sz w:val="22"/>
                <w:lang w:val="en-AU"/>
              </w:rPr>
              <w:t xml:space="preserve"> Nose plier. Wire stripper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p>
        </w:tc>
      </w:tr>
    </w:tbl>
    <w:p w:rsidR="00E133DF" w:rsidRPr="00703056" w:rsidRDefault="00E133DF" w:rsidP="00E133DF">
      <w:pPr>
        <w:spacing w:after="160" w:line="259" w:lineRule="auto"/>
        <w:rPr>
          <w:rFonts w:ascii="Arial" w:eastAsia="Arial" w:hAnsi="Arial" w:cs="Arial"/>
          <w:b/>
          <w:color w:val="000000"/>
          <w:sz w:val="22"/>
          <w:lang w:val="pt-PT"/>
        </w:rPr>
      </w:pPr>
    </w:p>
    <w:p w:rsidR="00E133DF" w:rsidRPr="00EC6BCD" w:rsidRDefault="00E133DF" w:rsidP="00E133DF">
      <w:pPr>
        <w:pStyle w:val="Heading3"/>
      </w:pPr>
      <w:r w:rsidRPr="00EC6BCD">
        <w:lastRenderedPageBreak/>
        <w:t xml:space="preserve"> </w:t>
      </w:r>
      <w:bookmarkStart w:id="196" w:name="_Toc34889322"/>
      <w:bookmarkStart w:id="197" w:name="_Toc111625854"/>
      <w:r w:rsidRPr="004477A2">
        <w:t>Prepare and Install Distribution Boards for Three Phase</w:t>
      </w:r>
      <w:bookmarkEnd w:id="196"/>
      <w:bookmarkEnd w:id="197"/>
    </w:p>
    <w:p w:rsidR="00E133DF" w:rsidRPr="00703056" w:rsidRDefault="00E133DF" w:rsidP="00E133DF">
      <w:pPr>
        <w:autoSpaceDE w:val="0"/>
        <w:autoSpaceDN w:val="0"/>
        <w:adjustRightInd w:val="0"/>
        <w:spacing w:after="240" w:line="360" w:lineRule="auto"/>
        <w:ind w:right="270"/>
        <w:jc w:val="both"/>
        <w:rPr>
          <w:rFonts w:ascii="Arial" w:eastAsia="Calibri" w:hAnsi="Arial" w:cs="Arial"/>
          <w:sz w:val="22"/>
          <w:lang w:val="en-GB"/>
        </w:rPr>
      </w:pPr>
      <w:r w:rsidRPr="00703056">
        <w:rPr>
          <w:rFonts w:ascii="Arial" w:eastAsia="Arial" w:hAnsi="Arial" w:cs="Arial"/>
          <w:b/>
          <w:color w:val="000000"/>
          <w:sz w:val="22"/>
          <w:lang w:val="pt-PT"/>
        </w:rPr>
        <w:t xml:space="preserve">Objective: </w:t>
      </w:r>
      <w:r w:rsidRPr="00703056">
        <w:rPr>
          <w:rFonts w:ascii="Arial" w:eastAsia="Calibri" w:hAnsi="Arial" w:cs="Arial"/>
          <w:sz w:val="22"/>
          <w:lang w:val="en-GB"/>
        </w:rPr>
        <w:t xml:space="preserve">This module covers the knowledge and  skills required to </w:t>
      </w:r>
      <w:r w:rsidRPr="00703056">
        <w:rPr>
          <w:rFonts w:ascii="Arial" w:hAnsi="Arial" w:cs="Arial"/>
          <w:color w:val="000000" w:themeColor="text1"/>
          <w:sz w:val="22"/>
        </w:rPr>
        <w:t xml:space="preserve">prepare and install distribution board according to provide protection and load division. After completion of this module the trainee must be able to prepare estimate for wiring material, </w:t>
      </w:r>
      <w:r w:rsidRPr="00703056">
        <w:rPr>
          <w:rFonts w:ascii="Arial" w:eastAsia="Times New Roman" w:hAnsi="Arial" w:cs="Arial"/>
          <w:bCs/>
          <w:noProof/>
          <w:color w:val="000000" w:themeColor="text1"/>
          <w:sz w:val="22"/>
        </w:rPr>
        <w:t xml:space="preserve">Prepare Distribution Board and </w:t>
      </w:r>
      <w:r w:rsidRPr="00703056">
        <w:rPr>
          <w:rFonts w:ascii="Arial" w:eastAsia="Times New Roman" w:hAnsi="Arial" w:cs="Arial"/>
          <w:bCs/>
          <w:color w:val="000000" w:themeColor="text1"/>
          <w:sz w:val="22"/>
        </w:rPr>
        <w:t>Install Distribution Board and wiring.</w:t>
      </w:r>
    </w:p>
    <w:p w:rsidR="00E133DF" w:rsidRPr="00703056" w:rsidRDefault="00E133DF" w:rsidP="00E133DF">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Duration: 33</w:t>
      </w:r>
      <w:r w:rsidRPr="00703056">
        <w:rPr>
          <w:rFonts w:ascii="Arial" w:eastAsia="Arial" w:hAnsi="Arial" w:cs="Arial"/>
          <w:b/>
          <w:color w:val="000000"/>
          <w:sz w:val="22"/>
        </w:rPr>
        <w:t>Hours</w:t>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color w:val="000000"/>
          <w:sz w:val="22"/>
        </w:rPr>
        <w:tab/>
      </w:r>
      <w:r>
        <w:rPr>
          <w:rFonts w:ascii="Arial" w:eastAsia="Arial" w:hAnsi="Arial" w:cs="Arial"/>
          <w:b/>
          <w:color w:val="000000"/>
          <w:sz w:val="22"/>
        </w:rPr>
        <w:t>Theory: 06Hours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 xml:space="preserve">Practice: 27 Hours </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 xml:space="preserve">Credit Hours </w:t>
      </w:r>
      <w:r w:rsidRPr="00703056">
        <w:rPr>
          <w:rFonts w:ascii="Arial" w:eastAsia="Arial" w:hAnsi="Arial" w:cs="Arial"/>
          <w:b/>
          <w:color w:val="000000"/>
          <w:sz w:val="22"/>
        </w:rPr>
        <w:t>3</w:t>
      </w:r>
      <w:r>
        <w:rPr>
          <w:rFonts w:ascii="Arial" w:eastAsia="Arial" w:hAnsi="Arial" w:cs="Arial"/>
          <w:b/>
          <w:color w:val="000000"/>
          <w:sz w:val="22"/>
        </w:rPr>
        <w:t>.3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703056"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jc w:val="center"/>
              <w:rPr>
                <w:rFonts w:ascii="Arial" w:eastAsia="Arial" w:hAnsi="Arial" w:cs="Arial"/>
                <w:color w:val="000000"/>
                <w:sz w:val="22"/>
              </w:rPr>
            </w:pPr>
            <w:r w:rsidRPr="00703056">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Materials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Learning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Place </w:t>
            </w:r>
          </w:p>
        </w:tc>
      </w:tr>
      <w:tr w:rsidR="00E133DF" w:rsidRPr="00703056"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250823" w:rsidRDefault="00E133DF" w:rsidP="00EC66BB">
            <w:pPr>
              <w:numPr>
                <w:ilvl w:val="0"/>
                <w:numId w:val="97"/>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ind w:left="180"/>
              <w:contextualSpacing/>
              <w:rPr>
                <w:rFonts w:ascii="Arial" w:eastAsia="Arial" w:hAnsi="Arial" w:cs="Arial"/>
                <w:color w:val="000000"/>
                <w:sz w:val="22"/>
              </w:rPr>
            </w:pPr>
            <w:r w:rsidRPr="00703056">
              <w:rPr>
                <w:rFonts w:ascii="Arial" w:hAnsi="Arial" w:cs="Arial"/>
                <w:color w:val="000000" w:themeColor="text1"/>
                <w:sz w:val="22"/>
              </w:rPr>
              <w:t>Prepare estimate for wiring material.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pStyle w:val="ListParagraph"/>
              <w:keepNext/>
              <w:keepLines/>
              <w:numPr>
                <w:ilvl w:val="0"/>
                <w:numId w:val="24"/>
              </w:numPr>
              <w:spacing w:line="360" w:lineRule="auto"/>
              <w:ind w:right="270"/>
              <w:rPr>
                <w:rFonts w:ascii="Arial" w:hAnsi="Arial" w:cs="Arial"/>
                <w:color w:val="000000" w:themeColor="text1"/>
                <w:sz w:val="22"/>
              </w:rPr>
            </w:pPr>
            <w:r w:rsidRPr="00703056">
              <w:rPr>
                <w:rFonts w:ascii="Arial" w:hAnsi="Arial" w:cs="Arial"/>
                <w:color w:val="000000" w:themeColor="text1"/>
                <w:sz w:val="22"/>
              </w:rPr>
              <w:t>Develop Basic Drawing</w:t>
            </w:r>
          </w:p>
          <w:p w:rsidR="00E133DF" w:rsidRPr="00703056" w:rsidRDefault="00E133DF" w:rsidP="00EC66BB">
            <w:pPr>
              <w:pStyle w:val="ListParagraph"/>
              <w:keepNext/>
              <w:keepLines/>
              <w:numPr>
                <w:ilvl w:val="0"/>
                <w:numId w:val="24"/>
              </w:numPr>
              <w:spacing w:line="360" w:lineRule="auto"/>
              <w:ind w:right="270"/>
              <w:jc w:val="both"/>
              <w:rPr>
                <w:rFonts w:ascii="Arial" w:hAnsi="Arial" w:cs="Arial"/>
                <w:color w:val="000000" w:themeColor="text1"/>
                <w:sz w:val="22"/>
              </w:rPr>
            </w:pPr>
            <w:r w:rsidRPr="00703056">
              <w:rPr>
                <w:rFonts w:ascii="Arial" w:hAnsi="Arial" w:cs="Arial"/>
                <w:color w:val="000000" w:themeColor="text1"/>
                <w:sz w:val="22"/>
              </w:rPr>
              <w:t>Perform Estimation of Materials</w:t>
            </w:r>
          </w:p>
          <w:p w:rsidR="00E133DF" w:rsidRPr="00703056" w:rsidRDefault="00E133DF" w:rsidP="00EC66BB">
            <w:pPr>
              <w:numPr>
                <w:ilvl w:val="0"/>
                <w:numId w:val="24"/>
              </w:numPr>
              <w:spacing w:line="276" w:lineRule="auto"/>
              <w:contextualSpacing/>
              <w:jc w:val="both"/>
              <w:rPr>
                <w:rFonts w:ascii="Arial" w:eastAsia="Arial" w:hAnsi="Arial" w:cs="Arial"/>
                <w:color w:val="000000"/>
                <w:sz w:val="22"/>
              </w:rPr>
            </w:pPr>
            <w:r w:rsidRPr="00703056">
              <w:rPr>
                <w:rFonts w:ascii="Arial" w:hAnsi="Arial" w:cs="Arial"/>
                <w:color w:val="000000" w:themeColor="text1"/>
                <w:sz w:val="22"/>
              </w:rPr>
              <w:t>Calculate Labor Cost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keepNext/>
              <w:keepLines/>
              <w:spacing w:line="360" w:lineRule="auto"/>
              <w:ind w:right="270"/>
              <w:jc w:val="both"/>
              <w:rPr>
                <w:rFonts w:ascii="Arial" w:eastAsia="Times New Roman" w:hAnsi="Arial" w:cs="Arial"/>
                <w:color w:val="000000" w:themeColor="text1"/>
                <w:sz w:val="22"/>
                <w:lang w:val="en-AU"/>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keepNext/>
              <w:keepLines/>
              <w:numPr>
                <w:ilvl w:val="0"/>
                <w:numId w:val="92"/>
              </w:numPr>
              <w:spacing w:line="360" w:lineRule="auto"/>
              <w:ind w:right="270"/>
              <w:jc w:val="both"/>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 xml:space="preserve">Basic drawing concepts. </w:t>
            </w:r>
          </w:p>
          <w:p w:rsidR="00E133DF" w:rsidRPr="00703056" w:rsidRDefault="00E133DF" w:rsidP="00EC66BB">
            <w:pPr>
              <w:pStyle w:val="ListParagraph"/>
              <w:keepNext/>
              <w:keepLines/>
              <w:numPr>
                <w:ilvl w:val="0"/>
                <w:numId w:val="92"/>
              </w:numPr>
              <w:spacing w:line="360" w:lineRule="auto"/>
              <w:ind w:right="270"/>
              <w:jc w:val="both"/>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Electrical Symbols.</w:t>
            </w:r>
          </w:p>
          <w:p w:rsidR="00E133DF" w:rsidRPr="00703056" w:rsidRDefault="00E133DF" w:rsidP="00EC66BB">
            <w:pPr>
              <w:pStyle w:val="ListParagraph"/>
              <w:keepNext/>
              <w:keepLines/>
              <w:numPr>
                <w:ilvl w:val="0"/>
                <w:numId w:val="92"/>
              </w:numPr>
              <w:spacing w:line="360" w:lineRule="auto"/>
              <w:ind w:right="270"/>
              <w:jc w:val="both"/>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Basic electrical parameters with units</w:t>
            </w:r>
          </w:p>
          <w:p w:rsidR="00E133DF" w:rsidRPr="00703056" w:rsidRDefault="00E133DF" w:rsidP="00EC66BB">
            <w:pPr>
              <w:pStyle w:val="ListParagraph"/>
              <w:keepNext/>
              <w:keepLines/>
              <w:numPr>
                <w:ilvl w:val="0"/>
                <w:numId w:val="92"/>
              </w:numPr>
              <w:spacing w:line="360" w:lineRule="auto"/>
              <w:ind w:right="270"/>
              <w:jc w:val="both"/>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 xml:space="preserve">Basic electrical standard. </w:t>
            </w:r>
          </w:p>
          <w:p w:rsidR="00E133DF" w:rsidRPr="00703056" w:rsidRDefault="00E133DF" w:rsidP="00EC66BB">
            <w:pPr>
              <w:pStyle w:val="ListParagraph"/>
              <w:keepNext/>
              <w:keepLines/>
              <w:numPr>
                <w:ilvl w:val="0"/>
                <w:numId w:val="92"/>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Basic parts of distribution board and its functionality.</w:t>
            </w:r>
          </w:p>
          <w:p w:rsidR="00E133DF" w:rsidRPr="00703056" w:rsidRDefault="00E133DF" w:rsidP="00EC66BB">
            <w:pPr>
              <w:pStyle w:val="ListParagraph"/>
              <w:keepNext/>
              <w:keepLines/>
              <w:numPr>
                <w:ilvl w:val="0"/>
                <w:numId w:val="92"/>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Procedure for estimation.</w:t>
            </w:r>
          </w:p>
          <w:p w:rsidR="00E133DF" w:rsidRPr="00703056" w:rsidRDefault="00E133DF" w:rsidP="005331DD">
            <w:pPr>
              <w:keepNext/>
              <w:keepLines/>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b/>
                <w:color w:val="000000" w:themeColor="text1"/>
                <w:sz w:val="22"/>
                <w:lang w:val="en-AU"/>
              </w:rPr>
              <w:lastRenderedPageBreak/>
              <w:t xml:space="preserve">Practical Task: </w:t>
            </w:r>
            <w:r w:rsidRPr="00703056">
              <w:rPr>
                <w:rFonts w:ascii="Arial" w:eastAsia="Times New Roman" w:hAnsi="Arial" w:cs="Arial"/>
                <w:color w:val="000000" w:themeColor="text1"/>
                <w:sz w:val="22"/>
                <w:lang w:val="en-AU"/>
              </w:rPr>
              <w:t>Prepare estimate for 3 phase installation of two class rooms.</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lastRenderedPageBreak/>
              <w:t>Th-02</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Pr-09</w:t>
            </w:r>
            <w:r w:rsidRPr="00323840">
              <w:rPr>
                <w:rFonts w:ascii="Arial" w:eastAsia="Arial" w:hAnsi="Arial" w:cs="Arial"/>
                <w:b/>
                <w:color w:val="000000"/>
                <w:sz w:val="22"/>
              </w:rPr>
              <w:t>Hrs.</w:t>
            </w:r>
          </w:p>
          <w:p w:rsidR="00E133DF" w:rsidRPr="00703056" w:rsidRDefault="00E133DF" w:rsidP="005331DD">
            <w:pPr>
              <w:spacing w:line="276" w:lineRule="auto"/>
              <w:ind w:left="74" w:hanging="164"/>
              <w:rPr>
                <w:rFonts w:ascii="Arial" w:eastAsia="Arial" w:hAnsi="Arial" w:cs="Arial"/>
                <w:color w:val="000000"/>
                <w:sz w:val="22"/>
              </w:rPr>
            </w:pPr>
            <w:r>
              <w:rPr>
                <w:rFonts w:ascii="Arial" w:eastAsia="Arial" w:hAnsi="Arial" w:cs="Arial"/>
                <w:b/>
                <w:color w:val="000000"/>
                <w:sz w:val="22"/>
              </w:rPr>
              <w:t>Total- 11</w:t>
            </w:r>
            <w:r w:rsidRPr="00323840">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360" w:lineRule="auto"/>
              <w:ind w:left="-16" w:firstLine="16"/>
              <w:rPr>
                <w:rFonts w:ascii="Arial" w:eastAsia="Arial" w:hAnsi="Arial" w:cs="Arial"/>
                <w:bCs/>
                <w:color w:val="000000"/>
                <w:sz w:val="22"/>
              </w:rPr>
            </w:pPr>
            <w:r w:rsidRPr="00703056">
              <w:rPr>
                <w:rFonts w:ascii="Arial" w:eastAsia="Arial" w:hAnsi="Arial" w:cs="Arial"/>
                <w:bCs/>
                <w:color w:val="000000"/>
                <w:sz w:val="22"/>
              </w:rPr>
              <w:t>Drawing board,</w:t>
            </w:r>
          </w:p>
          <w:p w:rsidR="00E133DF" w:rsidRPr="00703056" w:rsidRDefault="00E133DF" w:rsidP="005331DD">
            <w:pPr>
              <w:spacing w:line="360" w:lineRule="auto"/>
              <w:ind w:left="-16" w:firstLine="16"/>
              <w:rPr>
                <w:rFonts w:ascii="Arial" w:eastAsia="Arial" w:hAnsi="Arial" w:cs="Arial"/>
                <w:bCs/>
                <w:color w:val="000000"/>
                <w:sz w:val="22"/>
              </w:rPr>
            </w:pPr>
            <w:r w:rsidRPr="00703056">
              <w:rPr>
                <w:rFonts w:ascii="Arial" w:eastAsia="Arial" w:hAnsi="Arial" w:cs="Arial"/>
                <w:bCs/>
                <w:color w:val="000000"/>
                <w:sz w:val="22"/>
              </w:rPr>
              <w:t>Drawing Sheet, Drawing tools,</w:t>
            </w:r>
          </w:p>
          <w:p w:rsidR="00E133DF" w:rsidRPr="00703056" w:rsidRDefault="00E133DF" w:rsidP="005331DD">
            <w:pPr>
              <w:spacing w:line="360" w:lineRule="auto"/>
              <w:ind w:left="-16" w:firstLine="16"/>
              <w:rPr>
                <w:rFonts w:ascii="Arial" w:eastAsia="Arial" w:hAnsi="Arial" w:cs="Arial"/>
                <w:bCs/>
                <w:color w:val="000000"/>
                <w:sz w:val="22"/>
              </w:rPr>
            </w:pPr>
            <w:r w:rsidRPr="00703056">
              <w:rPr>
                <w:rFonts w:ascii="Arial" w:eastAsia="Arial" w:hAnsi="Arial" w:cs="Arial"/>
                <w:bCs/>
                <w:color w:val="000000"/>
                <w:sz w:val="22"/>
              </w:rPr>
              <w:t>Note book</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ind w:left="2"/>
              <w:rPr>
                <w:rFonts w:ascii="Arial" w:eastAsia="Arial" w:hAnsi="Arial" w:cs="Arial"/>
                <w:bCs/>
                <w:color w:val="000000"/>
                <w:sz w:val="22"/>
              </w:rPr>
            </w:pPr>
            <w:r w:rsidRPr="00703056">
              <w:rPr>
                <w:rFonts w:ascii="Arial" w:eastAsia="Arial" w:hAnsi="Arial" w:cs="Arial"/>
                <w:bCs/>
                <w:color w:val="000000"/>
                <w:sz w:val="22"/>
              </w:rPr>
              <w:t>Class Room and workshop</w:t>
            </w:r>
          </w:p>
          <w:p w:rsidR="00E133DF" w:rsidRPr="00703056" w:rsidRDefault="00E133DF" w:rsidP="005331DD">
            <w:pPr>
              <w:rPr>
                <w:rFonts w:ascii="Arial" w:eastAsia="Arial" w:hAnsi="Arial" w:cs="Arial"/>
                <w:b/>
                <w:color w:val="000000"/>
                <w:sz w:val="22"/>
              </w:rPr>
            </w:pPr>
          </w:p>
        </w:tc>
      </w:tr>
      <w:tr w:rsidR="00E133DF" w:rsidRPr="00703056"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spacing w:after="245" w:line="243" w:lineRule="auto"/>
              <w:contextualSpacing/>
              <w:jc w:val="both"/>
              <w:rPr>
                <w:rFonts w:ascii="Arial" w:eastAsia="Arial" w:hAnsi="Arial" w:cs="Arial"/>
                <w:color w:val="000000"/>
                <w:sz w:val="22"/>
              </w:rPr>
            </w:pPr>
          </w:p>
          <w:p w:rsidR="00E133DF" w:rsidRPr="00250823" w:rsidRDefault="00E133DF" w:rsidP="00EC66BB">
            <w:pPr>
              <w:numPr>
                <w:ilvl w:val="0"/>
                <w:numId w:val="97"/>
              </w:numPr>
              <w:spacing w:after="245" w:line="243" w:lineRule="auto"/>
              <w:contextualSpacing/>
              <w:jc w:val="both"/>
              <w:rPr>
                <w:rFonts w:ascii="Arial" w:eastAsia="Arial" w:hAnsi="Arial" w:cs="Arial"/>
                <w:color w:val="000000"/>
                <w:sz w:val="22"/>
              </w:rPr>
            </w:pPr>
          </w:p>
          <w:p w:rsidR="00E133DF" w:rsidRPr="00703056" w:rsidRDefault="00E133DF" w:rsidP="005331DD">
            <w:pPr>
              <w:spacing w:after="245" w:line="243" w:lineRule="auto"/>
              <w:ind w:left="180"/>
              <w:contextualSpacing/>
              <w:jc w:val="both"/>
              <w:rPr>
                <w:rFonts w:ascii="Arial" w:eastAsia="Arial" w:hAnsi="Arial" w:cs="Arial"/>
                <w:color w:val="000000"/>
                <w:sz w:val="22"/>
              </w:rPr>
            </w:pPr>
            <w:r w:rsidRPr="00703056">
              <w:rPr>
                <w:rFonts w:ascii="Arial" w:eastAsia="Times New Roman" w:hAnsi="Arial" w:cs="Arial"/>
                <w:noProof/>
                <w:color w:val="000000" w:themeColor="text1"/>
                <w:sz w:val="22"/>
              </w:rPr>
              <w:t>Prepare Distribution Board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p>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Select Distribution board w.r.t. size, current rating, voltage, No. of C.Bs and phases.</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Select Main Incoming Residual Current Circuit Breaker (RCCB) having minimum sensitivity.</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Select outgoing Miniature Circuit Breaker (MCB) according to load.</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Provide space for future MCB.</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lastRenderedPageBreak/>
              <w:t>Select Voltmeter, ampere meter and indicator according to load and phases.</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Select wire according to load and for wiring in DB.</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Make neutral common for all load.</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Connect accessories according to the circuit diagram.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360" w:lineRule="auto"/>
              <w:ind w:left="254" w:hanging="254"/>
              <w:rPr>
                <w:rFonts w:ascii="Arial" w:eastAsia="Arial" w:hAnsi="Arial" w:cs="Arial"/>
                <w:bCs/>
                <w:iCs/>
                <w:color w:val="000000"/>
                <w:sz w:val="22"/>
              </w:rPr>
            </w:pPr>
          </w:p>
          <w:p w:rsidR="00E133DF" w:rsidRPr="00703056" w:rsidRDefault="00E133DF" w:rsidP="005331DD">
            <w:pPr>
              <w:pStyle w:val="Default"/>
              <w:spacing w:line="360" w:lineRule="auto"/>
              <w:ind w:right="270"/>
              <w:rPr>
                <w:rFonts w:ascii="Arial" w:hAnsi="Arial" w:cs="Arial"/>
                <w:color w:val="000000" w:themeColor="text1"/>
                <w:sz w:val="22"/>
                <w:szCs w:val="22"/>
              </w:rPr>
            </w:pPr>
            <w:r w:rsidRPr="00703056">
              <w:rPr>
                <w:rFonts w:ascii="Arial" w:eastAsia="Times New Roman" w:hAnsi="Arial" w:cs="Arial"/>
                <w:sz w:val="22"/>
                <w:szCs w:val="22"/>
              </w:rPr>
              <w:t>The trainees must be able to understand</w:t>
            </w:r>
            <w:r w:rsidRPr="00703056">
              <w:rPr>
                <w:rFonts w:ascii="Arial" w:eastAsia="Times New Roman" w:hAnsi="Arial" w:cs="Arial"/>
                <w:b/>
                <w:sz w:val="22"/>
                <w:szCs w:val="22"/>
              </w:rPr>
              <w:t>:</w:t>
            </w:r>
          </w:p>
          <w:p w:rsidR="00E133DF" w:rsidRPr="00703056" w:rsidRDefault="00E133DF" w:rsidP="00EC66BB">
            <w:pPr>
              <w:pStyle w:val="Default"/>
              <w:numPr>
                <w:ilvl w:val="0"/>
                <w:numId w:val="88"/>
              </w:numPr>
              <w:spacing w:line="360" w:lineRule="auto"/>
              <w:ind w:right="270"/>
              <w:rPr>
                <w:rFonts w:ascii="Arial" w:hAnsi="Arial" w:cs="Arial"/>
                <w:color w:val="000000" w:themeColor="text1"/>
                <w:sz w:val="22"/>
                <w:szCs w:val="22"/>
              </w:rPr>
            </w:pPr>
            <w:r w:rsidRPr="00703056">
              <w:rPr>
                <w:rFonts w:ascii="Arial" w:hAnsi="Arial" w:cs="Arial"/>
                <w:color w:val="000000" w:themeColor="text1"/>
                <w:sz w:val="22"/>
                <w:szCs w:val="22"/>
              </w:rPr>
              <w:t xml:space="preserve"> D.B. w.r.t. size, current rating, voltage, No. of C.Bs and phases etc. </w:t>
            </w:r>
          </w:p>
          <w:p w:rsidR="00E133DF" w:rsidRPr="00703056" w:rsidRDefault="00E133DF" w:rsidP="00EC66BB">
            <w:pPr>
              <w:pStyle w:val="ListParagraph"/>
              <w:numPr>
                <w:ilvl w:val="0"/>
                <w:numId w:val="88"/>
              </w:numPr>
              <w:spacing w:line="360" w:lineRule="auto"/>
              <w:ind w:right="270"/>
              <w:jc w:val="both"/>
              <w:rPr>
                <w:rFonts w:ascii="Arial" w:eastAsia="Arial" w:hAnsi="Arial" w:cs="Arial"/>
                <w:b/>
                <w:bCs/>
                <w:color w:val="000000"/>
                <w:sz w:val="22"/>
              </w:rPr>
            </w:pPr>
            <w:r w:rsidRPr="00703056">
              <w:rPr>
                <w:rFonts w:ascii="Arial" w:eastAsia="Arial" w:hAnsi="Arial" w:cs="Arial"/>
                <w:color w:val="000000"/>
                <w:sz w:val="22"/>
              </w:rPr>
              <w:t>Circuit Breaker</w:t>
            </w:r>
          </w:p>
          <w:p w:rsidR="00E133DF" w:rsidRPr="00703056" w:rsidRDefault="00E133DF" w:rsidP="00EC66BB">
            <w:pPr>
              <w:pStyle w:val="ListParagraph"/>
              <w:numPr>
                <w:ilvl w:val="0"/>
                <w:numId w:val="88"/>
              </w:numPr>
              <w:spacing w:line="360" w:lineRule="auto"/>
              <w:ind w:right="270"/>
              <w:jc w:val="both"/>
              <w:rPr>
                <w:rFonts w:ascii="Arial" w:eastAsia="Arial" w:hAnsi="Arial" w:cs="Arial"/>
                <w:b/>
                <w:bCs/>
                <w:color w:val="000000"/>
                <w:sz w:val="22"/>
              </w:rPr>
            </w:pPr>
            <w:r w:rsidRPr="00703056">
              <w:rPr>
                <w:rFonts w:ascii="Arial" w:eastAsia="Arial" w:hAnsi="Arial" w:cs="Arial"/>
                <w:color w:val="000000"/>
                <w:sz w:val="22"/>
              </w:rPr>
              <w:t>Various types of Circuit Breaker</w:t>
            </w:r>
          </w:p>
          <w:p w:rsidR="00E133DF" w:rsidRPr="00703056" w:rsidRDefault="00E133DF" w:rsidP="00EC66BB">
            <w:pPr>
              <w:pStyle w:val="ListParagraph"/>
              <w:numPr>
                <w:ilvl w:val="0"/>
                <w:numId w:val="88"/>
              </w:numPr>
              <w:spacing w:line="360" w:lineRule="auto"/>
              <w:ind w:right="270"/>
              <w:jc w:val="both"/>
              <w:rPr>
                <w:rFonts w:ascii="Arial" w:eastAsia="Arial" w:hAnsi="Arial" w:cs="Arial"/>
                <w:bCs/>
                <w:color w:val="000000"/>
                <w:sz w:val="22"/>
              </w:rPr>
            </w:pPr>
            <w:r w:rsidRPr="00703056">
              <w:rPr>
                <w:rFonts w:ascii="Arial" w:eastAsia="Arial" w:hAnsi="Arial" w:cs="Arial"/>
                <w:bCs/>
                <w:color w:val="000000"/>
                <w:sz w:val="22"/>
              </w:rPr>
              <w:t>Fuse and its types.</w:t>
            </w:r>
          </w:p>
          <w:p w:rsidR="00E133DF" w:rsidRPr="00703056" w:rsidRDefault="00E133DF" w:rsidP="00EC66BB">
            <w:pPr>
              <w:pStyle w:val="ListParagraph"/>
              <w:numPr>
                <w:ilvl w:val="0"/>
                <w:numId w:val="88"/>
              </w:numPr>
              <w:spacing w:line="360" w:lineRule="auto"/>
              <w:ind w:right="270"/>
              <w:jc w:val="both"/>
              <w:rPr>
                <w:rFonts w:ascii="Arial" w:eastAsia="Arial" w:hAnsi="Arial" w:cs="Arial"/>
                <w:bCs/>
                <w:color w:val="000000"/>
                <w:sz w:val="22"/>
              </w:rPr>
            </w:pPr>
            <w:r w:rsidRPr="00703056">
              <w:rPr>
                <w:rFonts w:ascii="Arial" w:eastAsia="Arial" w:hAnsi="Arial" w:cs="Arial"/>
                <w:bCs/>
                <w:color w:val="000000"/>
                <w:sz w:val="22"/>
              </w:rPr>
              <w:t>Residual current</w:t>
            </w:r>
          </w:p>
          <w:p w:rsidR="00E133DF" w:rsidRPr="00703056" w:rsidRDefault="00E133DF" w:rsidP="00EC66BB">
            <w:pPr>
              <w:pStyle w:val="ListParagraph"/>
              <w:numPr>
                <w:ilvl w:val="0"/>
                <w:numId w:val="88"/>
              </w:numPr>
              <w:spacing w:line="360" w:lineRule="auto"/>
              <w:ind w:right="270"/>
              <w:jc w:val="both"/>
              <w:rPr>
                <w:rFonts w:ascii="Arial" w:eastAsia="Arial" w:hAnsi="Arial" w:cs="Arial"/>
                <w:bCs/>
                <w:color w:val="000000"/>
                <w:sz w:val="22"/>
              </w:rPr>
            </w:pPr>
            <w:r w:rsidRPr="00703056">
              <w:rPr>
                <w:rFonts w:ascii="Arial" w:eastAsia="Arial" w:hAnsi="Arial" w:cs="Arial"/>
                <w:bCs/>
                <w:color w:val="000000"/>
                <w:sz w:val="22"/>
              </w:rPr>
              <w:t>Sensitivity.</w:t>
            </w:r>
          </w:p>
          <w:p w:rsidR="00E133DF" w:rsidRPr="00703056" w:rsidRDefault="00E133DF" w:rsidP="005331DD">
            <w:pPr>
              <w:spacing w:line="360" w:lineRule="auto"/>
              <w:ind w:right="270"/>
              <w:jc w:val="both"/>
              <w:rPr>
                <w:rFonts w:ascii="Arial" w:eastAsia="Arial" w:hAnsi="Arial" w:cs="Arial"/>
                <w:bCs/>
                <w:color w:val="000000"/>
                <w:sz w:val="22"/>
              </w:rPr>
            </w:pPr>
            <w:r w:rsidRPr="00703056">
              <w:rPr>
                <w:rFonts w:ascii="Arial" w:eastAsia="Times New Roman" w:hAnsi="Arial" w:cs="Arial"/>
                <w:b/>
                <w:color w:val="000000" w:themeColor="text1"/>
                <w:sz w:val="22"/>
                <w:lang w:val="en-AU"/>
              </w:rPr>
              <w:t xml:space="preserve">Practical Task: </w:t>
            </w:r>
            <w:r w:rsidRPr="00703056">
              <w:rPr>
                <w:rFonts w:ascii="Arial" w:eastAsia="Times New Roman" w:hAnsi="Arial" w:cs="Arial"/>
                <w:color w:val="000000" w:themeColor="text1"/>
                <w:sz w:val="22"/>
                <w:lang w:val="en-AU"/>
              </w:rPr>
              <w:t>Prepare and Install a distribution board.</w:t>
            </w:r>
          </w:p>
          <w:p w:rsidR="00E133DF" w:rsidRPr="00703056" w:rsidRDefault="00E133DF" w:rsidP="005331DD">
            <w:pPr>
              <w:spacing w:line="360" w:lineRule="auto"/>
              <w:ind w:left="360" w:right="270"/>
              <w:jc w:val="both"/>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Th-2</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Pr-09</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Total- 11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after="136"/>
              <w:ind w:hanging="16"/>
              <w:rPr>
                <w:rFonts w:ascii="Arial" w:eastAsia="Arial" w:hAnsi="Arial" w:cs="Arial"/>
                <w:bCs/>
                <w:color w:val="000000"/>
                <w:sz w:val="22"/>
              </w:rPr>
            </w:pPr>
            <w:r w:rsidRPr="00703056">
              <w:rPr>
                <w:rFonts w:ascii="Arial" w:eastAsia="Arial" w:hAnsi="Arial" w:cs="Arial"/>
                <w:bCs/>
                <w:color w:val="000000"/>
                <w:sz w:val="22"/>
              </w:rPr>
              <w:t xml:space="preserve">Distribution board, Electrical accessories, Plier, Screw driver set,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spacing w:after="136"/>
              <w:ind w:left="2"/>
              <w:rPr>
                <w:rFonts w:ascii="Arial" w:eastAsia="Arial" w:hAnsi="Arial" w:cs="Arial"/>
                <w:b/>
                <w:color w:val="000000"/>
                <w:sz w:val="22"/>
              </w:rPr>
            </w:pPr>
            <w:r w:rsidRPr="00703056">
              <w:rPr>
                <w:rFonts w:ascii="Arial" w:eastAsia="Arial" w:hAnsi="Arial" w:cs="Arial"/>
                <w:bCs/>
                <w:color w:val="000000"/>
                <w:sz w:val="22"/>
              </w:rPr>
              <w:t>Class Room and workshop</w:t>
            </w: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250823" w:rsidRDefault="00E133DF" w:rsidP="00EC66BB">
            <w:pPr>
              <w:numPr>
                <w:ilvl w:val="0"/>
                <w:numId w:val="97"/>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ind w:left="180"/>
              <w:contextualSpacing/>
              <w:rPr>
                <w:rFonts w:ascii="Arial" w:eastAsia="Arial" w:hAnsi="Arial" w:cs="Arial"/>
                <w:color w:val="000000"/>
                <w:sz w:val="22"/>
              </w:rPr>
            </w:pPr>
            <w:r w:rsidRPr="00703056">
              <w:rPr>
                <w:rFonts w:ascii="Arial" w:eastAsia="Times New Roman" w:hAnsi="Arial" w:cs="Arial"/>
                <w:color w:val="000000" w:themeColor="text1"/>
                <w:sz w:val="22"/>
              </w:rPr>
              <w:t>Install Distribution Board and wiring</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jc w:val="both"/>
              <w:rPr>
                <w:rFonts w:ascii="Arial" w:eastAsia="Arial" w:hAnsi="Arial" w:cs="Arial"/>
                <w:color w:val="000000"/>
                <w:sz w:val="22"/>
              </w:rPr>
            </w:pPr>
            <w:r w:rsidRPr="00703056">
              <w:rPr>
                <w:rFonts w:ascii="Arial" w:eastAsia="Arial" w:hAnsi="Arial" w:cs="Arial"/>
                <w:b/>
                <w:color w:val="000000"/>
                <w:sz w:val="22"/>
              </w:rPr>
              <w:t xml:space="preserve">Trainee must be able to: </w:t>
            </w:r>
          </w:p>
          <w:p w:rsidR="00E133DF" w:rsidRPr="00703056" w:rsidRDefault="00E133DF" w:rsidP="00EC66BB">
            <w:pPr>
              <w:pStyle w:val="ListParagraph"/>
              <w:numPr>
                <w:ilvl w:val="0"/>
                <w:numId w:val="93"/>
              </w:numPr>
              <w:spacing w:line="360" w:lineRule="auto"/>
              <w:ind w:right="270"/>
              <w:jc w:val="both"/>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Fix the distribution board.</w:t>
            </w:r>
          </w:p>
          <w:p w:rsidR="00E133DF" w:rsidRPr="00703056" w:rsidRDefault="00E133DF" w:rsidP="00EC66BB">
            <w:pPr>
              <w:pStyle w:val="ListParagraph"/>
              <w:numPr>
                <w:ilvl w:val="0"/>
                <w:numId w:val="93"/>
              </w:numPr>
              <w:spacing w:line="360" w:lineRule="auto"/>
              <w:ind w:right="270"/>
              <w:jc w:val="both"/>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Take wire from DB to load without joint.</w:t>
            </w:r>
          </w:p>
          <w:p w:rsidR="00E133DF" w:rsidRPr="00703056" w:rsidRDefault="00E133DF" w:rsidP="00EC66BB">
            <w:pPr>
              <w:pStyle w:val="ListParagraph"/>
              <w:numPr>
                <w:ilvl w:val="0"/>
                <w:numId w:val="93"/>
              </w:numPr>
              <w:spacing w:line="360" w:lineRule="auto"/>
              <w:jc w:val="both"/>
              <w:rPr>
                <w:rFonts w:ascii="Arial" w:eastAsia="Arial" w:hAnsi="Arial" w:cs="Arial"/>
                <w:color w:val="000000"/>
                <w:sz w:val="22"/>
              </w:rPr>
            </w:pPr>
            <w:r w:rsidRPr="00703056">
              <w:rPr>
                <w:rFonts w:ascii="Arial" w:eastAsia="Times New Roman" w:hAnsi="Arial" w:cs="Arial"/>
                <w:bCs/>
                <w:color w:val="000000" w:themeColor="text1"/>
                <w:sz w:val="22"/>
              </w:rPr>
              <w:t>Distribute load equally on all phases.</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rPr>
                <w:rFonts w:ascii="Arial" w:eastAsia="Arial" w:hAnsi="Arial" w:cs="Arial"/>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numPr>
                <w:ilvl w:val="0"/>
                <w:numId w:val="94"/>
              </w:numPr>
              <w:rPr>
                <w:rFonts w:ascii="Arial" w:eastAsia="Arial" w:hAnsi="Arial" w:cs="Arial"/>
                <w:color w:val="000000"/>
                <w:sz w:val="22"/>
              </w:rPr>
            </w:pPr>
            <w:r w:rsidRPr="00703056">
              <w:rPr>
                <w:rFonts w:ascii="Arial" w:eastAsia="Times New Roman" w:hAnsi="Arial" w:cs="Arial"/>
                <w:color w:val="000000" w:themeColor="text1"/>
                <w:sz w:val="22"/>
              </w:rPr>
              <w:t>Testing procedures</w:t>
            </w:r>
          </w:p>
          <w:p w:rsidR="00E133DF" w:rsidRPr="00703056" w:rsidRDefault="00E133DF" w:rsidP="00EC66BB">
            <w:pPr>
              <w:pStyle w:val="ListParagraph"/>
              <w:numPr>
                <w:ilvl w:val="0"/>
                <w:numId w:val="94"/>
              </w:numPr>
              <w:rPr>
                <w:rFonts w:ascii="Arial" w:eastAsia="Arial" w:hAnsi="Arial" w:cs="Arial"/>
                <w:color w:val="000000"/>
                <w:sz w:val="22"/>
              </w:rPr>
            </w:pPr>
            <w:r w:rsidRPr="00703056">
              <w:rPr>
                <w:rFonts w:ascii="Arial" w:eastAsia="Times New Roman" w:hAnsi="Arial" w:cs="Arial"/>
                <w:color w:val="000000" w:themeColor="text1"/>
                <w:sz w:val="22"/>
              </w:rPr>
              <w:t xml:space="preserve">Installation procedure </w:t>
            </w:r>
          </w:p>
          <w:p w:rsidR="00E133DF" w:rsidRPr="00703056" w:rsidRDefault="00E133DF" w:rsidP="005331DD">
            <w:pPr>
              <w:pStyle w:val="Normal2"/>
              <w:spacing w:before="0" w:after="0" w:line="240" w:lineRule="auto"/>
              <w:jc w:val="both"/>
              <w:rPr>
                <w:rFonts w:eastAsia="Arial" w:cs="Arial"/>
                <w:color w:val="000000"/>
              </w:rPr>
            </w:pPr>
            <w:r w:rsidRPr="00703056">
              <w:rPr>
                <w:rFonts w:cs="Arial"/>
                <w:b/>
              </w:rPr>
              <w:t>Practical</w:t>
            </w:r>
            <w:r w:rsidRPr="00703056">
              <w:rPr>
                <w:rFonts w:cs="Arial"/>
                <w:b/>
                <w:vertAlign w:val="subscript"/>
              </w:rPr>
              <w:t xml:space="preserve"> </w:t>
            </w:r>
            <w:r w:rsidRPr="00703056">
              <w:rPr>
                <w:rFonts w:cs="Arial"/>
                <w:b/>
              </w:rPr>
              <w:t>Task</w:t>
            </w:r>
            <w:r w:rsidRPr="00703056">
              <w:rPr>
                <w:rFonts w:cs="Arial"/>
                <w:b/>
                <w:vertAlign w:val="subscript"/>
              </w:rPr>
              <w:t>:</w:t>
            </w:r>
            <w:r w:rsidRPr="00703056">
              <w:rPr>
                <w:rFonts w:cs="Arial"/>
                <w:vertAlign w:val="subscript"/>
              </w:rPr>
              <w:t xml:space="preserve"> </w:t>
            </w:r>
            <w:r w:rsidRPr="00703056">
              <w:rPr>
                <w:rFonts w:cs="Arial"/>
              </w:rPr>
              <w:t>Wind</w:t>
            </w:r>
            <w:r w:rsidRPr="00703056">
              <w:rPr>
                <w:rFonts w:cs="Arial"/>
                <w:vertAlign w:val="subscript"/>
              </w:rPr>
              <w:t xml:space="preserve">, </w:t>
            </w:r>
            <w:r>
              <w:rPr>
                <w:rFonts w:eastAsia="Arial" w:cs="Arial"/>
                <w:color w:val="000000"/>
              </w:rPr>
              <w:t xml:space="preserve">test, </w:t>
            </w:r>
            <w:r w:rsidRPr="00703056">
              <w:rPr>
                <w:rFonts w:eastAsia="Arial" w:cs="Arial"/>
                <w:color w:val="000000"/>
              </w:rPr>
              <w:t>install and connect a 3 phase distribution board with input sup</w:t>
            </w:r>
            <w:r>
              <w:rPr>
                <w:rFonts w:eastAsia="Arial" w:cs="Arial"/>
                <w:color w:val="000000"/>
              </w:rPr>
              <w:t>p</w:t>
            </w:r>
            <w:r w:rsidRPr="00703056">
              <w:rPr>
                <w:rFonts w:eastAsia="Arial" w:cs="Arial"/>
                <w:color w:val="000000"/>
              </w:rPr>
              <w:t>ly.</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Th-2</w:t>
            </w:r>
            <w:r w:rsidRPr="00323840">
              <w:rPr>
                <w:rFonts w:ascii="Arial" w:eastAsia="Arial" w:hAnsi="Arial" w:cs="Arial"/>
                <w:b/>
                <w:color w:val="000000"/>
                <w:sz w:val="22"/>
              </w:rPr>
              <w:t>Hrs.</w:t>
            </w:r>
          </w:p>
          <w:p w:rsidR="00E133DF" w:rsidRPr="00323840" w:rsidRDefault="00E133DF" w:rsidP="005331DD">
            <w:pPr>
              <w:spacing w:line="276" w:lineRule="auto"/>
              <w:ind w:left="74" w:hanging="164"/>
              <w:rPr>
                <w:rFonts w:ascii="Arial" w:eastAsia="Arial" w:hAnsi="Arial" w:cs="Arial"/>
                <w:b/>
                <w:color w:val="000000"/>
                <w:sz w:val="22"/>
              </w:rPr>
            </w:pPr>
            <w:r>
              <w:rPr>
                <w:rFonts w:ascii="Arial" w:eastAsia="Arial" w:hAnsi="Arial" w:cs="Arial"/>
                <w:b/>
                <w:color w:val="000000"/>
                <w:sz w:val="22"/>
              </w:rPr>
              <w:t>Pr-09</w:t>
            </w:r>
            <w:r w:rsidRPr="00323840">
              <w:rPr>
                <w:rFonts w:ascii="Arial" w:eastAsia="Arial" w:hAnsi="Arial" w:cs="Arial"/>
                <w:b/>
                <w:color w:val="000000"/>
                <w:sz w:val="22"/>
              </w:rPr>
              <w:t>Hrs.</w:t>
            </w:r>
          </w:p>
          <w:p w:rsidR="00E133DF" w:rsidRPr="00703056" w:rsidRDefault="00E133DF" w:rsidP="005331DD">
            <w:pPr>
              <w:spacing w:line="276" w:lineRule="auto"/>
              <w:ind w:left="74" w:hanging="164"/>
              <w:rPr>
                <w:rFonts w:ascii="Arial" w:eastAsia="Arial" w:hAnsi="Arial" w:cs="Arial"/>
                <w:color w:val="000000"/>
                <w:sz w:val="22"/>
              </w:rPr>
            </w:pPr>
            <w:r>
              <w:rPr>
                <w:rFonts w:ascii="Arial" w:eastAsia="Arial" w:hAnsi="Arial" w:cs="Arial"/>
                <w:b/>
                <w:color w:val="000000"/>
                <w:sz w:val="22"/>
              </w:rPr>
              <w:t xml:space="preserve">Total- 11 </w:t>
            </w:r>
            <w:r w:rsidRPr="00323840">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rPr>
                <w:rFonts w:ascii="Arial" w:eastAsia="Arial" w:hAnsi="Arial" w:cs="Arial"/>
                <w:color w:val="000000"/>
                <w:sz w:val="22"/>
              </w:rPr>
            </w:pPr>
            <w:r w:rsidRPr="00703056">
              <w:rPr>
                <w:rFonts w:ascii="Arial" w:eastAsia="Arial" w:hAnsi="Arial" w:cs="Arial"/>
                <w:color w:val="000000"/>
                <w:sz w:val="22"/>
              </w:rPr>
              <w:t>Plier, Screw driver set, insulation tape, Multi meter.</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Cs/>
                <w:color w:val="000000"/>
                <w:sz w:val="22"/>
              </w:rPr>
              <w:t>Class Room and workshop</w:t>
            </w:r>
          </w:p>
        </w:tc>
      </w:tr>
    </w:tbl>
    <w:p w:rsidR="00E133DF" w:rsidRPr="00703056" w:rsidRDefault="00E133DF" w:rsidP="00E133DF">
      <w:pPr>
        <w:spacing w:after="160" w:line="259" w:lineRule="auto"/>
        <w:rPr>
          <w:rFonts w:ascii="Arial" w:eastAsia="Arial" w:hAnsi="Arial" w:cs="Arial"/>
          <w:b/>
          <w:color w:val="000000"/>
          <w:sz w:val="22"/>
        </w:rPr>
      </w:pPr>
      <w:r w:rsidRPr="00703056">
        <w:rPr>
          <w:rFonts w:ascii="Arial" w:eastAsia="Arial" w:hAnsi="Arial" w:cs="Arial"/>
          <w:b/>
          <w:color w:val="000000"/>
          <w:sz w:val="22"/>
        </w:rPr>
        <w:br w:type="page"/>
      </w:r>
    </w:p>
    <w:p w:rsidR="00E133DF" w:rsidRPr="004477A2" w:rsidRDefault="00E133DF" w:rsidP="00E133DF">
      <w:pPr>
        <w:pStyle w:val="Heading3"/>
      </w:pPr>
      <w:bookmarkStart w:id="198" w:name="_Toc5928155"/>
      <w:bookmarkStart w:id="199" w:name="_Toc11027944"/>
      <w:bookmarkStart w:id="200" w:name="_Toc27869543"/>
      <w:bookmarkStart w:id="201" w:name="_Toc34889323"/>
      <w:bookmarkStart w:id="202" w:name="_Toc111625855"/>
      <w:r w:rsidRPr="004477A2">
        <w:lastRenderedPageBreak/>
        <w:t>Install Three Phase Electrical Wiring</w:t>
      </w:r>
      <w:bookmarkEnd w:id="198"/>
      <w:bookmarkEnd w:id="199"/>
      <w:bookmarkEnd w:id="200"/>
      <w:bookmarkEnd w:id="201"/>
      <w:bookmarkEnd w:id="202"/>
    </w:p>
    <w:p w:rsidR="00E133DF" w:rsidRPr="00703056" w:rsidRDefault="00E133DF" w:rsidP="00E133DF">
      <w:pPr>
        <w:autoSpaceDE w:val="0"/>
        <w:autoSpaceDN w:val="0"/>
        <w:adjustRightInd w:val="0"/>
        <w:spacing w:after="240" w:line="360" w:lineRule="auto"/>
        <w:ind w:right="270"/>
        <w:jc w:val="both"/>
        <w:rPr>
          <w:rFonts w:ascii="Arial" w:eastAsia="Times New Roman" w:hAnsi="Arial" w:cs="Arial"/>
          <w:color w:val="000000" w:themeColor="text1"/>
          <w:sz w:val="22"/>
        </w:rPr>
      </w:pPr>
      <w:r w:rsidRPr="00703056">
        <w:rPr>
          <w:rFonts w:ascii="Arial" w:eastAsia="Arial" w:hAnsi="Arial" w:cs="Arial"/>
          <w:b/>
          <w:color w:val="000000"/>
          <w:sz w:val="22"/>
          <w:lang w:val="pt-PT"/>
        </w:rPr>
        <w:t xml:space="preserve">Objective: </w:t>
      </w:r>
      <w:r w:rsidRPr="00703056">
        <w:rPr>
          <w:rFonts w:ascii="Arial" w:eastAsia="Calibri" w:hAnsi="Arial" w:cs="Arial"/>
          <w:sz w:val="22"/>
          <w:lang w:val="en-GB"/>
        </w:rPr>
        <w:t xml:space="preserve">This module covers the knowledge and  skills required to </w:t>
      </w:r>
      <w:r w:rsidRPr="00703056">
        <w:rPr>
          <w:rFonts w:ascii="Arial" w:eastAsia="Times New Roman" w:hAnsi="Arial" w:cs="Arial"/>
          <w:bCs/>
          <w:color w:val="000000" w:themeColor="text1"/>
          <w:sz w:val="22"/>
        </w:rPr>
        <w:t>Make and Install 3 phase electrical wiring.  After completion of this module the trainee will be able to make and install three-phase motor connection ON/OFF by CAM Switch, Make and Install 3 phase motor connection reversing by CAM Switch, Make and Install 3 phase motor connection ON/OFF by Magnetic Contactor and Make and Install 3 phase motor connection ON/OFF by Magnetic Contactor.</w:t>
      </w:r>
    </w:p>
    <w:p w:rsidR="00E133DF" w:rsidRPr="00703056" w:rsidRDefault="00E133DF" w:rsidP="00E133DF">
      <w:pPr>
        <w:spacing w:before="240" w:line="360" w:lineRule="auto"/>
        <w:ind w:left="1260" w:hanging="1260"/>
        <w:jc w:val="both"/>
        <w:rPr>
          <w:rFonts w:ascii="Arial" w:eastAsia="Arial" w:hAnsi="Arial" w:cs="Arial"/>
          <w:color w:val="000000"/>
          <w:sz w:val="22"/>
        </w:rPr>
      </w:pPr>
      <w:r w:rsidRPr="00703056">
        <w:rPr>
          <w:rFonts w:ascii="Arial" w:eastAsia="Arial" w:hAnsi="Arial" w:cs="Arial"/>
          <w:b/>
          <w:color w:val="000000"/>
          <w:sz w:val="22"/>
        </w:rPr>
        <w:t>Duration: 30Hours</w:t>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b/>
          <w:color w:val="000000"/>
          <w:sz w:val="22"/>
        </w:rPr>
        <w:t>Theory: 06 Hours</w:t>
      </w:r>
      <w:r w:rsidRPr="00703056">
        <w:rPr>
          <w:rFonts w:ascii="Arial" w:eastAsia="Arial" w:hAnsi="Arial" w:cs="Arial"/>
          <w:b/>
          <w:color w:val="000000"/>
          <w:sz w:val="22"/>
        </w:rPr>
        <w:tab/>
      </w:r>
      <w:r w:rsidRPr="00703056">
        <w:rPr>
          <w:rFonts w:ascii="Arial" w:eastAsia="Arial" w:hAnsi="Arial" w:cs="Arial"/>
          <w:b/>
          <w:color w:val="000000"/>
          <w:sz w:val="22"/>
        </w:rPr>
        <w:tab/>
      </w:r>
      <w:r w:rsidRPr="00703056">
        <w:rPr>
          <w:rFonts w:ascii="Arial" w:eastAsia="Arial" w:hAnsi="Arial" w:cs="Arial"/>
          <w:b/>
          <w:color w:val="000000"/>
          <w:sz w:val="22"/>
        </w:rPr>
        <w:tab/>
        <w:t>Practice: 24 Hours</w:t>
      </w:r>
      <w:r w:rsidRPr="00703056">
        <w:rPr>
          <w:rFonts w:ascii="Arial" w:eastAsia="Arial" w:hAnsi="Arial" w:cs="Arial"/>
          <w:b/>
          <w:color w:val="000000"/>
          <w:sz w:val="22"/>
        </w:rPr>
        <w:tab/>
      </w:r>
      <w:r w:rsidRPr="00703056">
        <w:rPr>
          <w:rFonts w:ascii="Arial" w:eastAsia="Arial" w:hAnsi="Arial" w:cs="Arial"/>
          <w:b/>
          <w:color w:val="000000"/>
          <w:sz w:val="22"/>
        </w:rPr>
        <w:tab/>
      </w:r>
      <w:r w:rsidRPr="00703056">
        <w:rPr>
          <w:rFonts w:ascii="Arial" w:eastAsia="Arial" w:hAnsi="Arial" w:cs="Arial"/>
          <w:b/>
          <w:color w:val="000000"/>
          <w:sz w:val="22"/>
        </w:rPr>
        <w:tab/>
        <w:t>Credit Hours 03</w:t>
      </w:r>
    </w:p>
    <w:tbl>
      <w:tblPr>
        <w:tblStyle w:val="TableGrid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703056"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jc w:val="center"/>
              <w:rPr>
                <w:rFonts w:ascii="Arial" w:eastAsia="Arial" w:hAnsi="Arial" w:cs="Arial"/>
                <w:color w:val="000000"/>
                <w:sz w:val="22"/>
              </w:rPr>
            </w:pPr>
            <w:r w:rsidRPr="00703056">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Materials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Learning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Place </w:t>
            </w:r>
          </w:p>
        </w:tc>
      </w:tr>
      <w:tr w:rsidR="00E133DF" w:rsidRPr="00703056"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250823" w:rsidRDefault="00E133DF" w:rsidP="00EC66BB">
            <w:pPr>
              <w:numPr>
                <w:ilvl w:val="0"/>
                <w:numId w:val="127"/>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ind w:left="180"/>
              <w:contextualSpacing/>
              <w:rPr>
                <w:rFonts w:ascii="Arial" w:eastAsia="Arial" w:hAnsi="Arial" w:cs="Arial"/>
                <w:color w:val="000000"/>
                <w:sz w:val="22"/>
              </w:rPr>
            </w:pPr>
            <w:r w:rsidRPr="00703056">
              <w:rPr>
                <w:rFonts w:ascii="Arial" w:eastAsia="Times New Roman" w:hAnsi="Arial" w:cs="Arial"/>
                <w:color w:val="000000" w:themeColor="text1"/>
                <w:sz w:val="22"/>
              </w:rPr>
              <w:t>Make and Install 3 phase motor connection ON/OFF by CAM Switch</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numPr>
                <w:ilvl w:val="0"/>
                <w:numId w:val="24"/>
              </w:numPr>
              <w:spacing w:line="276" w:lineRule="auto"/>
              <w:contextualSpacing/>
              <w:rPr>
                <w:rFonts w:ascii="Arial" w:eastAsia="Arial" w:hAnsi="Arial" w:cs="Arial"/>
                <w:color w:val="000000"/>
                <w:sz w:val="22"/>
              </w:rPr>
            </w:pPr>
            <w:r w:rsidRPr="00703056">
              <w:rPr>
                <w:rFonts w:ascii="Arial" w:eastAsia="Arial" w:hAnsi="Arial" w:cs="Arial"/>
                <w:color w:val="000000"/>
                <w:sz w:val="22"/>
              </w:rPr>
              <w:t>Draw power diagram of circuit.</w:t>
            </w:r>
          </w:p>
          <w:p w:rsidR="00E133DF" w:rsidRPr="00703056" w:rsidRDefault="00E133DF" w:rsidP="00EC66BB">
            <w:pPr>
              <w:numPr>
                <w:ilvl w:val="0"/>
                <w:numId w:val="24"/>
              </w:numPr>
              <w:spacing w:line="276" w:lineRule="auto"/>
              <w:ind w:left="635" w:hanging="270"/>
              <w:contextualSpacing/>
              <w:rPr>
                <w:rFonts w:ascii="Arial" w:eastAsia="Arial" w:hAnsi="Arial" w:cs="Arial"/>
                <w:color w:val="000000"/>
                <w:sz w:val="22"/>
              </w:rPr>
            </w:pPr>
            <w:r w:rsidRPr="00703056">
              <w:rPr>
                <w:rFonts w:ascii="Arial" w:eastAsia="Arial" w:hAnsi="Arial" w:cs="Arial"/>
                <w:color w:val="000000"/>
                <w:sz w:val="22"/>
              </w:rPr>
              <w:t>Draw installation diagram of circuit.</w:t>
            </w:r>
          </w:p>
          <w:p w:rsidR="00E133DF" w:rsidRPr="00703056" w:rsidRDefault="00E133DF" w:rsidP="00EC66BB">
            <w:pPr>
              <w:numPr>
                <w:ilvl w:val="0"/>
                <w:numId w:val="24"/>
              </w:numPr>
              <w:spacing w:line="276" w:lineRule="auto"/>
              <w:ind w:left="635" w:hanging="270"/>
              <w:contextualSpacing/>
              <w:rPr>
                <w:rFonts w:ascii="Arial" w:eastAsia="Arial" w:hAnsi="Arial" w:cs="Arial"/>
                <w:color w:val="000000"/>
                <w:sz w:val="22"/>
              </w:rPr>
            </w:pPr>
            <w:r w:rsidRPr="00703056">
              <w:rPr>
                <w:rFonts w:ascii="Arial" w:eastAsia="Arial" w:hAnsi="Arial" w:cs="Arial"/>
                <w:color w:val="000000"/>
                <w:sz w:val="22"/>
              </w:rPr>
              <w:t>Mark on exercise board according to installation/layout diagram.</w:t>
            </w:r>
          </w:p>
          <w:p w:rsidR="00E133DF" w:rsidRPr="00703056" w:rsidRDefault="00E133DF" w:rsidP="00EC66BB">
            <w:pPr>
              <w:numPr>
                <w:ilvl w:val="0"/>
                <w:numId w:val="24"/>
              </w:numPr>
              <w:spacing w:line="276" w:lineRule="auto"/>
              <w:ind w:left="635" w:hanging="270"/>
              <w:contextualSpacing/>
              <w:rPr>
                <w:rFonts w:ascii="Arial" w:eastAsia="Arial" w:hAnsi="Arial" w:cs="Arial"/>
                <w:color w:val="000000"/>
                <w:sz w:val="22"/>
              </w:rPr>
            </w:pPr>
            <w:r w:rsidRPr="00703056">
              <w:rPr>
                <w:rFonts w:ascii="Arial" w:eastAsia="Arial" w:hAnsi="Arial" w:cs="Arial"/>
                <w:color w:val="000000"/>
                <w:sz w:val="22"/>
              </w:rPr>
              <w:t>Install accessories according to layout diagram.</w:t>
            </w:r>
          </w:p>
          <w:p w:rsidR="00E133DF" w:rsidRPr="00703056" w:rsidRDefault="00E133DF" w:rsidP="00EC66BB">
            <w:pPr>
              <w:numPr>
                <w:ilvl w:val="0"/>
                <w:numId w:val="24"/>
              </w:numPr>
              <w:spacing w:line="276" w:lineRule="auto"/>
              <w:ind w:left="635" w:hanging="270"/>
              <w:contextualSpacing/>
              <w:rPr>
                <w:rFonts w:ascii="Arial" w:eastAsia="Arial" w:hAnsi="Arial" w:cs="Arial"/>
                <w:color w:val="000000"/>
                <w:sz w:val="22"/>
              </w:rPr>
            </w:pPr>
            <w:r w:rsidRPr="00703056">
              <w:rPr>
                <w:rFonts w:ascii="Arial" w:eastAsia="Arial" w:hAnsi="Arial" w:cs="Arial"/>
                <w:color w:val="000000"/>
                <w:sz w:val="22"/>
              </w:rPr>
              <w:t>Lay wires in duct/pipe according to layout diagram.</w:t>
            </w:r>
          </w:p>
          <w:p w:rsidR="00E133DF" w:rsidRPr="00703056" w:rsidRDefault="00E133DF" w:rsidP="00EC66BB">
            <w:pPr>
              <w:numPr>
                <w:ilvl w:val="0"/>
                <w:numId w:val="24"/>
              </w:numPr>
              <w:spacing w:line="276" w:lineRule="auto"/>
              <w:ind w:left="635" w:hanging="270"/>
              <w:contextualSpacing/>
              <w:rPr>
                <w:rFonts w:ascii="Arial" w:eastAsia="Arial" w:hAnsi="Arial" w:cs="Arial"/>
                <w:color w:val="000000"/>
                <w:sz w:val="22"/>
              </w:rPr>
            </w:pPr>
            <w:r w:rsidRPr="00703056">
              <w:rPr>
                <w:rFonts w:ascii="Arial" w:eastAsia="Arial" w:hAnsi="Arial" w:cs="Arial"/>
                <w:color w:val="000000"/>
                <w:sz w:val="22"/>
              </w:rPr>
              <w:t>Make connections according to wiring diagram.</w:t>
            </w:r>
          </w:p>
          <w:p w:rsidR="00E133DF" w:rsidRPr="00703056" w:rsidRDefault="00E133DF" w:rsidP="00EC66BB">
            <w:pPr>
              <w:numPr>
                <w:ilvl w:val="0"/>
                <w:numId w:val="24"/>
              </w:numPr>
              <w:spacing w:line="276" w:lineRule="auto"/>
              <w:contextualSpacing/>
              <w:rPr>
                <w:rFonts w:ascii="Arial" w:eastAsia="Arial" w:hAnsi="Arial" w:cs="Arial"/>
                <w:color w:val="000000"/>
                <w:sz w:val="22"/>
              </w:rPr>
            </w:pPr>
            <w:r w:rsidRPr="00703056">
              <w:rPr>
                <w:rFonts w:ascii="Arial" w:eastAsia="Arial" w:hAnsi="Arial" w:cs="Arial"/>
                <w:color w:val="000000"/>
                <w:sz w:val="22"/>
              </w:rPr>
              <w:lastRenderedPageBreak/>
              <w:t>Check the circuit before connect the main supply.</w:t>
            </w:r>
          </w:p>
          <w:p w:rsidR="00E133DF" w:rsidRPr="00703056" w:rsidRDefault="00E133DF" w:rsidP="00EC66BB">
            <w:pPr>
              <w:numPr>
                <w:ilvl w:val="0"/>
                <w:numId w:val="24"/>
              </w:numPr>
              <w:spacing w:line="276" w:lineRule="auto"/>
              <w:contextualSpacing/>
              <w:rPr>
                <w:rFonts w:ascii="Arial" w:eastAsia="Arial" w:hAnsi="Arial" w:cs="Arial"/>
                <w:color w:val="000000"/>
                <w:sz w:val="22"/>
              </w:rPr>
            </w:pPr>
            <w:r w:rsidRPr="00703056">
              <w:rPr>
                <w:rFonts w:ascii="Arial" w:eastAsia="Arial" w:hAnsi="Arial" w:cs="Arial"/>
                <w:color w:val="000000"/>
                <w:sz w:val="22"/>
              </w:rPr>
              <w:t>Make connection with main supply.</w:t>
            </w:r>
          </w:p>
          <w:p w:rsidR="00E133DF" w:rsidRPr="00703056" w:rsidRDefault="00E133DF" w:rsidP="00EC66BB">
            <w:pPr>
              <w:numPr>
                <w:ilvl w:val="0"/>
                <w:numId w:val="24"/>
              </w:numPr>
              <w:spacing w:line="276" w:lineRule="auto"/>
              <w:contextualSpacing/>
              <w:rPr>
                <w:rFonts w:ascii="Arial" w:eastAsia="Arial" w:hAnsi="Arial" w:cs="Arial"/>
                <w:color w:val="000000"/>
                <w:sz w:val="22"/>
              </w:rPr>
            </w:pPr>
            <w:r w:rsidRPr="00703056">
              <w:rPr>
                <w:rFonts w:ascii="Arial" w:eastAsia="Arial" w:hAnsi="Arial" w:cs="Arial"/>
                <w:color w:val="000000"/>
                <w:sz w:val="22"/>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keepNext/>
              <w:keepLines/>
              <w:spacing w:line="360" w:lineRule="auto"/>
              <w:ind w:right="270"/>
              <w:rPr>
                <w:rFonts w:ascii="Arial" w:eastAsia="Arial" w:hAnsi="Arial" w:cs="Arial"/>
                <w:bCs/>
                <w:iCs/>
                <w:color w:val="000000"/>
                <w:sz w:val="22"/>
              </w:rPr>
            </w:pPr>
            <w:r w:rsidRPr="00703056">
              <w:rPr>
                <w:rFonts w:ascii="Arial" w:eastAsia="Times New Roman" w:hAnsi="Arial" w:cs="Arial"/>
                <w:color w:val="000000"/>
                <w:sz w:val="22"/>
              </w:rPr>
              <w:lastRenderedPageBreak/>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keepNext/>
              <w:keepLines/>
              <w:numPr>
                <w:ilvl w:val="0"/>
                <w:numId w:val="100"/>
              </w:numPr>
              <w:spacing w:line="360" w:lineRule="auto"/>
              <w:ind w:right="270"/>
              <w:rPr>
                <w:rFonts w:ascii="Arial" w:eastAsia="Arial" w:hAnsi="Arial" w:cs="Arial"/>
                <w:bCs/>
                <w:iCs/>
                <w:color w:val="000000"/>
                <w:sz w:val="22"/>
              </w:rPr>
            </w:pPr>
            <w:r w:rsidRPr="00703056">
              <w:rPr>
                <w:rFonts w:ascii="Arial" w:eastAsia="Arial" w:hAnsi="Arial" w:cs="Arial"/>
                <w:bCs/>
                <w:iCs/>
                <w:color w:val="000000"/>
                <w:sz w:val="22"/>
              </w:rPr>
              <w:t>Electromagnetic induction</w:t>
            </w:r>
          </w:p>
          <w:p w:rsidR="00E133DF" w:rsidRPr="00703056" w:rsidRDefault="00E133DF" w:rsidP="00EC66BB">
            <w:pPr>
              <w:pStyle w:val="ListParagraph"/>
              <w:keepNext/>
              <w:keepLines/>
              <w:numPr>
                <w:ilvl w:val="0"/>
                <w:numId w:val="92"/>
              </w:numPr>
              <w:spacing w:line="360" w:lineRule="auto"/>
              <w:ind w:right="270"/>
              <w:rPr>
                <w:rFonts w:ascii="Arial" w:eastAsia="Arial" w:hAnsi="Arial" w:cs="Arial"/>
                <w:bCs/>
                <w:iCs/>
                <w:color w:val="000000"/>
                <w:sz w:val="22"/>
              </w:rPr>
            </w:pPr>
            <w:r w:rsidRPr="00703056">
              <w:rPr>
                <w:rFonts w:ascii="Arial" w:eastAsia="Arial" w:hAnsi="Arial" w:cs="Arial"/>
                <w:bCs/>
                <w:iCs/>
                <w:color w:val="000000"/>
                <w:sz w:val="22"/>
              </w:rPr>
              <w:t>Motor Rule</w:t>
            </w:r>
          </w:p>
          <w:p w:rsidR="00E133DF" w:rsidRPr="00703056" w:rsidRDefault="00E133DF" w:rsidP="00EC66BB">
            <w:pPr>
              <w:pStyle w:val="ListParagraph"/>
              <w:keepNext/>
              <w:keepLines/>
              <w:numPr>
                <w:ilvl w:val="0"/>
                <w:numId w:val="92"/>
              </w:numPr>
              <w:spacing w:line="360" w:lineRule="auto"/>
              <w:ind w:right="270"/>
              <w:rPr>
                <w:rFonts w:ascii="Arial" w:eastAsia="Arial" w:hAnsi="Arial" w:cs="Arial"/>
                <w:bCs/>
                <w:iCs/>
                <w:color w:val="000000"/>
                <w:sz w:val="22"/>
              </w:rPr>
            </w:pPr>
            <w:r w:rsidRPr="00703056">
              <w:rPr>
                <w:rFonts w:ascii="Arial" w:eastAsia="Times New Roman" w:hAnsi="Arial" w:cs="Arial"/>
                <w:color w:val="000000" w:themeColor="text1"/>
                <w:sz w:val="22"/>
                <w:lang w:val="en-AU"/>
              </w:rPr>
              <w:t>Power diagram</w:t>
            </w:r>
          </w:p>
          <w:p w:rsidR="00E133DF" w:rsidRPr="00703056" w:rsidRDefault="00E133DF" w:rsidP="00EC66BB">
            <w:pPr>
              <w:pStyle w:val="ListParagraph"/>
              <w:keepNext/>
              <w:keepLines/>
              <w:numPr>
                <w:ilvl w:val="0"/>
                <w:numId w:val="92"/>
              </w:numPr>
              <w:spacing w:line="360" w:lineRule="auto"/>
              <w:ind w:right="270"/>
              <w:rPr>
                <w:rFonts w:ascii="Arial" w:eastAsia="Arial" w:hAnsi="Arial" w:cs="Arial"/>
                <w:bCs/>
                <w:iCs/>
                <w:color w:val="000000"/>
                <w:sz w:val="22"/>
              </w:rPr>
            </w:pPr>
            <w:r w:rsidRPr="00703056">
              <w:rPr>
                <w:rFonts w:ascii="Arial" w:eastAsia="Times New Roman" w:hAnsi="Arial" w:cs="Arial"/>
                <w:color w:val="000000" w:themeColor="text1"/>
                <w:sz w:val="22"/>
                <w:lang w:val="en-AU"/>
              </w:rPr>
              <w:t>Installation diagram</w:t>
            </w:r>
          </w:p>
          <w:p w:rsidR="00E133DF" w:rsidRPr="00703056" w:rsidRDefault="00E133DF" w:rsidP="00EC66BB">
            <w:pPr>
              <w:pStyle w:val="ListParagraph"/>
              <w:keepNext/>
              <w:keepLines/>
              <w:numPr>
                <w:ilvl w:val="0"/>
                <w:numId w:val="92"/>
              </w:numPr>
              <w:spacing w:line="360" w:lineRule="auto"/>
              <w:ind w:right="270"/>
              <w:rPr>
                <w:rFonts w:ascii="Arial" w:eastAsia="Arial" w:hAnsi="Arial" w:cs="Arial"/>
                <w:bCs/>
                <w:iCs/>
                <w:color w:val="000000"/>
                <w:sz w:val="22"/>
              </w:rPr>
            </w:pPr>
            <w:r w:rsidRPr="00703056">
              <w:rPr>
                <w:rFonts w:ascii="Arial" w:eastAsia="Times New Roman" w:hAnsi="Arial" w:cs="Arial"/>
                <w:color w:val="000000" w:themeColor="text1"/>
                <w:sz w:val="22"/>
                <w:lang w:val="en-AU"/>
              </w:rPr>
              <w:t>Control diagram.</w:t>
            </w:r>
          </w:p>
          <w:p w:rsidR="00E133DF" w:rsidRPr="00703056" w:rsidRDefault="00E133DF" w:rsidP="00EC66BB">
            <w:pPr>
              <w:pStyle w:val="ListParagraph"/>
              <w:keepNext/>
              <w:keepLines/>
              <w:numPr>
                <w:ilvl w:val="0"/>
                <w:numId w:val="98"/>
              </w:numPr>
              <w:spacing w:line="360" w:lineRule="auto"/>
              <w:ind w:right="27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w:t>
            </w:r>
            <w:r w:rsidRPr="00703056">
              <w:rPr>
                <w:rFonts w:ascii="Arial" w:eastAsia="Times New Roman" w:hAnsi="Arial" w:cs="Arial"/>
                <w:color w:val="000000" w:themeColor="text1"/>
                <w:sz w:val="22"/>
                <w:lang w:val="en-AU"/>
              </w:rPr>
              <w:t>hree phase supply.</w:t>
            </w:r>
          </w:p>
          <w:p w:rsidR="00E133DF" w:rsidRPr="00703056" w:rsidRDefault="00E133DF" w:rsidP="00EC66BB">
            <w:pPr>
              <w:pStyle w:val="ListParagraph"/>
              <w:keepNext/>
              <w:keepLines/>
              <w:numPr>
                <w:ilvl w:val="0"/>
                <w:numId w:val="98"/>
              </w:numPr>
              <w:spacing w:line="360" w:lineRule="auto"/>
              <w:ind w:right="270"/>
              <w:rPr>
                <w:rFonts w:ascii="Arial" w:eastAsia="Times New Roman" w:hAnsi="Arial" w:cs="Arial"/>
                <w:color w:val="000000" w:themeColor="text1"/>
                <w:sz w:val="22"/>
                <w:lang w:val="en-AU"/>
              </w:rPr>
            </w:pPr>
            <w:r>
              <w:rPr>
                <w:rFonts w:ascii="Arial" w:eastAsia="Times New Roman" w:hAnsi="Arial" w:cs="Arial"/>
                <w:color w:val="000000" w:themeColor="text1"/>
                <w:sz w:val="22"/>
                <w:lang w:val="en-AU"/>
              </w:rPr>
              <w:t>T</w:t>
            </w:r>
            <w:r w:rsidRPr="00703056">
              <w:rPr>
                <w:rFonts w:ascii="Arial" w:eastAsia="Times New Roman" w:hAnsi="Arial" w:cs="Arial"/>
                <w:color w:val="000000" w:themeColor="text1"/>
                <w:sz w:val="22"/>
                <w:lang w:val="en-AU"/>
              </w:rPr>
              <w:t>hree phase motor.</w:t>
            </w:r>
          </w:p>
          <w:p w:rsidR="00E133DF" w:rsidRPr="00703056" w:rsidRDefault="00E133DF" w:rsidP="00EC66BB">
            <w:pPr>
              <w:pStyle w:val="ListParagraph"/>
              <w:keepNext/>
              <w:keepLines/>
              <w:numPr>
                <w:ilvl w:val="0"/>
                <w:numId w:val="98"/>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types of three phase motor.</w:t>
            </w:r>
          </w:p>
          <w:p w:rsidR="00E133DF" w:rsidRPr="00703056" w:rsidRDefault="00E133DF" w:rsidP="00EC66BB">
            <w:pPr>
              <w:pStyle w:val="ListParagraph"/>
              <w:keepNext/>
              <w:keepLines/>
              <w:numPr>
                <w:ilvl w:val="0"/>
                <w:numId w:val="98"/>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lastRenderedPageBreak/>
              <w:t>CAM switch.</w:t>
            </w:r>
          </w:p>
          <w:p w:rsidR="00E133DF" w:rsidRPr="00703056" w:rsidRDefault="00E133DF" w:rsidP="00EC66BB">
            <w:pPr>
              <w:pStyle w:val="ListParagraph"/>
              <w:keepNext/>
              <w:keepLines/>
              <w:numPr>
                <w:ilvl w:val="0"/>
                <w:numId w:val="98"/>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Types of cam switch</w:t>
            </w:r>
          </w:p>
          <w:p w:rsidR="00E133DF" w:rsidRPr="00703056" w:rsidRDefault="00E133DF" w:rsidP="00EC66BB">
            <w:pPr>
              <w:pStyle w:val="ListParagraph"/>
              <w:keepNext/>
              <w:keepLines/>
              <w:numPr>
                <w:ilvl w:val="0"/>
                <w:numId w:val="98"/>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On/Off Cam Switch circuit. And its Uses.</w:t>
            </w:r>
          </w:p>
          <w:p w:rsidR="00E133DF" w:rsidRPr="00703056" w:rsidRDefault="00E133DF" w:rsidP="00EC66BB">
            <w:pPr>
              <w:pStyle w:val="ListParagraph"/>
              <w:keepNext/>
              <w:keepLines/>
              <w:numPr>
                <w:ilvl w:val="0"/>
                <w:numId w:val="98"/>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Relay</w:t>
            </w:r>
          </w:p>
          <w:p w:rsidR="00E133DF" w:rsidRPr="00703056" w:rsidRDefault="00E133DF" w:rsidP="00EC66BB">
            <w:pPr>
              <w:pStyle w:val="ListParagraph"/>
              <w:keepNext/>
              <w:keepLines/>
              <w:numPr>
                <w:ilvl w:val="0"/>
                <w:numId w:val="98"/>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types of three phase motor connection.</w:t>
            </w:r>
          </w:p>
          <w:p w:rsidR="00E133DF" w:rsidRPr="00703056" w:rsidRDefault="00E133DF" w:rsidP="00EC66BB">
            <w:pPr>
              <w:pStyle w:val="ListParagraph"/>
              <w:keepNext/>
              <w:keepLines/>
              <w:numPr>
                <w:ilvl w:val="0"/>
                <w:numId w:val="92"/>
              </w:numPr>
              <w:spacing w:line="360" w:lineRule="auto"/>
              <w:ind w:right="270"/>
              <w:rPr>
                <w:rFonts w:ascii="Arial" w:eastAsia="Arial" w:hAnsi="Arial" w:cs="Arial"/>
                <w:bCs/>
                <w:iCs/>
                <w:color w:val="000000"/>
                <w:sz w:val="22"/>
              </w:rPr>
            </w:pPr>
            <w:r w:rsidRPr="00703056">
              <w:rPr>
                <w:rFonts w:ascii="Arial" w:eastAsia="Times New Roman" w:hAnsi="Arial" w:cs="Arial"/>
                <w:color w:val="000000" w:themeColor="text1"/>
                <w:sz w:val="22"/>
                <w:lang w:val="en-AU"/>
              </w:rPr>
              <w:t xml:space="preserve"> Star/ Delta connection</w:t>
            </w:r>
          </w:p>
          <w:p w:rsidR="00E133DF" w:rsidRPr="00703056" w:rsidRDefault="00E133DF" w:rsidP="00EC66BB">
            <w:pPr>
              <w:pStyle w:val="ListParagraph"/>
              <w:keepNext/>
              <w:keepLines/>
              <w:numPr>
                <w:ilvl w:val="0"/>
                <w:numId w:val="92"/>
              </w:numPr>
              <w:spacing w:line="360" w:lineRule="auto"/>
              <w:ind w:right="270"/>
              <w:rPr>
                <w:rFonts w:ascii="Arial" w:eastAsia="Arial" w:hAnsi="Arial" w:cs="Arial"/>
                <w:bCs/>
                <w:iCs/>
                <w:color w:val="000000"/>
                <w:sz w:val="22"/>
              </w:rPr>
            </w:pPr>
            <w:r w:rsidRPr="00703056">
              <w:rPr>
                <w:rFonts w:ascii="Arial" w:eastAsia="Times New Roman" w:hAnsi="Arial" w:cs="Arial"/>
                <w:color w:val="000000" w:themeColor="text1"/>
                <w:sz w:val="22"/>
                <w:lang w:val="en-AU"/>
              </w:rPr>
              <w:t>Procedure for connection of cam switch.</w:t>
            </w:r>
          </w:p>
          <w:p w:rsidR="00E133DF" w:rsidRPr="00703056" w:rsidRDefault="00E133DF" w:rsidP="00EC66BB">
            <w:pPr>
              <w:pStyle w:val="ListParagraph"/>
              <w:keepNext/>
              <w:keepLines/>
              <w:numPr>
                <w:ilvl w:val="0"/>
                <w:numId w:val="92"/>
              </w:numPr>
              <w:spacing w:line="360" w:lineRule="auto"/>
              <w:ind w:right="270"/>
              <w:rPr>
                <w:rFonts w:ascii="Arial" w:eastAsia="Arial" w:hAnsi="Arial" w:cs="Arial"/>
                <w:bCs/>
                <w:iCs/>
                <w:color w:val="000000"/>
                <w:sz w:val="22"/>
              </w:rPr>
            </w:pPr>
            <w:r w:rsidRPr="00703056">
              <w:rPr>
                <w:rFonts w:ascii="Arial" w:eastAsia="Times New Roman" w:hAnsi="Arial" w:cs="Arial"/>
                <w:color w:val="000000" w:themeColor="text1"/>
                <w:sz w:val="22"/>
                <w:lang w:val="en-AU"/>
              </w:rPr>
              <w:t>Testing procedure.</w:t>
            </w:r>
          </w:p>
          <w:p w:rsidR="00E133DF" w:rsidRPr="00703056" w:rsidRDefault="00E133DF" w:rsidP="005331DD">
            <w:pPr>
              <w:spacing w:line="360" w:lineRule="auto"/>
              <w:rPr>
                <w:rFonts w:ascii="Arial" w:eastAsia="Times New Roman" w:hAnsi="Arial" w:cs="Arial"/>
                <w:color w:val="000000"/>
                <w:sz w:val="22"/>
              </w:rPr>
            </w:pPr>
            <w:r w:rsidRPr="00703056">
              <w:rPr>
                <w:rFonts w:ascii="Arial" w:eastAsia="Arial" w:hAnsi="Arial" w:cs="Arial"/>
                <w:b/>
                <w:color w:val="000000"/>
                <w:sz w:val="22"/>
              </w:rPr>
              <w:t xml:space="preserve">Practical Task: </w:t>
            </w:r>
            <w:r w:rsidRPr="00703056">
              <w:rPr>
                <w:rFonts w:ascii="Arial" w:eastAsia="Arial" w:hAnsi="Arial" w:cs="Arial"/>
                <w:color w:val="000000"/>
                <w:sz w:val="22"/>
              </w:rPr>
              <w:t>Make 3 phase motor ON/OF through a CAM Switch.</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23840" w:rsidRDefault="00E133DF" w:rsidP="005331DD">
            <w:pPr>
              <w:spacing w:line="276" w:lineRule="auto"/>
              <w:ind w:left="74" w:hanging="164"/>
              <w:rPr>
                <w:rFonts w:ascii="Arial" w:eastAsia="Arial" w:hAnsi="Arial" w:cs="Arial"/>
                <w:color w:val="000000"/>
                <w:sz w:val="22"/>
              </w:rPr>
            </w:pPr>
            <w:r w:rsidRPr="00323840">
              <w:rPr>
                <w:rFonts w:ascii="Arial" w:eastAsia="Arial" w:hAnsi="Arial" w:cs="Arial"/>
                <w:color w:val="000000"/>
                <w:sz w:val="22"/>
              </w:rPr>
              <w:lastRenderedPageBreak/>
              <w:t>Th-4.5Hrs.</w:t>
            </w:r>
          </w:p>
          <w:p w:rsidR="00E133DF" w:rsidRPr="00323840" w:rsidRDefault="00E133DF" w:rsidP="005331DD">
            <w:pPr>
              <w:spacing w:line="276" w:lineRule="auto"/>
              <w:ind w:left="74" w:hanging="164"/>
              <w:rPr>
                <w:rFonts w:ascii="Arial" w:eastAsia="Arial" w:hAnsi="Arial" w:cs="Arial"/>
                <w:color w:val="000000"/>
                <w:sz w:val="22"/>
              </w:rPr>
            </w:pPr>
            <w:r w:rsidRPr="00323840">
              <w:rPr>
                <w:rFonts w:ascii="Arial" w:eastAsia="Arial" w:hAnsi="Arial" w:cs="Arial"/>
                <w:color w:val="000000"/>
                <w:sz w:val="22"/>
              </w:rPr>
              <w:t>Pr-06Hrs.</w:t>
            </w:r>
          </w:p>
          <w:p w:rsidR="00E133DF" w:rsidRPr="00703056" w:rsidRDefault="00E133DF" w:rsidP="005331DD">
            <w:pPr>
              <w:spacing w:line="276" w:lineRule="auto"/>
              <w:ind w:left="74" w:hanging="164"/>
              <w:rPr>
                <w:rFonts w:ascii="Arial" w:eastAsia="Arial" w:hAnsi="Arial" w:cs="Arial"/>
                <w:color w:val="000000"/>
                <w:sz w:val="22"/>
              </w:rPr>
            </w:pPr>
            <w:r w:rsidRPr="00323840">
              <w:rPr>
                <w:rFonts w:ascii="Arial" w:eastAsia="Arial" w:hAnsi="Arial" w:cs="Arial"/>
                <w:color w:val="000000"/>
                <w:sz w:val="22"/>
              </w:rPr>
              <w:t>Total-10.5Hrs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Electrician Tool kit,</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Mechanical tool kit,</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 xml:space="preserve">3 phase motor, connecting wires, Cam Switch. Multi meter. Contactors,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ind w:left="2"/>
              <w:rPr>
                <w:rFonts w:ascii="Arial" w:eastAsia="Arial" w:hAnsi="Arial" w:cs="Arial"/>
                <w:bCs/>
                <w:color w:val="000000"/>
                <w:sz w:val="22"/>
              </w:rPr>
            </w:pPr>
            <w:r w:rsidRPr="00703056">
              <w:rPr>
                <w:rFonts w:ascii="Arial" w:eastAsia="Arial" w:hAnsi="Arial" w:cs="Arial"/>
                <w:bCs/>
                <w:color w:val="000000"/>
                <w:sz w:val="22"/>
              </w:rPr>
              <w:t>Class Room and workshop</w:t>
            </w: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ind w:left="2"/>
              <w:rPr>
                <w:rFonts w:ascii="Arial" w:eastAsia="Arial" w:hAnsi="Arial" w:cs="Arial"/>
                <w:bCs/>
                <w:color w:val="000000"/>
                <w:sz w:val="22"/>
              </w:rPr>
            </w:pPr>
          </w:p>
          <w:p w:rsidR="00E133DF" w:rsidRPr="00703056" w:rsidRDefault="00E133DF" w:rsidP="005331DD">
            <w:pPr>
              <w:rPr>
                <w:rFonts w:ascii="Arial" w:eastAsia="Arial" w:hAnsi="Arial" w:cs="Arial"/>
                <w:bCs/>
                <w:color w:val="000000"/>
                <w:sz w:val="22"/>
              </w:rPr>
            </w:pPr>
          </w:p>
          <w:p w:rsidR="00E133DF" w:rsidRPr="00703056" w:rsidRDefault="00E133DF" w:rsidP="005331DD">
            <w:pPr>
              <w:rPr>
                <w:rFonts w:ascii="Arial" w:eastAsia="Arial" w:hAnsi="Arial" w:cs="Arial"/>
                <w:b/>
                <w:color w:val="000000"/>
                <w:sz w:val="22"/>
              </w:rPr>
            </w:pPr>
          </w:p>
        </w:tc>
      </w:tr>
      <w:tr w:rsidR="00E133DF" w:rsidRPr="00703056"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spacing w:after="245" w:line="243" w:lineRule="auto"/>
              <w:contextualSpacing/>
              <w:jc w:val="both"/>
              <w:rPr>
                <w:rFonts w:ascii="Arial" w:eastAsia="Arial" w:hAnsi="Arial" w:cs="Arial"/>
                <w:color w:val="000000"/>
                <w:sz w:val="22"/>
              </w:rPr>
            </w:pPr>
          </w:p>
          <w:p w:rsidR="00E133DF" w:rsidRPr="00250823" w:rsidRDefault="00E133DF" w:rsidP="00EC66BB">
            <w:pPr>
              <w:numPr>
                <w:ilvl w:val="0"/>
                <w:numId w:val="127"/>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ind w:left="180"/>
              <w:contextualSpacing/>
              <w:rPr>
                <w:rFonts w:ascii="Arial" w:eastAsia="Arial" w:hAnsi="Arial" w:cs="Arial"/>
                <w:color w:val="000000"/>
                <w:sz w:val="22"/>
              </w:rPr>
            </w:pPr>
            <w:r w:rsidRPr="00703056">
              <w:rPr>
                <w:rFonts w:ascii="Arial" w:eastAsia="Times New Roman" w:hAnsi="Arial" w:cs="Arial"/>
                <w:color w:val="000000" w:themeColor="text1"/>
                <w:sz w:val="22"/>
              </w:rPr>
              <w:t>Make and Install 3 phase motor connection reversing by CAM Switch</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p>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Draw power diagram of circuit.</w:t>
            </w:r>
          </w:p>
          <w:p w:rsidR="00E133DF" w:rsidRPr="00703056"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Draw installation diagram of circuit.</w:t>
            </w:r>
          </w:p>
          <w:p w:rsidR="00E133DF" w:rsidRPr="00703056"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lastRenderedPageBreak/>
              <w:t>Mark on exercise board according to installation/layout diagram.</w:t>
            </w:r>
          </w:p>
          <w:p w:rsidR="00E133DF" w:rsidRPr="00703056"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Install accessories according to layout diagram.</w:t>
            </w:r>
          </w:p>
          <w:p w:rsidR="00E133DF" w:rsidRPr="00703056"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Lay wires in duct/pipe according to layout diagram.</w:t>
            </w:r>
          </w:p>
          <w:p w:rsidR="00E133DF" w:rsidRPr="00703056"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Make connections according to wiring diagram.</w:t>
            </w:r>
          </w:p>
          <w:p w:rsidR="00E133DF" w:rsidRPr="00703056"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Check the circuit before connect the main supply.</w:t>
            </w:r>
          </w:p>
          <w:p w:rsidR="00E133DF" w:rsidRPr="00703056" w:rsidRDefault="00E133DF" w:rsidP="00EC66BB">
            <w:pPr>
              <w:pStyle w:val="ListParagraph"/>
              <w:keepNext/>
              <w:keepLines/>
              <w:numPr>
                <w:ilvl w:val="0"/>
                <w:numId w:val="26"/>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Make connection with main supply.</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360" w:lineRule="auto"/>
              <w:ind w:left="254" w:hanging="254"/>
              <w:rPr>
                <w:rFonts w:ascii="Arial" w:eastAsia="Arial" w:hAnsi="Arial" w:cs="Arial"/>
                <w:bCs/>
                <w:iCs/>
                <w:color w:val="000000"/>
                <w:sz w:val="22"/>
              </w:rPr>
            </w:pPr>
          </w:p>
          <w:p w:rsidR="00E133DF" w:rsidRPr="00703056" w:rsidRDefault="00E133DF" w:rsidP="005331DD">
            <w:pPr>
              <w:spacing w:line="360" w:lineRule="auto"/>
              <w:ind w:right="270"/>
              <w:rPr>
                <w:rFonts w:ascii="Arial" w:eastAsia="Arial" w:hAnsi="Arial" w:cs="Arial"/>
                <w:bCs/>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numPr>
                <w:ilvl w:val="0"/>
                <w:numId w:val="88"/>
              </w:numPr>
              <w:spacing w:line="360" w:lineRule="auto"/>
              <w:ind w:right="270"/>
              <w:rPr>
                <w:rFonts w:ascii="Arial" w:eastAsia="Arial" w:hAnsi="Arial" w:cs="Arial"/>
                <w:bCs/>
                <w:color w:val="000000"/>
                <w:sz w:val="22"/>
              </w:rPr>
            </w:pPr>
            <w:r w:rsidRPr="00703056">
              <w:rPr>
                <w:rFonts w:ascii="Arial" w:eastAsia="Arial" w:hAnsi="Arial" w:cs="Arial"/>
                <w:bCs/>
                <w:color w:val="000000"/>
                <w:sz w:val="22"/>
              </w:rPr>
              <w:t>Motor connection forwarding by cam switch</w:t>
            </w:r>
          </w:p>
          <w:p w:rsidR="00E133DF" w:rsidRPr="00703056" w:rsidRDefault="00E133DF" w:rsidP="00EC66BB">
            <w:pPr>
              <w:pStyle w:val="ListParagraph"/>
              <w:numPr>
                <w:ilvl w:val="0"/>
                <w:numId w:val="88"/>
              </w:numPr>
              <w:spacing w:line="360" w:lineRule="auto"/>
              <w:ind w:right="270"/>
              <w:rPr>
                <w:rFonts w:ascii="Arial" w:eastAsia="Arial" w:hAnsi="Arial" w:cs="Arial"/>
                <w:bCs/>
                <w:color w:val="000000"/>
                <w:sz w:val="22"/>
              </w:rPr>
            </w:pPr>
            <w:r w:rsidRPr="00703056">
              <w:rPr>
                <w:rFonts w:ascii="Arial" w:eastAsia="Arial" w:hAnsi="Arial" w:cs="Arial"/>
                <w:bCs/>
                <w:color w:val="000000"/>
                <w:sz w:val="22"/>
              </w:rPr>
              <w:lastRenderedPageBreak/>
              <w:t>Motor connection Revising by cam switch</w:t>
            </w:r>
          </w:p>
          <w:p w:rsidR="00E133DF" w:rsidRPr="00703056" w:rsidRDefault="00E133DF" w:rsidP="00EC66BB">
            <w:pPr>
              <w:pStyle w:val="ListParagraph"/>
              <w:numPr>
                <w:ilvl w:val="0"/>
                <w:numId w:val="88"/>
              </w:numPr>
              <w:spacing w:line="360" w:lineRule="auto"/>
              <w:ind w:right="270"/>
              <w:rPr>
                <w:rFonts w:ascii="Arial" w:eastAsia="Arial" w:hAnsi="Arial" w:cs="Arial"/>
                <w:b/>
                <w:bCs/>
                <w:color w:val="000000"/>
                <w:sz w:val="22"/>
              </w:rPr>
            </w:pPr>
            <w:r w:rsidRPr="00703056">
              <w:rPr>
                <w:rFonts w:ascii="Arial" w:eastAsia="Arial" w:hAnsi="Arial" w:cs="Arial"/>
                <w:bCs/>
                <w:color w:val="000000"/>
                <w:sz w:val="22"/>
              </w:rPr>
              <w:t>Working principles of a Cam Switch</w:t>
            </w:r>
          </w:p>
          <w:p w:rsidR="00E133DF" w:rsidRPr="00703056" w:rsidRDefault="00E133DF" w:rsidP="00EC66BB">
            <w:pPr>
              <w:pStyle w:val="ListParagraph"/>
              <w:numPr>
                <w:ilvl w:val="0"/>
                <w:numId w:val="88"/>
              </w:numPr>
              <w:spacing w:line="360" w:lineRule="auto"/>
              <w:ind w:right="270"/>
              <w:rPr>
                <w:rFonts w:ascii="Arial" w:eastAsia="Arial" w:hAnsi="Arial" w:cs="Arial"/>
                <w:b/>
                <w:bCs/>
                <w:color w:val="000000"/>
                <w:sz w:val="22"/>
              </w:rPr>
            </w:pPr>
            <w:r w:rsidRPr="00703056">
              <w:rPr>
                <w:rFonts w:ascii="Arial" w:eastAsia="Arial" w:hAnsi="Arial" w:cs="Arial"/>
                <w:bCs/>
                <w:color w:val="000000"/>
                <w:sz w:val="22"/>
              </w:rPr>
              <w:t>Working principal of circuit diagram.</w:t>
            </w:r>
          </w:p>
          <w:p w:rsidR="00E133DF" w:rsidRPr="00703056" w:rsidRDefault="00E133DF" w:rsidP="005331DD">
            <w:pPr>
              <w:spacing w:line="360" w:lineRule="auto"/>
              <w:ind w:right="270"/>
              <w:rPr>
                <w:rFonts w:ascii="Arial" w:eastAsia="Arial" w:hAnsi="Arial" w:cs="Arial"/>
                <w:b/>
                <w:bCs/>
                <w:color w:val="000000"/>
                <w:sz w:val="22"/>
              </w:rPr>
            </w:pPr>
            <w:r w:rsidRPr="00703056">
              <w:rPr>
                <w:rFonts w:ascii="Arial" w:eastAsia="Arial" w:hAnsi="Arial" w:cs="Arial"/>
                <w:b/>
                <w:color w:val="000000"/>
                <w:sz w:val="22"/>
              </w:rPr>
              <w:t xml:space="preserve">Practical Task: </w:t>
            </w:r>
            <w:r w:rsidRPr="00703056">
              <w:rPr>
                <w:rFonts w:ascii="Arial" w:eastAsia="Arial" w:hAnsi="Arial" w:cs="Arial"/>
                <w:color w:val="000000"/>
                <w:sz w:val="22"/>
              </w:rPr>
              <w:t>Make 3 phase motor Reversing through a CAM Switch.</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Default="00E133DF" w:rsidP="005331DD">
            <w:pPr>
              <w:ind w:left="720" w:hanging="718"/>
              <w:jc w:val="right"/>
              <w:rPr>
                <w:rFonts w:ascii="Arial" w:eastAsia="Arial" w:hAnsi="Arial" w:cs="Arial"/>
                <w:color w:val="000000"/>
                <w:sz w:val="22"/>
              </w:rPr>
            </w:pPr>
          </w:p>
          <w:p w:rsidR="00E133DF" w:rsidRDefault="00E133DF" w:rsidP="005331DD">
            <w:pPr>
              <w:ind w:left="720" w:hanging="718"/>
              <w:jc w:val="right"/>
              <w:rPr>
                <w:rFonts w:ascii="Arial" w:eastAsia="Arial" w:hAnsi="Arial" w:cs="Arial"/>
                <w:color w:val="000000"/>
                <w:sz w:val="22"/>
              </w:rPr>
            </w:pPr>
          </w:p>
          <w:p w:rsidR="00E133DF" w:rsidRDefault="00E133DF" w:rsidP="005331DD">
            <w:pPr>
              <w:ind w:left="720" w:hanging="718"/>
              <w:jc w:val="right"/>
              <w:rPr>
                <w:rFonts w:ascii="Arial" w:eastAsia="Arial" w:hAnsi="Arial" w:cs="Arial"/>
                <w:color w:val="000000"/>
                <w:sz w:val="22"/>
              </w:rPr>
            </w:pPr>
          </w:p>
          <w:p w:rsidR="00E133DF" w:rsidRDefault="00E133DF" w:rsidP="005331DD">
            <w:pPr>
              <w:ind w:left="720" w:hanging="718"/>
              <w:jc w:val="right"/>
              <w:rPr>
                <w:rFonts w:ascii="Arial" w:eastAsia="Arial" w:hAnsi="Arial" w:cs="Arial"/>
                <w:color w:val="000000"/>
                <w:sz w:val="22"/>
              </w:rPr>
            </w:pPr>
          </w:p>
          <w:p w:rsidR="00E133DF" w:rsidRDefault="00E133DF" w:rsidP="005331DD">
            <w:pPr>
              <w:ind w:left="720" w:hanging="718"/>
              <w:jc w:val="right"/>
              <w:rPr>
                <w:rFonts w:ascii="Arial" w:eastAsia="Arial" w:hAnsi="Arial" w:cs="Arial"/>
                <w:color w:val="000000"/>
                <w:sz w:val="22"/>
              </w:rPr>
            </w:pPr>
          </w:p>
          <w:p w:rsidR="00E133DF" w:rsidRPr="00323840" w:rsidRDefault="00E133DF" w:rsidP="005331DD">
            <w:pPr>
              <w:ind w:left="614" w:hanging="630"/>
              <w:rPr>
                <w:rFonts w:ascii="Arial" w:eastAsia="Arial" w:hAnsi="Arial" w:cs="Arial"/>
                <w:b/>
                <w:color w:val="000000"/>
                <w:sz w:val="22"/>
              </w:rPr>
            </w:pPr>
            <w:r w:rsidRPr="00323840">
              <w:rPr>
                <w:rFonts w:ascii="Arial" w:eastAsia="Arial" w:hAnsi="Arial" w:cs="Arial"/>
                <w:b/>
                <w:color w:val="000000"/>
                <w:sz w:val="22"/>
              </w:rPr>
              <w:t>Th-0.5Hrs.</w:t>
            </w:r>
          </w:p>
          <w:p w:rsidR="00E133DF" w:rsidRPr="00323840" w:rsidRDefault="00E133DF" w:rsidP="005331DD">
            <w:pPr>
              <w:ind w:left="614" w:hanging="630"/>
              <w:rPr>
                <w:rFonts w:ascii="Arial" w:eastAsia="Arial" w:hAnsi="Arial" w:cs="Arial"/>
                <w:b/>
                <w:color w:val="000000"/>
                <w:sz w:val="22"/>
              </w:rPr>
            </w:pPr>
            <w:r w:rsidRPr="00323840">
              <w:rPr>
                <w:rFonts w:ascii="Arial" w:eastAsia="Arial" w:hAnsi="Arial" w:cs="Arial"/>
                <w:b/>
                <w:color w:val="000000"/>
                <w:sz w:val="22"/>
              </w:rPr>
              <w:t>Pr-06Hrs.</w:t>
            </w:r>
          </w:p>
          <w:p w:rsidR="00E133DF" w:rsidRPr="00703056" w:rsidRDefault="00E133DF" w:rsidP="005331DD">
            <w:pPr>
              <w:spacing w:line="276" w:lineRule="auto"/>
              <w:ind w:left="614" w:hanging="630"/>
              <w:rPr>
                <w:rFonts w:ascii="Arial" w:eastAsia="Arial" w:hAnsi="Arial" w:cs="Arial"/>
                <w:color w:val="000000"/>
                <w:sz w:val="22"/>
              </w:rPr>
            </w:pPr>
            <w:r>
              <w:rPr>
                <w:rFonts w:ascii="Arial" w:eastAsia="Arial" w:hAnsi="Arial" w:cs="Arial"/>
                <w:b/>
                <w:color w:val="000000"/>
                <w:sz w:val="22"/>
              </w:rPr>
              <w:t>Total-</w:t>
            </w:r>
            <w:r w:rsidRPr="00323840">
              <w:rPr>
                <w:rFonts w:ascii="Arial" w:eastAsia="Arial" w:hAnsi="Arial" w:cs="Arial"/>
                <w:b/>
                <w:color w:val="000000"/>
                <w:sz w:val="22"/>
              </w:rPr>
              <w:t>6.5Hrs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Electrician Tool kit,</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Mechanical tool kit,</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 xml:space="preserve">3 phase motor, connecting wires, </w:t>
            </w:r>
            <w:r w:rsidRPr="00703056">
              <w:rPr>
                <w:rFonts w:ascii="Arial" w:eastAsia="Times New Roman" w:hAnsi="Arial" w:cs="Arial"/>
                <w:color w:val="000000" w:themeColor="text1"/>
                <w:sz w:val="22"/>
              </w:rPr>
              <w:lastRenderedPageBreak/>
              <w:t xml:space="preserve">Cam Switch. Multi meter. Contactors,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spacing w:after="136"/>
              <w:ind w:left="2"/>
              <w:rPr>
                <w:rFonts w:ascii="Arial" w:eastAsia="Arial" w:hAnsi="Arial" w:cs="Arial"/>
                <w:b/>
                <w:color w:val="000000"/>
                <w:sz w:val="22"/>
              </w:rPr>
            </w:pPr>
            <w:r w:rsidRPr="00703056">
              <w:rPr>
                <w:rFonts w:ascii="Arial" w:eastAsia="Arial" w:hAnsi="Arial" w:cs="Arial"/>
                <w:bCs/>
                <w:color w:val="000000"/>
                <w:sz w:val="22"/>
              </w:rPr>
              <w:lastRenderedPageBreak/>
              <w:t>Class Room and workshop</w:t>
            </w:r>
          </w:p>
        </w:tc>
      </w:tr>
      <w:tr w:rsidR="00E133DF" w:rsidRPr="00703056" w:rsidTr="005331DD">
        <w:trPr>
          <w:trHeight w:val="98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250823" w:rsidRDefault="00E133DF" w:rsidP="00EC66BB">
            <w:pPr>
              <w:numPr>
                <w:ilvl w:val="0"/>
                <w:numId w:val="127"/>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ind w:left="180"/>
              <w:contextualSpacing/>
              <w:rPr>
                <w:rFonts w:ascii="Arial" w:eastAsia="Arial" w:hAnsi="Arial" w:cs="Arial"/>
                <w:color w:val="000000"/>
                <w:sz w:val="22"/>
              </w:rPr>
            </w:pPr>
            <w:r w:rsidRPr="00703056">
              <w:rPr>
                <w:rFonts w:ascii="Arial" w:eastAsia="Times New Roman" w:hAnsi="Arial" w:cs="Arial"/>
                <w:color w:val="000000" w:themeColor="text1"/>
                <w:sz w:val="22"/>
              </w:rPr>
              <w:t>Make and Install 3 phase motor connection ON/OFF by Magnetic Contactor</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rPr>
                <w:rFonts w:ascii="Arial" w:eastAsia="Arial" w:hAnsi="Arial" w:cs="Arial"/>
                <w:color w:val="000000"/>
                <w:sz w:val="22"/>
              </w:rPr>
            </w:pPr>
            <w:r w:rsidRPr="00703056">
              <w:rPr>
                <w:rFonts w:ascii="Arial" w:eastAsia="Arial" w:hAnsi="Arial" w:cs="Arial"/>
                <w:b/>
                <w:color w:val="000000"/>
                <w:sz w:val="22"/>
              </w:rPr>
              <w:t xml:space="preserve">Trainee must be able to: </w:t>
            </w:r>
          </w:p>
          <w:p w:rsidR="00E133DF" w:rsidRPr="00703056" w:rsidRDefault="00E133DF" w:rsidP="00EC66BB">
            <w:pPr>
              <w:pStyle w:val="ListParagraph"/>
              <w:keepNext/>
              <w:keepLines/>
              <w:numPr>
                <w:ilvl w:val="0"/>
                <w:numId w:val="93"/>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Draw power diagram of circuit.</w:t>
            </w:r>
          </w:p>
          <w:p w:rsidR="00E133DF" w:rsidRPr="00703056" w:rsidRDefault="00E133DF" w:rsidP="00EC66BB">
            <w:pPr>
              <w:pStyle w:val="ListParagraph"/>
              <w:keepNext/>
              <w:keepLines/>
              <w:numPr>
                <w:ilvl w:val="0"/>
                <w:numId w:val="93"/>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lastRenderedPageBreak/>
              <w:t>Draw control diagram of circuit.</w:t>
            </w:r>
          </w:p>
          <w:p w:rsidR="00E133DF" w:rsidRPr="00703056" w:rsidRDefault="00E133DF" w:rsidP="00EC66BB">
            <w:pPr>
              <w:pStyle w:val="ListParagraph"/>
              <w:keepNext/>
              <w:keepLines/>
              <w:numPr>
                <w:ilvl w:val="0"/>
                <w:numId w:val="93"/>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Draw installation diagram of circuit.</w:t>
            </w:r>
          </w:p>
          <w:p w:rsidR="00E133DF" w:rsidRPr="00703056" w:rsidRDefault="00E133DF" w:rsidP="00EC66BB">
            <w:pPr>
              <w:pStyle w:val="ListParagraph"/>
              <w:keepNext/>
              <w:keepLines/>
              <w:numPr>
                <w:ilvl w:val="0"/>
                <w:numId w:val="93"/>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Mark on exercise board according to installation/layout diagram.</w:t>
            </w:r>
          </w:p>
          <w:p w:rsidR="00E133DF" w:rsidRPr="00703056" w:rsidRDefault="00E133DF" w:rsidP="00EC66BB">
            <w:pPr>
              <w:pStyle w:val="ListParagraph"/>
              <w:keepNext/>
              <w:keepLines/>
              <w:numPr>
                <w:ilvl w:val="0"/>
                <w:numId w:val="93"/>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Install accessories according to layout diagram.</w:t>
            </w:r>
          </w:p>
          <w:p w:rsidR="00E133DF" w:rsidRPr="00703056" w:rsidRDefault="00E133DF" w:rsidP="00EC66BB">
            <w:pPr>
              <w:pStyle w:val="ListParagraph"/>
              <w:keepNext/>
              <w:keepLines/>
              <w:numPr>
                <w:ilvl w:val="0"/>
                <w:numId w:val="93"/>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Lay wires in duct/pipe according to layout diagram.</w:t>
            </w:r>
          </w:p>
          <w:p w:rsidR="00E133DF" w:rsidRPr="00703056" w:rsidRDefault="00E133DF" w:rsidP="00EC66BB">
            <w:pPr>
              <w:pStyle w:val="ListParagraph"/>
              <w:keepNext/>
              <w:keepLines/>
              <w:numPr>
                <w:ilvl w:val="0"/>
                <w:numId w:val="93"/>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Make connections according to wiring diagram.</w:t>
            </w:r>
          </w:p>
          <w:p w:rsidR="00E133DF" w:rsidRPr="00703056" w:rsidRDefault="00E133DF" w:rsidP="00EC66BB">
            <w:pPr>
              <w:pStyle w:val="ListParagraph"/>
              <w:keepNext/>
              <w:keepLines/>
              <w:numPr>
                <w:ilvl w:val="0"/>
                <w:numId w:val="93"/>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Check the circuit before connect the main supply.</w:t>
            </w:r>
          </w:p>
          <w:p w:rsidR="00E133DF" w:rsidRPr="00703056" w:rsidRDefault="00E133DF" w:rsidP="00EC66BB">
            <w:pPr>
              <w:pStyle w:val="ListParagraph"/>
              <w:keepNext/>
              <w:keepLines/>
              <w:numPr>
                <w:ilvl w:val="0"/>
                <w:numId w:val="93"/>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Make connection with main supply.</w:t>
            </w:r>
          </w:p>
          <w:p w:rsidR="00E133DF" w:rsidRPr="00703056" w:rsidRDefault="00E133DF" w:rsidP="00EC66BB">
            <w:pPr>
              <w:pStyle w:val="ListParagraph"/>
              <w:keepNext/>
              <w:keepLines/>
              <w:numPr>
                <w:ilvl w:val="0"/>
                <w:numId w:val="93"/>
              </w:numPr>
              <w:spacing w:line="360" w:lineRule="auto"/>
              <w:ind w:right="270"/>
              <w:rPr>
                <w:rFonts w:ascii="Arial" w:eastAsia="Arial" w:hAnsi="Arial" w:cs="Arial"/>
                <w:color w:val="000000"/>
                <w:sz w:val="22"/>
              </w:rPr>
            </w:pPr>
            <w:r w:rsidRPr="00703056">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rPr>
                <w:rFonts w:ascii="Arial" w:eastAsia="Arial" w:hAnsi="Arial" w:cs="Arial"/>
                <w:color w:val="000000"/>
                <w:sz w:val="22"/>
              </w:rPr>
            </w:pPr>
            <w:r w:rsidRPr="00703056">
              <w:rPr>
                <w:rFonts w:ascii="Arial" w:eastAsia="Times New Roman" w:hAnsi="Arial" w:cs="Arial"/>
                <w:color w:val="000000"/>
                <w:sz w:val="22"/>
              </w:rPr>
              <w:lastRenderedPageBreak/>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numPr>
                <w:ilvl w:val="0"/>
                <w:numId w:val="94"/>
              </w:numPr>
              <w:rPr>
                <w:rFonts w:ascii="Arial" w:eastAsia="Arial" w:hAnsi="Arial" w:cs="Arial"/>
                <w:color w:val="000000"/>
                <w:sz w:val="22"/>
              </w:rPr>
            </w:pPr>
            <w:r w:rsidRPr="00703056">
              <w:rPr>
                <w:rFonts w:ascii="Arial" w:eastAsia="Arial" w:hAnsi="Arial" w:cs="Arial"/>
                <w:color w:val="000000"/>
                <w:sz w:val="22"/>
              </w:rPr>
              <w:t>Types of contactors</w:t>
            </w:r>
          </w:p>
          <w:p w:rsidR="00E133DF" w:rsidRPr="00703056" w:rsidRDefault="00E133DF" w:rsidP="00EC66BB">
            <w:pPr>
              <w:pStyle w:val="ListParagraph"/>
              <w:numPr>
                <w:ilvl w:val="0"/>
                <w:numId w:val="94"/>
              </w:numPr>
              <w:rPr>
                <w:rFonts w:ascii="Arial" w:eastAsia="Arial" w:hAnsi="Arial" w:cs="Arial"/>
                <w:color w:val="000000"/>
                <w:sz w:val="22"/>
              </w:rPr>
            </w:pPr>
            <w:r w:rsidRPr="00703056">
              <w:rPr>
                <w:rFonts w:ascii="Arial" w:eastAsia="Arial" w:hAnsi="Arial" w:cs="Arial"/>
                <w:color w:val="000000"/>
                <w:sz w:val="22"/>
              </w:rPr>
              <w:t>Functionality of magnetic contactor</w:t>
            </w:r>
          </w:p>
          <w:p w:rsidR="00E133DF" w:rsidRPr="00703056" w:rsidRDefault="00E133DF" w:rsidP="00EC66BB">
            <w:pPr>
              <w:pStyle w:val="ListParagraph"/>
              <w:numPr>
                <w:ilvl w:val="0"/>
                <w:numId w:val="94"/>
              </w:numPr>
              <w:rPr>
                <w:rFonts w:ascii="Arial" w:eastAsia="Arial" w:hAnsi="Arial" w:cs="Arial"/>
                <w:color w:val="000000"/>
                <w:sz w:val="22"/>
              </w:rPr>
            </w:pPr>
            <w:r w:rsidRPr="00703056">
              <w:rPr>
                <w:rFonts w:ascii="Arial" w:eastAsia="Arial" w:hAnsi="Arial" w:cs="Arial"/>
                <w:color w:val="000000"/>
                <w:sz w:val="22"/>
              </w:rPr>
              <w:t>Types of magnetic contactor</w:t>
            </w:r>
          </w:p>
          <w:p w:rsidR="00E133DF" w:rsidRPr="00703056" w:rsidRDefault="00E133DF" w:rsidP="00EC66BB">
            <w:pPr>
              <w:pStyle w:val="ListParagraph"/>
              <w:numPr>
                <w:ilvl w:val="0"/>
                <w:numId w:val="94"/>
              </w:numPr>
              <w:rPr>
                <w:rFonts w:ascii="Arial" w:eastAsia="Arial" w:hAnsi="Arial" w:cs="Arial"/>
                <w:color w:val="000000"/>
                <w:sz w:val="22"/>
              </w:rPr>
            </w:pPr>
            <w:r w:rsidRPr="00703056">
              <w:rPr>
                <w:rFonts w:ascii="Arial" w:eastAsia="Arial" w:hAnsi="Arial" w:cs="Arial"/>
                <w:color w:val="000000"/>
                <w:sz w:val="22"/>
              </w:rPr>
              <w:lastRenderedPageBreak/>
              <w:t>Working principle of Circuit diagram</w:t>
            </w:r>
          </w:p>
          <w:p w:rsidR="00E133DF" w:rsidRPr="00703056" w:rsidRDefault="00E133DF" w:rsidP="005331DD">
            <w:pPr>
              <w:pStyle w:val="ListParagraph"/>
              <w:rPr>
                <w:rFonts w:ascii="Arial" w:eastAsia="Arial" w:hAnsi="Arial" w:cs="Arial"/>
                <w:color w:val="000000"/>
                <w:sz w:val="22"/>
              </w:rPr>
            </w:pPr>
          </w:p>
          <w:p w:rsidR="00E133DF" w:rsidRPr="00703056" w:rsidRDefault="00E133DF" w:rsidP="005331DD">
            <w:pPr>
              <w:rPr>
                <w:rFonts w:ascii="Arial" w:eastAsia="Arial" w:hAnsi="Arial" w:cs="Arial"/>
                <w:color w:val="000000"/>
                <w:sz w:val="22"/>
              </w:rPr>
            </w:pPr>
            <w:r w:rsidRPr="00703056">
              <w:rPr>
                <w:rFonts w:ascii="Arial" w:eastAsia="Arial" w:hAnsi="Arial" w:cs="Arial"/>
                <w:b/>
                <w:color w:val="000000"/>
                <w:sz w:val="22"/>
              </w:rPr>
              <w:t xml:space="preserve">Practical Task: </w:t>
            </w:r>
            <w:r w:rsidRPr="00703056">
              <w:rPr>
                <w:rFonts w:ascii="Arial" w:eastAsia="Arial" w:hAnsi="Arial" w:cs="Arial"/>
                <w:color w:val="000000"/>
                <w:sz w:val="22"/>
              </w:rPr>
              <w:t>Make 3 phase motor ON/OF through a magnetic contactor.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23840" w:rsidRDefault="00E133DF" w:rsidP="005331DD">
            <w:pPr>
              <w:spacing w:line="276" w:lineRule="auto"/>
              <w:ind w:left="614" w:hanging="630"/>
              <w:rPr>
                <w:rFonts w:ascii="Arial" w:eastAsia="Arial" w:hAnsi="Arial" w:cs="Arial"/>
                <w:b/>
                <w:color w:val="000000"/>
                <w:sz w:val="22"/>
              </w:rPr>
            </w:pPr>
            <w:r w:rsidRPr="00323840">
              <w:rPr>
                <w:rFonts w:ascii="Arial" w:eastAsia="Arial" w:hAnsi="Arial" w:cs="Arial"/>
                <w:b/>
                <w:color w:val="000000"/>
                <w:sz w:val="22"/>
              </w:rPr>
              <w:lastRenderedPageBreak/>
              <w:t>Th-0.5Hrs.</w:t>
            </w:r>
          </w:p>
          <w:p w:rsidR="00E133DF" w:rsidRPr="00323840" w:rsidRDefault="00E133DF" w:rsidP="005331DD">
            <w:pPr>
              <w:spacing w:line="276" w:lineRule="auto"/>
              <w:ind w:left="614" w:hanging="630"/>
              <w:rPr>
                <w:rFonts w:ascii="Arial" w:eastAsia="Arial" w:hAnsi="Arial" w:cs="Arial"/>
                <w:b/>
                <w:color w:val="000000"/>
                <w:sz w:val="22"/>
              </w:rPr>
            </w:pPr>
            <w:r w:rsidRPr="00323840">
              <w:rPr>
                <w:rFonts w:ascii="Arial" w:eastAsia="Arial" w:hAnsi="Arial" w:cs="Arial"/>
                <w:b/>
                <w:color w:val="000000"/>
                <w:sz w:val="22"/>
              </w:rPr>
              <w:t>Pr-06Hrs.</w:t>
            </w:r>
          </w:p>
          <w:p w:rsidR="00E133DF" w:rsidRPr="00703056" w:rsidRDefault="00E133DF" w:rsidP="005331DD">
            <w:pPr>
              <w:spacing w:line="276" w:lineRule="auto"/>
              <w:ind w:left="614" w:hanging="630"/>
              <w:rPr>
                <w:rFonts w:ascii="Arial" w:eastAsia="Arial" w:hAnsi="Arial" w:cs="Arial"/>
                <w:color w:val="000000"/>
                <w:sz w:val="22"/>
              </w:rPr>
            </w:pPr>
            <w:r>
              <w:rPr>
                <w:rFonts w:ascii="Arial" w:eastAsia="Arial" w:hAnsi="Arial" w:cs="Arial"/>
                <w:b/>
                <w:color w:val="000000"/>
                <w:sz w:val="22"/>
              </w:rPr>
              <w:t>Total-</w:t>
            </w:r>
            <w:r w:rsidRPr="00323840">
              <w:rPr>
                <w:rFonts w:ascii="Arial" w:eastAsia="Arial" w:hAnsi="Arial" w:cs="Arial"/>
                <w:b/>
                <w:color w:val="000000"/>
                <w:sz w:val="22"/>
              </w:rPr>
              <w:t>6.5</w:t>
            </w:r>
            <w:r>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Electrician Tool kit,</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Mechanical tool kit,</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lastRenderedPageBreak/>
              <w:t xml:space="preserve">3 phase motor, connecting wires, Magnetic contactor Multi meter. Contactors,  </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Cs/>
                <w:color w:val="000000"/>
                <w:sz w:val="22"/>
              </w:rPr>
              <w:lastRenderedPageBreak/>
              <w:t>Class Room and workshop</w:t>
            </w:r>
          </w:p>
        </w:tc>
      </w:tr>
      <w:tr w:rsidR="00E133DF" w:rsidRPr="00703056" w:rsidTr="005331DD">
        <w:trPr>
          <w:trHeight w:val="71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127"/>
              </w:numPr>
              <w:spacing w:after="245" w:line="243" w:lineRule="auto"/>
              <w:contextualSpacing/>
              <w:rPr>
                <w:rFonts w:ascii="Arial" w:eastAsia="Times New Roman" w:hAnsi="Arial" w:cs="Arial"/>
                <w:noProof/>
                <w:color w:val="000000" w:themeColor="text1"/>
                <w:sz w:val="22"/>
              </w:rPr>
            </w:pPr>
          </w:p>
          <w:p w:rsidR="00E133DF" w:rsidRPr="00703056" w:rsidRDefault="00E133DF" w:rsidP="005331DD">
            <w:pPr>
              <w:spacing w:after="245" w:line="243" w:lineRule="auto"/>
              <w:ind w:left="180"/>
              <w:contextualSpacing/>
              <w:rPr>
                <w:rFonts w:ascii="Arial" w:eastAsia="Times New Roman" w:hAnsi="Arial" w:cs="Arial"/>
                <w:noProof/>
                <w:color w:val="000000" w:themeColor="text1"/>
                <w:sz w:val="22"/>
              </w:rPr>
            </w:pPr>
            <w:r w:rsidRPr="00703056">
              <w:rPr>
                <w:rFonts w:ascii="Arial" w:eastAsia="Times New Roman" w:hAnsi="Arial" w:cs="Arial"/>
                <w:color w:val="000000" w:themeColor="text1"/>
                <w:sz w:val="22"/>
              </w:rPr>
              <w:t>Perform Electrical Work in Commercial Area.</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rPr>
                <w:rFonts w:ascii="Arial" w:eastAsia="Arial" w:hAnsi="Arial" w:cs="Arial"/>
                <w:color w:val="000000"/>
                <w:sz w:val="22"/>
              </w:rPr>
            </w:pPr>
            <w:r w:rsidRPr="00703056">
              <w:rPr>
                <w:rFonts w:ascii="Arial" w:eastAsia="Arial" w:hAnsi="Arial" w:cs="Arial"/>
                <w:b/>
                <w:color w:val="000000"/>
                <w:sz w:val="22"/>
              </w:rPr>
              <w:t xml:space="preserve">Trainee must be able to: </w:t>
            </w:r>
          </w:p>
          <w:p w:rsidR="00E133DF" w:rsidRPr="00703056"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rPr>
              <w:t>Install wire for grounding</w:t>
            </w:r>
          </w:p>
          <w:p w:rsidR="00E133DF" w:rsidRPr="00703056"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rPr>
              <w:t>Perform pre Installation module based Tests</w:t>
            </w:r>
          </w:p>
          <w:p w:rsidR="00E133DF" w:rsidRPr="00703056"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rPr>
              <w:t>Perform integrated tests.</w:t>
            </w:r>
          </w:p>
          <w:p w:rsidR="00E133DF" w:rsidRPr="00703056" w:rsidRDefault="00E133DF" w:rsidP="00EC66BB">
            <w:pPr>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703056">
              <w:rPr>
                <w:rFonts w:ascii="Arial" w:hAnsi="Arial" w:cs="Arial"/>
                <w:color w:val="000000" w:themeColor="text1"/>
                <w:sz w:val="22"/>
              </w:rPr>
              <w:t>Install conduits or Trunks in the building as per drawing</w:t>
            </w:r>
          </w:p>
          <w:p w:rsidR="00E133DF" w:rsidRPr="00703056"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rPr>
              <w:t>Install electrical wiring, as per drawing and standard.</w:t>
            </w:r>
          </w:p>
          <w:p w:rsidR="00E133DF" w:rsidRPr="00703056"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rPr>
              <w:t>Install centralize lighting, heating, cooling system and other appliances</w:t>
            </w:r>
          </w:p>
          <w:p w:rsidR="00E133DF" w:rsidRPr="00703056"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rPr>
              <w:t>Install main box and distribution box.</w:t>
            </w:r>
          </w:p>
          <w:p w:rsidR="00E133DF" w:rsidRPr="00703056"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rPr>
              <w:t>Install Electric Breakers in main box, as per load for safety measures</w:t>
            </w:r>
          </w:p>
          <w:p w:rsidR="00E133DF" w:rsidRPr="00703056" w:rsidRDefault="00E133DF" w:rsidP="00EC66BB">
            <w:pPr>
              <w:pStyle w:val="ListParagraph"/>
              <w:numPr>
                <w:ilvl w:val="0"/>
                <w:numId w:val="29"/>
              </w:numPr>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rPr>
              <w:t>Install fire alarm and smoke detector system</w:t>
            </w:r>
          </w:p>
          <w:p w:rsidR="00E133DF" w:rsidRPr="00703056" w:rsidRDefault="00E133DF" w:rsidP="00EC66BB">
            <w:pPr>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lastRenderedPageBreak/>
              <w:t>Install the appliances used in electrical work as per drawing</w:t>
            </w:r>
          </w:p>
          <w:p w:rsidR="00E133DF" w:rsidRPr="00703056" w:rsidRDefault="00E133DF" w:rsidP="00EC66BB">
            <w:pPr>
              <w:pStyle w:val="ListParagraph"/>
              <w:numPr>
                <w:ilvl w:val="0"/>
                <w:numId w:val="29"/>
              </w:numPr>
              <w:spacing w:line="360" w:lineRule="auto"/>
              <w:rPr>
                <w:rFonts w:ascii="Arial" w:eastAsia="Arial" w:hAnsi="Arial" w:cs="Arial"/>
                <w:color w:val="000000"/>
                <w:sz w:val="22"/>
              </w:rPr>
            </w:pPr>
            <w:r w:rsidRPr="00703056">
              <w:rPr>
                <w:rFonts w:ascii="Arial" w:eastAsia="Times New Roman" w:hAnsi="Arial" w:cs="Arial"/>
                <w:color w:val="000000" w:themeColor="text1"/>
                <w:sz w:val="22"/>
              </w:rPr>
              <w:t>Install emergency light system in main box.</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rPr>
                <w:rFonts w:ascii="Arial" w:eastAsia="Arial" w:hAnsi="Arial" w:cs="Arial"/>
                <w:color w:val="000000"/>
                <w:sz w:val="22"/>
              </w:rPr>
            </w:pPr>
            <w:r w:rsidRPr="00703056">
              <w:rPr>
                <w:rFonts w:ascii="Arial" w:eastAsia="Times New Roman" w:hAnsi="Arial" w:cs="Arial"/>
                <w:color w:val="000000"/>
                <w:sz w:val="22"/>
              </w:rPr>
              <w:lastRenderedPageBreak/>
              <w:t>The trainees must be able to understand</w:t>
            </w:r>
            <w:r w:rsidRPr="00703056">
              <w:rPr>
                <w:rFonts w:ascii="Arial" w:eastAsia="Times New Roman" w:hAnsi="Arial" w:cs="Arial"/>
                <w:b/>
                <w:color w:val="000000"/>
                <w:sz w:val="22"/>
              </w:rPr>
              <w:t>:</w:t>
            </w:r>
          </w:p>
          <w:p w:rsidR="00E133DF" w:rsidRPr="00703056" w:rsidRDefault="00E133DF" w:rsidP="00EC66BB">
            <w:pPr>
              <w:pStyle w:val="ListParagraph"/>
              <w:numPr>
                <w:ilvl w:val="0"/>
                <w:numId w:val="99"/>
              </w:numPr>
              <w:rPr>
                <w:rFonts w:ascii="Arial" w:eastAsia="Arial" w:hAnsi="Arial" w:cs="Arial"/>
                <w:color w:val="000000"/>
                <w:sz w:val="22"/>
              </w:rPr>
            </w:pPr>
            <w:r w:rsidRPr="00703056">
              <w:rPr>
                <w:rFonts w:ascii="Arial" w:eastAsia="Arial" w:hAnsi="Arial" w:cs="Arial"/>
                <w:color w:val="000000"/>
                <w:sz w:val="22"/>
              </w:rPr>
              <w:t>Procedure for wire grounding.</w:t>
            </w:r>
          </w:p>
          <w:p w:rsidR="00E133DF" w:rsidRPr="00703056" w:rsidRDefault="00E133DF" w:rsidP="00EC66BB">
            <w:pPr>
              <w:pStyle w:val="ListParagraph"/>
              <w:numPr>
                <w:ilvl w:val="0"/>
                <w:numId w:val="99"/>
              </w:numPr>
              <w:rPr>
                <w:rFonts w:ascii="Arial" w:eastAsia="Arial" w:hAnsi="Arial" w:cs="Arial"/>
                <w:color w:val="000000"/>
                <w:sz w:val="22"/>
              </w:rPr>
            </w:pPr>
            <w:r w:rsidRPr="00703056">
              <w:rPr>
                <w:rFonts w:ascii="Arial" w:eastAsia="Arial" w:hAnsi="Arial" w:cs="Arial"/>
                <w:color w:val="000000"/>
                <w:sz w:val="22"/>
              </w:rPr>
              <w:t>Various testing methods.</w:t>
            </w:r>
          </w:p>
          <w:p w:rsidR="00E133DF" w:rsidRPr="00703056" w:rsidRDefault="00E133DF" w:rsidP="00EC66BB">
            <w:pPr>
              <w:pStyle w:val="ListParagraph"/>
              <w:numPr>
                <w:ilvl w:val="0"/>
                <w:numId w:val="99"/>
              </w:numPr>
              <w:rPr>
                <w:rFonts w:ascii="Arial" w:eastAsia="Arial" w:hAnsi="Arial" w:cs="Arial"/>
                <w:color w:val="000000"/>
                <w:sz w:val="22"/>
              </w:rPr>
            </w:pPr>
            <w:r w:rsidRPr="00703056">
              <w:rPr>
                <w:rFonts w:ascii="Arial" w:eastAsia="Arial" w:hAnsi="Arial" w:cs="Arial"/>
                <w:color w:val="000000"/>
                <w:sz w:val="22"/>
              </w:rPr>
              <w:t xml:space="preserve"> Types of wiring.</w:t>
            </w:r>
          </w:p>
          <w:p w:rsidR="00E133DF" w:rsidRPr="00703056" w:rsidRDefault="00E133DF" w:rsidP="00EC66BB">
            <w:pPr>
              <w:pStyle w:val="ListParagraph"/>
              <w:numPr>
                <w:ilvl w:val="0"/>
                <w:numId w:val="99"/>
              </w:numPr>
              <w:rPr>
                <w:rFonts w:ascii="Arial" w:eastAsia="Arial" w:hAnsi="Arial" w:cs="Arial"/>
                <w:color w:val="000000"/>
                <w:sz w:val="22"/>
              </w:rPr>
            </w:pPr>
            <w:r w:rsidRPr="00703056">
              <w:rPr>
                <w:rFonts w:ascii="Arial" w:eastAsia="Arial" w:hAnsi="Arial" w:cs="Arial"/>
                <w:color w:val="000000"/>
                <w:sz w:val="22"/>
              </w:rPr>
              <w:t>Functionality of electrical accessories</w:t>
            </w:r>
          </w:p>
          <w:p w:rsidR="00E133DF" w:rsidRPr="00703056" w:rsidRDefault="00E133DF" w:rsidP="005331DD">
            <w:pPr>
              <w:pStyle w:val="ListParagraph"/>
              <w:rPr>
                <w:rFonts w:ascii="Arial" w:eastAsia="Arial" w:hAnsi="Arial" w:cs="Arial"/>
                <w:color w:val="000000"/>
                <w:sz w:val="22"/>
              </w:rPr>
            </w:pPr>
          </w:p>
          <w:p w:rsidR="00E133DF" w:rsidRPr="00703056" w:rsidRDefault="00E133DF" w:rsidP="005331DD">
            <w:pPr>
              <w:rPr>
                <w:rFonts w:ascii="Arial" w:eastAsia="Arial" w:hAnsi="Arial" w:cs="Arial"/>
                <w:b/>
                <w:color w:val="000000"/>
                <w:sz w:val="22"/>
              </w:rPr>
            </w:pPr>
            <w:r w:rsidRPr="00703056">
              <w:rPr>
                <w:rFonts w:ascii="Arial" w:eastAsia="Arial" w:hAnsi="Arial" w:cs="Arial"/>
                <w:b/>
                <w:color w:val="000000"/>
                <w:sz w:val="22"/>
              </w:rPr>
              <w:t>Practical activity:</w:t>
            </w:r>
          </w:p>
          <w:p w:rsidR="00E133DF" w:rsidRPr="00703056" w:rsidRDefault="00E133DF" w:rsidP="005331DD">
            <w:pPr>
              <w:pStyle w:val="ListParagraph"/>
              <w:rPr>
                <w:rFonts w:ascii="Arial" w:eastAsia="Arial" w:hAnsi="Arial" w:cs="Arial"/>
                <w:color w:val="000000"/>
                <w:sz w:val="22"/>
              </w:rPr>
            </w:pPr>
            <w:r w:rsidRPr="00703056">
              <w:rPr>
                <w:rFonts w:ascii="Arial" w:eastAsia="Arial" w:hAnsi="Arial" w:cs="Arial"/>
                <w:color w:val="000000"/>
                <w:sz w:val="22"/>
              </w:rPr>
              <w:t>Carry out electrical wiring For a single room and a tube well .</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23840" w:rsidRDefault="00E133DF" w:rsidP="005331DD">
            <w:pPr>
              <w:spacing w:line="276" w:lineRule="auto"/>
              <w:ind w:left="614" w:hanging="630"/>
              <w:rPr>
                <w:rFonts w:ascii="Arial" w:eastAsia="Arial" w:hAnsi="Arial" w:cs="Arial"/>
                <w:b/>
                <w:color w:val="000000"/>
                <w:sz w:val="22"/>
              </w:rPr>
            </w:pPr>
            <w:r w:rsidRPr="00323840">
              <w:rPr>
                <w:rFonts w:ascii="Arial" w:eastAsia="Arial" w:hAnsi="Arial" w:cs="Arial"/>
                <w:b/>
                <w:color w:val="000000"/>
                <w:sz w:val="22"/>
              </w:rPr>
              <w:t>Th-0.5Hrs.</w:t>
            </w:r>
          </w:p>
          <w:p w:rsidR="00E133DF" w:rsidRPr="00323840" w:rsidRDefault="00E133DF" w:rsidP="005331DD">
            <w:pPr>
              <w:spacing w:line="276" w:lineRule="auto"/>
              <w:ind w:left="614" w:hanging="630"/>
              <w:rPr>
                <w:rFonts w:ascii="Arial" w:eastAsia="Arial" w:hAnsi="Arial" w:cs="Arial"/>
                <w:b/>
                <w:color w:val="000000"/>
                <w:sz w:val="22"/>
              </w:rPr>
            </w:pPr>
            <w:r w:rsidRPr="00323840">
              <w:rPr>
                <w:rFonts w:ascii="Arial" w:eastAsia="Arial" w:hAnsi="Arial" w:cs="Arial"/>
                <w:b/>
                <w:color w:val="000000"/>
                <w:sz w:val="22"/>
              </w:rPr>
              <w:t>Pr-06Hrs.</w:t>
            </w:r>
          </w:p>
          <w:p w:rsidR="00E133DF" w:rsidRPr="00703056" w:rsidRDefault="00E133DF" w:rsidP="005331DD">
            <w:pPr>
              <w:spacing w:line="276" w:lineRule="auto"/>
              <w:ind w:left="614" w:hanging="630"/>
              <w:rPr>
                <w:rFonts w:ascii="Arial" w:eastAsia="Arial" w:hAnsi="Arial" w:cs="Arial"/>
                <w:color w:val="000000"/>
                <w:sz w:val="22"/>
              </w:rPr>
            </w:pPr>
            <w:r>
              <w:rPr>
                <w:rFonts w:ascii="Arial" w:eastAsia="Arial" w:hAnsi="Arial" w:cs="Arial"/>
                <w:b/>
                <w:color w:val="000000"/>
                <w:sz w:val="22"/>
              </w:rPr>
              <w:t>Total-</w:t>
            </w:r>
            <w:r w:rsidRPr="00323840">
              <w:rPr>
                <w:rFonts w:ascii="Arial" w:eastAsia="Arial" w:hAnsi="Arial" w:cs="Arial"/>
                <w:b/>
                <w:color w:val="000000"/>
                <w:sz w:val="22"/>
              </w:rPr>
              <w:t>6.5Hrs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Electrician Tool kit,</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Mechanical tool kit,</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3 phase motor, connecting wires, Cam Switch. Multi meter. Contactors, Contactor. Cables.</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Insulation tape.</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 xml:space="preserve"> </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p>
        </w:tc>
      </w:tr>
    </w:tbl>
    <w:p w:rsidR="00E133DF" w:rsidRPr="00703056" w:rsidRDefault="00E133DF" w:rsidP="00E133DF">
      <w:pPr>
        <w:spacing w:after="160" w:line="259" w:lineRule="auto"/>
        <w:rPr>
          <w:rFonts w:ascii="Arial" w:eastAsia="Arial" w:hAnsi="Arial" w:cs="Arial"/>
          <w:b/>
          <w:color w:val="000000"/>
          <w:sz w:val="22"/>
        </w:rPr>
      </w:pPr>
    </w:p>
    <w:p w:rsidR="00E133DF" w:rsidRPr="00703056" w:rsidRDefault="00E133DF" w:rsidP="00E133DF">
      <w:pPr>
        <w:spacing w:after="160" w:line="259" w:lineRule="auto"/>
        <w:rPr>
          <w:rFonts w:ascii="Arial" w:eastAsia="Arial" w:hAnsi="Arial" w:cs="Arial"/>
          <w:b/>
          <w:color w:val="000000"/>
          <w:sz w:val="22"/>
        </w:rPr>
      </w:pPr>
      <w:r w:rsidRPr="00703056">
        <w:rPr>
          <w:rFonts w:ascii="Arial" w:eastAsia="Arial" w:hAnsi="Arial" w:cs="Arial"/>
          <w:b/>
          <w:color w:val="000000"/>
          <w:sz w:val="22"/>
        </w:rPr>
        <w:br w:type="page"/>
      </w:r>
    </w:p>
    <w:p w:rsidR="00E133DF" w:rsidRPr="00C45C2F" w:rsidRDefault="00E133DF" w:rsidP="00E133DF">
      <w:pPr>
        <w:pStyle w:val="Heading3"/>
      </w:pPr>
      <w:bookmarkStart w:id="203" w:name="_Toc5928156"/>
      <w:bookmarkStart w:id="204" w:name="_Toc11027945"/>
      <w:bookmarkStart w:id="205" w:name="_Toc27869544"/>
      <w:bookmarkStart w:id="206" w:name="_Toc34889324"/>
      <w:bookmarkStart w:id="207" w:name="_Toc111625856"/>
      <w:r w:rsidRPr="00C45C2F">
        <w:lastRenderedPageBreak/>
        <w:t>Install Three Phase Complex Electrical Wiring</w:t>
      </w:r>
      <w:bookmarkEnd w:id="203"/>
      <w:bookmarkEnd w:id="204"/>
      <w:bookmarkEnd w:id="205"/>
      <w:bookmarkEnd w:id="206"/>
      <w:bookmarkEnd w:id="207"/>
    </w:p>
    <w:p w:rsidR="00E133DF" w:rsidRPr="00EC6BCD" w:rsidRDefault="00E133DF" w:rsidP="00E133DF">
      <w:pPr>
        <w:autoSpaceDE w:val="0"/>
        <w:autoSpaceDN w:val="0"/>
        <w:adjustRightInd w:val="0"/>
        <w:spacing w:after="240" w:line="360" w:lineRule="auto"/>
        <w:ind w:right="270"/>
        <w:jc w:val="both"/>
        <w:rPr>
          <w:rFonts w:ascii="Arial" w:eastAsia="Times New Roman" w:hAnsi="Arial" w:cs="Arial"/>
          <w:color w:val="000000" w:themeColor="text1"/>
          <w:sz w:val="22"/>
        </w:rPr>
      </w:pPr>
      <w:r w:rsidRPr="00EC6BCD">
        <w:rPr>
          <w:rFonts w:ascii="Arial" w:eastAsia="Arial" w:hAnsi="Arial" w:cs="Arial"/>
          <w:b/>
          <w:color w:val="000000"/>
          <w:sz w:val="24"/>
          <w:szCs w:val="24"/>
          <w:lang w:val="pt-PT"/>
        </w:rPr>
        <w:t xml:space="preserve">Objective: </w:t>
      </w:r>
      <w:r w:rsidRPr="00EC6BCD">
        <w:rPr>
          <w:rFonts w:ascii="Arial" w:eastAsia="Calibri" w:hAnsi="Arial" w:cs="Arial"/>
          <w:sz w:val="22"/>
          <w:lang w:val="en-GB"/>
        </w:rPr>
        <w:t xml:space="preserve">This module covers the knowledge and  skills required to install three phase complex electrical wiring. After completion of this module the trainees will be able to </w:t>
      </w:r>
      <w:r w:rsidRPr="00EC6BCD">
        <w:rPr>
          <w:rFonts w:ascii="Arial" w:eastAsia="Times New Roman" w:hAnsi="Arial" w:cs="Arial"/>
          <w:bCs/>
          <w:color w:val="000000" w:themeColor="text1"/>
          <w:sz w:val="22"/>
        </w:rPr>
        <w:t>Make and Install 3 phase motor connection Reverse/ forward by Magnetic contactor, Make and Install 3 phase motor connection Reverse/ forward by Magnetic contactor with indicator, Make and Install 3 phase motor connection Star/Delta (Manual) by Magnetic contactor, Make and Install 3 phase motor connection Star/Delta (Manual) by Magnetic contactor with indicator, Make and Install 3 phase motor connection Star/Delta (Auto) by Magnetic contactor, Make and Install 3 phase motor connection Star/Delta (Auto) by Magnetic contactor with indicator, Make and Install 3 phase motor connection 2 speed by Magnetic contactor, Make and Install 3 phase motor connection 2 speed by Magnetic contactor with indicator</w:t>
      </w:r>
      <w:r w:rsidRPr="00EC6BCD">
        <w:rPr>
          <w:rFonts w:ascii="Arial" w:eastAsia="Times New Roman" w:hAnsi="Arial" w:cs="Arial"/>
          <w:color w:val="000000" w:themeColor="text1"/>
          <w:sz w:val="22"/>
        </w:rPr>
        <w:t>.</w:t>
      </w:r>
    </w:p>
    <w:p w:rsidR="00E133DF" w:rsidRPr="00EC6BCD" w:rsidRDefault="00E133DF" w:rsidP="00E133DF">
      <w:pPr>
        <w:spacing w:before="240" w:line="360" w:lineRule="auto"/>
        <w:ind w:left="1260" w:hanging="1260"/>
        <w:jc w:val="both"/>
        <w:rPr>
          <w:rFonts w:ascii="Arial" w:eastAsia="Arial" w:hAnsi="Arial" w:cs="Arial"/>
          <w:color w:val="000000"/>
          <w:sz w:val="22"/>
        </w:rPr>
      </w:pPr>
      <w:r>
        <w:rPr>
          <w:rFonts w:ascii="Arial" w:eastAsia="Arial" w:hAnsi="Arial" w:cs="Arial"/>
          <w:b/>
          <w:color w:val="000000"/>
          <w:sz w:val="22"/>
        </w:rPr>
        <w:t xml:space="preserve">Duration: 33 </w:t>
      </w:r>
      <w:r w:rsidRPr="00EC6BCD">
        <w:rPr>
          <w:rFonts w:ascii="Arial" w:eastAsia="Arial" w:hAnsi="Arial" w:cs="Arial"/>
          <w:b/>
          <w:color w:val="000000"/>
          <w:sz w:val="22"/>
        </w:rPr>
        <w:t>Hours</w:t>
      </w:r>
      <w:r w:rsidRPr="00EC6BCD">
        <w:rPr>
          <w:rFonts w:ascii="Arial" w:eastAsia="Arial" w:hAnsi="Arial" w:cs="Arial"/>
          <w:b/>
          <w:color w:val="000000"/>
          <w:sz w:val="22"/>
        </w:rPr>
        <w:tab/>
      </w:r>
      <w:r w:rsidRPr="00EC6BCD">
        <w:rPr>
          <w:rFonts w:ascii="Arial" w:eastAsia="Arial" w:hAnsi="Arial" w:cs="Arial"/>
          <w:b/>
          <w:color w:val="000000"/>
          <w:sz w:val="22"/>
        </w:rPr>
        <w:tab/>
      </w:r>
      <w:r w:rsidRPr="00EC6BCD">
        <w:rPr>
          <w:rFonts w:ascii="Arial" w:eastAsia="Arial" w:hAnsi="Arial" w:cs="Arial"/>
          <w:color w:val="000000"/>
          <w:sz w:val="22"/>
        </w:rPr>
        <w:tab/>
      </w:r>
      <w:r w:rsidRPr="00EC6BCD">
        <w:rPr>
          <w:rFonts w:ascii="Arial" w:eastAsia="Arial" w:hAnsi="Arial" w:cs="Arial"/>
          <w:color w:val="000000"/>
          <w:sz w:val="22"/>
        </w:rPr>
        <w:tab/>
      </w:r>
      <w:r>
        <w:rPr>
          <w:rFonts w:ascii="Arial" w:eastAsia="Arial" w:hAnsi="Arial" w:cs="Arial"/>
          <w:b/>
          <w:color w:val="000000"/>
          <w:sz w:val="22"/>
        </w:rPr>
        <w:t>Theory: 06Hours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Practice: 27Hours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w:t>
      </w:r>
      <w:r>
        <w:rPr>
          <w:rFonts w:ascii="Arial" w:eastAsia="Arial" w:hAnsi="Arial" w:cs="Arial"/>
          <w:b/>
          <w:color w:val="000000"/>
          <w:sz w:val="22"/>
        </w:rPr>
        <w:tab/>
      </w:r>
      <w:r w:rsidRPr="00EC6BCD">
        <w:rPr>
          <w:rFonts w:ascii="Arial" w:eastAsia="Arial" w:hAnsi="Arial" w:cs="Arial"/>
          <w:b/>
          <w:color w:val="000000"/>
          <w:sz w:val="22"/>
        </w:rPr>
        <w:t>3</w:t>
      </w:r>
      <w:r>
        <w:rPr>
          <w:rFonts w:ascii="Arial" w:eastAsia="Arial" w:hAnsi="Arial" w:cs="Arial"/>
          <w:b/>
          <w:color w:val="000000"/>
          <w:sz w:val="22"/>
        </w:rPr>
        <w:t>.3</w:t>
      </w:r>
    </w:p>
    <w:tbl>
      <w:tblPr>
        <w:tblStyle w:val="TableGrid6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335"/>
        <w:gridCol w:w="3510"/>
        <w:gridCol w:w="3600"/>
        <w:gridCol w:w="1440"/>
        <w:gridCol w:w="2160"/>
        <w:gridCol w:w="1530"/>
      </w:tblGrid>
      <w:tr w:rsidR="00E133DF" w:rsidRPr="00EC6BCD" w:rsidTr="005331DD">
        <w:trPr>
          <w:trHeight w:val="619"/>
        </w:trPr>
        <w:tc>
          <w:tcPr>
            <w:tcW w:w="233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C6BCD" w:rsidRDefault="00E133DF" w:rsidP="005331DD">
            <w:pPr>
              <w:spacing w:line="276" w:lineRule="auto"/>
              <w:jc w:val="center"/>
              <w:rPr>
                <w:rFonts w:ascii="Arial" w:eastAsia="Arial" w:hAnsi="Arial" w:cs="Arial"/>
                <w:color w:val="000000"/>
                <w:sz w:val="22"/>
              </w:rPr>
            </w:pPr>
            <w:r w:rsidRPr="00EC6BCD">
              <w:rPr>
                <w:rFonts w:ascii="Arial" w:eastAsia="Arial" w:hAnsi="Arial" w:cs="Arial"/>
                <w:b/>
                <w:color w:val="000000"/>
                <w:sz w:val="22"/>
              </w:rPr>
              <w:t>Learning Unit</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C6BCD" w:rsidRDefault="00E133DF" w:rsidP="005331DD">
            <w:pPr>
              <w:spacing w:line="276" w:lineRule="auto"/>
              <w:ind w:left="2"/>
              <w:jc w:val="center"/>
              <w:rPr>
                <w:rFonts w:ascii="Arial" w:eastAsia="Arial" w:hAnsi="Arial" w:cs="Arial"/>
                <w:color w:val="000000"/>
                <w:sz w:val="22"/>
              </w:rPr>
            </w:pPr>
            <w:r w:rsidRPr="00EC6BCD">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C6BCD" w:rsidRDefault="00E133DF" w:rsidP="005331DD">
            <w:pPr>
              <w:spacing w:line="276" w:lineRule="auto"/>
              <w:ind w:left="2"/>
              <w:jc w:val="center"/>
              <w:rPr>
                <w:rFonts w:ascii="Arial" w:eastAsia="Arial" w:hAnsi="Arial" w:cs="Arial"/>
                <w:color w:val="000000"/>
                <w:sz w:val="22"/>
              </w:rPr>
            </w:pPr>
            <w:r w:rsidRPr="00EC6BCD">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C6BCD" w:rsidRDefault="00E133DF" w:rsidP="005331DD">
            <w:pPr>
              <w:spacing w:line="276" w:lineRule="auto"/>
              <w:ind w:left="2"/>
              <w:jc w:val="center"/>
              <w:rPr>
                <w:rFonts w:ascii="Arial" w:eastAsia="Arial" w:hAnsi="Arial" w:cs="Arial"/>
                <w:color w:val="000000"/>
                <w:sz w:val="22"/>
              </w:rPr>
            </w:pPr>
            <w:r w:rsidRPr="00EC6BCD">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C6BCD" w:rsidRDefault="00E133DF" w:rsidP="005331DD">
            <w:pPr>
              <w:spacing w:after="136"/>
              <w:ind w:left="2"/>
              <w:rPr>
                <w:rFonts w:ascii="Arial" w:eastAsia="Arial" w:hAnsi="Arial" w:cs="Arial"/>
                <w:color w:val="000000"/>
                <w:sz w:val="22"/>
              </w:rPr>
            </w:pPr>
            <w:r w:rsidRPr="00EC6BCD">
              <w:rPr>
                <w:rFonts w:ascii="Arial" w:eastAsia="Arial" w:hAnsi="Arial" w:cs="Arial"/>
                <w:b/>
                <w:color w:val="000000"/>
                <w:sz w:val="22"/>
              </w:rPr>
              <w:t xml:space="preserve">Materials </w:t>
            </w:r>
          </w:p>
          <w:p w:rsidR="00E133DF" w:rsidRPr="00EC6BCD" w:rsidRDefault="00E133DF" w:rsidP="005331DD">
            <w:pPr>
              <w:spacing w:line="276" w:lineRule="auto"/>
              <w:ind w:left="2"/>
              <w:rPr>
                <w:rFonts w:ascii="Arial" w:eastAsia="Arial" w:hAnsi="Arial" w:cs="Arial"/>
                <w:color w:val="000000"/>
                <w:sz w:val="22"/>
              </w:rPr>
            </w:pPr>
            <w:r w:rsidRPr="00EC6BCD">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C6BCD" w:rsidRDefault="00E133DF" w:rsidP="005331DD">
            <w:pPr>
              <w:spacing w:after="136"/>
              <w:ind w:left="2"/>
              <w:rPr>
                <w:rFonts w:ascii="Arial" w:eastAsia="Arial" w:hAnsi="Arial" w:cs="Arial"/>
                <w:color w:val="000000"/>
                <w:sz w:val="22"/>
              </w:rPr>
            </w:pPr>
            <w:r w:rsidRPr="00EC6BCD">
              <w:rPr>
                <w:rFonts w:ascii="Arial" w:eastAsia="Arial" w:hAnsi="Arial" w:cs="Arial"/>
                <w:b/>
                <w:color w:val="000000"/>
                <w:sz w:val="22"/>
              </w:rPr>
              <w:t xml:space="preserve">Learning </w:t>
            </w:r>
          </w:p>
          <w:p w:rsidR="00E133DF" w:rsidRPr="00EC6BCD" w:rsidRDefault="00E133DF" w:rsidP="005331DD">
            <w:pPr>
              <w:spacing w:line="276" w:lineRule="auto"/>
              <w:ind w:left="2"/>
              <w:rPr>
                <w:rFonts w:ascii="Arial" w:eastAsia="Arial" w:hAnsi="Arial" w:cs="Arial"/>
                <w:color w:val="000000"/>
                <w:sz w:val="22"/>
              </w:rPr>
            </w:pPr>
            <w:r w:rsidRPr="00EC6BCD">
              <w:rPr>
                <w:rFonts w:ascii="Arial" w:eastAsia="Arial" w:hAnsi="Arial" w:cs="Arial"/>
                <w:b/>
                <w:color w:val="000000"/>
                <w:sz w:val="22"/>
              </w:rPr>
              <w:t xml:space="preserve">Place </w:t>
            </w:r>
          </w:p>
        </w:tc>
      </w:tr>
      <w:tr w:rsidR="00E133DF" w:rsidRPr="00EC6BCD" w:rsidTr="005331DD">
        <w:trPr>
          <w:trHeight w:val="1554"/>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250823" w:rsidRDefault="00E133DF" w:rsidP="00EC66BB">
            <w:pPr>
              <w:numPr>
                <w:ilvl w:val="0"/>
                <w:numId w:val="109"/>
              </w:numPr>
              <w:spacing w:after="245" w:line="243" w:lineRule="auto"/>
              <w:contextualSpacing/>
              <w:rPr>
                <w:rFonts w:ascii="Arial" w:eastAsia="Arial" w:hAnsi="Arial" w:cs="Arial"/>
                <w:color w:val="000000"/>
                <w:sz w:val="22"/>
              </w:rPr>
            </w:pPr>
          </w:p>
          <w:p w:rsidR="00E133DF" w:rsidRPr="00EC6BCD" w:rsidRDefault="00E133DF" w:rsidP="005331DD">
            <w:pPr>
              <w:spacing w:after="245" w:line="243" w:lineRule="auto"/>
              <w:contextualSpacing/>
              <w:rPr>
                <w:rFonts w:ascii="Arial" w:eastAsia="Arial" w:hAnsi="Arial" w:cs="Arial"/>
                <w:color w:val="000000"/>
                <w:sz w:val="22"/>
              </w:rPr>
            </w:pPr>
            <w:r w:rsidRPr="00EC6BCD">
              <w:rPr>
                <w:rFonts w:ascii="Arial" w:eastAsia="Times New Roman" w:hAnsi="Arial" w:cs="Arial"/>
                <w:color w:val="000000" w:themeColor="text1"/>
                <w:sz w:val="22"/>
              </w:rPr>
              <w:t>Make and Install 3 phase motor connection Reverse/ forward by Magnetic contactor.</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E133DF" w:rsidRPr="00EC6BCD" w:rsidRDefault="00E133DF" w:rsidP="005331DD">
            <w:pPr>
              <w:spacing w:line="276" w:lineRule="auto"/>
              <w:ind w:left="2"/>
              <w:rPr>
                <w:rFonts w:ascii="Arial" w:eastAsia="Arial" w:hAnsi="Arial" w:cs="Arial"/>
                <w:b/>
                <w:color w:val="000000"/>
                <w:sz w:val="22"/>
              </w:rPr>
            </w:pPr>
            <w:r w:rsidRPr="00EC6BCD">
              <w:rPr>
                <w:rFonts w:ascii="Arial" w:eastAsia="Arial" w:hAnsi="Arial" w:cs="Arial"/>
                <w:b/>
                <w:color w:val="000000"/>
                <w:sz w:val="22"/>
              </w:rPr>
              <w:t>Trainee will be able to:</w:t>
            </w:r>
          </w:p>
          <w:p w:rsidR="00E133DF" w:rsidRPr="00EC6BCD" w:rsidRDefault="00E133DF" w:rsidP="00EC66BB">
            <w:pPr>
              <w:keepNext/>
              <w:keepLines/>
              <w:numPr>
                <w:ilvl w:val="0"/>
                <w:numId w:val="24"/>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power diagram of circuit.</w:t>
            </w:r>
          </w:p>
          <w:p w:rsidR="00E133DF" w:rsidRPr="00EC6BCD" w:rsidRDefault="00E133DF" w:rsidP="00EC66BB">
            <w:pPr>
              <w:keepNext/>
              <w:keepLines/>
              <w:numPr>
                <w:ilvl w:val="0"/>
                <w:numId w:val="24"/>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control diagram of circuit.</w:t>
            </w:r>
          </w:p>
          <w:p w:rsidR="00E133DF" w:rsidRPr="00EC6BCD"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installation diagram of circuit.</w:t>
            </w:r>
          </w:p>
          <w:p w:rsidR="00E133DF" w:rsidRPr="00EC6BCD" w:rsidRDefault="00E133DF" w:rsidP="00EC66BB">
            <w:pPr>
              <w:keepNext/>
              <w:keepLines/>
              <w:numPr>
                <w:ilvl w:val="0"/>
                <w:numId w:val="24"/>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lastRenderedPageBreak/>
              <w:t>Mark on exercise board according to installation/layout diagram.</w:t>
            </w:r>
          </w:p>
          <w:p w:rsidR="00E133DF" w:rsidRPr="00EC6BCD" w:rsidRDefault="00E133DF" w:rsidP="00EC66BB">
            <w:pPr>
              <w:keepNext/>
              <w:keepLines/>
              <w:numPr>
                <w:ilvl w:val="0"/>
                <w:numId w:val="24"/>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Install accessories according to layout diagram.</w:t>
            </w:r>
          </w:p>
          <w:p w:rsidR="00E133DF" w:rsidRPr="00EC6BCD" w:rsidRDefault="00E133DF" w:rsidP="00EC66BB">
            <w:pPr>
              <w:keepNext/>
              <w:keepLines/>
              <w:numPr>
                <w:ilvl w:val="0"/>
                <w:numId w:val="24"/>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Lay wires in duct/pipe according to layout diagram.</w:t>
            </w:r>
          </w:p>
          <w:p w:rsidR="00E133DF" w:rsidRPr="00EC6BCD" w:rsidRDefault="00E133DF" w:rsidP="00EC66BB">
            <w:pPr>
              <w:keepNext/>
              <w:keepLines/>
              <w:numPr>
                <w:ilvl w:val="0"/>
                <w:numId w:val="24"/>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connections according to wiring diagram.</w:t>
            </w:r>
          </w:p>
          <w:p w:rsidR="00E133DF" w:rsidRPr="00EC6BCD" w:rsidRDefault="00E133DF" w:rsidP="00EC66BB">
            <w:pPr>
              <w:keepNext/>
              <w:keepLines/>
              <w:numPr>
                <w:ilvl w:val="0"/>
                <w:numId w:val="24"/>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Check the circuit before connect the main supply.</w:t>
            </w:r>
          </w:p>
          <w:p w:rsidR="00E133DF" w:rsidRPr="00EC6BCD" w:rsidRDefault="00E133DF" w:rsidP="00EC66BB">
            <w:pPr>
              <w:keepNext/>
              <w:keepLines/>
              <w:numPr>
                <w:ilvl w:val="0"/>
                <w:numId w:val="24"/>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 with main supply.</w:t>
            </w:r>
          </w:p>
          <w:p w:rsidR="00E133DF" w:rsidRPr="00EC6BCD" w:rsidRDefault="00E133DF" w:rsidP="00EC66BB">
            <w:pPr>
              <w:numPr>
                <w:ilvl w:val="0"/>
                <w:numId w:val="24"/>
              </w:numPr>
              <w:spacing w:line="276" w:lineRule="auto"/>
              <w:contextualSpacing/>
              <w:jc w:val="both"/>
              <w:rPr>
                <w:rFonts w:ascii="Arial" w:eastAsia="Arial" w:hAnsi="Arial" w:cs="Arial"/>
                <w:color w:val="000000"/>
                <w:sz w:val="22"/>
              </w:rPr>
            </w:pPr>
            <w:r w:rsidRPr="00EC6BCD">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C6BCD" w:rsidRDefault="00E133DF" w:rsidP="005331DD">
            <w:pPr>
              <w:spacing w:line="360" w:lineRule="auto"/>
              <w:contextualSpacing/>
              <w:rPr>
                <w:rFonts w:ascii="Arial" w:eastAsia="Arial" w:hAnsi="Arial" w:cs="Arial"/>
                <w:b/>
                <w:bCs/>
                <w:iCs/>
                <w:color w:val="000000"/>
                <w:sz w:val="22"/>
              </w:rPr>
            </w:pPr>
            <w:r w:rsidRPr="00EC6BCD">
              <w:rPr>
                <w:rFonts w:ascii="Arial" w:eastAsia="Times New Roman" w:hAnsi="Arial" w:cs="Arial"/>
                <w:color w:val="000000"/>
                <w:sz w:val="22"/>
              </w:rPr>
              <w:lastRenderedPageBreak/>
              <w:t>The trainees must be able to understand</w:t>
            </w:r>
            <w:r w:rsidRPr="00EC6BCD">
              <w:rPr>
                <w:rFonts w:ascii="Arial" w:eastAsia="Times New Roman" w:hAnsi="Arial" w:cs="Arial"/>
                <w:b/>
                <w:color w:val="000000"/>
                <w:sz w:val="22"/>
              </w:rPr>
              <w:t>:</w:t>
            </w:r>
            <w:r w:rsidRPr="00EC6BCD">
              <w:rPr>
                <w:rFonts w:ascii="Arial" w:hAnsi="Arial" w:cs="Arial"/>
                <w:b/>
                <w:sz w:val="22"/>
              </w:rPr>
              <w:t xml:space="preserve"> </w:t>
            </w:r>
          </w:p>
          <w:p w:rsidR="00E133DF" w:rsidRPr="00EC6BCD"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Power Diagram</w:t>
            </w:r>
          </w:p>
          <w:p w:rsidR="00E133DF" w:rsidRPr="00EC6BCD"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Control Diagram</w:t>
            </w:r>
          </w:p>
          <w:p w:rsidR="00E133DF" w:rsidRPr="00EC6BCD"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Connection diagram</w:t>
            </w:r>
          </w:p>
          <w:p w:rsidR="00E133DF" w:rsidRPr="00EC6BCD"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lastRenderedPageBreak/>
              <w:t>Application of forward and reverse motor.</w:t>
            </w:r>
          </w:p>
          <w:p w:rsidR="00E133DF" w:rsidRPr="00EC6BCD" w:rsidRDefault="00E133DF" w:rsidP="005331DD">
            <w:pPr>
              <w:keepNext/>
              <w:keepLines/>
              <w:spacing w:line="360" w:lineRule="auto"/>
              <w:ind w:right="270"/>
              <w:rPr>
                <w:rFonts w:ascii="Arial" w:eastAsia="Times New Roman" w:hAnsi="Arial" w:cs="Arial"/>
                <w:color w:val="000000"/>
                <w:sz w:val="22"/>
              </w:rPr>
            </w:pPr>
            <w:r w:rsidRPr="00EC6BCD">
              <w:rPr>
                <w:rFonts w:ascii="Arial" w:eastAsia="Times New Roman" w:hAnsi="Arial" w:cs="Arial"/>
                <w:b/>
                <w:color w:val="000000"/>
                <w:sz w:val="22"/>
              </w:rPr>
              <w:t xml:space="preserve">Practical task: </w:t>
            </w:r>
            <w:r w:rsidRPr="00EC6BCD">
              <w:rPr>
                <w:rFonts w:ascii="Arial" w:eastAsia="Times New Roman" w:hAnsi="Arial" w:cs="Arial"/>
                <w:color w:val="000000"/>
                <w:sz w:val="22"/>
              </w:rPr>
              <w:t>Assembled the power and control of a 3 phase forward and reverse starter.</w:t>
            </w:r>
          </w:p>
          <w:p w:rsidR="00E133DF" w:rsidRPr="00EC6BCD" w:rsidRDefault="00E133DF" w:rsidP="005331DD">
            <w:pPr>
              <w:keepNext/>
              <w:keepLines/>
              <w:spacing w:line="360" w:lineRule="auto"/>
              <w:ind w:right="270"/>
              <w:rPr>
                <w:rFonts w:ascii="Arial" w:eastAsia="Times New Roman" w:hAnsi="Arial" w:cs="Arial"/>
                <w:color w:val="000000"/>
                <w:sz w:val="22"/>
              </w:rPr>
            </w:pPr>
          </w:p>
          <w:p w:rsidR="00E133DF" w:rsidRPr="00EC6BCD" w:rsidRDefault="00E133DF" w:rsidP="005331DD">
            <w:pPr>
              <w:keepNext/>
              <w:keepLines/>
              <w:spacing w:line="360" w:lineRule="auto"/>
              <w:ind w:right="270"/>
              <w:rPr>
                <w:rFonts w:ascii="Arial" w:eastAsia="Times New Roman"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lastRenderedPageBreak/>
              <w:t>Th-01Hrs.</w:t>
            </w:r>
          </w:p>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t>Pr-03Hrs.</w:t>
            </w:r>
          </w:p>
          <w:p w:rsidR="00E133DF" w:rsidRPr="00EC6BCD" w:rsidRDefault="00E133DF" w:rsidP="005331DD">
            <w:pPr>
              <w:ind w:left="614" w:hanging="630"/>
              <w:rPr>
                <w:rFonts w:ascii="Arial" w:eastAsia="Arial" w:hAnsi="Arial" w:cs="Arial"/>
                <w:color w:val="000000"/>
                <w:sz w:val="22"/>
              </w:rPr>
            </w:pPr>
            <w:r>
              <w:rPr>
                <w:rFonts w:ascii="Arial" w:eastAsia="Arial" w:hAnsi="Arial" w:cs="Arial"/>
                <w:b/>
                <w:color w:val="000000"/>
                <w:sz w:val="22"/>
              </w:rPr>
              <w:t>Total-</w:t>
            </w:r>
            <w:r w:rsidRPr="007E42DA">
              <w:rPr>
                <w:rFonts w:ascii="Arial" w:eastAsia="Arial" w:hAnsi="Arial" w:cs="Arial"/>
                <w:b/>
                <w:color w:val="000000"/>
                <w:sz w:val="22"/>
              </w:rPr>
              <w:t>04Hrs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Electrician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Mechanical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lang w:val="en-AU"/>
              </w:rPr>
              <w:t xml:space="preserve">3 phase motor, connecting wires, Cam Switch. </w:t>
            </w:r>
            <w:r w:rsidRPr="00EC6BCD">
              <w:rPr>
                <w:rFonts w:ascii="Arial" w:eastAsia="Times New Roman" w:hAnsi="Arial" w:cs="Arial"/>
                <w:color w:val="000000" w:themeColor="text1"/>
                <w:sz w:val="22"/>
                <w:lang w:val="en-AU"/>
              </w:rPr>
              <w:lastRenderedPageBreak/>
              <w:t xml:space="preserve">Multi meter. Contactors,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C6BCD" w:rsidRDefault="00E133DF" w:rsidP="005331DD">
            <w:pPr>
              <w:ind w:left="2"/>
              <w:rPr>
                <w:rFonts w:ascii="Arial" w:eastAsia="Arial" w:hAnsi="Arial" w:cs="Arial"/>
                <w:bCs/>
                <w:color w:val="000000"/>
                <w:sz w:val="22"/>
              </w:rPr>
            </w:pPr>
            <w:r w:rsidRPr="00EC6BCD">
              <w:rPr>
                <w:rFonts w:ascii="Arial" w:eastAsia="Arial" w:hAnsi="Arial" w:cs="Arial"/>
                <w:bCs/>
                <w:color w:val="000000"/>
                <w:sz w:val="22"/>
              </w:rPr>
              <w:lastRenderedPageBreak/>
              <w:t>Class Room and workshop</w:t>
            </w:r>
          </w:p>
        </w:tc>
      </w:tr>
      <w:tr w:rsidR="00E133DF" w:rsidRPr="00EC6BCD" w:rsidTr="005331DD">
        <w:trPr>
          <w:trHeight w:val="350"/>
        </w:trPr>
        <w:tc>
          <w:tcPr>
            <w:tcW w:w="2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C6BCD" w:rsidRDefault="00E133DF" w:rsidP="005331DD">
            <w:pPr>
              <w:spacing w:after="245" w:line="243" w:lineRule="auto"/>
              <w:contextualSpacing/>
              <w:jc w:val="both"/>
              <w:rPr>
                <w:rFonts w:ascii="Arial" w:eastAsia="Arial" w:hAnsi="Arial" w:cs="Arial"/>
                <w:color w:val="000000"/>
                <w:sz w:val="22"/>
              </w:rPr>
            </w:pPr>
          </w:p>
          <w:p w:rsidR="00E133DF" w:rsidRPr="00250823" w:rsidRDefault="00E133DF" w:rsidP="00EC66BB">
            <w:pPr>
              <w:numPr>
                <w:ilvl w:val="0"/>
                <w:numId w:val="109"/>
              </w:numPr>
              <w:spacing w:after="245" w:line="243" w:lineRule="auto"/>
              <w:contextualSpacing/>
              <w:rPr>
                <w:rFonts w:ascii="Arial" w:eastAsia="Arial" w:hAnsi="Arial" w:cs="Arial"/>
                <w:color w:val="000000"/>
                <w:sz w:val="22"/>
              </w:rPr>
            </w:pPr>
          </w:p>
          <w:p w:rsidR="00E133DF" w:rsidRPr="00EC6BCD" w:rsidRDefault="00E133DF" w:rsidP="005331DD">
            <w:pPr>
              <w:spacing w:after="245" w:line="243" w:lineRule="auto"/>
              <w:contextualSpacing/>
              <w:rPr>
                <w:rFonts w:ascii="Arial" w:eastAsia="Arial" w:hAnsi="Arial" w:cs="Arial"/>
                <w:color w:val="000000"/>
                <w:sz w:val="22"/>
              </w:rPr>
            </w:pPr>
            <w:r w:rsidRPr="00EC6BCD">
              <w:rPr>
                <w:rFonts w:ascii="Arial" w:eastAsia="Times New Roman" w:hAnsi="Arial" w:cs="Arial"/>
                <w:color w:val="000000" w:themeColor="text1"/>
                <w:sz w:val="22"/>
              </w:rPr>
              <w:t xml:space="preserve">Make and Install 3 phase motor connection Reverse/ forward by Magnetic </w:t>
            </w:r>
            <w:r w:rsidRPr="00EC6BCD">
              <w:rPr>
                <w:rFonts w:ascii="Arial" w:eastAsia="Times New Roman" w:hAnsi="Arial" w:cs="Arial"/>
                <w:color w:val="000000" w:themeColor="text1"/>
                <w:sz w:val="22"/>
              </w:rPr>
              <w:lastRenderedPageBreak/>
              <w:t>contactor with indicator.</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rsidR="00E133DF" w:rsidRPr="00EC6BCD" w:rsidRDefault="00E133DF" w:rsidP="005331DD">
            <w:pPr>
              <w:spacing w:line="276" w:lineRule="auto"/>
              <w:rPr>
                <w:rFonts w:ascii="Arial" w:eastAsia="Arial" w:hAnsi="Arial" w:cs="Arial"/>
                <w:b/>
                <w:color w:val="000000"/>
                <w:sz w:val="22"/>
              </w:rPr>
            </w:pPr>
            <w:r w:rsidRPr="00EC6BCD">
              <w:rPr>
                <w:rFonts w:ascii="Arial" w:eastAsia="Arial" w:hAnsi="Arial" w:cs="Arial"/>
                <w:b/>
                <w:color w:val="000000"/>
                <w:sz w:val="22"/>
              </w:rPr>
              <w:lastRenderedPageBreak/>
              <w:t>Trainee will be able to:</w:t>
            </w:r>
          </w:p>
          <w:p w:rsidR="00E133DF" w:rsidRPr="00EC6BCD" w:rsidRDefault="00E133DF" w:rsidP="00EC66BB">
            <w:pPr>
              <w:keepNext/>
              <w:keepLines/>
              <w:numPr>
                <w:ilvl w:val="0"/>
                <w:numId w:val="26"/>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power diagram of circuit.</w:t>
            </w:r>
          </w:p>
          <w:p w:rsidR="00E133DF" w:rsidRPr="00EC6BCD" w:rsidRDefault="00E133DF" w:rsidP="00EC66BB">
            <w:pPr>
              <w:keepNext/>
              <w:keepLines/>
              <w:numPr>
                <w:ilvl w:val="0"/>
                <w:numId w:val="26"/>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control diagram of circuit.</w:t>
            </w:r>
          </w:p>
          <w:p w:rsidR="00E133DF" w:rsidRPr="00EC6BCD" w:rsidRDefault="00E133DF" w:rsidP="00EC66BB">
            <w:pPr>
              <w:keepNext/>
              <w:keepLines/>
              <w:numPr>
                <w:ilvl w:val="0"/>
                <w:numId w:val="26"/>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lastRenderedPageBreak/>
              <w:t>Draw installation diagram of circuit.</w:t>
            </w:r>
          </w:p>
          <w:p w:rsidR="00E133DF" w:rsidRPr="00EC6BCD" w:rsidRDefault="00E133DF" w:rsidP="00EC66BB">
            <w:pPr>
              <w:keepNext/>
              <w:keepLines/>
              <w:numPr>
                <w:ilvl w:val="0"/>
                <w:numId w:val="26"/>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Mark on exercise board according to installation/layout diagram.</w:t>
            </w:r>
          </w:p>
          <w:p w:rsidR="00E133DF" w:rsidRPr="00EC6BCD" w:rsidRDefault="00E133DF" w:rsidP="00EC66BB">
            <w:pPr>
              <w:keepNext/>
              <w:keepLines/>
              <w:numPr>
                <w:ilvl w:val="0"/>
                <w:numId w:val="26"/>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Install accessories according to layout diagram.</w:t>
            </w:r>
          </w:p>
          <w:p w:rsidR="00E133DF" w:rsidRPr="00EC6BCD" w:rsidRDefault="00E133DF" w:rsidP="00EC66BB">
            <w:pPr>
              <w:keepNext/>
              <w:keepLines/>
              <w:numPr>
                <w:ilvl w:val="0"/>
                <w:numId w:val="26"/>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Lay wires in duct/pipe according to layout diagram.</w:t>
            </w:r>
          </w:p>
          <w:p w:rsidR="00E133DF" w:rsidRPr="00EC6BCD" w:rsidRDefault="00E133DF" w:rsidP="00EC66BB">
            <w:pPr>
              <w:keepNext/>
              <w:keepLines/>
              <w:numPr>
                <w:ilvl w:val="0"/>
                <w:numId w:val="26"/>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connections according to wiring diagram.</w:t>
            </w:r>
          </w:p>
          <w:p w:rsidR="00E133DF" w:rsidRPr="00EC6BCD" w:rsidRDefault="00E133DF" w:rsidP="00EC66BB">
            <w:pPr>
              <w:keepNext/>
              <w:keepLines/>
              <w:numPr>
                <w:ilvl w:val="0"/>
                <w:numId w:val="26"/>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Check the circuit before connect the main supply.</w:t>
            </w:r>
          </w:p>
          <w:p w:rsidR="00E133DF" w:rsidRPr="00EC6BCD" w:rsidRDefault="00E133DF" w:rsidP="00EC66BB">
            <w:pPr>
              <w:keepNext/>
              <w:keepLines/>
              <w:numPr>
                <w:ilvl w:val="0"/>
                <w:numId w:val="26"/>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 with main supply.</w:t>
            </w:r>
          </w:p>
          <w:p w:rsidR="00E133DF" w:rsidRPr="00EC6BCD" w:rsidRDefault="00E133DF" w:rsidP="00EC66BB">
            <w:pPr>
              <w:keepNext/>
              <w:keepLines/>
              <w:numPr>
                <w:ilvl w:val="0"/>
                <w:numId w:val="26"/>
              </w:numPr>
              <w:spacing w:line="360" w:lineRule="auto"/>
              <w:ind w:right="270"/>
              <w:contextualSpacing/>
              <w:rPr>
                <w:rFonts w:ascii="Arial" w:eastAsia="Arial" w:hAnsi="Arial" w:cs="Arial"/>
                <w:color w:val="000000"/>
                <w:sz w:val="24"/>
              </w:rPr>
            </w:pPr>
            <w:r w:rsidRPr="00EC6BCD">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C6BCD" w:rsidRDefault="00E133DF" w:rsidP="005331DD">
            <w:pPr>
              <w:spacing w:line="360" w:lineRule="auto"/>
              <w:ind w:left="254" w:hanging="254"/>
              <w:rPr>
                <w:rFonts w:ascii="Arial" w:eastAsia="Arial" w:hAnsi="Arial" w:cs="Arial"/>
                <w:bCs/>
                <w:iCs/>
                <w:color w:val="000000"/>
                <w:sz w:val="22"/>
              </w:rPr>
            </w:pPr>
          </w:p>
          <w:p w:rsidR="00E133DF" w:rsidRPr="00EC6BCD" w:rsidRDefault="00E133DF" w:rsidP="005331DD">
            <w:pPr>
              <w:keepNext/>
              <w:keepLines/>
              <w:spacing w:line="360" w:lineRule="auto"/>
              <w:ind w:right="270"/>
              <w:rPr>
                <w:rFonts w:ascii="Arial" w:eastAsia="Times New Roman" w:hAnsi="Arial" w:cs="Arial"/>
                <w:color w:val="000000"/>
                <w:sz w:val="22"/>
              </w:rPr>
            </w:pPr>
            <w:r w:rsidRPr="00EC6BCD">
              <w:rPr>
                <w:rFonts w:ascii="Arial" w:eastAsia="Times New Roman" w:hAnsi="Arial" w:cs="Arial"/>
                <w:color w:val="000000"/>
                <w:sz w:val="22"/>
              </w:rPr>
              <w:t>The trainees must be able to understand</w:t>
            </w:r>
            <w:r w:rsidRPr="00EC6BCD">
              <w:rPr>
                <w:rFonts w:ascii="Arial" w:eastAsia="Times New Roman" w:hAnsi="Arial" w:cs="Arial"/>
                <w:b/>
                <w:color w:val="000000"/>
                <w:sz w:val="22"/>
              </w:rPr>
              <w:t>:</w:t>
            </w:r>
          </w:p>
          <w:p w:rsidR="00E133DF" w:rsidRPr="00EC6BCD" w:rsidRDefault="00E133DF" w:rsidP="00EC66BB">
            <w:pPr>
              <w:keepNext/>
              <w:keepLines/>
              <w:numPr>
                <w:ilvl w:val="0"/>
                <w:numId w:val="88"/>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lastRenderedPageBreak/>
              <w:t>Functionality of Power Diagram</w:t>
            </w:r>
          </w:p>
          <w:p w:rsidR="00E133DF" w:rsidRPr="00EC6BCD" w:rsidRDefault="00E133DF" w:rsidP="00EC66BB">
            <w:pPr>
              <w:keepNext/>
              <w:keepLines/>
              <w:numPr>
                <w:ilvl w:val="0"/>
                <w:numId w:val="88"/>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Control Diagram</w:t>
            </w:r>
          </w:p>
          <w:p w:rsidR="00E133DF" w:rsidRPr="00EC6BCD" w:rsidRDefault="00E133DF" w:rsidP="00EC66BB">
            <w:pPr>
              <w:keepNext/>
              <w:keepLines/>
              <w:numPr>
                <w:ilvl w:val="0"/>
                <w:numId w:val="88"/>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Connection diagram</w:t>
            </w:r>
          </w:p>
          <w:p w:rsidR="00E133DF" w:rsidRPr="00EC6BCD" w:rsidRDefault="00E133DF" w:rsidP="005331DD">
            <w:pPr>
              <w:keepNext/>
              <w:keepLines/>
              <w:spacing w:line="360" w:lineRule="auto"/>
              <w:ind w:right="270"/>
              <w:rPr>
                <w:rFonts w:ascii="Arial" w:eastAsia="Times New Roman" w:hAnsi="Arial" w:cs="Arial"/>
                <w:color w:val="000000"/>
                <w:sz w:val="22"/>
              </w:rPr>
            </w:pPr>
            <w:r w:rsidRPr="00EC6BCD">
              <w:rPr>
                <w:rFonts w:ascii="Arial" w:eastAsia="Times New Roman" w:hAnsi="Arial" w:cs="Arial"/>
                <w:b/>
                <w:color w:val="000000"/>
                <w:sz w:val="22"/>
              </w:rPr>
              <w:t xml:space="preserve">Practical task: </w:t>
            </w:r>
            <w:r w:rsidRPr="00EC6BCD">
              <w:rPr>
                <w:rFonts w:ascii="Arial" w:eastAsia="Times New Roman" w:hAnsi="Arial" w:cs="Arial"/>
                <w:color w:val="000000"/>
                <w:sz w:val="22"/>
              </w:rPr>
              <w:t xml:space="preserve">Assembled 3 phase </w:t>
            </w:r>
            <w:r w:rsidRPr="00EC6BCD">
              <w:rPr>
                <w:rFonts w:ascii="Arial" w:eastAsia="Times New Roman" w:hAnsi="Arial" w:cs="Arial"/>
                <w:color w:val="000000" w:themeColor="text1"/>
                <w:sz w:val="22"/>
              </w:rPr>
              <w:t>motor connection Reverse/ forward by Magnetic contactor with indicator.</w:t>
            </w:r>
          </w:p>
          <w:p w:rsidR="00E133DF" w:rsidRPr="00EC6BCD" w:rsidRDefault="00E133DF" w:rsidP="005331DD">
            <w:pPr>
              <w:spacing w:line="360" w:lineRule="auto"/>
              <w:ind w:right="270"/>
              <w:jc w:val="both"/>
              <w:rPr>
                <w:rFonts w:ascii="Arial" w:eastAsia="Arial" w:hAnsi="Arial" w:cs="Arial"/>
                <w:b/>
                <w:bCs/>
                <w:color w:val="000000"/>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lastRenderedPageBreak/>
              <w:t>Th-0.5Hrs.</w:t>
            </w:r>
          </w:p>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t>Pr-03Hrs.</w:t>
            </w:r>
          </w:p>
          <w:p w:rsidR="00E133DF" w:rsidRPr="00EC6BCD" w:rsidRDefault="00E133DF" w:rsidP="005331DD">
            <w:pPr>
              <w:ind w:left="614" w:hanging="630"/>
              <w:rPr>
                <w:rFonts w:ascii="Arial" w:eastAsia="Arial" w:hAnsi="Arial" w:cs="Arial"/>
                <w:color w:val="000000"/>
                <w:sz w:val="22"/>
              </w:rPr>
            </w:pPr>
            <w:r>
              <w:rPr>
                <w:rFonts w:ascii="Arial" w:eastAsia="Arial" w:hAnsi="Arial" w:cs="Arial"/>
                <w:b/>
                <w:color w:val="000000"/>
                <w:sz w:val="22"/>
              </w:rPr>
              <w:t>Total-</w:t>
            </w:r>
            <w:r w:rsidRPr="007E42DA">
              <w:rPr>
                <w:rFonts w:ascii="Arial" w:eastAsia="Arial" w:hAnsi="Arial" w:cs="Arial"/>
                <w:b/>
                <w:color w:val="000000"/>
                <w:sz w:val="22"/>
              </w:rPr>
              <w:t>3.5Hrs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Electrician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Mechanical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lastRenderedPageBreak/>
              <w:t xml:space="preserve">3 phase motor, connecting wires, Cam Switch. Multi meter. Contactors,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C6BCD" w:rsidRDefault="00E133DF" w:rsidP="005331DD">
            <w:pPr>
              <w:spacing w:after="136"/>
              <w:ind w:left="2"/>
              <w:rPr>
                <w:rFonts w:ascii="Arial" w:eastAsia="Arial" w:hAnsi="Arial" w:cs="Arial"/>
                <w:b/>
                <w:color w:val="000000"/>
                <w:sz w:val="24"/>
              </w:rPr>
            </w:pPr>
            <w:r w:rsidRPr="00EC6BCD">
              <w:rPr>
                <w:rFonts w:ascii="Arial" w:eastAsia="Arial" w:hAnsi="Arial" w:cs="Arial"/>
                <w:bCs/>
                <w:color w:val="000000"/>
                <w:sz w:val="22"/>
              </w:rPr>
              <w:lastRenderedPageBreak/>
              <w:t>Class Room and workshop</w:t>
            </w:r>
          </w:p>
        </w:tc>
      </w:tr>
      <w:tr w:rsidR="00E133DF" w:rsidRPr="00EC6BCD" w:rsidTr="005331DD">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Pr="00250823" w:rsidRDefault="00E133DF" w:rsidP="00EC66BB">
            <w:pPr>
              <w:numPr>
                <w:ilvl w:val="0"/>
                <w:numId w:val="109"/>
              </w:numPr>
              <w:spacing w:after="245" w:line="243" w:lineRule="auto"/>
              <w:contextualSpacing/>
              <w:rPr>
                <w:rFonts w:ascii="Arial" w:eastAsia="Arial" w:hAnsi="Arial" w:cs="Arial"/>
                <w:color w:val="000000"/>
                <w:sz w:val="22"/>
              </w:rPr>
            </w:pPr>
          </w:p>
          <w:p w:rsidR="00E133DF" w:rsidRPr="00EC6BCD" w:rsidRDefault="00E133DF" w:rsidP="005331DD">
            <w:pPr>
              <w:spacing w:after="245" w:line="243" w:lineRule="auto"/>
              <w:contextualSpacing/>
              <w:rPr>
                <w:rFonts w:ascii="Arial" w:eastAsia="Arial" w:hAnsi="Arial" w:cs="Arial"/>
                <w:color w:val="000000"/>
                <w:sz w:val="22"/>
              </w:rPr>
            </w:pPr>
            <w:r w:rsidRPr="00EC6BCD">
              <w:rPr>
                <w:rFonts w:ascii="Arial" w:eastAsia="Times New Roman" w:hAnsi="Arial" w:cs="Arial"/>
                <w:color w:val="000000" w:themeColor="text1"/>
                <w:sz w:val="22"/>
              </w:rPr>
              <w:t>Make and Install 3 phase motor connection Star/Delta (Manual) by Magnetic contactor.</w:t>
            </w:r>
          </w:p>
        </w:tc>
        <w:tc>
          <w:tcPr>
            <w:tcW w:w="351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276" w:lineRule="auto"/>
              <w:ind w:left="2" w:hanging="10"/>
              <w:jc w:val="both"/>
              <w:rPr>
                <w:rFonts w:ascii="Arial" w:eastAsia="Arial" w:hAnsi="Arial" w:cs="Arial"/>
                <w:color w:val="000000"/>
                <w:sz w:val="22"/>
              </w:rPr>
            </w:pPr>
            <w:r w:rsidRPr="00EC6BCD">
              <w:rPr>
                <w:rFonts w:ascii="Arial" w:eastAsia="Arial" w:hAnsi="Arial" w:cs="Arial"/>
                <w:b/>
                <w:color w:val="000000"/>
                <w:sz w:val="22"/>
              </w:rPr>
              <w:t xml:space="preserve">Trainee must be able to: </w:t>
            </w:r>
          </w:p>
          <w:p w:rsidR="00E133DF" w:rsidRPr="00EC6BCD" w:rsidRDefault="00E133DF" w:rsidP="00EC66BB">
            <w:pPr>
              <w:keepNext/>
              <w:keepLines/>
              <w:numPr>
                <w:ilvl w:val="0"/>
                <w:numId w:val="93"/>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power diagram of circuit.</w:t>
            </w:r>
          </w:p>
          <w:p w:rsidR="00E133DF" w:rsidRPr="00EC6BCD" w:rsidRDefault="00E133DF" w:rsidP="00EC66BB">
            <w:pPr>
              <w:keepNext/>
              <w:keepLines/>
              <w:numPr>
                <w:ilvl w:val="0"/>
                <w:numId w:val="93"/>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control diagram of circuit.</w:t>
            </w:r>
          </w:p>
          <w:p w:rsidR="00E133DF" w:rsidRPr="00EC6BCD" w:rsidRDefault="00E133DF" w:rsidP="00EC66BB">
            <w:pPr>
              <w:keepNext/>
              <w:keepLines/>
              <w:numPr>
                <w:ilvl w:val="0"/>
                <w:numId w:val="93"/>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installation diagram of circuit.</w:t>
            </w:r>
          </w:p>
          <w:p w:rsidR="00E133DF" w:rsidRPr="00EC6BCD" w:rsidRDefault="00E133DF" w:rsidP="00EC66BB">
            <w:pPr>
              <w:keepNext/>
              <w:keepLines/>
              <w:numPr>
                <w:ilvl w:val="0"/>
                <w:numId w:val="93"/>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Mark on exercise board according to installation/layout diagram.</w:t>
            </w:r>
          </w:p>
          <w:p w:rsidR="00E133DF" w:rsidRPr="00EC6BCD" w:rsidRDefault="00E133DF" w:rsidP="00EC66BB">
            <w:pPr>
              <w:keepNext/>
              <w:keepLines/>
              <w:numPr>
                <w:ilvl w:val="0"/>
                <w:numId w:val="93"/>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Install accessories according to layout diagram.</w:t>
            </w:r>
          </w:p>
          <w:p w:rsidR="00E133DF" w:rsidRPr="00EC6BCD" w:rsidRDefault="00E133DF" w:rsidP="00EC66BB">
            <w:pPr>
              <w:keepNext/>
              <w:keepLines/>
              <w:numPr>
                <w:ilvl w:val="0"/>
                <w:numId w:val="93"/>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Lay wires in duct/pipe according to layout diagram.</w:t>
            </w:r>
          </w:p>
          <w:p w:rsidR="00E133DF" w:rsidRPr="00EC6BCD" w:rsidRDefault="00E133DF" w:rsidP="00EC66BB">
            <w:pPr>
              <w:keepNext/>
              <w:keepLines/>
              <w:numPr>
                <w:ilvl w:val="0"/>
                <w:numId w:val="93"/>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connections according to wiring diagram.</w:t>
            </w:r>
          </w:p>
          <w:p w:rsidR="00E133DF" w:rsidRPr="00EC6BCD" w:rsidRDefault="00E133DF" w:rsidP="00EC66BB">
            <w:pPr>
              <w:keepNext/>
              <w:keepLines/>
              <w:numPr>
                <w:ilvl w:val="0"/>
                <w:numId w:val="93"/>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Check the circuit before connect the main supply.</w:t>
            </w:r>
          </w:p>
          <w:p w:rsidR="00E133DF" w:rsidRPr="00EC6BCD" w:rsidRDefault="00E133DF" w:rsidP="00EC66BB">
            <w:pPr>
              <w:keepNext/>
              <w:keepLines/>
              <w:numPr>
                <w:ilvl w:val="0"/>
                <w:numId w:val="93"/>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 with main supply.</w:t>
            </w:r>
          </w:p>
          <w:p w:rsidR="00E133DF" w:rsidRPr="00EC6BCD" w:rsidRDefault="00E133DF" w:rsidP="00EC66BB">
            <w:pPr>
              <w:keepNext/>
              <w:keepLines/>
              <w:numPr>
                <w:ilvl w:val="0"/>
                <w:numId w:val="93"/>
              </w:numPr>
              <w:spacing w:line="360" w:lineRule="auto"/>
              <w:ind w:right="270"/>
              <w:contextualSpacing/>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lastRenderedPageBreak/>
              <w:t>Check the function of circuit after connect the main supply</w:t>
            </w:r>
          </w:p>
          <w:p w:rsidR="00E133DF" w:rsidRPr="00EC6BCD" w:rsidRDefault="00E133DF" w:rsidP="005331DD">
            <w:pPr>
              <w:keepNext/>
              <w:keepLines/>
              <w:spacing w:line="360" w:lineRule="auto"/>
              <w:ind w:left="360" w:right="270"/>
              <w:jc w:val="both"/>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w:t>
            </w:r>
          </w:p>
          <w:p w:rsidR="00E133DF" w:rsidRPr="00EC6BCD" w:rsidRDefault="00E133DF" w:rsidP="005331DD">
            <w:pPr>
              <w:keepNext/>
              <w:keepLines/>
              <w:spacing w:line="360" w:lineRule="auto"/>
              <w:ind w:left="720" w:right="270"/>
              <w:contextualSpacing/>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keepNext/>
              <w:keepLines/>
              <w:spacing w:line="360" w:lineRule="auto"/>
              <w:ind w:right="270"/>
              <w:rPr>
                <w:rFonts w:ascii="Arial" w:eastAsia="Times New Roman" w:hAnsi="Arial" w:cs="Arial"/>
                <w:color w:val="000000"/>
                <w:sz w:val="22"/>
              </w:rPr>
            </w:pPr>
            <w:r w:rsidRPr="00EC6BCD">
              <w:rPr>
                <w:rFonts w:ascii="Arial" w:eastAsia="Times New Roman" w:hAnsi="Arial" w:cs="Arial"/>
                <w:color w:val="000000"/>
                <w:sz w:val="22"/>
              </w:rPr>
              <w:lastRenderedPageBreak/>
              <w:t>The trainees must be able to understand</w:t>
            </w:r>
            <w:r w:rsidRPr="00EC6BCD">
              <w:rPr>
                <w:rFonts w:ascii="Arial" w:eastAsia="Times New Roman" w:hAnsi="Arial" w:cs="Arial"/>
                <w:b/>
                <w:color w:val="000000"/>
                <w:sz w:val="22"/>
              </w:rPr>
              <w:t>:</w:t>
            </w:r>
          </w:p>
          <w:p w:rsidR="00E133DF" w:rsidRPr="00EC6BCD" w:rsidRDefault="00E133DF" w:rsidP="00EC66BB">
            <w:pPr>
              <w:keepNext/>
              <w:keepLines/>
              <w:numPr>
                <w:ilvl w:val="0"/>
                <w:numId w:val="93"/>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Power Diagram</w:t>
            </w:r>
          </w:p>
          <w:p w:rsidR="00E133DF" w:rsidRPr="00EC6BCD" w:rsidRDefault="00E133DF" w:rsidP="00EC66BB">
            <w:pPr>
              <w:keepNext/>
              <w:keepLines/>
              <w:numPr>
                <w:ilvl w:val="0"/>
                <w:numId w:val="93"/>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Control Diagram</w:t>
            </w:r>
          </w:p>
          <w:p w:rsidR="00E133DF" w:rsidRPr="00EC6BCD" w:rsidRDefault="00E133DF" w:rsidP="00EC66BB">
            <w:pPr>
              <w:keepNext/>
              <w:keepLines/>
              <w:numPr>
                <w:ilvl w:val="0"/>
                <w:numId w:val="93"/>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Connection diagram</w:t>
            </w:r>
          </w:p>
          <w:p w:rsidR="00E133DF" w:rsidRPr="00EC6BCD" w:rsidRDefault="00E133DF" w:rsidP="00EC66BB">
            <w:pPr>
              <w:keepNext/>
              <w:keepLines/>
              <w:numPr>
                <w:ilvl w:val="0"/>
                <w:numId w:val="93"/>
              </w:numPr>
              <w:spacing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star/delta starter.</w:t>
            </w:r>
          </w:p>
          <w:p w:rsidR="00E133DF" w:rsidRPr="00EC6BCD" w:rsidRDefault="00E133DF" w:rsidP="005331DD">
            <w:pPr>
              <w:ind w:left="720"/>
              <w:contextualSpacing/>
              <w:rPr>
                <w:rFonts w:ascii="Arial" w:eastAsia="Arial" w:hAnsi="Arial" w:cs="Arial"/>
                <w:color w:val="000000"/>
                <w:sz w:val="22"/>
              </w:rPr>
            </w:pPr>
          </w:p>
          <w:p w:rsidR="00E133DF" w:rsidRPr="00EC6BCD" w:rsidRDefault="00E133DF" w:rsidP="005331DD">
            <w:pPr>
              <w:keepNext/>
              <w:keepLines/>
              <w:spacing w:line="360" w:lineRule="auto"/>
              <w:ind w:right="270"/>
              <w:rPr>
                <w:rFonts w:ascii="Arial" w:eastAsia="Arial" w:hAnsi="Arial" w:cs="Arial"/>
                <w:color w:val="000000"/>
                <w:sz w:val="22"/>
              </w:rPr>
            </w:pPr>
            <w:r w:rsidRPr="00EC6BCD">
              <w:rPr>
                <w:rFonts w:ascii="Arial" w:eastAsia="Times New Roman" w:hAnsi="Arial" w:cs="Arial"/>
                <w:b/>
                <w:color w:val="000000"/>
                <w:sz w:val="22"/>
              </w:rPr>
              <w:t xml:space="preserve">Practical task: </w:t>
            </w:r>
            <w:r w:rsidRPr="00EC6BCD">
              <w:rPr>
                <w:rFonts w:ascii="Arial" w:eastAsia="Times New Roman" w:hAnsi="Arial" w:cs="Arial"/>
                <w:color w:val="000000"/>
                <w:sz w:val="22"/>
              </w:rPr>
              <w:t>Assembled Control circuit by using magnetic contactor for three-phase motor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t>Th-01Hrs.</w:t>
            </w:r>
          </w:p>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t>Pr-03Hrs.</w:t>
            </w:r>
          </w:p>
          <w:p w:rsidR="00E133DF" w:rsidRPr="00EC6BCD" w:rsidRDefault="00E133DF" w:rsidP="005331DD">
            <w:pPr>
              <w:ind w:left="614" w:hanging="630"/>
              <w:rPr>
                <w:rFonts w:ascii="Arial" w:eastAsia="Arial" w:hAnsi="Arial" w:cs="Arial"/>
                <w:color w:val="000000"/>
                <w:sz w:val="22"/>
              </w:rPr>
            </w:pPr>
            <w:r>
              <w:rPr>
                <w:rFonts w:ascii="Arial" w:eastAsia="Arial" w:hAnsi="Arial" w:cs="Arial"/>
                <w:b/>
                <w:color w:val="000000"/>
                <w:sz w:val="22"/>
              </w:rPr>
              <w:t>Total-</w:t>
            </w:r>
            <w:r w:rsidRPr="007E42DA">
              <w:rPr>
                <w:rFonts w:ascii="Arial" w:eastAsia="Arial" w:hAnsi="Arial" w:cs="Arial"/>
                <w:b/>
                <w:color w:val="000000"/>
                <w:sz w:val="22"/>
              </w:rPr>
              <w:t>4Hrs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Electrician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Mechanical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 xml:space="preserve">3 phase motor, connecting wires, Magnetic contactor Multi meter. Contactors,  </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C6BCD" w:rsidRDefault="00E133DF" w:rsidP="005331DD">
            <w:pPr>
              <w:spacing w:line="276" w:lineRule="auto"/>
              <w:ind w:left="2"/>
              <w:rPr>
                <w:rFonts w:ascii="Arial" w:eastAsia="Arial" w:hAnsi="Arial" w:cs="Arial"/>
                <w:color w:val="000000"/>
                <w:sz w:val="22"/>
              </w:rPr>
            </w:pPr>
            <w:r w:rsidRPr="00EC6BCD">
              <w:rPr>
                <w:rFonts w:ascii="Arial" w:eastAsia="Arial" w:hAnsi="Arial" w:cs="Arial"/>
                <w:bCs/>
                <w:color w:val="000000"/>
                <w:sz w:val="22"/>
              </w:rPr>
              <w:t>Class Room and workshop</w:t>
            </w:r>
          </w:p>
        </w:tc>
      </w:tr>
      <w:tr w:rsidR="00E133DF" w:rsidRPr="00EC6BCD" w:rsidTr="005331DD">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109"/>
              </w:numPr>
              <w:spacing w:after="245" w:line="243" w:lineRule="auto"/>
              <w:contextualSpacing/>
              <w:rPr>
                <w:rFonts w:ascii="Arial" w:eastAsia="Times New Roman" w:hAnsi="Arial" w:cs="Arial"/>
                <w:noProof/>
                <w:color w:val="000000" w:themeColor="text1"/>
                <w:sz w:val="22"/>
              </w:rPr>
            </w:pPr>
          </w:p>
          <w:p w:rsidR="00E133DF" w:rsidRPr="00EC6BCD" w:rsidRDefault="00E133DF" w:rsidP="005331DD">
            <w:pPr>
              <w:spacing w:after="245" w:line="243" w:lineRule="auto"/>
              <w:contextualSpacing/>
              <w:rPr>
                <w:rFonts w:ascii="Arial" w:eastAsia="Times New Roman" w:hAnsi="Arial" w:cs="Arial"/>
                <w:noProof/>
                <w:color w:val="000000" w:themeColor="text1"/>
                <w:sz w:val="22"/>
              </w:rPr>
            </w:pPr>
            <w:r w:rsidRPr="00EC6BCD">
              <w:rPr>
                <w:rFonts w:ascii="Arial" w:eastAsia="Times New Roman" w:hAnsi="Arial" w:cs="Arial"/>
                <w:color w:val="000000" w:themeColor="text1"/>
                <w:sz w:val="22"/>
              </w:rPr>
              <w:t>Make and Install 3 phase motor connection Star/Delta (Manual) by Magnetic contactor with indicator.</w:t>
            </w:r>
          </w:p>
        </w:tc>
        <w:tc>
          <w:tcPr>
            <w:tcW w:w="351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276" w:lineRule="auto"/>
              <w:ind w:left="2" w:hanging="10"/>
              <w:rPr>
                <w:rFonts w:ascii="Arial" w:eastAsia="Arial" w:hAnsi="Arial" w:cs="Arial"/>
                <w:color w:val="000000"/>
                <w:sz w:val="22"/>
              </w:rPr>
            </w:pPr>
            <w:r w:rsidRPr="00EC6BCD">
              <w:rPr>
                <w:rFonts w:ascii="Arial" w:eastAsia="Arial" w:hAnsi="Arial" w:cs="Arial"/>
                <w:b/>
                <w:color w:val="000000"/>
                <w:sz w:val="22"/>
              </w:rPr>
              <w:t xml:space="preserve">Trainee must be able to: </w:t>
            </w:r>
          </w:p>
          <w:p w:rsidR="00E133DF" w:rsidRPr="00EC6BCD" w:rsidRDefault="00E133DF" w:rsidP="00EC66BB">
            <w:pPr>
              <w:keepNext/>
              <w:keepLines/>
              <w:numPr>
                <w:ilvl w:val="0"/>
                <w:numId w:val="29"/>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power diagram of circuit.</w:t>
            </w:r>
          </w:p>
          <w:p w:rsidR="00E133DF" w:rsidRPr="00EC6BCD" w:rsidRDefault="00E133DF" w:rsidP="00EC66BB">
            <w:pPr>
              <w:keepNext/>
              <w:keepLines/>
              <w:numPr>
                <w:ilvl w:val="0"/>
                <w:numId w:val="29"/>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control diagram of circuit.</w:t>
            </w:r>
          </w:p>
          <w:p w:rsidR="00E133DF" w:rsidRPr="00EC6BCD" w:rsidRDefault="00E133DF" w:rsidP="00EC66BB">
            <w:pPr>
              <w:keepNext/>
              <w:keepLines/>
              <w:numPr>
                <w:ilvl w:val="0"/>
                <w:numId w:val="29"/>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installation diagram of circuit.</w:t>
            </w:r>
          </w:p>
          <w:p w:rsidR="00E133DF" w:rsidRPr="00EC6BCD" w:rsidRDefault="00E133DF" w:rsidP="00EC66BB">
            <w:pPr>
              <w:keepNext/>
              <w:keepLines/>
              <w:numPr>
                <w:ilvl w:val="0"/>
                <w:numId w:val="29"/>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Mark on exercise board according to installation/layout diagram.</w:t>
            </w:r>
          </w:p>
          <w:p w:rsidR="00E133DF" w:rsidRPr="00EC6BCD" w:rsidRDefault="00E133DF" w:rsidP="00EC66BB">
            <w:pPr>
              <w:keepNext/>
              <w:keepLines/>
              <w:numPr>
                <w:ilvl w:val="0"/>
                <w:numId w:val="29"/>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Install accessories according to layout diagram.</w:t>
            </w:r>
          </w:p>
          <w:p w:rsidR="00E133DF" w:rsidRPr="00EC6BCD" w:rsidRDefault="00E133DF" w:rsidP="00EC66BB">
            <w:pPr>
              <w:keepNext/>
              <w:keepLines/>
              <w:numPr>
                <w:ilvl w:val="0"/>
                <w:numId w:val="29"/>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Lay wires in duct/pipe according to layout diagram.</w:t>
            </w:r>
          </w:p>
          <w:p w:rsidR="00E133DF" w:rsidRPr="00EC6BCD" w:rsidRDefault="00E133DF" w:rsidP="00EC66BB">
            <w:pPr>
              <w:keepNext/>
              <w:keepLines/>
              <w:numPr>
                <w:ilvl w:val="0"/>
                <w:numId w:val="29"/>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lastRenderedPageBreak/>
              <w:t>Make connections according to wiring diagram.</w:t>
            </w:r>
          </w:p>
          <w:p w:rsidR="00E133DF" w:rsidRPr="00EC6BCD" w:rsidRDefault="00E133DF" w:rsidP="00EC66BB">
            <w:pPr>
              <w:keepNext/>
              <w:keepLines/>
              <w:numPr>
                <w:ilvl w:val="0"/>
                <w:numId w:val="29"/>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Check the circuit before connect the main supply.</w:t>
            </w:r>
          </w:p>
          <w:p w:rsidR="00E133DF" w:rsidRPr="00EC6BCD" w:rsidRDefault="00E133DF" w:rsidP="00EC66BB">
            <w:pPr>
              <w:keepNext/>
              <w:keepLines/>
              <w:numPr>
                <w:ilvl w:val="0"/>
                <w:numId w:val="29"/>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 with main supply.</w:t>
            </w:r>
          </w:p>
          <w:p w:rsidR="00E133DF" w:rsidRPr="00EC6BCD" w:rsidRDefault="00E133DF" w:rsidP="00EC66BB">
            <w:pPr>
              <w:numPr>
                <w:ilvl w:val="0"/>
                <w:numId w:val="29"/>
              </w:numPr>
              <w:spacing w:line="360" w:lineRule="auto"/>
              <w:contextualSpacing/>
              <w:rPr>
                <w:rFonts w:ascii="Arial" w:eastAsia="Arial" w:hAnsi="Arial" w:cs="Arial"/>
                <w:color w:val="000000"/>
                <w:sz w:val="22"/>
              </w:rPr>
            </w:pPr>
            <w:r w:rsidRPr="00EC6BCD">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keepNext/>
              <w:keepLines/>
              <w:spacing w:line="360" w:lineRule="auto"/>
              <w:ind w:right="270"/>
              <w:rPr>
                <w:rFonts w:ascii="Arial" w:eastAsia="Times New Roman" w:hAnsi="Arial" w:cs="Arial"/>
                <w:color w:val="000000"/>
                <w:sz w:val="22"/>
              </w:rPr>
            </w:pPr>
            <w:r w:rsidRPr="00EC6BCD">
              <w:rPr>
                <w:rFonts w:ascii="Arial" w:eastAsia="Times New Roman" w:hAnsi="Arial" w:cs="Arial"/>
                <w:color w:val="000000"/>
                <w:sz w:val="22"/>
              </w:rPr>
              <w:lastRenderedPageBreak/>
              <w:t>The trainees must be able to understand</w:t>
            </w:r>
            <w:r w:rsidRPr="00EC6BCD">
              <w:rPr>
                <w:rFonts w:ascii="Arial" w:eastAsia="Times New Roman" w:hAnsi="Arial" w:cs="Arial"/>
                <w:b/>
                <w:color w:val="000000"/>
                <w:sz w:val="22"/>
              </w:rPr>
              <w:t>:</w:t>
            </w:r>
          </w:p>
          <w:p w:rsidR="00E133DF" w:rsidRPr="00EC6BCD" w:rsidRDefault="00E133DF" w:rsidP="00EC66BB">
            <w:pPr>
              <w:keepNext/>
              <w:keepLines/>
              <w:numPr>
                <w:ilvl w:val="0"/>
                <w:numId w:val="106"/>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Power Diagram</w:t>
            </w:r>
          </w:p>
          <w:p w:rsidR="00E133DF" w:rsidRPr="00EC6BCD" w:rsidRDefault="00E133DF" w:rsidP="00EC66BB">
            <w:pPr>
              <w:keepNext/>
              <w:keepLines/>
              <w:numPr>
                <w:ilvl w:val="0"/>
                <w:numId w:val="106"/>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Control Diagram</w:t>
            </w:r>
          </w:p>
          <w:p w:rsidR="00E133DF" w:rsidRPr="00EC6BCD" w:rsidRDefault="00E133DF" w:rsidP="00EC66BB">
            <w:pPr>
              <w:keepNext/>
              <w:keepLines/>
              <w:numPr>
                <w:ilvl w:val="0"/>
                <w:numId w:val="106"/>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Connection diagram</w:t>
            </w:r>
          </w:p>
          <w:p w:rsidR="00E133DF" w:rsidRPr="00EC6BCD" w:rsidRDefault="00E133DF" w:rsidP="005331DD">
            <w:pPr>
              <w:ind w:left="720"/>
              <w:contextualSpacing/>
              <w:rPr>
                <w:rFonts w:ascii="Arial" w:eastAsia="Arial" w:hAnsi="Arial" w:cs="Arial"/>
                <w:b/>
                <w:bCs/>
                <w:color w:val="000000"/>
                <w:sz w:val="24"/>
              </w:rPr>
            </w:pPr>
          </w:p>
          <w:p w:rsidR="00E133DF" w:rsidRPr="00EC6BCD" w:rsidRDefault="00E133DF" w:rsidP="005331DD">
            <w:pPr>
              <w:ind w:left="720"/>
              <w:contextualSpacing/>
              <w:rPr>
                <w:rFonts w:ascii="Arial" w:eastAsia="Arial" w:hAnsi="Arial" w:cs="Arial"/>
                <w:color w:val="000000"/>
                <w:sz w:val="22"/>
              </w:rPr>
            </w:pPr>
          </w:p>
          <w:p w:rsidR="00E133DF" w:rsidRPr="00EC6BCD" w:rsidRDefault="00E133DF" w:rsidP="005331DD">
            <w:pPr>
              <w:rPr>
                <w:rFonts w:ascii="Arial" w:eastAsia="Arial" w:hAnsi="Arial" w:cs="Arial"/>
                <w:b/>
                <w:color w:val="000000"/>
                <w:sz w:val="22"/>
              </w:rPr>
            </w:pPr>
            <w:r w:rsidRPr="00EC6BCD">
              <w:rPr>
                <w:rFonts w:ascii="Arial" w:eastAsia="Arial" w:hAnsi="Arial" w:cs="Arial"/>
                <w:b/>
                <w:color w:val="000000"/>
                <w:sz w:val="22"/>
              </w:rPr>
              <w:t>Practical activity:</w:t>
            </w:r>
          </w:p>
          <w:p w:rsidR="00E133DF" w:rsidRPr="00EC6BCD" w:rsidRDefault="00E133DF" w:rsidP="005331DD">
            <w:pPr>
              <w:rPr>
                <w:rFonts w:ascii="Arial" w:eastAsia="Arial" w:hAnsi="Arial" w:cs="Arial"/>
                <w:color w:val="000000"/>
                <w:sz w:val="24"/>
                <w:szCs w:val="24"/>
              </w:rPr>
            </w:pPr>
            <w:r w:rsidRPr="00EC6BCD">
              <w:rPr>
                <w:rFonts w:ascii="Arial" w:eastAsia="Arial" w:hAnsi="Arial" w:cs="Arial"/>
                <w:color w:val="000000"/>
                <w:sz w:val="24"/>
                <w:szCs w:val="24"/>
              </w:rPr>
              <w:t>Assembled power circuit for three-phase motor using magnetic contactor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t>Th-0.5Hrs.</w:t>
            </w:r>
          </w:p>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t>Pr-03Hrs.</w:t>
            </w:r>
          </w:p>
          <w:p w:rsidR="00E133DF" w:rsidRPr="00EC6BCD" w:rsidRDefault="00E133DF" w:rsidP="005331DD">
            <w:pPr>
              <w:ind w:left="614" w:hanging="630"/>
              <w:rPr>
                <w:rFonts w:ascii="Arial" w:eastAsia="Arial" w:hAnsi="Arial" w:cs="Arial"/>
                <w:color w:val="000000"/>
                <w:sz w:val="22"/>
              </w:rPr>
            </w:pPr>
            <w:r>
              <w:rPr>
                <w:rFonts w:ascii="Arial" w:eastAsia="Arial" w:hAnsi="Arial" w:cs="Arial"/>
                <w:b/>
                <w:color w:val="000000"/>
                <w:sz w:val="22"/>
              </w:rPr>
              <w:t>Total-</w:t>
            </w:r>
            <w:r w:rsidRPr="007E42DA">
              <w:rPr>
                <w:rFonts w:ascii="Arial" w:eastAsia="Arial" w:hAnsi="Arial" w:cs="Arial"/>
                <w:b/>
                <w:color w:val="000000"/>
                <w:sz w:val="22"/>
              </w:rPr>
              <w:t>3.5Hrs</w:t>
            </w:r>
          </w:p>
        </w:tc>
        <w:tc>
          <w:tcPr>
            <w:tcW w:w="216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Electrician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Mechanical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3 phase motor, connecting wires. Multi meter. Contactors, Cables.</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Insulation tape.</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Indicator</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 xml:space="preserve"> </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C6BCD" w:rsidRDefault="00E133DF" w:rsidP="005331DD">
            <w:pPr>
              <w:spacing w:line="276" w:lineRule="auto"/>
              <w:ind w:left="2"/>
              <w:rPr>
                <w:rFonts w:ascii="Arial" w:eastAsia="Arial" w:hAnsi="Arial" w:cs="Arial"/>
                <w:bCs/>
                <w:color w:val="000000"/>
                <w:sz w:val="22"/>
              </w:rPr>
            </w:pPr>
            <w:r w:rsidRPr="00EC6BCD">
              <w:rPr>
                <w:rFonts w:ascii="Arial" w:eastAsia="Arial" w:hAnsi="Arial" w:cs="Arial"/>
                <w:bCs/>
                <w:color w:val="000000"/>
                <w:sz w:val="22"/>
              </w:rPr>
              <w:t>Class Room and workshop</w:t>
            </w:r>
          </w:p>
        </w:tc>
      </w:tr>
      <w:tr w:rsidR="00E133DF" w:rsidRPr="00EC6BCD" w:rsidTr="005331DD">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109"/>
              </w:numPr>
              <w:spacing w:after="245" w:line="243" w:lineRule="auto"/>
              <w:contextualSpacing/>
              <w:rPr>
                <w:rFonts w:ascii="Arial" w:eastAsia="Times New Roman" w:hAnsi="Arial" w:cs="Arial"/>
                <w:color w:val="000000" w:themeColor="text1"/>
                <w:sz w:val="22"/>
              </w:rPr>
            </w:pPr>
          </w:p>
          <w:p w:rsidR="00E133DF" w:rsidRPr="00EC6BCD" w:rsidRDefault="00E133DF" w:rsidP="005331DD">
            <w:pPr>
              <w:spacing w:after="245" w:line="243" w:lineRule="auto"/>
              <w:contextualSpacing/>
              <w:rPr>
                <w:rFonts w:ascii="Arial" w:eastAsia="Times New Roman" w:hAnsi="Arial" w:cs="Arial"/>
                <w:color w:val="000000" w:themeColor="text1"/>
                <w:sz w:val="22"/>
              </w:rPr>
            </w:pPr>
            <w:r w:rsidRPr="00EC6BCD">
              <w:rPr>
                <w:rFonts w:ascii="Arial" w:eastAsia="Times New Roman" w:hAnsi="Arial" w:cs="Arial"/>
                <w:color w:val="000000" w:themeColor="text1"/>
                <w:sz w:val="22"/>
              </w:rPr>
              <w:t>Make and Install 3 phase motor connection Star/Delta (Auto) by Magnetic contactor.</w:t>
            </w:r>
          </w:p>
        </w:tc>
        <w:tc>
          <w:tcPr>
            <w:tcW w:w="351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276" w:lineRule="auto"/>
              <w:ind w:left="2" w:hanging="10"/>
              <w:rPr>
                <w:rFonts w:ascii="Arial" w:eastAsia="Arial" w:hAnsi="Arial" w:cs="Arial"/>
                <w:b/>
                <w:color w:val="000000"/>
                <w:sz w:val="22"/>
              </w:rPr>
            </w:pPr>
            <w:r w:rsidRPr="00EC6BCD">
              <w:rPr>
                <w:rFonts w:ascii="Arial" w:eastAsia="Arial" w:hAnsi="Arial" w:cs="Arial"/>
                <w:b/>
                <w:color w:val="000000"/>
                <w:sz w:val="22"/>
              </w:rPr>
              <w:t>Trainee must be able to:</w:t>
            </w:r>
          </w:p>
          <w:p w:rsidR="00E133DF" w:rsidRPr="00EC6BCD" w:rsidRDefault="00E133DF" w:rsidP="00EC66BB">
            <w:pPr>
              <w:keepNext/>
              <w:keepLines/>
              <w:numPr>
                <w:ilvl w:val="0"/>
                <w:numId w:val="101"/>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power diagram of circuit.</w:t>
            </w:r>
          </w:p>
          <w:p w:rsidR="00E133DF" w:rsidRPr="00EC6BCD" w:rsidRDefault="00E133DF" w:rsidP="00EC66BB">
            <w:pPr>
              <w:keepNext/>
              <w:keepLines/>
              <w:numPr>
                <w:ilvl w:val="0"/>
                <w:numId w:val="101"/>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control diagram of circuit.</w:t>
            </w:r>
          </w:p>
          <w:p w:rsidR="00E133DF" w:rsidRPr="00EC6BCD" w:rsidRDefault="00E133DF" w:rsidP="00EC66BB">
            <w:pPr>
              <w:keepNext/>
              <w:keepLines/>
              <w:numPr>
                <w:ilvl w:val="0"/>
                <w:numId w:val="101"/>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installation diagram of circuit.</w:t>
            </w:r>
          </w:p>
          <w:p w:rsidR="00E133DF" w:rsidRPr="00EC6BCD" w:rsidRDefault="00E133DF" w:rsidP="00EC66BB">
            <w:pPr>
              <w:keepNext/>
              <w:keepLines/>
              <w:numPr>
                <w:ilvl w:val="0"/>
                <w:numId w:val="101"/>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Mark on exercise board according to installation/layout diagram.</w:t>
            </w:r>
          </w:p>
          <w:p w:rsidR="00E133DF" w:rsidRPr="00EC6BCD" w:rsidRDefault="00E133DF" w:rsidP="00EC66BB">
            <w:pPr>
              <w:keepNext/>
              <w:keepLines/>
              <w:numPr>
                <w:ilvl w:val="0"/>
                <w:numId w:val="101"/>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lastRenderedPageBreak/>
              <w:t>Install accessories according to layout diagram.</w:t>
            </w:r>
          </w:p>
          <w:p w:rsidR="00E133DF" w:rsidRPr="00EC6BCD" w:rsidRDefault="00E133DF" w:rsidP="00EC66BB">
            <w:pPr>
              <w:keepNext/>
              <w:keepLines/>
              <w:numPr>
                <w:ilvl w:val="0"/>
                <w:numId w:val="101"/>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Lay wires in duct/pipe according to layout diagram.</w:t>
            </w:r>
          </w:p>
          <w:p w:rsidR="00E133DF" w:rsidRPr="00EC6BCD" w:rsidRDefault="00E133DF" w:rsidP="00EC66BB">
            <w:pPr>
              <w:keepNext/>
              <w:keepLines/>
              <w:numPr>
                <w:ilvl w:val="0"/>
                <w:numId w:val="101"/>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connections according to wiring diagram.</w:t>
            </w:r>
          </w:p>
          <w:p w:rsidR="00E133DF" w:rsidRPr="00EC6BCD" w:rsidRDefault="00E133DF" w:rsidP="00EC66BB">
            <w:pPr>
              <w:keepNext/>
              <w:keepLines/>
              <w:numPr>
                <w:ilvl w:val="0"/>
                <w:numId w:val="101"/>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Check the circuit before connect the main supply.</w:t>
            </w:r>
          </w:p>
          <w:p w:rsidR="00E133DF" w:rsidRPr="00EC6BCD" w:rsidRDefault="00E133DF" w:rsidP="00EC66BB">
            <w:pPr>
              <w:keepNext/>
              <w:keepLines/>
              <w:numPr>
                <w:ilvl w:val="0"/>
                <w:numId w:val="101"/>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 with main supply.</w:t>
            </w:r>
          </w:p>
          <w:p w:rsidR="00E133DF" w:rsidRPr="00EC6BCD" w:rsidRDefault="00E133DF" w:rsidP="00EC66BB">
            <w:pPr>
              <w:keepNext/>
              <w:keepLines/>
              <w:numPr>
                <w:ilvl w:val="0"/>
                <w:numId w:val="101"/>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Check the function of circuit after connect the main supply</w:t>
            </w:r>
          </w:p>
          <w:p w:rsidR="00E133DF" w:rsidRPr="00EC6BCD" w:rsidRDefault="00E133DF" w:rsidP="005331DD">
            <w:pPr>
              <w:spacing w:line="276" w:lineRule="auto"/>
              <w:ind w:left="712"/>
              <w:contextualSpacing/>
              <w:rPr>
                <w:rFonts w:ascii="Arial" w:eastAsia="Arial" w:hAnsi="Arial" w:cs="Arial"/>
                <w:b/>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360" w:lineRule="auto"/>
              <w:ind w:left="254" w:hanging="254"/>
              <w:rPr>
                <w:rFonts w:ascii="Arial" w:eastAsia="Arial" w:hAnsi="Arial" w:cs="Arial"/>
                <w:bCs/>
                <w:iCs/>
                <w:color w:val="000000"/>
                <w:sz w:val="22"/>
              </w:rPr>
            </w:pPr>
          </w:p>
          <w:p w:rsidR="00E133DF" w:rsidRPr="00EC6BCD" w:rsidRDefault="00E133DF" w:rsidP="005331DD">
            <w:pPr>
              <w:ind w:left="254" w:hanging="254"/>
              <w:rPr>
                <w:rFonts w:ascii="Arial" w:eastAsia="Arial" w:hAnsi="Arial" w:cs="Arial"/>
                <w:b/>
                <w:bCs/>
                <w:color w:val="000000"/>
                <w:sz w:val="24"/>
              </w:rPr>
            </w:pPr>
            <w:r w:rsidRPr="00EC6BCD">
              <w:rPr>
                <w:rFonts w:ascii="Arial" w:eastAsia="Arial" w:hAnsi="Arial" w:cs="Arial"/>
                <w:b/>
                <w:bCs/>
                <w:color w:val="000000"/>
                <w:sz w:val="24"/>
              </w:rPr>
              <w:t>Demonstrate:</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Power Diagram</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Control Diagram</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Connection diagram</w:t>
            </w:r>
          </w:p>
          <w:p w:rsidR="00E133DF" w:rsidRPr="00EC6BCD" w:rsidRDefault="00E133DF" w:rsidP="005331DD">
            <w:pPr>
              <w:rPr>
                <w:rFonts w:ascii="Arial" w:eastAsia="Arial" w:hAnsi="Arial" w:cs="Arial"/>
                <w:b/>
                <w:color w:val="000000"/>
                <w:sz w:val="22"/>
              </w:rPr>
            </w:pPr>
            <w:r w:rsidRPr="00EC6BCD">
              <w:rPr>
                <w:rFonts w:ascii="Arial" w:eastAsia="Arial" w:hAnsi="Arial" w:cs="Arial"/>
                <w:b/>
                <w:color w:val="000000"/>
                <w:sz w:val="22"/>
              </w:rPr>
              <w:t>Practical activity:</w:t>
            </w:r>
          </w:p>
          <w:p w:rsidR="00E133DF" w:rsidRPr="00EC6BCD" w:rsidRDefault="00E133DF" w:rsidP="005331DD">
            <w:pPr>
              <w:spacing w:line="360" w:lineRule="auto"/>
              <w:ind w:right="270"/>
              <w:rPr>
                <w:rFonts w:ascii="Arial" w:eastAsia="Arial" w:hAnsi="Arial" w:cs="Arial"/>
                <w:b/>
                <w:bCs/>
                <w:color w:val="000000"/>
                <w:sz w:val="24"/>
              </w:rPr>
            </w:pPr>
            <w:r w:rsidRPr="00EC6BCD">
              <w:rPr>
                <w:rFonts w:ascii="Arial" w:eastAsia="Times New Roman" w:hAnsi="Arial" w:cs="Arial"/>
                <w:color w:val="000000" w:themeColor="text1"/>
                <w:sz w:val="22"/>
              </w:rPr>
              <w:lastRenderedPageBreak/>
              <w:t>Assembled 3 phase motor connection Star/Delta (Auto) by Magnetic contactor.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lastRenderedPageBreak/>
              <w:t>Th-0.5Hrs.</w:t>
            </w:r>
          </w:p>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t>Pr-03Hrs.</w:t>
            </w:r>
          </w:p>
          <w:p w:rsidR="00E133DF" w:rsidRPr="00EC6BCD" w:rsidRDefault="00E133DF" w:rsidP="005331DD">
            <w:pPr>
              <w:ind w:left="614" w:hanging="630"/>
              <w:rPr>
                <w:rFonts w:ascii="Arial" w:eastAsia="Arial" w:hAnsi="Arial" w:cs="Arial"/>
                <w:color w:val="000000"/>
                <w:sz w:val="22"/>
              </w:rPr>
            </w:pPr>
            <w:r>
              <w:rPr>
                <w:rFonts w:ascii="Arial" w:eastAsia="Arial" w:hAnsi="Arial" w:cs="Arial"/>
                <w:b/>
                <w:color w:val="000000"/>
                <w:sz w:val="22"/>
              </w:rPr>
              <w:t>Total-</w:t>
            </w:r>
            <w:r w:rsidRPr="007E42DA">
              <w:rPr>
                <w:rFonts w:ascii="Arial" w:eastAsia="Arial" w:hAnsi="Arial" w:cs="Arial"/>
                <w:b/>
                <w:color w:val="000000"/>
                <w:sz w:val="22"/>
              </w:rPr>
              <w:t>3.5</w:t>
            </w:r>
            <w:r>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Electrician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Mechanical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 xml:space="preserve">3 phase motor, </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Star/Delta starter, connecting wires. Multi meter. Contactors, Cables.</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Insulation tape.</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C6BCD" w:rsidRDefault="00E133DF" w:rsidP="005331DD">
            <w:pPr>
              <w:spacing w:line="276" w:lineRule="auto"/>
              <w:ind w:left="2"/>
              <w:rPr>
                <w:rFonts w:ascii="Arial" w:eastAsia="Arial" w:hAnsi="Arial" w:cs="Arial"/>
                <w:bCs/>
                <w:color w:val="000000"/>
                <w:sz w:val="22"/>
              </w:rPr>
            </w:pPr>
            <w:r w:rsidRPr="00EC6BCD">
              <w:rPr>
                <w:rFonts w:ascii="Arial" w:eastAsia="Arial" w:hAnsi="Arial" w:cs="Arial"/>
                <w:bCs/>
                <w:color w:val="000000"/>
                <w:sz w:val="22"/>
              </w:rPr>
              <w:lastRenderedPageBreak/>
              <w:t>Class Room and workshop</w:t>
            </w:r>
          </w:p>
        </w:tc>
      </w:tr>
      <w:tr w:rsidR="00E133DF" w:rsidRPr="00EC6BCD" w:rsidTr="005331DD">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109"/>
              </w:numPr>
              <w:spacing w:after="245" w:line="243" w:lineRule="auto"/>
              <w:contextualSpacing/>
              <w:rPr>
                <w:rFonts w:ascii="Arial" w:eastAsia="Times New Roman" w:hAnsi="Arial" w:cs="Arial"/>
                <w:color w:val="000000" w:themeColor="text1"/>
                <w:sz w:val="22"/>
              </w:rPr>
            </w:pPr>
          </w:p>
          <w:p w:rsidR="00E133DF" w:rsidRPr="00EC6BCD" w:rsidRDefault="00E133DF" w:rsidP="005331DD">
            <w:pPr>
              <w:spacing w:after="245" w:line="243" w:lineRule="auto"/>
              <w:contextualSpacing/>
              <w:rPr>
                <w:rFonts w:ascii="Arial" w:eastAsia="Times New Roman" w:hAnsi="Arial" w:cs="Arial"/>
                <w:color w:val="000000" w:themeColor="text1"/>
                <w:sz w:val="22"/>
              </w:rPr>
            </w:pPr>
            <w:r w:rsidRPr="00EC6BCD">
              <w:rPr>
                <w:rFonts w:ascii="Arial" w:eastAsia="Times New Roman" w:hAnsi="Arial" w:cs="Arial"/>
                <w:color w:val="000000" w:themeColor="text1"/>
                <w:sz w:val="22"/>
              </w:rPr>
              <w:t>Make and Install 3 phase motor connection Star/Delta (Auto) by Magnetic contactor with indicator</w:t>
            </w:r>
          </w:p>
        </w:tc>
        <w:tc>
          <w:tcPr>
            <w:tcW w:w="351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276" w:lineRule="auto"/>
              <w:ind w:left="2" w:hanging="10"/>
              <w:rPr>
                <w:rFonts w:ascii="Arial" w:eastAsia="Arial" w:hAnsi="Arial" w:cs="Arial"/>
                <w:b/>
                <w:color w:val="000000"/>
                <w:sz w:val="22"/>
              </w:rPr>
            </w:pPr>
            <w:r w:rsidRPr="00EC6BCD">
              <w:rPr>
                <w:rFonts w:ascii="Arial" w:eastAsia="Arial" w:hAnsi="Arial" w:cs="Arial"/>
                <w:b/>
                <w:color w:val="000000"/>
                <w:sz w:val="22"/>
              </w:rPr>
              <w:t>Trainee must be able to:</w:t>
            </w:r>
          </w:p>
          <w:p w:rsidR="00E133DF" w:rsidRPr="00EC6BCD" w:rsidRDefault="00E133DF" w:rsidP="00EC66BB">
            <w:pPr>
              <w:keepNext/>
              <w:keepLines/>
              <w:numPr>
                <w:ilvl w:val="0"/>
                <w:numId w:val="102"/>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power diagram of circuit.</w:t>
            </w:r>
          </w:p>
          <w:p w:rsidR="00E133DF" w:rsidRPr="00EC6BCD" w:rsidRDefault="00E133DF" w:rsidP="00EC66BB">
            <w:pPr>
              <w:keepNext/>
              <w:keepLines/>
              <w:numPr>
                <w:ilvl w:val="0"/>
                <w:numId w:val="102"/>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control diagram of circuit.</w:t>
            </w:r>
          </w:p>
          <w:p w:rsidR="00E133DF" w:rsidRPr="00EC6BCD" w:rsidRDefault="00E133DF" w:rsidP="00EC66BB">
            <w:pPr>
              <w:keepNext/>
              <w:keepLines/>
              <w:numPr>
                <w:ilvl w:val="0"/>
                <w:numId w:val="102"/>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installation diagram of circuit.</w:t>
            </w:r>
          </w:p>
          <w:p w:rsidR="00E133DF" w:rsidRPr="00EC6BCD" w:rsidRDefault="00E133DF" w:rsidP="00EC66BB">
            <w:pPr>
              <w:keepNext/>
              <w:keepLines/>
              <w:numPr>
                <w:ilvl w:val="0"/>
                <w:numId w:val="102"/>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Mark on exercise board according to installation/layout diagram.</w:t>
            </w:r>
          </w:p>
          <w:p w:rsidR="00E133DF" w:rsidRPr="00EC6BCD" w:rsidRDefault="00E133DF" w:rsidP="00EC66BB">
            <w:pPr>
              <w:keepNext/>
              <w:keepLines/>
              <w:numPr>
                <w:ilvl w:val="0"/>
                <w:numId w:val="102"/>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Install accessories according to layout diagram.</w:t>
            </w:r>
          </w:p>
          <w:p w:rsidR="00E133DF" w:rsidRPr="00EC6BCD" w:rsidRDefault="00E133DF" w:rsidP="00EC66BB">
            <w:pPr>
              <w:keepNext/>
              <w:keepLines/>
              <w:numPr>
                <w:ilvl w:val="0"/>
                <w:numId w:val="102"/>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Lay wires in duct/pipe according to layout diagram.</w:t>
            </w:r>
          </w:p>
          <w:p w:rsidR="00E133DF" w:rsidRPr="00EC6BCD" w:rsidRDefault="00E133DF" w:rsidP="00EC66BB">
            <w:pPr>
              <w:keepNext/>
              <w:keepLines/>
              <w:numPr>
                <w:ilvl w:val="0"/>
                <w:numId w:val="102"/>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connections according to wiring diagram.</w:t>
            </w:r>
          </w:p>
          <w:p w:rsidR="00E133DF" w:rsidRPr="00EC6BCD" w:rsidRDefault="00E133DF" w:rsidP="00EC66BB">
            <w:pPr>
              <w:keepNext/>
              <w:keepLines/>
              <w:numPr>
                <w:ilvl w:val="0"/>
                <w:numId w:val="102"/>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lastRenderedPageBreak/>
              <w:t>Check the circuit before connect the main supply.</w:t>
            </w:r>
          </w:p>
          <w:p w:rsidR="00E133DF" w:rsidRPr="00EC6BCD" w:rsidRDefault="00E133DF" w:rsidP="00EC66BB">
            <w:pPr>
              <w:keepNext/>
              <w:keepLines/>
              <w:numPr>
                <w:ilvl w:val="0"/>
                <w:numId w:val="102"/>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 with main supply.</w:t>
            </w:r>
          </w:p>
          <w:p w:rsidR="00E133DF" w:rsidRPr="00EC6BCD" w:rsidRDefault="00E133DF" w:rsidP="00EC66BB">
            <w:pPr>
              <w:numPr>
                <w:ilvl w:val="0"/>
                <w:numId w:val="102"/>
              </w:numPr>
              <w:spacing w:line="276" w:lineRule="auto"/>
              <w:contextualSpacing/>
              <w:rPr>
                <w:rFonts w:ascii="Arial" w:eastAsia="Arial" w:hAnsi="Arial" w:cs="Arial"/>
                <w:b/>
                <w:color w:val="000000"/>
                <w:sz w:val="22"/>
              </w:rPr>
            </w:pPr>
            <w:r w:rsidRPr="00EC6BCD">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360" w:lineRule="auto"/>
              <w:ind w:left="254" w:hanging="254"/>
              <w:rPr>
                <w:rFonts w:ascii="Arial" w:eastAsia="Arial" w:hAnsi="Arial" w:cs="Arial"/>
                <w:bCs/>
                <w:iCs/>
                <w:color w:val="000000"/>
                <w:sz w:val="22"/>
              </w:rPr>
            </w:pPr>
          </w:p>
          <w:p w:rsidR="00E133DF" w:rsidRPr="00EC6BCD" w:rsidRDefault="00E133DF" w:rsidP="005331DD">
            <w:pPr>
              <w:keepNext/>
              <w:keepLines/>
              <w:spacing w:line="360" w:lineRule="auto"/>
              <w:ind w:right="270"/>
              <w:rPr>
                <w:rFonts w:ascii="Arial" w:eastAsia="Times New Roman" w:hAnsi="Arial" w:cs="Arial"/>
                <w:color w:val="000000"/>
                <w:sz w:val="22"/>
              </w:rPr>
            </w:pPr>
            <w:r w:rsidRPr="00EC6BCD">
              <w:rPr>
                <w:rFonts w:ascii="Arial" w:eastAsia="Times New Roman" w:hAnsi="Arial" w:cs="Arial"/>
                <w:color w:val="000000"/>
                <w:sz w:val="22"/>
              </w:rPr>
              <w:t>The trainees must be able to understand</w:t>
            </w:r>
            <w:r w:rsidRPr="00EC6BCD">
              <w:rPr>
                <w:rFonts w:ascii="Arial" w:eastAsia="Times New Roman" w:hAnsi="Arial" w:cs="Arial"/>
                <w:b/>
                <w:color w:val="000000"/>
                <w:sz w:val="22"/>
              </w:rPr>
              <w:t>:</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Power Diagram</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Control Diagram</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Connection diagram</w:t>
            </w:r>
          </w:p>
          <w:p w:rsidR="00E133DF" w:rsidRPr="00EC6BCD" w:rsidRDefault="00E133DF" w:rsidP="005331DD">
            <w:pPr>
              <w:rPr>
                <w:rFonts w:ascii="Arial" w:eastAsia="Arial" w:hAnsi="Arial" w:cs="Arial"/>
                <w:b/>
                <w:color w:val="000000"/>
                <w:sz w:val="22"/>
              </w:rPr>
            </w:pPr>
            <w:r w:rsidRPr="00EC6BCD">
              <w:rPr>
                <w:rFonts w:ascii="Arial" w:eastAsia="Arial" w:hAnsi="Arial" w:cs="Arial"/>
                <w:b/>
                <w:color w:val="000000"/>
                <w:sz w:val="22"/>
              </w:rPr>
              <w:t>Practical activity:</w:t>
            </w:r>
          </w:p>
          <w:p w:rsidR="00E133DF" w:rsidRPr="00EC6BCD" w:rsidRDefault="00E133DF" w:rsidP="005331DD">
            <w:pPr>
              <w:spacing w:line="360" w:lineRule="auto"/>
              <w:ind w:right="270"/>
              <w:rPr>
                <w:rFonts w:ascii="Arial" w:eastAsia="Arial" w:hAnsi="Arial" w:cs="Arial"/>
                <w:b/>
                <w:bCs/>
                <w:color w:val="000000"/>
                <w:sz w:val="24"/>
              </w:rPr>
            </w:pPr>
            <w:r w:rsidRPr="00EC6BCD">
              <w:rPr>
                <w:rFonts w:ascii="Arial" w:eastAsia="Times New Roman" w:hAnsi="Arial" w:cs="Arial"/>
                <w:color w:val="000000" w:themeColor="text1"/>
                <w:sz w:val="22"/>
              </w:rPr>
              <w:t>Make 3 phase motor connection Star/Delta (Auto) by Magnetic contactor with indicator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t>Th-0.5Hrs.</w:t>
            </w:r>
          </w:p>
          <w:p w:rsidR="00E133DF" w:rsidRPr="007E42DA" w:rsidRDefault="00E133DF" w:rsidP="005331DD">
            <w:pPr>
              <w:ind w:left="614" w:hanging="630"/>
              <w:rPr>
                <w:rFonts w:ascii="Arial" w:eastAsia="Arial" w:hAnsi="Arial" w:cs="Arial"/>
                <w:b/>
                <w:color w:val="000000"/>
                <w:sz w:val="22"/>
              </w:rPr>
            </w:pPr>
            <w:r>
              <w:rPr>
                <w:rFonts w:ascii="Arial" w:eastAsia="Arial" w:hAnsi="Arial" w:cs="Arial"/>
                <w:b/>
                <w:color w:val="000000"/>
                <w:sz w:val="22"/>
              </w:rPr>
              <w:t>Pr-06</w:t>
            </w:r>
            <w:r w:rsidRPr="007E42DA">
              <w:rPr>
                <w:rFonts w:ascii="Arial" w:eastAsia="Arial" w:hAnsi="Arial" w:cs="Arial"/>
                <w:b/>
                <w:color w:val="000000"/>
                <w:sz w:val="22"/>
              </w:rPr>
              <w:t>Hrs.</w:t>
            </w:r>
          </w:p>
          <w:p w:rsidR="00E133DF" w:rsidRPr="00EC6BCD" w:rsidRDefault="00E133DF" w:rsidP="005331DD">
            <w:pPr>
              <w:ind w:left="614" w:hanging="630"/>
              <w:rPr>
                <w:rFonts w:ascii="Arial" w:eastAsia="Arial" w:hAnsi="Arial" w:cs="Arial"/>
                <w:color w:val="000000"/>
                <w:sz w:val="22"/>
              </w:rPr>
            </w:pPr>
            <w:r>
              <w:rPr>
                <w:rFonts w:ascii="Arial" w:eastAsia="Arial" w:hAnsi="Arial" w:cs="Arial"/>
                <w:b/>
                <w:color w:val="000000"/>
                <w:sz w:val="22"/>
              </w:rPr>
              <w:t>Total-6</w:t>
            </w:r>
            <w:r w:rsidRPr="007E42DA">
              <w:rPr>
                <w:rFonts w:ascii="Arial" w:eastAsia="Arial" w:hAnsi="Arial" w:cs="Arial"/>
                <w:b/>
                <w:color w:val="000000"/>
                <w:sz w:val="22"/>
              </w:rPr>
              <w:t>.5Hrs</w:t>
            </w:r>
          </w:p>
        </w:tc>
        <w:tc>
          <w:tcPr>
            <w:tcW w:w="216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Electrician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Mechanical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 xml:space="preserve">3 phase motor, </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Star/Delta starter, connecting wires. Multi meter. Contactors, Cables.</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C6BCD" w:rsidRDefault="00E133DF" w:rsidP="005331DD">
            <w:pPr>
              <w:spacing w:line="276" w:lineRule="auto"/>
              <w:ind w:left="2"/>
              <w:rPr>
                <w:rFonts w:ascii="Arial" w:eastAsia="Arial" w:hAnsi="Arial" w:cs="Arial"/>
                <w:bCs/>
                <w:color w:val="000000"/>
                <w:sz w:val="22"/>
              </w:rPr>
            </w:pPr>
            <w:r w:rsidRPr="00EC6BCD">
              <w:rPr>
                <w:rFonts w:ascii="Arial" w:eastAsia="Arial" w:hAnsi="Arial" w:cs="Arial"/>
                <w:bCs/>
                <w:color w:val="000000"/>
                <w:sz w:val="22"/>
              </w:rPr>
              <w:t>Class Room and workshop</w:t>
            </w:r>
          </w:p>
        </w:tc>
      </w:tr>
      <w:tr w:rsidR="00E133DF" w:rsidRPr="00EC6BCD" w:rsidTr="005331DD">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109"/>
              </w:numPr>
              <w:spacing w:after="245" w:line="243" w:lineRule="auto"/>
              <w:contextualSpacing/>
              <w:rPr>
                <w:rFonts w:ascii="Arial" w:eastAsia="Times New Roman" w:hAnsi="Arial" w:cs="Arial"/>
                <w:color w:val="000000" w:themeColor="text1"/>
                <w:sz w:val="22"/>
              </w:rPr>
            </w:pPr>
          </w:p>
          <w:p w:rsidR="00E133DF" w:rsidRPr="00EC6BCD" w:rsidRDefault="00E133DF" w:rsidP="005331DD">
            <w:pPr>
              <w:spacing w:after="245" w:line="243" w:lineRule="auto"/>
              <w:contextualSpacing/>
              <w:rPr>
                <w:rFonts w:ascii="Arial" w:eastAsia="Times New Roman" w:hAnsi="Arial" w:cs="Arial"/>
                <w:color w:val="000000" w:themeColor="text1"/>
                <w:sz w:val="22"/>
              </w:rPr>
            </w:pPr>
            <w:r w:rsidRPr="00EC6BCD">
              <w:rPr>
                <w:rFonts w:ascii="Arial" w:eastAsia="Times New Roman" w:hAnsi="Arial" w:cs="Arial"/>
                <w:color w:val="000000" w:themeColor="text1"/>
                <w:sz w:val="22"/>
              </w:rPr>
              <w:t>Make and Install 3 phase motor connection 2 speed by Magnetic contactor.</w:t>
            </w:r>
          </w:p>
        </w:tc>
        <w:tc>
          <w:tcPr>
            <w:tcW w:w="351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276" w:lineRule="auto"/>
              <w:ind w:left="2" w:hanging="10"/>
              <w:rPr>
                <w:rFonts w:ascii="Arial" w:eastAsia="Arial" w:hAnsi="Arial" w:cs="Arial"/>
                <w:b/>
                <w:color w:val="000000"/>
                <w:sz w:val="22"/>
              </w:rPr>
            </w:pPr>
            <w:r w:rsidRPr="00EC6BCD">
              <w:rPr>
                <w:rFonts w:ascii="Arial" w:eastAsia="Arial" w:hAnsi="Arial" w:cs="Arial"/>
                <w:b/>
                <w:color w:val="000000"/>
                <w:sz w:val="22"/>
              </w:rPr>
              <w:t>Trainee must be able to:</w:t>
            </w:r>
          </w:p>
          <w:p w:rsidR="00E133DF" w:rsidRPr="00EC6BCD" w:rsidRDefault="00E133DF" w:rsidP="00EC66BB">
            <w:pPr>
              <w:keepNext/>
              <w:keepLines/>
              <w:numPr>
                <w:ilvl w:val="0"/>
                <w:numId w:val="103"/>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power diagram of circuit.</w:t>
            </w:r>
          </w:p>
          <w:p w:rsidR="00E133DF" w:rsidRPr="00EC6BCD" w:rsidRDefault="00E133DF" w:rsidP="00EC66BB">
            <w:pPr>
              <w:keepNext/>
              <w:keepLines/>
              <w:numPr>
                <w:ilvl w:val="0"/>
                <w:numId w:val="103"/>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control diagram of circuit.</w:t>
            </w:r>
          </w:p>
          <w:p w:rsidR="00E133DF" w:rsidRPr="00EC6BCD" w:rsidRDefault="00E133DF" w:rsidP="00EC66BB">
            <w:pPr>
              <w:keepNext/>
              <w:keepLines/>
              <w:numPr>
                <w:ilvl w:val="0"/>
                <w:numId w:val="103"/>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installation diagram of circuit.</w:t>
            </w:r>
          </w:p>
          <w:p w:rsidR="00E133DF" w:rsidRPr="00EC6BCD" w:rsidRDefault="00E133DF" w:rsidP="00EC66BB">
            <w:pPr>
              <w:keepNext/>
              <w:keepLines/>
              <w:numPr>
                <w:ilvl w:val="0"/>
                <w:numId w:val="103"/>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Mark on exercise board according to installation/layout diagram.</w:t>
            </w:r>
          </w:p>
          <w:p w:rsidR="00E133DF" w:rsidRPr="00EC6BCD" w:rsidRDefault="00E133DF" w:rsidP="00EC66BB">
            <w:pPr>
              <w:keepNext/>
              <w:keepLines/>
              <w:numPr>
                <w:ilvl w:val="0"/>
                <w:numId w:val="103"/>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lastRenderedPageBreak/>
              <w:t>Install accessories according to layout diagram.</w:t>
            </w:r>
          </w:p>
          <w:p w:rsidR="00E133DF" w:rsidRPr="00EC6BCD" w:rsidRDefault="00E133DF" w:rsidP="00EC66BB">
            <w:pPr>
              <w:keepNext/>
              <w:keepLines/>
              <w:numPr>
                <w:ilvl w:val="0"/>
                <w:numId w:val="103"/>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Lay wires in duct/pipe according to layout diagram.</w:t>
            </w:r>
          </w:p>
          <w:p w:rsidR="00E133DF" w:rsidRPr="00EC6BCD" w:rsidRDefault="00E133DF" w:rsidP="00EC66BB">
            <w:pPr>
              <w:keepNext/>
              <w:keepLines/>
              <w:numPr>
                <w:ilvl w:val="0"/>
                <w:numId w:val="103"/>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connections according to wiring diagram.</w:t>
            </w:r>
          </w:p>
          <w:p w:rsidR="00E133DF" w:rsidRPr="00EC6BCD" w:rsidRDefault="00E133DF" w:rsidP="00EC66BB">
            <w:pPr>
              <w:keepNext/>
              <w:keepLines/>
              <w:numPr>
                <w:ilvl w:val="0"/>
                <w:numId w:val="103"/>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Check the circuit before connect the main supply.</w:t>
            </w:r>
          </w:p>
          <w:p w:rsidR="00E133DF" w:rsidRPr="00EC6BCD" w:rsidRDefault="00E133DF" w:rsidP="00EC66BB">
            <w:pPr>
              <w:keepNext/>
              <w:keepLines/>
              <w:numPr>
                <w:ilvl w:val="0"/>
                <w:numId w:val="103"/>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 with main supply.</w:t>
            </w:r>
          </w:p>
          <w:p w:rsidR="00E133DF" w:rsidRPr="00EC6BCD" w:rsidRDefault="00E133DF" w:rsidP="00EC66BB">
            <w:pPr>
              <w:numPr>
                <w:ilvl w:val="0"/>
                <w:numId w:val="103"/>
              </w:numPr>
              <w:spacing w:line="276" w:lineRule="auto"/>
              <w:contextualSpacing/>
              <w:rPr>
                <w:rFonts w:ascii="Arial" w:eastAsia="Arial" w:hAnsi="Arial" w:cs="Arial"/>
                <w:b/>
                <w:color w:val="000000"/>
                <w:sz w:val="22"/>
              </w:rPr>
            </w:pPr>
            <w:r w:rsidRPr="00EC6BCD">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360" w:lineRule="auto"/>
              <w:ind w:left="254" w:hanging="254"/>
              <w:rPr>
                <w:rFonts w:ascii="Arial" w:eastAsia="Arial" w:hAnsi="Arial" w:cs="Arial"/>
                <w:bCs/>
                <w:iCs/>
                <w:color w:val="000000"/>
                <w:sz w:val="22"/>
              </w:rPr>
            </w:pPr>
          </w:p>
          <w:p w:rsidR="00E133DF" w:rsidRPr="00EC6BCD" w:rsidRDefault="00E133DF" w:rsidP="005331DD">
            <w:pPr>
              <w:keepNext/>
              <w:keepLines/>
              <w:spacing w:line="360" w:lineRule="auto"/>
              <w:ind w:right="270"/>
              <w:rPr>
                <w:rFonts w:ascii="Arial" w:eastAsia="Times New Roman" w:hAnsi="Arial" w:cs="Arial"/>
                <w:color w:val="000000"/>
                <w:sz w:val="22"/>
              </w:rPr>
            </w:pPr>
            <w:r w:rsidRPr="00EC6BCD">
              <w:rPr>
                <w:rFonts w:ascii="Arial" w:eastAsia="Times New Roman" w:hAnsi="Arial" w:cs="Arial"/>
                <w:color w:val="000000"/>
                <w:sz w:val="22"/>
              </w:rPr>
              <w:t>The trainees must be able to understand</w:t>
            </w:r>
            <w:r w:rsidRPr="00EC6BCD">
              <w:rPr>
                <w:rFonts w:ascii="Arial" w:eastAsia="Times New Roman" w:hAnsi="Arial" w:cs="Arial"/>
                <w:b/>
                <w:color w:val="000000"/>
                <w:sz w:val="22"/>
              </w:rPr>
              <w:t>:</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Power Diagram</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Control Diagram</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Connection diagram.</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RYB</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Application of 2 speed motor.</w:t>
            </w:r>
          </w:p>
          <w:p w:rsidR="00E133DF" w:rsidRPr="00EC6BCD" w:rsidRDefault="00E133DF" w:rsidP="005331DD">
            <w:pPr>
              <w:rPr>
                <w:rFonts w:ascii="Arial" w:eastAsia="Arial" w:hAnsi="Arial" w:cs="Arial"/>
                <w:b/>
                <w:color w:val="000000"/>
                <w:sz w:val="22"/>
              </w:rPr>
            </w:pPr>
            <w:r w:rsidRPr="00EC6BCD">
              <w:rPr>
                <w:rFonts w:ascii="Arial" w:eastAsia="Arial" w:hAnsi="Arial" w:cs="Arial"/>
                <w:b/>
                <w:color w:val="000000"/>
                <w:sz w:val="22"/>
              </w:rPr>
              <w:t>Practical activity:</w:t>
            </w:r>
          </w:p>
          <w:p w:rsidR="00E133DF" w:rsidRPr="00EC6BCD" w:rsidRDefault="00E133DF" w:rsidP="005331DD">
            <w:pPr>
              <w:spacing w:line="360" w:lineRule="auto"/>
              <w:ind w:right="270"/>
              <w:rPr>
                <w:rFonts w:ascii="Arial" w:eastAsia="Arial" w:hAnsi="Arial" w:cs="Arial"/>
                <w:b/>
                <w:bCs/>
                <w:color w:val="000000"/>
                <w:sz w:val="24"/>
              </w:rPr>
            </w:pPr>
            <w:r w:rsidRPr="00EC6BCD">
              <w:rPr>
                <w:rFonts w:ascii="Arial" w:eastAsia="Times New Roman" w:hAnsi="Arial" w:cs="Arial"/>
                <w:color w:val="000000" w:themeColor="text1"/>
                <w:sz w:val="22"/>
              </w:rPr>
              <w:lastRenderedPageBreak/>
              <w:t>Make 3 phase motor connection 2 speed by Magnetic contactor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lastRenderedPageBreak/>
              <w:t>Th-01Hrs.</w:t>
            </w:r>
          </w:p>
          <w:p w:rsidR="00E133DF" w:rsidRPr="007E42DA" w:rsidRDefault="00E133DF" w:rsidP="005331DD">
            <w:pPr>
              <w:ind w:left="614" w:hanging="630"/>
              <w:rPr>
                <w:rFonts w:ascii="Arial" w:eastAsia="Arial" w:hAnsi="Arial" w:cs="Arial"/>
                <w:b/>
                <w:color w:val="000000"/>
                <w:sz w:val="22"/>
              </w:rPr>
            </w:pPr>
            <w:r w:rsidRPr="007E42DA">
              <w:rPr>
                <w:rFonts w:ascii="Arial" w:eastAsia="Arial" w:hAnsi="Arial" w:cs="Arial"/>
                <w:b/>
                <w:color w:val="000000"/>
                <w:sz w:val="22"/>
              </w:rPr>
              <w:t>Pr-</w:t>
            </w:r>
            <w:r>
              <w:rPr>
                <w:rFonts w:ascii="Arial" w:eastAsia="Arial" w:hAnsi="Arial" w:cs="Arial"/>
                <w:b/>
                <w:color w:val="000000"/>
                <w:sz w:val="22"/>
              </w:rPr>
              <w:t>0</w:t>
            </w:r>
            <w:r w:rsidRPr="007E42DA">
              <w:rPr>
                <w:rFonts w:ascii="Arial" w:eastAsia="Arial" w:hAnsi="Arial" w:cs="Arial"/>
                <w:b/>
                <w:color w:val="000000"/>
                <w:sz w:val="22"/>
              </w:rPr>
              <w:t>3Hrs.</w:t>
            </w:r>
          </w:p>
          <w:p w:rsidR="00E133DF" w:rsidRPr="00EC6BCD" w:rsidRDefault="00E133DF" w:rsidP="005331DD">
            <w:pPr>
              <w:ind w:left="614" w:hanging="630"/>
              <w:rPr>
                <w:rFonts w:ascii="Arial" w:eastAsia="Arial" w:hAnsi="Arial" w:cs="Arial"/>
                <w:color w:val="000000"/>
                <w:sz w:val="22"/>
              </w:rPr>
            </w:pPr>
            <w:r>
              <w:rPr>
                <w:rFonts w:ascii="Arial" w:eastAsia="Arial" w:hAnsi="Arial" w:cs="Arial"/>
                <w:b/>
                <w:color w:val="000000"/>
                <w:sz w:val="22"/>
              </w:rPr>
              <w:t>Total-</w:t>
            </w:r>
            <w:r w:rsidRPr="007E42DA">
              <w:rPr>
                <w:rFonts w:ascii="Arial" w:eastAsia="Arial" w:hAnsi="Arial" w:cs="Arial"/>
                <w:b/>
                <w:color w:val="000000"/>
                <w:sz w:val="22"/>
              </w:rPr>
              <w:t>4Hrs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Electrician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Mechanical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 xml:space="preserve">3 phase moto 2 speed, </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Star/Delta starter, connecting wires. Multi meter. Contactors, Cables.</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C6BCD" w:rsidRDefault="00E133DF" w:rsidP="005331DD">
            <w:pPr>
              <w:spacing w:line="276" w:lineRule="auto"/>
              <w:ind w:left="2"/>
              <w:rPr>
                <w:rFonts w:ascii="Arial" w:eastAsia="Arial" w:hAnsi="Arial" w:cs="Arial"/>
                <w:bCs/>
                <w:color w:val="000000"/>
                <w:sz w:val="22"/>
              </w:rPr>
            </w:pPr>
            <w:r w:rsidRPr="00EC6BCD">
              <w:rPr>
                <w:rFonts w:ascii="Arial" w:eastAsia="Arial" w:hAnsi="Arial" w:cs="Arial"/>
                <w:bCs/>
                <w:color w:val="000000"/>
                <w:sz w:val="22"/>
              </w:rPr>
              <w:t>Class Room and workshop</w:t>
            </w:r>
          </w:p>
        </w:tc>
      </w:tr>
      <w:tr w:rsidR="00E133DF" w:rsidRPr="00EC6BCD" w:rsidTr="005331DD">
        <w:trPr>
          <w:trHeight w:val="1610"/>
        </w:trPr>
        <w:tc>
          <w:tcPr>
            <w:tcW w:w="233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109"/>
              </w:numPr>
              <w:spacing w:after="245" w:line="243" w:lineRule="auto"/>
              <w:contextualSpacing/>
              <w:rPr>
                <w:rFonts w:ascii="Arial" w:eastAsia="Times New Roman" w:hAnsi="Arial" w:cs="Arial"/>
                <w:color w:val="000000" w:themeColor="text1"/>
                <w:sz w:val="22"/>
              </w:rPr>
            </w:pPr>
          </w:p>
          <w:p w:rsidR="00E133DF" w:rsidRPr="00EC6BCD" w:rsidRDefault="00E133DF" w:rsidP="005331DD">
            <w:pPr>
              <w:spacing w:after="245" w:line="243" w:lineRule="auto"/>
              <w:contextualSpacing/>
              <w:rPr>
                <w:rFonts w:ascii="Arial" w:eastAsia="Times New Roman" w:hAnsi="Arial" w:cs="Arial"/>
                <w:color w:val="000000" w:themeColor="text1"/>
                <w:sz w:val="22"/>
              </w:rPr>
            </w:pPr>
            <w:r w:rsidRPr="00EC6BCD">
              <w:rPr>
                <w:rFonts w:ascii="Arial" w:eastAsia="Times New Roman" w:hAnsi="Arial" w:cs="Arial"/>
                <w:color w:val="000000" w:themeColor="text1"/>
                <w:sz w:val="22"/>
              </w:rPr>
              <w:t>Make and Install 3 phase motor connection 2 speed by Magnetic contactor with  indicator</w:t>
            </w:r>
          </w:p>
        </w:tc>
        <w:tc>
          <w:tcPr>
            <w:tcW w:w="351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276" w:lineRule="auto"/>
              <w:ind w:left="2" w:hanging="10"/>
              <w:rPr>
                <w:rFonts w:ascii="Arial" w:eastAsia="Arial" w:hAnsi="Arial" w:cs="Arial"/>
                <w:b/>
                <w:color w:val="000000"/>
                <w:sz w:val="22"/>
              </w:rPr>
            </w:pPr>
            <w:r w:rsidRPr="00EC6BCD">
              <w:rPr>
                <w:rFonts w:ascii="Arial" w:eastAsia="Arial" w:hAnsi="Arial" w:cs="Arial"/>
                <w:b/>
                <w:color w:val="000000"/>
                <w:sz w:val="22"/>
              </w:rPr>
              <w:t>Trainee must be able to:</w:t>
            </w:r>
          </w:p>
          <w:p w:rsidR="00E133DF" w:rsidRPr="00EC6BCD" w:rsidRDefault="00E133DF" w:rsidP="00EC66BB">
            <w:pPr>
              <w:keepNext/>
              <w:keepLines/>
              <w:numPr>
                <w:ilvl w:val="0"/>
                <w:numId w:val="104"/>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power diagram of circuit.</w:t>
            </w:r>
          </w:p>
          <w:p w:rsidR="00E133DF" w:rsidRPr="00EC6BCD" w:rsidRDefault="00E133DF" w:rsidP="00EC66BB">
            <w:pPr>
              <w:keepNext/>
              <w:keepLines/>
              <w:numPr>
                <w:ilvl w:val="0"/>
                <w:numId w:val="104"/>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control diagram of circuit.</w:t>
            </w:r>
          </w:p>
          <w:p w:rsidR="00E133DF" w:rsidRPr="00EC6BCD" w:rsidRDefault="00E133DF" w:rsidP="00EC66BB">
            <w:pPr>
              <w:keepNext/>
              <w:keepLines/>
              <w:numPr>
                <w:ilvl w:val="0"/>
                <w:numId w:val="104"/>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Draw installation diagram of circuit.</w:t>
            </w:r>
          </w:p>
          <w:p w:rsidR="00E133DF" w:rsidRPr="00EC6BCD" w:rsidRDefault="00E133DF" w:rsidP="00EC66BB">
            <w:pPr>
              <w:keepNext/>
              <w:keepLines/>
              <w:numPr>
                <w:ilvl w:val="0"/>
                <w:numId w:val="104"/>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Mark on exercise board according to installation/layout diagram.</w:t>
            </w:r>
          </w:p>
          <w:p w:rsidR="00E133DF" w:rsidRPr="00EC6BCD" w:rsidRDefault="00E133DF" w:rsidP="00EC66BB">
            <w:pPr>
              <w:keepNext/>
              <w:keepLines/>
              <w:numPr>
                <w:ilvl w:val="0"/>
                <w:numId w:val="104"/>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Install accessories according to layout diagram.</w:t>
            </w:r>
          </w:p>
          <w:p w:rsidR="00E133DF" w:rsidRPr="00EC6BCD" w:rsidRDefault="00E133DF" w:rsidP="00EC66BB">
            <w:pPr>
              <w:keepNext/>
              <w:keepLines/>
              <w:numPr>
                <w:ilvl w:val="0"/>
                <w:numId w:val="104"/>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Lay wires in duct/pipe according to layout diagram.</w:t>
            </w:r>
          </w:p>
          <w:p w:rsidR="00E133DF" w:rsidRPr="00EC6BCD" w:rsidRDefault="00E133DF" w:rsidP="00EC66BB">
            <w:pPr>
              <w:keepNext/>
              <w:keepLines/>
              <w:numPr>
                <w:ilvl w:val="0"/>
                <w:numId w:val="104"/>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connections according to wiring diagram.</w:t>
            </w:r>
          </w:p>
          <w:p w:rsidR="00E133DF" w:rsidRPr="00EC6BCD" w:rsidRDefault="00E133DF" w:rsidP="00EC66BB">
            <w:pPr>
              <w:keepNext/>
              <w:keepLines/>
              <w:numPr>
                <w:ilvl w:val="0"/>
                <w:numId w:val="104"/>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lastRenderedPageBreak/>
              <w:t>Check the circuit before connect the main supply.</w:t>
            </w:r>
          </w:p>
          <w:p w:rsidR="00E133DF" w:rsidRPr="00EC6BCD" w:rsidRDefault="00E133DF" w:rsidP="00EC66BB">
            <w:pPr>
              <w:keepNext/>
              <w:keepLines/>
              <w:numPr>
                <w:ilvl w:val="0"/>
                <w:numId w:val="104"/>
              </w:numPr>
              <w:spacing w:line="360" w:lineRule="auto"/>
              <w:ind w:right="270"/>
              <w:contextualSpacing/>
              <w:rPr>
                <w:rFonts w:ascii="Arial" w:eastAsia="Times New Roman" w:hAnsi="Arial" w:cs="Arial"/>
                <w:color w:val="000000" w:themeColor="text1"/>
                <w:sz w:val="22"/>
                <w:lang w:val="en-AU"/>
              </w:rPr>
            </w:pPr>
            <w:r w:rsidRPr="00EC6BCD">
              <w:rPr>
                <w:rFonts w:ascii="Arial" w:eastAsia="Times New Roman" w:hAnsi="Arial" w:cs="Arial"/>
                <w:color w:val="000000" w:themeColor="text1"/>
                <w:sz w:val="22"/>
                <w:lang w:val="en-AU"/>
              </w:rPr>
              <w:t>Make connection with main supply.</w:t>
            </w:r>
          </w:p>
          <w:p w:rsidR="00E133DF" w:rsidRPr="00EC6BCD" w:rsidRDefault="00E133DF" w:rsidP="00EC66BB">
            <w:pPr>
              <w:numPr>
                <w:ilvl w:val="0"/>
                <w:numId w:val="104"/>
              </w:numPr>
              <w:spacing w:line="276" w:lineRule="auto"/>
              <w:contextualSpacing/>
              <w:rPr>
                <w:rFonts w:ascii="Arial" w:eastAsia="Arial" w:hAnsi="Arial" w:cs="Arial"/>
                <w:b/>
                <w:color w:val="000000"/>
                <w:sz w:val="22"/>
              </w:rPr>
            </w:pPr>
            <w:r w:rsidRPr="00EC6BCD">
              <w:rPr>
                <w:rFonts w:ascii="Arial" w:eastAsia="Times New Roman" w:hAnsi="Arial" w:cs="Arial"/>
                <w:color w:val="000000" w:themeColor="text1"/>
                <w:sz w:val="22"/>
                <w:lang w:val="en-AU"/>
              </w:rPr>
              <w:t>Check the function of circuit after connect the main supply.</w:t>
            </w:r>
          </w:p>
        </w:tc>
        <w:tc>
          <w:tcPr>
            <w:tcW w:w="360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360" w:lineRule="auto"/>
              <w:ind w:left="254" w:hanging="254"/>
              <w:rPr>
                <w:rFonts w:ascii="Arial" w:eastAsia="Arial" w:hAnsi="Arial" w:cs="Arial"/>
                <w:bCs/>
                <w:iCs/>
                <w:color w:val="000000"/>
                <w:sz w:val="22"/>
              </w:rPr>
            </w:pPr>
          </w:p>
          <w:p w:rsidR="00E133DF" w:rsidRPr="00EC6BCD" w:rsidRDefault="00E133DF" w:rsidP="005331DD">
            <w:pPr>
              <w:keepNext/>
              <w:keepLines/>
              <w:spacing w:line="360" w:lineRule="auto"/>
              <w:ind w:right="270"/>
              <w:rPr>
                <w:rFonts w:ascii="Arial" w:eastAsia="Times New Roman" w:hAnsi="Arial" w:cs="Arial"/>
                <w:color w:val="000000"/>
                <w:sz w:val="22"/>
              </w:rPr>
            </w:pPr>
            <w:r w:rsidRPr="00EC6BCD">
              <w:rPr>
                <w:rFonts w:ascii="Arial" w:eastAsia="Times New Roman" w:hAnsi="Arial" w:cs="Arial"/>
                <w:color w:val="000000"/>
                <w:sz w:val="22"/>
              </w:rPr>
              <w:t>The trainees must be able to understand</w:t>
            </w:r>
            <w:r w:rsidRPr="00EC6BCD">
              <w:rPr>
                <w:rFonts w:ascii="Arial" w:eastAsia="Times New Roman" w:hAnsi="Arial" w:cs="Arial"/>
                <w:b/>
                <w:color w:val="000000"/>
                <w:sz w:val="22"/>
              </w:rPr>
              <w:t>:</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Power Diagram</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Control Diagram</w:t>
            </w:r>
          </w:p>
          <w:p w:rsidR="00E133DF" w:rsidRPr="00EC6BCD" w:rsidRDefault="00E133DF" w:rsidP="00EC66BB">
            <w:pPr>
              <w:keepNext/>
              <w:keepLines/>
              <w:numPr>
                <w:ilvl w:val="0"/>
                <w:numId w:val="88"/>
              </w:numPr>
              <w:spacing w:after="160" w:line="360" w:lineRule="auto"/>
              <w:ind w:right="270"/>
              <w:contextualSpacing/>
              <w:rPr>
                <w:rFonts w:ascii="Arial" w:eastAsia="Times New Roman" w:hAnsi="Arial" w:cs="Arial"/>
                <w:color w:val="000000"/>
                <w:sz w:val="22"/>
              </w:rPr>
            </w:pPr>
            <w:r w:rsidRPr="00EC6BCD">
              <w:rPr>
                <w:rFonts w:ascii="Arial" w:eastAsia="Times New Roman" w:hAnsi="Arial" w:cs="Arial"/>
                <w:color w:val="000000"/>
                <w:sz w:val="22"/>
              </w:rPr>
              <w:t>Functionality of Connection diagram</w:t>
            </w:r>
          </w:p>
          <w:p w:rsidR="00E133DF" w:rsidRPr="00EC6BCD" w:rsidRDefault="00E133DF" w:rsidP="005331DD">
            <w:pPr>
              <w:rPr>
                <w:rFonts w:ascii="Arial" w:eastAsia="Arial" w:hAnsi="Arial" w:cs="Arial"/>
                <w:b/>
                <w:color w:val="000000"/>
                <w:sz w:val="22"/>
              </w:rPr>
            </w:pPr>
            <w:r w:rsidRPr="00EC6BCD">
              <w:rPr>
                <w:rFonts w:ascii="Arial" w:eastAsia="Arial" w:hAnsi="Arial" w:cs="Arial"/>
                <w:b/>
                <w:color w:val="000000"/>
                <w:sz w:val="22"/>
              </w:rPr>
              <w:t>Practical activity:</w:t>
            </w:r>
          </w:p>
          <w:p w:rsidR="00E133DF" w:rsidRPr="00EC6BCD" w:rsidRDefault="00E133DF" w:rsidP="005331DD">
            <w:pPr>
              <w:spacing w:line="360" w:lineRule="auto"/>
              <w:ind w:right="270"/>
              <w:rPr>
                <w:rFonts w:ascii="Arial" w:eastAsia="Arial" w:hAnsi="Arial" w:cs="Arial"/>
                <w:b/>
                <w:bCs/>
                <w:color w:val="000000"/>
                <w:sz w:val="24"/>
              </w:rPr>
            </w:pPr>
            <w:r w:rsidRPr="00EC6BCD">
              <w:rPr>
                <w:rFonts w:ascii="Arial" w:eastAsia="Times New Roman" w:hAnsi="Arial" w:cs="Arial"/>
                <w:color w:val="000000" w:themeColor="text1"/>
                <w:sz w:val="22"/>
              </w:rPr>
              <w:t>Make 3 phase motor connection 2 speed by Magnetic contactor with  indicator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7E42DA" w:rsidRDefault="00E133DF" w:rsidP="005331DD">
            <w:pPr>
              <w:ind w:left="720" w:hanging="718"/>
              <w:rPr>
                <w:rFonts w:ascii="Arial" w:eastAsia="Arial" w:hAnsi="Arial" w:cs="Arial"/>
                <w:b/>
                <w:color w:val="000000"/>
                <w:sz w:val="22"/>
              </w:rPr>
            </w:pPr>
            <w:r w:rsidRPr="007E42DA">
              <w:rPr>
                <w:rFonts w:ascii="Arial" w:eastAsia="Arial" w:hAnsi="Arial" w:cs="Arial"/>
                <w:b/>
                <w:color w:val="000000"/>
                <w:sz w:val="22"/>
              </w:rPr>
              <w:t>Th-01Hrs.</w:t>
            </w:r>
          </w:p>
          <w:p w:rsidR="00E133DF" w:rsidRPr="007E42DA" w:rsidRDefault="00E133DF" w:rsidP="005331DD">
            <w:pPr>
              <w:ind w:left="720" w:hanging="718"/>
              <w:rPr>
                <w:rFonts w:ascii="Arial" w:eastAsia="Arial" w:hAnsi="Arial" w:cs="Arial"/>
                <w:b/>
                <w:color w:val="000000"/>
                <w:sz w:val="22"/>
              </w:rPr>
            </w:pPr>
            <w:r w:rsidRPr="007E42DA">
              <w:rPr>
                <w:rFonts w:ascii="Arial" w:eastAsia="Arial" w:hAnsi="Arial" w:cs="Arial"/>
                <w:b/>
                <w:color w:val="000000"/>
                <w:sz w:val="22"/>
              </w:rPr>
              <w:t>Pr-03Hrs.</w:t>
            </w:r>
          </w:p>
          <w:p w:rsidR="00E133DF" w:rsidRPr="00EC6BCD" w:rsidRDefault="00E133DF" w:rsidP="005331DD">
            <w:pPr>
              <w:ind w:left="720" w:hanging="718"/>
              <w:rPr>
                <w:rFonts w:ascii="Arial" w:eastAsia="Arial" w:hAnsi="Arial" w:cs="Arial"/>
                <w:color w:val="000000"/>
                <w:sz w:val="22"/>
              </w:rPr>
            </w:pPr>
            <w:r w:rsidRPr="007E42DA">
              <w:rPr>
                <w:rFonts w:ascii="Arial" w:eastAsia="Arial" w:hAnsi="Arial" w:cs="Arial"/>
                <w:b/>
                <w:color w:val="000000"/>
                <w:sz w:val="22"/>
              </w:rPr>
              <w:t>Total- 04</w:t>
            </w:r>
            <w:r>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Electrician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Mechanical tool kit,</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 xml:space="preserve">3 phase moto 2 speed, </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Star/Delta starter, connecting wires. Multi meter. Contactors, Cables.</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r w:rsidRPr="00EC6BCD">
              <w:rPr>
                <w:rFonts w:ascii="Arial" w:eastAsia="Times New Roman" w:hAnsi="Arial" w:cs="Arial"/>
                <w:color w:val="000000" w:themeColor="text1"/>
                <w:sz w:val="22"/>
              </w:rPr>
              <w:t>indicator</w:t>
            </w:r>
          </w:p>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C6BCD" w:rsidRDefault="00E133DF" w:rsidP="005331DD">
            <w:pPr>
              <w:spacing w:line="276" w:lineRule="auto"/>
              <w:ind w:left="2"/>
              <w:rPr>
                <w:rFonts w:ascii="Arial" w:eastAsia="Arial" w:hAnsi="Arial" w:cs="Arial"/>
                <w:bCs/>
                <w:color w:val="000000"/>
                <w:sz w:val="22"/>
              </w:rPr>
            </w:pPr>
            <w:r w:rsidRPr="00EC6BCD">
              <w:rPr>
                <w:rFonts w:ascii="Arial" w:eastAsia="Arial" w:hAnsi="Arial" w:cs="Arial"/>
                <w:bCs/>
                <w:color w:val="000000"/>
                <w:sz w:val="22"/>
              </w:rPr>
              <w:t>Class Room and workshop</w:t>
            </w:r>
          </w:p>
        </w:tc>
      </w:tr>
    </w:tbl>
    <w:p w:rsidR="00E133DF" w:rsidRPr="00EC6BCD" w:rsidRDefault="00E133DF" w:rsidP="00E133DF">
      <w:pPr>
        <w:spacing w:after="160" w:line="259" w:lineRule="auto"/>
        <w:rPr>
          <w:rFonts w:ascii="Arial" w:eastAsia="Arial" w:hAnsi="Arial" w:cs="Arial"/>
          <w:b/>
          <w:bCs/>
          <w:color w:val="000000"/>
          <w:sz w:val="24"/>
          <w:szCs w:val="24"/>
        </w:rPr>
      </w:pPr>
      <w:r w:rsidRPr="00EC6BCD">
        <w:rPr>
          <w:rFonts w:ascii="Arial" w:eastAsia="Arial" w:hAnsi="Arial" w:cs="Arial"/>
          <w:b/>
          <w:bCs/>
          <w:color w:val="000000"/>
          <w:sz w:val="24"/>
          <w:szCs w:val="24"/>
        </w:rPr>
        <w:br w:type="page"/>
      </w:r>
    </w:p>
    <w:p w:rsidR="00E133DF" w:rsidRPr="00EC6BCD" w:rsidRDefault="00E133DF" w:rsidP="00E133DF">
      <w:pPr>
        <w:spacing w:after="160" w:line="259" w:lineRule="auto"/>
        <w:rPr>
          <w:rFonts w:ascii="Arial" w:eastAsia="Arial" w:hAnsi="Arial" w:cs="Arial"/>
          <w:b/>
          <w:bCs/>
          <w:color w:val="000000"/>
          <w:sz w:val="24"/>
          <w:szCs w:val="24"/>
        </w:rPr>
      </w:pPr>
    </w:p>
    <w:p w:rsidR="00E133DF" w:rsidRPr="00C45C2F" w:rsidRDefault="00E133DF" w:rsidP="00E133DF">
      <w:pPr>
        <w:pStyle w:val="Heading3"/>
      </w:pPr>
      <w:bookmarkStart w:id="208" w:name="_Toc5928157"/>
      <w:bookmarkStart w:id="209" w:name="_Toc11027946"/>
      <w:bookmarkStart w:id="210" w:name="_Toc27869545"/>
      <w:bookmarkStart w:id="211" w:name="_Toc34889325"/>
      <w:bookmarkStart w:id="212" w:name="_Toc111625857"/>
      <w:r w:rsidRPr="00C45C2F">
        <w:t>Perform Testing of Electrical Wiring</w:t>
      </w:r>
      <w:bookmarkEnd w:id="208"/>
      <w:bookmarkEnd w:id="209"/>
      <w:bookmarkEnd w:id="210"/>
      <w:bookmarkEnd w:id="211"/>
      <w:bookmarkEnd w:id="212"/>
    </w:p>
    <w:p w:rsidR="00E133DF" w:rsidRPr="00703056" w:rsidRDefault="00E133DF" w:rsidP="00E133DF">
      <w:pPr>
        <w:autoSpaceDE w:val="0"/>
        <w:autoSpaceDN w:val="0"/>
        <w:adjustRightInd w:val="0"/>
        <w:spacing w:after="240" w:line="360" w:lineRule="auto"/>
        <w:ind w:right="270"/>
        <w:jc w:val="both"/>
        <w:rPr>
          <w:rFonts w:ascii="Arial" w:eastAsia="Times New Roman" w:hAnsi="Arial" w:cs="Arial"/>
          <w:color w:val="000000" w:themeColor="text1"/>
          <w:sz w:val="22"/>
        </w:rPr>
      </w:pPr>
      <w:r w:rsidRPr="00703056">
        <w:rPr>
          <w:rFonts w:ascii="Arial" w:eastAsia="Arial" w:hAnsi="Arial" w:cs="Arial"/>
          <w:b/>
          <w:color w:val="000000"/>
          <w:sz w:val="22"/>
          <w:lang w:val="pt-PT"/>
        </w:rPr>
        <w:t xml:space="preserve">Objective: </w:t>
      </w:r>
      <w:r w:rsidRPr="00703056">
        <w:rPr>
          <w:rFonts w:ascii="Arial" w:eastAsia="Calibri" w:hAnsi="Arial" w:cs="Arial"/>
          <w:sz w:val="22"/>
          <w:lang w:val="en-GB"/>
        </w:rPr>
        <w:t xml:space="preserve">This module covers the knowledge and  skills required to </w:t>
      </w:r>
      <w:r w:rsidRPr="00703056">
        <w:rPr>
          <w:rFonts w:ascii="Arial" w:eastAsia="Times New Roman" w:hAnsi="Arial" w:cs="Arial"/>
          <w:bCs/>
          <w:color w:val="000000" w:themeColor="text1"/>
          <w:sz w:val="22"/>
        </w:rPr>
        <w:t xml:space="preserve">perform </w:t>
      </w:r>
      <w:r w:rsidRPr="00703056">
        <w:rPr>
          <w:rFonts w:ascii="Arial" w:hAnsi="Arial" w:cs="Arial"/>
          <w:sz w:val="22"/>
        </w:rPr>
        <w:t xml:space="preserve">Testing of Electrical Wiring. After completion </w:t>
      </w:r>
      <w:r w:rsidRPr="00703056">
        <w:rPr>
          <w:rFonts w:ascii="Arial" w:eastAsia="Times New Roman" w:hAnsi="Arial" w:cs="Arial"/>
          <w:bCs/>
          <w:color w:val="000000" w:themeColor="text1"/>
          <w:sz w:val="22"/>
        </w:rPr>
        <w:t xml:space="preserve">earth leakage test, perform open circuit test, </w:t>
      </w:r>
      <w:r w:rsidRPr="00703056">
        <w:rPr>
          <w:rFonts w:ascii="Arial" w:eastAsia="Times New Roman" w:hAnsi="Arial" w:cs="Arial"/>
          <w:bCs/>
          <w:noProof/>
          <w:color w:val="000000" w:themeColor="text1"/>
          <w:sz w:val="22"/>
        </w:rPr>
        <w:t xml:space="preserve">perform short circuit test, </w:t>
      </w:r>
      <w:r w:rsidRPr="00703056">
        <w:rPr>
          <w:rFonts w:ascii="Arial" w:eastAsia="Times New Roman" w:hAnsi="Arial" w:cs="Arial"/>
          <w:bCs/>
          <w:color w:val="000000" w:themeColor="text1"/>
          <w:sz w:val="22"/>
        </w:rPr>
        <w:t xml:space="preserve">perform continuity/loop test, perform visual test, perform insulation test, </w:t>
      </w:r>
      <w:r w:rsidRPr="00703056">
        <w:rPr>
          <w:rFonts w:ascii="Arial" w:eastAsia="Arial" w:hAnsi="Arial" w:cs="Arial"/>
          <w:bCs/>
          <w:color w:val="000000" w:themeColor="text1"/>
          <w:sz w:val="22"/>
        </w:rPr>
        <w:t>perform polarity test, perform earth resistance test, perform Murray loop test, and perform Blavier &amp; earth loop test</w:t>
      </w:r>
    </w:p>
    <w:p w:rsidR="00E133DF" w:rsidRPr="00703056" w:rsidRDefault="00E133DF" w:rsidP="00E133DF">
      <w:pPr>
        <w:autoSpaceDE w:val="0"/>
        <w:autoSpaceDN w:val="0"/>
        <w:adjustRightInd w:val="0"/>
        <w:spacing w:after="240" w:line="360" w:lineRule="auto"/>
        <w:ind w:right="270"/>
        <w:jc w:val="both"/>
        <w:rPr>
          <w:rFonts w:ascii="Arial" w:eastAsia="Arial" w:hAnsi="Arial" w:cs="Arial"/>
          <w:color w:val="000000"/>
          <w:sz w:val="22"/>
        </w:rPr>
      </w:pPr>
      <w:r w:rsidRPr="00703056">
        <w:rPr>
          <w:rFonts w:ascii="Arial" w:eastAsia="Arial" w:hAnsi="Arial" w:cs="Arial"/>
          <w:b/>
          <w:color w:val="000000"/>
          <w:sz w:val="22"/>
        </w:rPr>
        <w:t>Duration: 30Hours</w:t>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b/>
          <w:color w:val="000000"/>
          <w:sz w:val="22"/>
        </w:rPr>
        <w:t>Theory: 06Hours</w:t>
      </w:r>
      <w:r w:rsidRPr="00703056">
        <w:rPr>
          <w:rFonts w:ascii="Arial" w:eastAsia="Arial" w:hAnsi="Arial" w:cs="Arial"/>
          <w:b/>
          <w:color w:val="000000"/>
          <w:sz w:val="22"/>
        </w:rPr>
        <w:tab/>
      </w:r>
      <w:r w:rsidRPr="00703056">
        <w:rPr>
          <w:rFonts w:ascii="Arial" w:eastAsia="Arial" w:hAnsi="Arial" w:cs="Arial"/>
          <w:b/>
          <w:color w:val="000000"/>
          <w:sz w:val="22"/>
        </w:rPr>
        <w:tab/>
      </w:r>
      <w:r w:rsidRPr="00703056">
        <w:rPr>
          <w:rFonts w:ascii="Arial" w:eastAsia="Arial" w:hAnsi="Arial" w:cs="Arial"/>
          <w:b/>
          <w:color w:val="000000"/>
          <w:sz w:val="22"/>
        </w:rPr>
        <w:tab/>
      </w:r>
      <w:r w:rsidRPr="00703056">
        <w:rPr>
          <w:rFonts w:ascii="Arial" w:eastAsia="Arial" w:hAnsi="Arial" w:cs="Arial"/>
          <w:b/>
          <w:color w:val="000000"/>
          <w:sz w:val="22"/>
        </w:rPr>
        <w:tab/>
        <w:t>Practice: 24Hours</w:t>
      </w:r>
      <w:r w:rsidRPr="00703056">
        <w:rPr>
          <w:rFonts w:ascii="Arial" w:eastAsia="Arial" w:hAnsi="Arial" w:cs="Arial"/>
          <w:b/>
          <w:color w:val="000000"/>
          <w:sz w:val="22"/>
        </w:rPr>
        <w:tab/>
      </w:r>
      <w:r w:rsidRPr="00703056">
        <w:rPr>
          <w:rFonts w:ascii="Arial" w:eastAsia="Arial" w:hAnsi="Arial" w:cs="Arial"/>
          <w:b/>
          <w:color w:val="000000"/>
          <w:sz w:val="22"/>
        </w:rPr>
        <w:tab/>
      </w:r>
      <w:r w:rsidRPr="00703056">
        <w:rPr>
          <w:rFonts w:ascii="Arial" w:eastAsia="Arial" w:hAnsi="Arial" w:cs="Arial"/>
          <w:b/>
          <w:color w:val="000000"/>
          <w:sz w:val="22"/>
        </w:rPr>
        <w:tab/>
        <w:t>Credit Hours</w:t>
      </w:r>
      <w:r w:rsidRPr="00703056">
        <w:rPr>
          <w:rFonts w:ascii="Arial" w:eastAsia="Arial" w:hAnsi="Arial" w:cs="Arial"/>
          <w:b/>
          <w:color w:val="000000"/>
          <w:sz w:val="22"/>
        </w:rPr>
        <w:tab/>
        <w:t>03</w:t>
      </w:r>
    </w:p>
    <w:tbl>
      <w:tblPr>
        <w:tblStyle w:val="TableGrid6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90"/>
        <w:gridCol w:w="1350"/>
        <w:gridCol w:w="2160"/>
        <w:gridCol w:w="1530"/>
      </w:tblGrid>
      <w:tr w:rsidR="00E133DF" w:rsidRPr="00703056"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jc w:val="center"/>
              <w:rPr>
                <w:rFonts w:ascii="Arial" w:eastAsia="Arial" w:hAnsi="Arial" w:cs="Arial"/>
                <w:color w:val="000000"/>
                <w:sz w:val="22"/>
              </w:rPr>
            </w:pPr>
            <w:r w:rsidRPr="00703056">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Elements</w:t>
            </w:r>
          </w:p>
        </w:tc>
        <w:tc>
          <w:tcPr>
            <w:tcW w:w="135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Materials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Learning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Place </w:t>
            </w:r>
          </w:p>
        </w:tc>
      </w:tr>
      <w:tr w:rsidR="00E133DF" w:rsidRPr="00703056"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250823" w:rsidRDefault="00E133DF" w:rsidP="00EC66BB">
            <w:pPr>
              <w:numPr>
                <w:ilvl w:val="0"/>
                <w:numId w:val="110"/>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contextualSpacing/>
              <w:rPr>
                <w:rFonts w:ascii="Arial" w:eastAsia="Arial" w:hAnsi="Arial" w:cs="Arial"/>
                <w:color w:val="000000"/>
                <w:sz w:val="22"/>
              </w:rPr>
            </w:pPr>
            <w:r w:rsidRPr="00703056">
              <w:rPr>
                <w:rFonts w:ascii="Arial" w:eastAsia="Times New Roman" w:hAnsi="Arial" w:cs="Arial"/>
                <w:color w:val="000000" w:themeColor="text1"/>
                <w:sz w:val="22"/>
              </w:rPr>
              <w:t>Perform Earth leakage Test.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Ensure the socket must be at least 13A for RCD plug in.</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Adjust the sensitivity of RCD.</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Ensure tripping time must not exceed than 200msec.</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Plug the RCD in socket and switch on socket outlet.</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lastRenderedPageBreak/>
              <w:t>Ensure P-N and P-E light up.</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Press the test button.</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Ensure that RCD will trip and reading must be shown less than 200msec.</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Move the selection switch to 180</w:t>
            </w:r>
            <w:r w:rsidRPr="00703056">
              <w:rPr>
                <w:rFonts w:ascii="Arial" w:eastAsia="Times New Roman" w:hAnsi="Arial" w:cs="Arial"/>
                <w:color w:val="000000" w:themeColor="text1"/>
                <w:sz w:val="22"/>
                <w:vertAlign w:val="superscript"/>
                <w:lang w:val="en-AU"/>
              </w:rPr>
              <w:t>o</w:t>
            </w:r>
            <w:r w:rsidRPr="00703056">
              <w:rPr>
                <w:rFonts w:ascii="Arial" w:eastAsia="Times New Roman" w:hAnsi="Arial" w:cs="Arial"/>
                <w:color w:val="000000" w:themeColor="text1"/>
                <w:sz w:val="22"/>
                <w:lang w:val="en-AU"/>
              </w:rPr>
              <w:t>.</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Press the test button.</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Ensure that RCD will trip and reading must be shown less than 200msec.</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Move selection switch to 0</w:t>
            </w:r>
            <w:r w:rsidRPr="00703056">
              <w:rPr>
                <w:rFonts w:ascii="Arial" w:eastAsia="Times New Roman" w:hAnsi="Arial" w:cs="Arial"/>
                <w:color w:val="000000" w:themeColor="text1"/>
                <w:sz w:val="22"/>
                <w:vertAlign w:val="superscript"/>
                <w:lang w:val="en-AU"/>
              </w:rPr>
              <w:t>0</w:t>
            </w:r>
            <w:r w:rsidRPr="00703056">
              <w:rPr>
                <w:rFonts w:ascii="Arial" w:eastAsia="Times New Roman" w:hAnsi="Arial" w:cs="Arial"/>
                <w:color w:val="000000" w:themeColor="text1"/>
                <w:sz w:val="22"/>
                <w:lang w:val="en-AU"/>
              </w:rPr>
              <w:t>.</w:t>
            </w:r>
          </w:p>
          <w:p w:rsidR="00E133DF" w:rsidRPr="00703056" w:rsidRDefault="00E133DF" w:rsidP="00EC66BB">
            <w:pPr>
              <w:keepNext/>
              <w:keepLines/>
              <w:numPr>
                <w:ilvl w:val="0"/>
                <w:numId w:val="24"/>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Press the test button.</w:t>
            </w:r>
          </w:p>
          <w:p w:rsidR="00E133DF" w:rsidRPr="00703056"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703056">
              <w:rPr>
                <w:rFonts w:ascii="Arial" w:eastAsia="Times New Roman" w:hAnsi="Arial" w:cs="Arial"/>
                <w:color w:val="000000" w:themeColor="text1"/>
                <w:sz w:val="22"/>
                <w:lang w:val="en-AU"/>
              </w:rPr>
              <w:t>Ensure that RCD will trip and reading must be shown less than 200msec.</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lastRenderedPageBreak/>
              <w:t>The trainees must be able to understand</w:t>
            </w:r>
            <w:r w:rsidRPr="00703056">
              <w:rPr>
                <w:rFonts w:ascii="Arial" w:eastAsia="Times New Roman" w:hAnsi="Arial" w:cs="Arial"/>
                <w:b/>
                <w:color w:val="000000"/>
                <w:sz w:val="22"/>
              </w:rPr>
              <w:t>:</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eastAsia="Times New Roman" w:hAnsi="Arial" w:cs="Arial"/>
                <w:color w:val="000000"/>
                <w:sz w:val="22"/>
              </w:rPr>
              <w:t xml:space="preserve"> RCD</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t>function of RCD.</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t>Sensitivity</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t>P-E and P-N light</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t>function of distribution box.</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t>function of fuse.</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t>Function of ELCB</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lastRenderedPageBreak/>
              <w:t>Functionality of megger tester.</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eastAsia="Times New Roman" w:hAnsi="Arial" w:cs="Arial"/>
                <w:color w:val="000000"/>
                <w:sz w:val="22"/>
              </w:rPr>
              <w:t>Electrical tests</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eastAsia="Times New Roman" w:hAnsi="Arial" w:cs="Arial"/>
                <w:color w:val="000000" w:themeColor="text1"/>
                <w:sz w:val="22"/>
              </w:rPr>
              <w:t>Earth leakage Test.</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eastAsia="Times New Roman" w:hAnsi="Arial" w:cs="Arial"/>
                <w:color w:val="000000" w:themeColor="text1"/>
                <w:sz w:val="22"/>
              </w:rPr>
              <w:t>Purpose Earth leakage Test</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eastAsia="Times New Roman" w:hAnsi="Arial" w:cs="Arial"/>
                <w:color w:val="000000"/>
                <w:sz w:val="22"/>
              </w:rPr>
              <w:t>Procedure for Earth leakage test</w:t>
            </w:r>
          </w:p>
          <w:p w:rsidR="00E133DF" w:rsidRPr="00703056" w:rsidRDefault="00E133DF" w:rsidP="005331DD">
            <w:pPr>
              <w:keepNext/>
              <w:keepLines/>
              <w:spacing w:line="360" w:lineRule="auto"/>
              <w:ind w:right="270"/>
              <w:rPr>
                <w:rFonts w:ascii="Arial" w:eastAsia="Times New Roman" w:hAnsi="Arial" w:cs="Arial"/>
                <w:color w:val="000000"/>
                <w:sz w:val="22"/>
              </w:rPr>
            </w:pPr>
            <w:r w:rsidRPr="00703056">
              <w:rPr>
                <w:rFonts w:ascii="Arial" w:eastAsia="Times New Roman" w:hAnsi="Arial" w:cs="Arial"/>
                <w:b/>
                <w:color w:val="000000"/>
                <w:sz w:val="22"/>
              </w:rPr>
              <w:t xml:space="preserve">Practical Task: </w:t>
            </w:r>
            <w:r w:rsidRPr="00703056">
              <w:rPr>
                <w:rFonts w:ascii="Arial" w:eastAsia="Times New Roman" w:hAnsi="Arial" w:cs="Arial"/>
                <w:color w:val="000000" w:themeColor="text1"/>
                <w:sz w:val="22"/>
              </w:rPr>
              <w:t xml:space="preserve"> Perform Earth leakage Test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E42DA" w:rsidRDefault="00E133DF" w:rsidP="005331DD">
            <w:pPr>
              <w:ind w:left="720" w:hanging="826"/>
              <w:rPr>
                <w:rFonts w:ascii="Arial" w:eastAsia="Arial" w:hAnsi="Arial" w:cs="Arial"/>
                <w:b/>
                <w:color w:val="000000"/>
                <w:sz w:val="22"/>
              </w:rPr>
            </w:pPr>
            <w:r w:rsidRPr="007E42DA">
              <w:rPr>
                <w:rFonts w:ascii="Arial" w:eastAsia="Arial" w:hAnsi="Arial" w:cs="Arial"/>
                <w:b/>
                <w:color w:val="000000"/>
                <w:sz w:val="22"/>
              </w:rPr>
              <w:lastRenderedPageBreak/>
              <w:t>Th-1.5Hrs.</w:t>
            </w:r>
          </w:p>
          <w:p w:rsidR="00E133DF" w:rsidRPr="007E42DA" w:rsidRDefault="00E133DF" w:rsidP="005331DD">
            <w:pPr>
              <w:ind w:left="720" w:hanging="826"/>
              <w:rPr>
                <w:rFonts w:ascii="Arial" w:eastAsia="Arial" w:hAnsi="Arial" w:cs="Arial"/>
                <w:b/>
                <w:color w:val="000000"/>
                <w:sz w:val="22"/>
              </w:rPr>
            </w:pPr>
            <w:r w:rsidRPr="007E42DA">
              <w:rPr>
                <w:rFonts w:ascii="Arial" w:eastAsia="Arial" w:hAnsi="Arial" w:cs="Arial"/>
                <w:b/>
                <w:color w:val="000000"/>
                <w:sz w:val="22"/>
              </w:rPr>
              <w:t>Pr-03Hrs.</w:t>
            </w:r>
          </w:p>
          <w:p w:rsidR="00E133DF" w:rsidRPr="00703056" w:rsidRDefault="00E133DF" w:rsidP="005331DD">
            <w:pPr>
              <w:ind w:left="720" w:hanging="826"/>
              <w:rPr>
                <w:rFonts w:ascii="Arial" w:eastAsia="Arial" w:hAnsi="Arial" w:cs="Arial"/>
                <w:color w:val="000000"/>
                <w:sz w:val="22"/>
              </w:rPr>
            </w:pPr>
            <w:r>
              <w:rPr>
                <w:rFonts w:ascii="Arial" w:eastAsia="Arial" w:hAnsi="Arial" w:cs="Arial"/>
                <w:b/>
                <w:color w:val="000000"/>
                <w:sz w:val="22"/>
              </w:rPr>
              <w:t>Total-</w:t>
            </w:r>
            <w:r w:rsidRPr="007E42DA">
              <w:rPr>
                <w:rFonts w:ascii="Arial" w:eastAsia="Arial" w:hAnsi="Arial" w:cs="Arial"/>
                <w:b/>
                <w:color w:val="000000"/>
                <w:sz w:val="22"/>
              </w:rPr>
              <w:t>4.5Hrs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 xml:space="preserve"> Earth leakage clamp meter/Magger tester,ELCB, Circuit breaker, Power supply</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ind w:left="2"/>
              <w:rPr>
                <w:rFonts w:ascii="Arial" w:eastAsia="Arial" w:hAnsi="Arial" w:cs="Arial"/>
                <w:bCs/>
                <w:color w:val="000000"/>
                <w:sz w:val="22"/>
              </w:rPr>
            </w:pPr>
            <w:r w:rsidRPr="00703056">
              <w:rPr>
                <w:rFonts w:ascii="Arial" w:eastAsia="Arial" w:hAnsi="Arial" w:cs="Arial"/>
                <w:bCs/>
                <w:color w:val="000000"/>
                <w:sz w:val="22"/>
              </w:rPr>
              <w:t>Class Room and workshop</w:t>
            </w:r>
          </w:p>
          <w:p w:rsidR="00E133DF" w:rsidRPr="00703056" w:rsidRDefault="00E133DF" w:rsidP="005331DD">
            <w:pPr>
              <w:rPr>
                <w:rFonts w:ascii="Arial" w:eastAsia="Arial" w:hAnsi="Arial" w:cs="Arial"/>
                <w:b/>
                <w:color w:val="000000"/>
                <w:sz w:val="22"/>
              </w:rPr>
            </w:pPr>
          </w:p>
        </w:tc>
      </w:tr>
      <w:tr w:rsidR="00E133DF" w:rsidRPr="00703056"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spacing w:after="245" w:line="243" w:lineRule="auto"/>
              <w:contextualSpacing/>
              <w:jc w:val="both"/>
              <w:rPr>
                <w:rFonts w:ascii="Arial" w:eastAsia="Arial" w:hAnsi="Arial" w:cs="Arial"/>
                <w:color w:val="000000"/>
                <w:sz w:val="22"/>
              </w:rPr>
            </w:pPr>
          </w:p>
          <w:p w:rsidR="00E133DF" w:rsidRPr="00250823" w:rsidRDefault="00E133DF" w:rsidP="00EC66BB">
            <w:pPr>
              <w:numPr>
                <w:ilvl w:val="0"/>
                <w:numId w:val="110"/>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contextualSpacing/>
              <w:rPr>
                <w:rFonts w:ascii="Arial" w:eastAsia="Arial" w:hAnsi="Arial" w:cs="Arial"/>
                <w:color w:val="000000"/>
                <w:sz w:val="22"/>
              </w:rPr>
            </w:pPr>
            <w:r w:rsidRPr="00703056">
              <w:rPr>
                <w:rFonts w:ascii="Arial" w:eastAsia="Times New Roman" w:hAnsi="Arial" w:cs="Arial"/>
                <w:color w:val="000000" w:themeColor="text1"/>
                <w:sz w:val="22"/>
              </w:rPr>
              <w:t>Perform Open Circuit Test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p>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keepNext/>
              <w:keepLines/>
              <w:numPr>
                <w:ilvl w:val="0"/>
                <w:numId w:val="26"/>
              </w:numPr>
              <w:spacing w:line="360" w:lineRule="auto"/>
              <w:ind w:right="270"/>
              <w:contextualSpacing/>
              <w:jc w:val="both"/>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Disconnect the supply source, neutral conductor and earth conductor from distribution fuse box.</w:t>
            </w:r>
          </w:p>
          <w:p w:rsidR="00E133DF" w:rsidRPr="00703056" w:rsidRDefault="00E133DF" w:rsidP="00EC66BB">
            <w:pPr>
              <w:keepNext/>
              <w:keepLines/>
              <w:numPr>
                <w:ilvl w:val="0"/>
                <w:numId w:val="26"/>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Connect ohmmeter between starting and ending terminals of live conductor.</w:t>
            </w:r>
          </w:p>
          <w:p w:rsidR="00E133DF" w:rsidRPr="00703056" w:rsidRDefault="00E133DF" w:rsidP="00EC66BB">
            <w:pPr>
              <w:keepNext/>
              <w:keepLines/>
              <w:numPr>
                <w:ilvl w:val="0"/>
                <w:numId w:val="26"/>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Ensure the reading must be near to 0 ohm.</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Times New Roman" w:hAnsi="Arial" w:cs="Arial"/>
                <w:color w:val="000000" w:themeColor="text1"/>
                <w:sz w:val="22"/>
                <w:lang w:val="en-AU"/>
              </w:rPr>
              <w:t>Repeat P2 to P3 for neutral and earth conductor.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Times New Roman" w:hAnsi="Arial" w:cs="Arial"/>
                <w:color w:val="000000" w:themeColor="text1"/>
                <w:sz w:val="22"/>
              </w:rPr>
              <w:t>Open Circuit Test.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Times New Roman" w:hAnsi="Arial" w:cs="Arial"/>
                <w:color w:val="000000" w:themeColor="text1"/>
                <w:sz w:val="22"/>
              </w:rPr>
              <w:t>Procedure for Open Circuit Test.</w:t>
            </w:r>
          </w:p>
          <w:p w:rsidR="00E133DF" w:rsidRPr="00703056"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703056">
              <w:rPr>
                <w:rFonts w:ascii="Arial" w:eastAsia="Arial" w:hAnsi="Arial" w:cs="Arial"/>
                <w:bCs/>
                <w:color w:val="000000"/>
                <w:sz w:val="22"/>
              </w:rPr>
              <w:t>Purpose of open circuit test</w:t>
            </w:r>
          </w:p>
          <w:p w:rsidR="00E133DF" w:rsidRPr="00703056" w:rsidRDefault="00E133DF" w:rsidP="005331DD">
            <w:pPr>
              <w:keepNext/>
              <w:keepLines/>
              <w:spacing w:line="360" w:lineRule="auto"/>
              <w:ind w:right="270"/>
              <w:rPr>
                <w:rFonts w:ascii="Arial" w:eastAsia="Arial" w:hAnsi="Arial" w:cs="Arial"/>
                <w:bCs/>
                <w:color w:val="000000"/>
                <w:sz w:val="22"/>
              </w:rPr>
            </w:pPr>
            <w:r w:rsidRPr="00703056">
              <w:rPr>
                <w:rFonts w:ascii="Arial" w:eastAsia="Times New Roman" w:hAnsi="Arial" w:cs="Arial"/>
                <w:b/>
                <w:color w:val="000000"/>
                <w:sz w:val="22"/>
              </w:rPr>
              <w:t xml:space="preserve">Practical Task: </w:t>
            </w:r>
            <w:r w:rsidRPr="00703056">
              <w:rPr>
                <w:rFonts w:ascii="Arial" w:eastAsia="Times New Roman" w:hAnsi="Arial" w:cs="Arial"/>
                <w:color w:val="000000" w:themeColor="text1"/>
                <w:sz w:val="22"/>
              </w:rPr>
              <w:t xml:space="preserve">  Perform Open Circuit Test</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E42DA" w:rsidRDefault="00E133DF" w:rsidP="005331DD">
            <w:pPr>
              <w:ind w:left="720" w:hanging="826"/>
              <w:rPr>
                <w:rFonts w:ascii="Arial" w:eastAsia="Arial" w:hAnsi="Arial" w:cs="Arial"/>
                <w:b/>
                <w:color w:val="000000"/>
                <w:sz w:val="22"/>
              </w:rPr>
            </w:pPr>
            <w:r w:rsidRPr="007E42DA">
              <w:rPr>
                <w:rFonts w:ascii="Arial" w:eastAsia="Arial" w:hAnsi="Arial" w:cs="Arial"/>
                <w:b/>
                <w:color w:val="000000"/>
                <w:sz w:val="22"/>
              </w:rPr>
              <w:t>Th-0.5Hrs.</w:t>
            </w:r>
          </w:p>
          <w:p w:rsidR="00E133DF" w:rsidRPr="007E42DA" w:rsidRDefault="00E133DF" w:rsidP="005331DD">
            <w:pPr>
              <w:ind w:left="720" w:hanging="826"/>
              <w:rPr>
                <w:rFonts w:ascii="Arial" w:eastAsia="Arial" w:hAnsi="Arial" w:cs="Arial"/>
                <w:b/>
                <w:color w:val="000000"/>
                <w:sz w:val="22"/>
              </w:rPr>
            </w:pPr>
            <w:r w:rsidRPr="007E42DA">
              <w:rPr>
                <w:rFonts w:ascii="Arial" w:eastAsia="Arial" w:hAnsi="Arial" w:cs="Arial"/>
                <w:b/>
                <w:color w:val="000000"/>
                <w:sz w:val="22"/>
              </w:rPr>
              <w:t>Pr-1.5Hrs.</w:t>
            </w:r>
          </w:p>
          <w:p w:rsidR="00E133DF" w:rsidRPr="00703056" w:rsidRDefault="00E133DF" w:rsidP="005331DD">
            <w:pPr>
              <w:ind w:left="720" w:hanging="826"/>
              <w:rPr>
                <w:rFonts w:ascii="Arial" w:eastAsia="Arial" w:hAnsi="Arial" w:cs="Arial"/>
                <w:color w:val="000000"/>
                <w:sz w:val="22"/>
              </w:rPr>
            </w:pPr>
            <w:r w:rsidRPr="007E42DA">
              <w:rPr>
                <w:rFonts w:ascii="Arial" w:eastAsia="Arial" w:hAnsi="Arial" w:cs="Arial"/>
                <w:b/>
                <w:color w:val="000000"/>
                <w:sz w:val="22"/>
              </w:rPr>
              <w:t>Total- 02Hrs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Electrical Circuit, DB, OHM meter ,Power supply</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spacing w:after="136"/>
              <w:ind w:left="2"/>
              <w:rPr>
                <w:rFonts w:ascii="Arial" w:eastAsia="Arial" w:hAnsi="Arial" w:cs="Arial"/>
                <w:b/>
                <w:color w:val="000000"/>
                <w:sz w:val="22"/>
              </w:rPr>
            </w:pPr>
            <w:r w:rsidRPr="00703056">
              <w:rPr>
                <w:rFonts w:ascii="Arial" w:eastAsia="Arial" w:hAnsi="Arial" w:cs="Arial"/>
                <w:bCs/>
                <w:color w:val="000000"/>
                <w:sz w:val="22"/>
              </w:rPr>
              <w:t>Class Room and workshop</w:t>
            </w: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250823" w:rsidRDefault="00E133DF" w:rsidP="00EC66BB">
            <w:pPr>
              <w:numPr>
                <w:ilvl w:val="0"/>
                <w:numId w:val="110"/>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contextualSpacing/>
              <w:rPr>
                <w:rFonts w:ascii="Arial" w:eastAsia="Arial" w:hAnsi="Arial" w:cs="Arial"/>
                <w:color w:val="000000"/>
                <w:sz w:val="22"/>
              </w:rPr>
            </w:pPr>
            <w:r w:rsidRPr="00703056">
              <w:rPr>
                <w:rFonts w:ascii="Arial" w:eastAsia="Times New Roman" w:hAnsi="Arial" w:cs="Arial"/>
                <w:noProof/>
                <w:color w:val="000000" w:themeColor="text1"/>
                <w:sz w:val="22"/>
              </w:rPr>
              <w:t>Perform Short Circuit Test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keepNext/>
              <w:keepLines/>
              <w:numPr>
                <w:ilvl w:val="0"/>
                <w:numId w:val="88"/>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Disconnect the supply source, neutral conductor and earth conductor from distribution fuse box.</w:t>
            </w:r>
          </w:p>
          <w:p w:rsidR="00E133DF" w:rsidRPr="00703056" w:rsidRDefault="00E133DF" w:rsidP="00EC66BB">
            <w:pPr>
              <w:keepNext/>
              <w:keepLines/>
              <w:numPr>
                <w:ilvl w:val="0"/>
                <w:numId w:val="88"/>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lastRenderedPageBreak/>
              <w:t>Connect one terminal of ohmmeter with live conductor.</w:t>
            </w:r>
          </w:p>
          <w:p w:rsidR="00E133DF" w:rsidRPr="00703056" w:rsidRDefault="00E133DF" w:rsidP="00EC66BB">
            <w:pPr>
              <w:keepNext/>
              <w:keepLines/>
              <w:numPr>
                <w:ilvl w:val="0"/>
                <w:numId w:val="88"/>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Connect the other terminals of ohmmeter with neutral conductor.</w:t>
            </w:r>
          </w:p>
          <w:p w:rsidR="00E133DF" w:rsidRPr="00703056" w:rsidRDefault="00E133DF" w:rsidP="00EC66BB">
            <w:pPr>
              <w:keepNext/>
              <w:keepLines/>
              <w:numPr>
                <w:ilvl w:val="0"/>
                <w:numId w:val="88"/>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Ensure the reading must be infinity (No reading).</w:t>
            </w:r>
          </w:p>
          <w:p w:rsidR="00E133DF" w:rsidRPr="00703056" w:rsidRDefault="00E133DF" w:rsidP="00EC66BB">
            <w:pPr>
              <w:keepNext/>
              <w:keepLines/>
              <w:numPr>
                <w:ilvl w:val="0"/>
                <w:numId w:val="88"/>
              </w:numPr>
              <w:spacing w:line="360" w:lineRule="auto"/>
              <w:ind w:right="270"/>
              <w:contextualSpacing/>
              <w:rPr>
                <w:rFonts w:ascii="Arial" w:eastAsia="Times New Roman" w:hAnsi="Arial" w:cs="Arial"/>
                <w:color w:val="000000" w:themeColor="text1"/>
                <w:sz w:val="22"/>
              </w:rPr>
            </w:pPr>
            <w:r w:rsidRPr="00703056">
              <w:rPr>
                <w:rFonts w:ascii="Arial" w:eastAsia="Times New Roman" w:hAnsi="Arial" w:cs="Arial"/>
                <w:color w:val="000000" w:themeColor="text1"/>
                <w:sz w:val="22"/>
                <w:lang w:val="en-AU"/>
              </w:rPr>
              <w:t>Connect ohmmeter between live conductor and earth conductor.</w:t>
            </w:r>
          </w:p>
          <w:p w:rsidR="00E133DF" w:rsidRPr="00703056" w:rsidRDefault="00E133DF" w:rsidP="00EC66BB">
            <w:pPr>
              <w:numPr>
                <w:ilvl w:val="0"/>
                <w:numId w:val="88"/>
              </w:numPr>
              <w:spacing w:line="276" w:lineRule="auto"/>
              <w:contextualSpacing/>
              <w:rPr>
                <w:rFonts w:ascii="Arial" w:eastAsia="Arial" w:hAnsi="Arial" w:cs="Arial"/>
                <w:b/>
                <w:color w:val="000000"/>
                <w:sz w:val="22"/>
              </w:rPr>
            </w:pPr>
            <w:r w:rsidRPr="00703056">
              <w:rPr>
                <w:rFonts w:ascii="Arial" w:eastAsia="Times New Roman" w:hAnsi="Arial" w:cs="Arial"/>
                <w:color w:val="000000" w:themeColor="text1"/>
                <w:sz w:val="22"/>
                <w:lang w:val="en-AU"/>
              </w:rPr>
              <w:t>Ensure the reading must be infinity (No reading)</w:t>
            </w:r>
          </w:p>
          <w:p w:rsidR="00E133DF" w:rsidRPr="00703056" w:rsidRDefault="00E133DF" w:rsidP="005331DD">
            <w:pPr>
              <w:spacing w:line="276" w:lineRule="auto"/>
              <w:ind w:left="2" w:hanging="10"/>
              <w:jc w:val="both"/>
              <w:rPr>
                <w:rFonts w:ascii="Arial" w:eastAsia="Arial" w:hAnsi="Arial" w:cs="Arial"/>
                <w:color w:val="000000"/>
                <w:sz w:val="22"/>
              </w:rPr>
            </w:pPr>
          </w:p>
        </w:tc>
        <w:tc>
          <w:tcPr>
            <w:tcW w:w="369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lastRenderedPageBreak/>
              <w:t>The trainees must be able to understand</w:t>
            </w:r>
            <w:r w:rsidRPr="00703056">
              <w:rPr>
                <w:rFonts w:ascii="Arial" w:eastAsia="Times New Roman" w:hAnsi="Arial" w:cs="Arial"/>
                <w:b/>
                <w:color w:val="000000"/>
                <w:sz w:val="22"/>
              </w:rPr>
              <w:t>:</w:t>
            </w:r>
          </w:p>
          <w:p w:rsidR="00E133DF" w:rsidRPr="00703056" w:rsidRDefault="00E133DF" w:rsidP="00EC66BB">
            <w:pPr>
              <w:numPr>
                <w:ilvl w:val="0"/>
                <w:numId w:val="107"/>
              </w:numPr>
              <w:contextualSpacing/>
              <w:rPr>
                <w:rFonts w:ascii="Arial" w:eastAsia="Arial" w:hAnsi="Arial" w:cs="Arial"/>
                <w:b/>
                <w:bCs/>
                <w:color w:val="000000"/>
                <w:sz w:val="22"/>
              </w:rPr>
            </w:pPr>
            <w:r w:rsidRPr="00703056">
              <w:rPr>
                <w:rFonts w:ascii="Arial" w:eastAsia="Times New Roman" w:hAnsi="Arial" w:cs="Arial"/>
                <w:noProof/>
                <w:color w:val="000000" w:themeColor="text1"/>
                <w:sz w:val="22"/>
              </w:rPr>
              <w:t>Short Circuit Test</w:t>
            </w:r>
          </w:p>
          <w:p w:rsidR="00E133DF" w:rsidRPr="00703056" w:rsidRDefault="00E133DF" w:rsidP="00EC66BB">
            <w:pPr>
              <w:numPr>
                <w:ilvl w:val="0"/>
                <w:numId w:val="107"/>
              </w:numPr>
              <w:contextualSpacing/>
              <w:rPr>
                <w:rFonts w:ascii="Arial" w:eastAsia="Arial" w:hAnsi="Arial" w:cs="Arial"/>
                <w:b/>
                <w:bCs/>
                <w:color w:val="000000"/>
                <w:sz w:val="22"/>
              </w:rPr>
            </w:pPr>
            <w:r w:rsidRPr="00703056">
              <w:rPr>
                <w:rFonts w:ascii="Arial" w:eastAsia="Arial" w:hAnsi="Arial" w:cs="Arial"/>
                <w:bCs/>
                <w:color w:val="000000"/>
                <w:sz w:val="22"/>
              </w:rPr>
              <w:t xml:space="preserve">Purpose of </w:t>
            </w:r>
            <w:r w:rsidRPr="00703056">
              <w:rPr>
                <w:rFonts w:ascii="Arial" w:eastAsia="Times New Roman" w:hAnsi="Arial" w:cs="Arial"/>
                <w:noProof/>
                <w:color w:val="000000" w:themeColor="text1"/>
                <w:sz w:val="22"/>
              </w:rPr>
              <w:t>Short Circuit Test</w:t>
            </w:r>
          </w:p>
          <w:p w:rsidR="00E133DF" w:rsidRPr="00703056" w:rsidRDefault="00E133DF" w:rsidP="00EC66BB">
            <w:pPr>
              <w:keepNext/>
              <w:keepLines/>
              <w:numPr>
                <w:ilvl w:val="0"/>
                <w:numId w:val="107"/>
              </w:numPr>
              <w:spacing w:line="360" w:lineRule="auto"/>
              <w:ind w:right="270"/>
              <w:contextualSpacing/>
              <w:rPr>
                <w:rFonts w:ascii="Arial" w:eastAsia="Arial" w:hAnsi="Arial" w:cs="Arial"/>
                <w:b/>
                <w:bCs/>
                <w:color w:val="000000"/>
                <w:sz w:val="22"/>
              </w:rPr>
            </w:pPr>
            <w:r w:rsidRPr="00703056">
              <w:rPr>
                <w:rFonts w:ascii="Arial" w:eastAsia="Times New Roman" w:hAnsi="Arial" w:cs="Arial"/>
                <w:color w:val="000000" w:themeColor="text1"/>
                <w:sz w:val="22"/>
              </w:rPr>
              <w:t xml:space="preserve">Procedure for </w:t>
            </w:r>
            <w:r w:rsidRPr="00703056">
              <w:rPr>
                <w:rFonts w:ascii="Arial" w:eastAsia="Times New Roman" w:hAnsi="Arial" w:cs="Arial"/>
                <w:noProof/>
                <w:color w:val="000000" w:themeColor="text1"/>
                <w:sz w:val="22"/>
              </w:rPr>
              <w:t>Short Circuit Tes</w:t>
            </w:r>
            <w:r w:rsidRPr="00703056">
              <w:rPr>
                <w:rFonts w:ascii="Arial" w:eastAsia="Times New Roman" w:hAnsi="Arial" w:cs="Arial"/>
                <w:color w:val="000000" w:themeColor="text1"/>
                <w:sz w:val="22"/>
              </w:rPr>
              <w:t>t.</w:t>
            </w:r>
          </w:p>
          <w:p w:rsidR="00E133DF" w:rsidRPr="00703056" w:rsidRDefault="00E133DF" w:rsidP="005331DD">
            <w:pPr>
              <w:ind w:left="720"/>
              <w:contextualSpacing/>
              <w:rPr>
                <w:rFonts w:ascii="Arial" w:eastAsia="Arial" w:hAnsi="Arial" w:cs="Arial"/>
                <w:b/>
                <w:bCs/>
                <w:color w:val="000000"/>
                <w:sz w:val="22"/>
              </w:rPr>
            </w:pPr>
          </w:p>
          <w:p w:rsidR="00E133DF" w:rsidRPr="00703056" w:rsidRDefault="00E133DF" w:rsidP="005331DD">
            <w:pPr>
              <w:rPr>
                <w:rFonts w:ascii="Arial" w:eastAsia="Arial" w:hAnsi="Arial" w:cs="Arial"/>
                <w:color w:val="000000"/>
                <w:sz w:val="22"/>
              </w:rPr>
            </w:pPr>
            <w:r w:rsidRPr="00703056">
              <w:rPr>
                <w:rFonts w:ascii="Arial" w:eastAsia="Times New Roman" w:hAnsi="Arial" w:cs="Arial"/>
                <w:b/>
                <w:color w:val="000000"/>
                <w:sz w:val="22"/>
              </w:rPr>
              <w:t xml:space="preserve">Practical Task: </w:t>
            </w:r>
            <w:r w:rsidRPr="00703056">
              <w:rPr>
                <w:rFonts w:ascii="Arial" w:eastAsia="Times New Roman" w:hAnsi="Arial" w:cs="Arial"/>
                <w:color w:val="000000" w:themeColor="text1"/>
                <w:sz w:val="22"/>
              </w:rPr>
              <w:t xml:space="preserve"> </w:t>
            </w:r>
          </w:p>
          <w:p w:rsidR="00E133DF" w:rsidRPr="00703056" w:rsidRDefault="00E133DF" w:rsidP="005331DD">
            <w:pPr>
              <w:rPr>
                <w:rFonts w:ascii="Arial" w:eastAsia="Arial" w:hAnsi="Arial" w:cs="Arial"/>
                <w:color w:val="000000"/>
                <w:sz w:val="22"/>
              </w:rPr>
            </w:pPr>
            <w:r w:rsidRPr="00703056">
              <w:rPr>
                <w:rFonts w:ascii="Arial" w:eastAsia="Times New Roman" w:hAnsi="Arial" w:cs="Arial"/>
                <w:noProof/>
                <w:color w:val="000000" w:themeColor="text1"/>
                <w:sz w:val="22"/>
              </w:rPr>
              <w:lastRenderedPageBreak/>
              <w:t>Perform Short Circuit Test.</w:t>
            </w:r>
          </w:p>
        </w:tc>
        <w:tc>
          <w:tcPr>
            <w:tcW w:w="1350" w:type="dxa"/>
            <w:tcBorders>
              <w:top w:val="single" w:sz="4" w:space="0" w:color="000000"/>
              <w:left w:val="single" w:sz="4" w:space="0" w:color="000000"/>
              <w:bottom w:val="single" w:sz="4" w:space="0" w:color="000000"/>
              <w:right w:val="single" w:sz="4" w:space="0" w:color="000000"/>
            </w:tcBorders>
            <w:vAlign w:val="center"/>
          </w:tcPr>
          <w:p w:rsidR="00E133DF" w:rsidRPr="007E42DA" w:rsidRDefault="00E133DF" w:rsidP="005331DD">
            <w:pPr>
              <w:ind w:left="720" w:hanging="826"/>
              <w:rPr>
                <w:rFonts w:ascii="Arial" w:eastAsia="Arial" w:hAnsi="Arial" w:cs="Arial"/>
                <w:b/>
                <w:color w:val="000000"/>
                <w:sz w:val="22"/>
              </w:rPr>
            </w:pPr>
            <w:r w:rsidRPr="007E42DA">
              <w:rPr>
                <w:rFonts w:ascii="Arial" w:eastAsia="Arial" w:hAnsi="Arial" w:cs="Arial"/>
                <w:b/>
                <w:color w:val="000000"/>
                <w:sz w:val="22"/>
              </w:rPr>
              <w:lastRenderedPageBreak/>
              <w:t>Th-0.5Hrs.</w:t>
            </w:r>
          </w:p>
          <w:p w:rsidR="00E133DF" w:rsidRPr="007E42DA" w:rsidRDefault="00E133DF" w:rsidP="005331DD">
            <w:pPr>
              <w:ind w:left="720" w:hanging="826"/>
              <w:rPr>
                <w:rFonts w:ascii="Arial" w:eastAsia="Arial" w:hAnsi="Arial" w:cs="Arial"/>
                <w:b/>
                <w:color w:val="000000"/>
                <w:sz w:val="22"/>
              </w:rPr>
            </w:pPr>
            <w:r w:rsidRPr="007E42DA">
              <w:rPr>
                <w:rFonts w:ascii="Arial" w:eastAsia="Arial" w:hAnsi="Arial" w:cs="Arial"/>
                <w:b/>
                <w:color w:val="000000"/>
                <w:sz w:val="22"/>
              </w:rPr>
              <w:t>Pr-1.5Hrs.</w:t>
            </w:r>
          </w:p>
          <w:p w:rsidR="00E133DF" w:rsidRPr="00703056" w:rsidRDefault="00E133DF" w:rsidP="005331DD">
            <w:pPr>
              <w:ind w:left="720" w:hanging="826"/>
              <w:rPr>
                <w:rFonts w:ascii="Arial" w:eastAsia="Arial" w:hAnsi="Arial" w:cs="Arial"/>
                <w:color w:val="000000"/>
                <w:sz w:val="22"/>
              </w:rPr>
            </w:pPr>
            <w:r w:rsidRPr="007E42DA">
              <w:rPr>
                <w:rFonts w:ascii="Arial" w:eastAsia="Arial" w:hAnsi="Arial" w:cs="Arial"/>
                <w:b/>
                <w:color w:val="000000"/>
                <w:sz w:val="22"/>
              </w:rPr>
              <w:t>Total- 02Hrs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 xml:space="preserve">  Electrical Circuit, DB, OHM meter ,Power supply</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Cs/>
                <w:color w:val="000000"/>
                <w:sz w:val="22"/>
              </w:rPr>
              <w:t>Class Room and workshop</w:t>
            </w: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110"/>
              </w:numPr>
              <w:spacing w:after="245" w:line="243" w:lineRule="auto"/>
              <w:contextualSpacing/>
              <w:rPr>
                <w:rFonts w:ascii="Arial" w:eastAsia="Times New Roman" w:hAnsi="Arial" w:cs="Arial"/>
                <w:noProof/>
                <w:color w:val="000000" w:themeColor="text1"/>
                <w:sz w:val="22"/>
              </w:rPr>
            </w:pPr>
          </w:p>
          <w:p w:rsidR="00E133DF" w:rsidRPr="00703056" w:rsidRDefault="00E133DF" w:rsidP="005331DD">
            <w:pPr>
              <w:spacing w:after="245" w:line="243" w:lineRule="auto"/>
              <w:contextualSpacing/>
              <w:rPr>
                <w:rFonts w:ascii="Arial" w:eastAsia="Times New Roman" w:hAnsi="Arial" w:cs="Arial"/>
                <w:noProof/>
                <w:color w:val="000000" w:themeColor="text1"/>
                <w:sz w:val="22"/>
              </w:rPr>
            </w:pPr>
            <w:r w:rsidRPr="00703056">
              <w:rPr>
                <w:rFonts w:ascii="Arial" w:eastAsia="Times New Roman" w:hAnsi="Arial" w:cs="Arial"/>
                <w:color w:val="000000" w:themeColor="text1"/>
                <w:sz w:val="22"/>
              </w:rPr>
              <w:t>Perform Continuity/Loop Test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rPr>
                <w:rFonts w:ascii="Arial" w:eastAsia="Arial" w:hAnsi="Arial" w:cs="Arial"/>
                <w:color w:val="000000"/>
                <w:sz w:val="22"/>
              </w:rPr>
            </w:pPr>
            <w:r w:rsidRPr="00703056">
              <w:rPr>
                <w:rFonts w:ascii="Arial" w:eastAsia="Arial" w:hAnsi="Arial" w:cs="Arial"/>
                <w:b/>
                <w:color w:val="000000"/>
                <w:sz w:val="22"/>
              </w:rPr>
              <w:t xml:space="preserve">Trainee must be able to: </w:t>
            </w:r>
          </w:p>
          <w:p w:rsidR="00E133DF" w:rsidRPr="00703056" w:rsidRDefault="00E133DF" w:rsidP="00EC66BB">
            <w:pPr>
              <w:numPr>
                <w:ilvl w:val="0"/>
                <w:numId w:val="29"/>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Connect all metal clad switches, metal parts, conduits with ear</w:t>
            </w:r>
            <w:r>
              <w:rPr>
                <w:rFonts w:ascii="Arial" w:eastAsia="Times New Roman" w:hAnsi="Arial" w:cs="Arial"/>
                <w:bCs/>
                <w:color w:val="000000" w:themeColor="text1"/>
                <w:sz w:val="22"/>
              </w:rPr>
              <w:t xml:space="preserve"> </w:t>
            </w:r>
            <w:r w:rsidRPr="00703056">
              <w:rPr>
                <w:rFonts w:ascii="Arial" w:eastAsia="Times New Roman" w:hAnsi="Arial" w:cs="Arial"/>
                <w:bCs/>
                <w:color w:val="000000" w:themeColor="text1"/>
                <w:sz w:val="22"/>
              </w:rPr>
              <w:t xml:space="preserve">Theory: </w:t>
            </w:r>
          </w:p>
          <w:p w:rsidR="00E133DF" w:rsidRPr="00703056" w:rsidRDefault="00E133DF" w:rsidP="00EC66BB">
            <w:pPr>
              <w:numPr>
                <w:ilvl w:val="0"/>
                <w:numId w:val="29"/>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Open the main switch.</w:t>
            </w:r>
          </w:p>
          <w:p w:rsidR="00E133DF" w:rsidRPr="00703056" w:rsidRDefault="00E133DF" w:rsidP="00EC66BB">
            <w:pPr>
              <w:numPr>
                <w:ilvl w:val="0"/>
                <w:numId w:val="29"/>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Turn on all the switches.</w:t>
            </w:r>
          </w:p>
          <w:p w:rsidR="00E133DF" w:rsidRPr="00703056" w:rsidRDefault="00E133DF" w:rsidP="00EC66BB">
            <w:pPr>
              <w:numPr>
                <w:ilvl w:val="0"/>
                <w:numId w:val="29"/>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lastRenderedPageBreak/>
              <w:t>Connect earth continuity tester with conduit and independent ear</w:t>
            </w:r>
            <w:r>
              <w:rPr>
                <w:rFonts w:ascii="Arial" w:eastAsia="Times New Roman" w:hAnsi="Arial" w:cs="Arial"/>
                <w:bCs/>
                <w:color w:val="000000" w:themeColor="text1"/>
                <w:sz w:val="22"/>
              </w:rPr>
              <w:t xml:space="preserve"> </w:t>
            </w:r>
            <w:r w:rsidRPr="00703056">
              <w:rPr>
                <w:rFonts w:ascii="Arial" w:eastAsia="Times New Roman" w:hAnsi="Arial" w:cs="Arial"/>
                <w:bCs/>
                <w:color w:val="000000" w:themeColor="text1"/>
                <w:sz w:val="22"/>
              </w:rPr>
              <w:t xml:space="preserve">Theory: </w:t>
            </w:r>
          </w:p>
          <w:p w:rsidR="00E133DF" w:rsidRPr="00703056" w:rsidRDefault="00E133DF" w:rsidP="00EC66BB">
            <w:pPr>
              <w:numPr>
                <w:ilvl w:val="0"/>
                <w:numId w:val="29"/>
              </w:numPr>
              <w:spacing w:line="360" w:lineRule="auto"/>
              <w:contextualSpacing/>
              <w:rPr>
                <w:rFonts w:ascii="Arial" w:eastAsia="Arial" w:hAnsi="Arial" w:cs="Arial"/>
                <w:color w:val="000000"/>
                <w:sz w:val="22"/>
              </w:rPr>
            </w:pPr>
            <w:r w:rsidRPr="00703056">
              <w:rPr>
                <w:rFonts w:ascii="Arial" w:eastAsia="Times New Roman" w:hAnsi="Arial" w:cs="Arial"/>
                <w:bCs/>
                <w:color w:val="000000" w:themeColor="text1"/>
                <w:sz w:val="22"/>
              </w:rPr>
              <w:t>Measure the resistance value with tester which must not be more than 1 ohm.</w:t>
            </w:r>
          </w:p>
        </w:tc>
        <w:tc>
          <w:tcPr>
            <w:tcW w:w="369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lastRenderedPageBreak/>
              <w:t>The trainees must be able to understand</w:t>
            </w:r>
            <w:r w:rsidRPr="00703056">
              <w:rPr>
                <w:rFonts w:ascii="Arial" w:eastAsia="Times New Roman" w:hAnsi="Arial" w:cs="Arial"/>
                <w:b/>
                <w:color w:val="000000"/>
                <w:sz w:val="22"/>
              </w:rPr>
              <w:t>:</w:t>
            </w:r>
          </w:p>
          <w:p w:rsidR="00E133DF" w:rsidRPr="00703056" w:rsidRDefault="00E133DF" w:rsidP="00EC66BB">
            <w:pPr>
              <w:numPr>
                <w:ilvl w:val="0"/>
                <w:numId w:val="108"/>
              </w:numPr>
              <w:contextualSpacing/>
              <w:rPr>
                <w:rFonts w:ascii="Arial" w:eastAsia="Arial" w:hAnsi="Arial" w:cs="Arial"/>
                <w:b/>
                <w:bCs/>
                <w:color w:val="000000"/>
                <w:sz w:val="22"/>
              </w:rPr>
            </w:pPr>
            <w:r w:rsidRPr="00703056">
              <w:rPr>
                <w:rFonts w:ascii="Arial" w:eastAsia="Times New Roman" w:hAnsi="Arial" w:cs="Arial"/>
                <w:color w:val="000000" w:themeColor="text1"/>
                <w:sz w:val="22"/>
              </w:rPr>
              <w:t>Continuity</w:t>
            </w:r>
          </w:p>
          <w:p w:rsidR="00E133DF" w:rsidRPr="00703056" w:rsidRDefault="00E133DF" w:rsidP="00EC66BB">
            <w:pPr>
              <w:numPr>
                <w:ilvl w:val="0"/>
                <w:numId w:val="108"/>
              </w:numPr>
              <w:contextualSpacing/>
              <w:rPr>
                <w:rFonts w:ascii="Arial" w:eastAsia="Arial" w:hAnsi="Arial" w:cs="Arial"/>
                <w:b/>
                <w:bCs/>
                <w:color w:val="000000"/>
                <w:sz w:val="22"/>
              </w:rPr>
            </w:pPr>
            <w:r w:rsidRPr="00703056">
              <w:rPr>
                <w:rFonts w:ascii="Arial" w:eastAsia="Times New Roman" w:hAnsi="Arial" w:cs="Arial"/>
                <w:color w:val="000000" w:themeColor="text1"/>
                <w:sz w:val="22"/>
              </w:rPr>
              <w:t>Loop</w:t>
            </w:r>
          </w:p>
          <w:p w:rsidR="00E133DF" w:rsidRPr="00703056" w:rsidRDefault="00E133DF" w:rsidP="00EC66BB">
            <w:pPr>
              <w:numPr>
                <w:ilvl w:val="0"/>
                <w:numId w:val="108"/>
              </w:numPr>
              <w:contextualSpacing/>
              <w:rPr>
                <w:rFonts w:ascii="Arial" w:eastAsia="Arial" w:hAnsi="Arial" w:cs="Arial"/>
                <w:b/>
                <w:bCs/>
                <w:color w:val="000000"/>
                <w:sz w:val="22"/>
              </w:rPr>
            </w:pPr>
            <w:r w:rsidRPr="00703056">
              <w:rPr>
                <w:rFonts w:ascii="Arial" w:eastAsia="Times New Roman" w:hAnsi="Arial" w:cs="Arial"/>
                <w:color w:val="000000" w:themeColor="text1"/>
                <w:sz w:val="22"/>
              </w:rPr>
              <w:t xml:space="preserve">Functionality of </w:t>
            </w:r>
            <w:r w:rsidRPr="00703056">
              <w:rPr>
                <w:rFonts w:ascii="Arial" w:eastAsia="Times New Roman" w:hAnsi="Arial" w:cs="Arial"/>
                <w:bCs/>
                <w:color w:val="000000" w:themeColor="text1"/>
                <w:sz w:val="22"/>
              </w:rPr>
              <w:t>earth continuity tester</w:t>
            </w:r>
          </w:p>
          <w:p w:rsidR="00E133DF" w:rsidRPr="00703056" w:rsidRDefault="00E133DF" w:rsidP="00EC66BB">
            <w:pPr>
              <w:numPr>
                <w:ilvl w:val="0"/>
                <w:numId w:val="108"/>
              </w:numPr>
              <w:contextualSpacing/>
              <w:rPr>
                <w:rFonts w:ascii="Arial" w:eastAsia="Arial" w:hAnsi="Arial" w:cs="Arial"/>
                <w:b/>
                <w:bCs/>
                <w:color w:val="000000"/>
                <w:sz w:val="22"/>
              </w:rPr>
            </w:pPr>
            <w:r w:rsidRPr="00703056">
              <w:rPr>
                <w:rFonts w:ascii="Arial" w:eastAsia="Times New Roman" w:hAnsi="Arial" w:cs="Arial"/>
                <w:color w:val="000000" w:themeColor="text1"/>
                <w:sz w:val="22"/>
              </w:rPr>
              <w:t>Continuity/Loop Test</w:t>
            </w:r>
          </w:p>
          <w:p w:rsidR="00E133DF" w:rsidRPr="00703056" w:rsidRDefault="00E133DF" w:rsidP="00EC66BB">
            <w:pPr>
              <w:numPr>
                <w:ilvl w:val="0"/>
                <w:numId w:val="108"/>
              </w:numPr>
              <w:contextualSpacing/>
              <w:rPr>
                <w:rFonts w:ascii="Arial" w:eastAsia="Arial" w:hAnsi="Arial" w:cs="Arial"/>
                <w:b/>
                <w:bCs/>
                <w:color w:val="000000"/>
                <w:sz w:val="22"/>
              </w:rPr>
            </w:pPr>
            <w:r w:rsidRPr="00703056">
              <w:rPr>
                <w:rFonts w:ascii="Arial" w:eastAsia="Arial" w:hAnsi="Arial" w:cs="Arial"/>
                <w:bCs/>
                <w:color w:val="000000"/>
                <w:sz w:val="22"/>
              </w:rPr>
              <w:t xml:space="preserve">Purpose of </w:t>
            </w:r>
            <w:r w:rsidRPr="00703056">
              <w:rPr>
                <w:rFonts w:ascii="Arial" w:eastAsia="Times New Roman" w:hAnsi="Arial" w:cs="Arial"/>
                <w:color w:val="000000" w:themeColor="text1"/>
                <w:sz w:val="22"/>
              </w:rPr>
              <w:t>Continuity/Loop Test</w:t>
            </w:r>
          </w:p>
          <w:p w:rsidR="00E133DF" w:rsidRPr="00703056" w:rsidRDefault="00E133DF" w:rsidP="00EC66BB">
            <w:pPr>
              <w:numPr>
                <w:ilvl w:val="0"/>
                <w:numId w:val="108"/>
              </w:numPr>
              <w:contextualSpacing/>
              <w:rPr>
                <w:rFonts w:ascii="Arial" w:eastAsia="Arial" w:hAnsi="Arial" w:cs="Arial"/>
                <w:b/>
                <w:bCs/>
                <w:color w:val="000000"/>
                <w:sz w:val="22"/>
              </w:rPr>
            </w:pPr>
            <w:r w:rsidRPr="00703056">
              <w:rPr>
                <w:rFonts w:ascii="Arial" w:eastAsia="Times New Roman" w:hAnsi="Arial" w:cs="Arial"/>
                <w:color w:val="000000" w:themeColor="text1"/>
                <w:sz w:val="22"/>
              </w:rPr>
              <w:lastRenderedPageBreak/>
              <w:t>Procedure of Continuity/Loop Test</w:t>
            </w:r>
          </w:p>
          <w:p w:rsidR="00E133DF" w:rsidRPr="00703056" w:rsidRDefault="00E133DF" w:rsidP="005331DD">
            <w:pPr>
              <w:ind w:left="720"/>
              <w:contextualSpacing/>
              <w:rPr>
                <w:rFonts w:ascii="Arial" w:eastAsia="Arial" w:hAnsi="Arial" w:cs="Arial"/>
                <w:b/>
                <w:bCs/>
                <w:color w:val="000000"/>
                <w:sz w:val="22"/>
              </w:rPr>
            </w:pPr>
          </w:p>
          <w:p w:rsidR="00E133DF" w:rsidRPr="00703056" w:rsidRDefault="00E133DF" w:rsidP="005331DD">
            <w:pPr>
              <w:ind w:left="720"/>
              <w:contextualSpacing/>
              <w:rPr>
                <w:rFonts w:ascii="Arial" w:eastAsia="Arial" w:hAnsi="Arial" w:cs="Arial"/>
                <w:color w:val="000000"/>
                <w:sz w:val="22"/>
              </w:rPr>
            </w:pPr>
          </w:p>
          <w:p w:rsidR="00E133DF" w:rsidRPr="00703056" w:rsidRDefault="00E133DF" w:rsidP="005331DD">
            <w:pPr>
              <w:rPr>
                <w:rFonts w:ascii="Arial" w:eastAsia="Arial" w:hAnsi="Arial" w:cs="Arial"/>
                <w:b/>
                <w:color w:val="000000"/>
                <w:sz w:val="22"/>
              </w:rPr>
            </w:pPr>
            <w:r w:rsidRPr="00703056">
              <w:rPr>
                <w:rFonts w:ascii="Arial" w:eastAsia="Arial" w:hAnsi="Arial" w:cs="Arial"/>
                <w:b/>
                <w:color w:val="000000"/>
                <w:sz w:val="22"/>
              </w:rPr>
              <w:t>Practical activity:</w:t>
            </w:r>
          </w:p>
          <w:p w:rsidR="00E133DF" w:rsidRPr="00703056" w:rsidRDefault="00E133DF" w:rsidP="005331DD">
            <w:pPr>
              <w:ind w:left="720"/>
              <w:contextualSpacing/>
              <w:rPr>
                <w:rFonts w:ascii="Arial" w:eastAsia="Arial" w:hAnsi="Arial" w:cs="Arial"/>
                <w:color w:val="000000"/>
                <w:sz w:val="22"/>
              </w:rPr>
            </w:pPr>
            <w:r w:rsidRPr="00703056">
              <w:rPr>
                <w:rFonts w:ascii="Arial" w:eastAsia="Times New Roman" w:hAnsi="Arial" w:cs="Arial"/>
                <w:color w:val="000000" w:themeColor="text1"/>
                <w:sz w:val="22"/>
              </w:rPr>
              <w:t>Perform Continuity/Loop Test</w:t>
            </w:r>
          </w:p>
        </w:tc>
        <w:tc>
          <w:tcPr>
            <w:tcW w:w="1350" w:type="dxa"/>
            <w:tcBorders>
              <w:top w:val="single" w:sz="4" w:space="0" w:color="000000"/>
              <w:left w:val="single" w:sz="4" w:space="0" w:color="000000"/>
              <w:bottom w:val="single" w:sz="4" w:space="0" w:color="000000"/>
              <w:right w:val="single" w:sz="4" w:space="0" w:color="000000"/>
            </w:tcBorders>
            <w:vAlign w:val="center"/>
          </w:tcPr>
          <w:p w:rsidR="00E133DF" w:rsidRPr="007E42DA" w:rsidRDefault="00E133DF" w:rsidP="005331DD">
            <w:pPr>
              <w:ind w:left="720" w:hanging="826"/>
              <w:rPr>
                <w:rFonts w:ascii="Arial" w:eastAsia="Arial" w:hAnsi="Arial" w:cs="Arial"/>
                <w:b/>
                <w:color w:val="000000"/>
                <w:sz w:val="22"/>
              </w:rPr>
            </w:pPr>
            <w:r w:rsidRPr="007E42DA">
              <w:rPr>
                <w:rFonts w:ascii="Arial" w:eastAsia="Arial" w:hAnsi="Arial" w:cs="Arial"/>
                <w:b/>
                <w:color w:val="000000"/>
                <w:sz w:val="22"/>
              </w:rPr>
              <w:lastRenderedPageBreak/>
              <w:t>Th-0.5Hrs.</w:t>
            </w:r>
          </w:p>
          <w:p w:rsidR="00E133DF" w:rsidRPr="007E42DA" w:rsidRDefault="00E133DF" w:rsidP="005331DD">
            <w:pPr>
              <w:ind w:left="720" w:hanging="826"/>
              <w:rPr>
                <w:rFonts w:ascii="Arial" w:eastAsia="Arial" w:hAnsi="Arial" w:cs="Arial"/>
                <w:b/>
                <w:color w:val="000000"/>
                <w:sz w:val="22"/>
              </w:rPr>
            </w:pPr>
            <w:r w:rsidRPr="007E42DA">
              <w:rPr>
                <w:rFonts w:ascii="Arial" w:eastAsia="Arial" w:hAnsi="Arial" w:cs="Arial"/>
                <w:b/>
                <w:color w:val="000000"/>
                <w:sz w:val="22"/>
              </w:rPr>
              <w:t>Pr-02Hrs.</w:t>
            </w:r>
          </w:p>
          <w:p w:rsidR="00E133DF" w:rsidRPr="00703056" w:rsidRDefault="00E133DF" w:rsidP="005331DD">
            <w:pPr>
              <w:ind w:left="720" w:hanging="826"/>
              <w:rPr>
                <w:rFonts w:ascii="Arial" w:eastAsia="Arial" w:hAnsi="Arial" w:cs="Arial"/>
                <w:color w:val="000000"/>
                <w:sz w:val="22"/>
              </w:rPr>
            </w:pPr>
            <w:r>
              <w:rPr>
                <w:rFonts w:ascii="Arial" w:eastAsia="Arial" w:hAnsi="Arial" w:cs="Arial"/>
                <w:b/>
                <w:color w:val="000000"/>
                <w:sz w:val="22"/>
              </w:rPr>
              <w:t>Total-</w:t>
            </w:r>
            <w:r w:rsidRPr="007E42DA">
              <w:rPr>
                <w:rFonts w:ascii="Arial" w:eastAsia="Arial" w:hAnsi="Arial" w:cs="Arial"/>
                <w:b/>
                <w:color w:val="000000"/>
                <w:sz w:val="22"/>
              </w:rPr>
              <w:t>2.5Hrs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 xml:space="preserve"> </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r w:rsidRPr="00703056">
              <w:rPr>
                <w:rFonts w:ascii="Arial" w:eastAsia="Times New Roman" w:hAnsi="Arial" w:cs="Arial"/>
                <w:color w:val="000000" w:themeColor="text1"/>
                <w:sz w:val="22"/>
              </w:rPr>
              <w:t xml:space="preserve"> Electrical Circuit, DB, </w:t>
            </w:r>
            <w:r w:rsidRPr="00703056">
              <w:rPr>
                <w:rFonts w:ascii="Arial" w:eastAsia="Times New Roman" w:hAnsi="Arial" w:cs="Arial"/>
                <w:bCs/>
                <w:color w:val="000000" w:themeColor="text1"/>
                <w:sz w:val="22"/>
              </w:rPr>
              <w:t xml:space="preserve"> earth continuity tester</w:t>
            </w:r>
            <w:r w:rsidRPr="00703056">
              <w:rPr>
                <w:rFonts w:ascii="Arial" w:eastAsia="Times New Roman" w:hAnsi="Arial" w:cs="Arial"/>
                <w:color w:val="000000" w:themeColor="text1"/>
                <w:sz w:val="22"/>
              </w:rPr>
              <w:t>, Power supply</w:t>
            </w: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110"/>
              </w:numPr>
              <w:spacing w:after="245" w:line="243" w:lineRule="auto"/>
              <w:contextualSpacing/>
              <w:rPr>
                <w:rFonts w:ascii="Arial" w:eastAsia="Times New Roman" w:hAnsi="Arial" w:cs="Arial"/>
                <w:color w:val="000000" w:themeColor="text1"/>
                <w:sz w:val="22"/>
              </w:rPr>
            </w:pPr>
          </w:p>
          <w:p w:rsidR="00E133DF" w:rsidRPr="00703056" w:rsidRDefault="00E133DF" w:rsidP="005331DD">
            <w:pPr>
              <w:spacing w:after="245" w:line="243" w:lineRule="auto"/>
              <w:contextualSpacing/>
              <w:rPr>
                <w:rFonts w:ascii="Arial" w:eastAsia="Times New Roman" w:hAnsi="Arial" w:cs="Arial"/>
                <w:color w:val="000000" w:themeColor="text1"/>
                <w:sz w:val="22"/>
              </w:rPr>
            </w:pPr>
            <w:r w:rsidRPr="00703056">
              <w:rPr>
                <w:rFonts w:ascii="Arial" w:eastAsia="Times New Roman" w:hAnsi="Arial" w:cs="Arial"/>
                <w:color w:val="000000" w:themeColor="text1"/>
                <w:sz w:val="22"/>
              </w:rPr>
              <w:t>Perform Visual Test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rPr>
                <w:rFonts w:ascii="Arial" w:eastAsia="Arial" w:hAnsi="Arial" w:cs="Arial"/>
                <w:b/>
                <w:color w:val="000000"/>
                <w:sz w:val="22"/>
              </w:rPr>
            </w:pPr>
            <w:r w:rsidRPr="00703056">
              <w:rPr>
                <w:rFonts w:ascii="Arial" w:eastAsia="Arial" w:hAnsi="Arial" w:cs="Arial"/>
                <w:b/>
                <w:color w:val="000000"/>
                <w:sz w:val="22"/>
              </w:rPr>
              <w:t>Trainee must be able to:</w:t>
            </w:r>
          </w:p>
          <w:p w:rsidR="00E133DF" w:rsidRPr="00703056" w:rsidRDefault="00E133DF" w:rsidP="00EC66BB">
            <w:pPr>
              <w:numPr>
                <w:ilvl w:val="0"/>
                <w:numId w:val="101"/>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Check the wires joints.</w:t>
            </w:r>
          </w:p>
          <w:p w:rsidR="00E133DF" w:rsidRPr="00703056" w:rsidRDefault="00E133DF" w:rsidP="00EC66BB">
            <w:pPr>
              <w:numPr>
                <w:ilvl w:val="0"/>
                <w:numId w:val="101"/>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Check if there is any spark.</w:t>
            </w:r>
          </w:p>
          <w:p w:rsidR="00E133DF" w:rsidRPr="00703056" w:rsidRDefault="00E133DF" w:rsidP="00EC66BB">
            <w:pPr>
              <w:numPr>
                <w:ilvl w:val="0"/>
                <w:numId w:val="101"/>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Check over heating of wires.</w:t>
            </w:r>
          </w:p>
          <w:p w:rsidR="00E133DF" w:rsidRPr="00703056" w:rsidRDefault="00E133DF" w:rsidP="00EC66BB">
            <w:pPr>
              <w:numPr>
                <w:ilvl w:val="0"/>
                <w:numId w:val="101"/>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Check all the appliances are On or fluctuating.</w:t>
            </w:r>
          </w:p>
          <w:p w:rsidR="00E133DF" w:rsidRPr="00703056" w:rsidRDefault="00E133DF" w:rsidP="00EC66BB">
            <w:pPr>
              <w:numPr>
                <w:ilvl w:val="0"/>
                <w:numId w:val="101"/>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Check all indications of meters.</w:t>
            </w:r>
          </w:p>
          <w:p w:rsidR="00E133DF" w:rsidRPr="00703056" w:rsidRDefault="00E133DF" w:rsidP="00EC66BB">
            <w:pPr>
              <w:numPr>
                <w:ilvl w:val="0"/>
                <w:numId w:val="101"/>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Check Voltages on all phases.</w:t>
            </w:r>
          </w:p>
          <w:p w:rsidR="00E133DF" w:rsidRPr="00703056" w:rsidRDefault="00E133DF" w:rsidP="00EC66BB">
            <w:pPr>
              <w:numPr>
                <w:ilvl w:val="0"/>
                <w:numId w:val="101"/>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Check the DB and Breakers.</w:t>
            </w:r>
          </w:p>
          <w:p w:rsidR="00E133DF" w:rsidRPr="00703056" w:rsidRDefault="00E133DF" w:rsidP="00EC66BB">
            <w:pPr>
              <w:keepNext/>
              <w:keepLines/>
              <w:numPr>
                <w:ilvl w:val="0"/>
                <w:numId w:val="101"/>
              </w:numPr>
              <w:spacing w:line="360" w:lineRule="auto"/>
              <w:ind w:right="270"/>
              <w:contextualSpacing/>
              <w:rPr>
                <w:rFonts w:ascii="Arial" w:eastAsia="Arial" w:hAnsi="Arial" w:cs="Arial"/>
                <w:b/>
                <w:color w:val="000000"/>
                <w:sz w:val="22"/>
              </w:rPr>
            </w:pPr>
            <w:r w:rsidRPr="00703056">
              <w:rPr>
                <w:rFonts w:ascii="Arial" w:eastAsia="Times New Roman" w:hAnsi="Arial" w:cs="Arial"/>
                <w:bCs/>
                <w:color w:val="000000" w:themeColor="text1"/>
                <w:sz w:val="22"/>
              </w:rPr>
              <w:lastRenderedPageBreak/>
              <w:t>Check the main supply is coming properly.</w:t>
            </w:r>
          </w:p>
        </w:tc>
        <w:tc>
          <w:tcPr>
            <w:tcW w:w="369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360" w:lineRule="auto"/>
              <w:ind w:left="254" w:hanging="254"/>
              <w:rPr>
                <w:rFonts w:ascii="Arial" w:eastAsia="Arial" w:hAnsi="Arial" w:cs="Arial"/>
                <w:bCs/>
                <w:iCs/>
                <w:color w:val="000000"/>
                <w:sz w:val="22"/>
              </w:rPr>
            </w:pP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703056">
              <w:rPr>
                <w:rFonts w:ascii="Arial" w:eastAsia="Arial" w:hAnsi="Arial" w:cs="Arial"/>
                <w:bCs/>
                <w:color w:val="000000"/>
                <w:sz w:val="22"/>
              </w:rPr>
              <w:t>Visual test.</w:t>
            </w:r>
          </w:p>
          <w:p w:rsidR="00E133DF" w:rsidRPr="00703056"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703056">
              <w:rPr>
                <w:rFonts w:ascii="Arial" w:eastAsia="Arial" w:hAnsi="Arial" w:cs="Arial"/>
                <w:bCs/>
                <w:color w:val="000000"/>
                <w:sz w:val="22"/>
              </w:rPr>
              <w:t>Procedure for visual test of electrical wiring</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Arial" w:hAnsi="Arial" w:cs="Arial"/>
                <w:bCs/>
                <w:color w:val="000000"/>
                <w:sz w:val="22"/>
              </w:rPr>
              <w:t>Purpose of visual test in electrical wiring</w:t>
            </w:r>
          </w:p>
          <w:p w:rsidR="00E133DF" w:rsidRPr="00703056" w:rsidRDefault="00E133DF" w:rsidP="005331DD">
            <w:pPr>
              <w:keepNext/>
              <w:keepLines/>
              <w:spacing w:line="360" w:lineRule="auto"/>
              <w:ind w:right="270"/>
              <w:rPr>
                <w:rFonts w:ascii="Arial" w:eastAsia="Times New Roman" w:hAnsi="Arial" w:cs="Arial"/>
                <w:color w:val="000000" w:themeColor="text1"/>
                <w:sz w:val="22"/>
              </w:rPr>
            </w:pPr>
            <w:r w:rsidRPr="00703056">
              <w:rPr>
                <w:rFonts w:ascii="Arial" w:eastAsia="Times New Roman" w:hAnsi="Arial" w:cs="Arial"/>
                <w:b/>
                <w:color w:val="000000"/>
                <w:sz w:val="22"/>
              </w:rPr>
              <w:t xml:space="preserve">Practical Task: </w:t>
            </w:r>
            <w:r w:rsidRPr="00703056">
              <w:rPr>
                <w:rFonts w:ascii="Arial" w:eastAsia="Times New Roman" w:hAnsi="Arial" w:cs="Arial"/>
                <w:color w:val="000000" w:themeColor="text1"/>
                <w:sz w:val="22"/>
              </w:rPr>
              <w:t xml:space="preserve"> </w:t>
            </w:r>
          </w:p>
          <w:p w:rsidR="00E133DF" w:rsidRPr="00703056" w:rsidRDefault="00E133DF" w:rsidP="005331DD">
            <w:pPr>
              <w:keepNext/>
              <w:keepLines/>
              <w:spacing w:line="360" w:lineRule="auto"/>
              <w:ind w:right="270"/>
              <w:rPr>
                <w:rFonts w:ascii="Arial" w:eastAsia="Arial" w:hAnsi="Arial" w:cs="Arial"/>
                <w:b/>
                <w:bCs/>
                <w:color w:val="000000"/>
                <w:sz w:val="22"/>
              </w:rPr>
            </w:pPr>
            <w:r w:rsidRPr="00703056">
              <w:rPr>
                <w:rFonts w:ascii="Arial" w:eastAsia="Times New Roman" w:hAnsi="Arial" w:cs="Arial"/>
                <w:color w:val="000000" w:themeColor="text1"/>
                <w:sz w:val="22"/>
              </w:rPr>
              <w:t>Perform Visual Test of the electrical installation of the respective workshop.</w:t>
            </w:r>
          </w:p>
        </w:tc>
        <w:tc>
          <w:tcPr>
            <w:tcW w:w="135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Th-0.5Hrs.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Pr-03Hrs.</w:t>
            </w:r>
          </w:p>
          <w:p w:rsidR="00E133DF" w:rsidRPr="00703056" w:rsidRDefault="00E133DF" w:rsidP="005331DD">
            <w:pPr>
              <w:ind w:left="720" w:hanging="826"/>
              <w:rPr>
                <w:rFonts w:ascii="Arial" w:eastAsia="Arial" w:hAnsi="Arial" w:cs="Arial"/>
                <w:color w:val="000000"/>
                <w:sz w:val="22"/>
              </w:rPr>
            </w:pPr>
            <w:r>
              <w:rPr>
                <w:rFonts w:ascii="Arial" w:eastAsia="Arial" w:hAnsi="Arial" w:cs="Arial"/>
                <w:b/>
                <w:color w:val="000000"/>
                <w:sz w:val="22"/>
              </w:rPr>
              <w:t>Total-</w:t>
            </w:r>
            <w:r w:rsidRPr="003F52CE">
              <w:rPr>
                <w:rFonts w:ascii="Arial" w:eastAsia="Arial" w:hAnsi="Arial" w:cs="Arial"/>
                <w:b/>
                <w:color w:val="000000"/>
                <w:sz w:val="22"/>
              </w:rPr>
              <w:t>3.5Hrs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r w:rsidRPr="00703056">
              <w:rPr>
                <w:rFonts w:ascii="Arial" w:eastAsia="Arial" w:hAnsi="Arial" w:cs="Arial"/>
                <w:bCs/>
                <w:color w:val="000000"/>
                <w:sz w:val="22"/>
              </w:rPr>
              <w:t>Active electrical assembly,</w:t>
            </w:r>
          </w:p>
          <w:p w:rsidR="00E133DF" w:rsidRPr="00703056" w:rsidRDefault="00E133DF" w:rsidP="005331DD">
            <w:pPr>
              <w:spacing w:line="276" w:lineRule="auto"/>
              <w:ind w:left="2"/>
              <w:rPr>
                <w:rFonts w:ascii="Arial" w:eastAsia="Arial" w:hAnsi="Arial" w:cs="Arial"/>
                <w:bCs/>
                <w:color w:val="000000"/>
                <w:sz w:val="22"/>
              </w:rPr>
            </w:pPr>
            <w:r w:rsidRPr="00703056">
              <w:rPr>
                <w:rFonts w:ascii="Arial" w:eastAsia="Arial" w:hAnsi="Arial" w:cs="Arial"/>
                <w:bCs/>
                <w:color w:val="000000"/>
                <w:sz w:val="22"/>
              </w:rPr>
              <w:t>Electrical tool kit</w:t>
            </w:r>
          </w:p>
        </w:tc>
      </w:tr>
      <w:tr w:rsidR="00E133DF" w:rsidRPr="00703056" w:rsidTr="005331DD">
        <w:trPr>
          <w:trHeight w:val="98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110"/>
              </w:numPr>
              <w:spacing w:after="245" w:line="243" w:lineRule="auto"/>
              <w:contextualSpacing/>
              <w:rPr>
                <w:rFonts w:ascii="Arial" w:eastAsia="Times New Roman" w:hAnsi="Arial" w:cs="Arial"/>
                <w:color w:val="000000" w:themeColor="text1"/>
                <w:sz w:val="22"/>
              </w:rPr>
            </w:pPr>
          </w:p>
          <w:p w:rsidR="00E133DF" w:rsidRPr="00703056" w:rsidRDefault="00E133DF" w:rsidP="005331DD">
            <w:pPr>
              <w:spacing w:after="245" w:line="243" w:lineRule="auto"/>
              <w:contextualSpacing/>
              <w:rPr>
                <w:rFonts w:ascii="Arial" w:eastAsia="Times New Roman" w:hAnsi="Arial" w:cs="Arial"/>
                <w:color w:val="000000" w:themeColor="text1"/>
                <w:sz w:val="22"/>
              </w:rPr>
            </w:pPr>
            <w:r w:rsidRPr="00703056">
              <w:rPr>
                <w:rFonts w:ascii="Arial" w:eastAsia="Times New Roman" w:hAnsi="Arial" w:cs="Arial"/>
                <w:color w:val="000000" w:themeColor="text1"/>
                <w:sz w:val="22"/>
              </w:rPr>
              <w:t>Perform Insulation Test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rPr>
                <w:rFonts w:ascii="Arial" w:eastAsia="Arial" w:hAnsi="Arial" w:cs="Arial"/>
                <w:b/>
                <w:color w:val="000000"/>
                <w:sz w:val="22"/>
              </w:rPr>
            </w:pPr>
            <w:r w:rsidRPr="00703056">
              <w:rPr>
                <w:rFonts w:ascii="Arial" w:eastAsia="Arial" w:hAnsi="Arial" w:cs="Arial"/>
                <w:b/>
                <w:color w:val="000000"/>
                <w:sz w:val="22"/>
              </w:rPr>
              <w:t>Trainee must be able to:</w:t>
            </w:r>
          </w:p>
          <w:p w:rsidR="00E133DF" w:rsidRPr="00703056" w:rsidRDefault="00E133DF" w:rsidP="00EC66BB">
            <w:pPr>
              <w:numPr>
                <w:ilvl w:val="0"/>
                <w:numId w:val="102"/>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Switch off the main breaker.</w:t>
            </w:r>
          </w:p>
          <w:p w:rsidR="00E133DF" w:rsidRPr="00703056" w:rsidRDefault="00E133DF" w:rsidP="00EC66BB">
            <w:pPr>
              <w:numPr>
                <w:ilvl w:val="0"/>
                <w:numId w:val="102"/>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Short circuit all lighting connections.</w:t>
            </w:r>
          </w:p>
          <w:p w:rsidR="00E133DF" w:rsidRPr="00703056" w:rsidRDefault="00E133DF" w:rsidP="00EC66BB">
            <w:pPr>
              <w:numPr>
                <w:ilvl w:val="0"/>
                <w:numId w:val="102"/>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 xml:space="preserve">Connect meger between line and earTheory: </w:t>
            </w:r>
          </w:p>
          <w:p w:rsidR="00E133DF" w:rsidRPr="00703056" w:rsidRDefault="00E133DF" w:rsidP="00EC66BB">
            <w:pPr>
              <w:numPr>
                <w:ilvl w:val="0"/>
                <w:numId w:val="102"/>
              </w:numPr>
              <w:spacing w:line="360" w:lineRule="auto"/>
              <w:ind w:right="270"/>
              <w:contextualSpacing/>
              <w:rPr>
                <w:rFonts w:ascii="Arial" w:eastAsia="Times New Roman" w:hAnsi="Arial" w:cs="Arial"/>
                <w:bCs/>
                <w:color w:val="000000" w:themeColor="text1"/>
                <w:sz w:val="22"/>
              </w:rPr>
            </w:pPr>
            <w:r w:rsidRPr="00703056">
              <w:rPr>
                <w:rFonts w:ascii="Arial" w:eastAsia="Times New Roman" w:hAnsi="Arial" w:cs="Arial"/>
                <w:bCs/>
                <w:color w:val="000000" w:themeColor="text1"/>
                <w:sz w:val="22"/>
              </w:rPr>
              <w:t>Rotate the merger to generate the voltage.</w:t>
            </w:r>
          </w:p>
          <w:p w:rsidR="00E133DF" w:rsidRPr="00703056" w:rsidRDefault="00E133DF" w:rsidP="00EC66BB">
            <w:pPr>
              <w:numPr>
                <w:ilvl w:val="0"/>
                <w:numId w:val="102"/>
              </w:numPr>
              <w:spacing w:line="276" w:lineRule="auto"/>
              <w:contextualSpacing/>
              <w:rPr>
                <w:rFonts w:ascii="Arial" w:eastAsia="Arial" w:hAnsi="Arial" w:cs="Arial"/>
                <w:b/>
                <w:color w:val="000000"/>
                <w:sz w:val="22"/>
              </w:rPr>
            </w:pPr>
            <w:r w:rsidRPr="00703056">
              <w:rPr>
                <w:rFonts w:ascii="Arial" w:eastAsia="Times New Roman" w:hAnsi="Arial" w:cs="Arial"/>
                <w:bCs/>
                <w:color w:val="000000" w:themeColor="text1"/>
                <w:sz w:val="22"/>
              </w:rPr>
              <w:t>Read the meger dial and ensure that the insulation resistance should not be less than 50M ohm of any single circuit.</w:t>
            </w:r>
          </w:p>
        </w:tc>
        <w:tc>
          <w:tcPr>
            <w:tcW w:w="369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360" w:lineRule="auto"/>
              <w:ind w:left="254" w:hanging="254"/>
              <w:rPr>
                <w:rFonts w:ascii="Arial" w:eastAsia="Arial" w:hAnsi="Arial" w:cs="Arial"/>
                <w:bCs/>
                <w:iCs/>
                <w:color w:val="000000"/>
                <w:sz w:val="22"/>
              </w:rPr>
            </w:pP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Times New Roman" w:hAnsi="Arial" w:cs="Arial"/>
                <w:color w:val="000000" w:themeColor="text1"/>
                <w:sz w:val="22"/>
              </w:rPr>
              <w:t>Insulation Test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Arial" w:hAnsi="Arial" w:cs="Arial"/>
                <w:bCs/>
                <w:color w:val="000000"/>
                <w:sz w:val="22"/>
              </w:rPr>
              <w:t>Purpose</w:t>
            </w:r>
            <w:r w:rsidRPr="00703056">
              <w:rPr>
                <w:rFonts w:ascii="Arial" w:eastAsia="Times New Roman" w:hAnsi="Arial" w:cs="Arial"/>
                <w:color w:val="000000" w:themeColor="text1"/>
                <w:sz w:val="22"/>
              </w:rPr>
              <w:t xml:space="preserve"> of Insulation Test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Times New Roman" w:hAnsi="Arial" w:cs="Arial"/>
                <w:color w:val="000000" w:themeColor="text1"/>
                <w:sz w:val="22"/>
              </w:rPr>
              <w:t>Procedure of Insulation Test</w:t>
            </w:r>
          </w:p>
          <w:p w:rsidR="00E133DF" w:rsidRPr="00703056" w:rsidRDefault="00E133DF" w:rsidP="005331DD">
            <w:pPr>
              <w:keepNext/>
              <w:keepLines/>
              <w:spacing w:line="360" w:lineRule="auto"/>
              <w:ind w:right="270"/>
              <w:rPr>
                <w:rFonts w:ascii="Arial" w:eastAsia="Times New Roman" w:hAnsi="Arial" w:cs="Arial"/>
                <w:color w:val="000000" w:themeColor="text1"/>
                <w:sz w:val="22"/>
              </w:rPr>
            </w:pPr>
            <w:r w:rsidRPr="00703056">
              <w:rPr>
                <w:rFonts w:ascii="Arial" w:eastAsia="Times New Roman" w:hAnsi="Arial" w:cs="Arial"/>
                <w:b/>
                <w:color w:val="000000"/>
                <w:sz w:val="22"/>
              </w:rPr>
              <w:t xml:space="preserve">Practical Task: </w:t>
            </w:r>
            <w:r w:rsidRPr="00703056">
              <w:rPr>
                <w:rFonts w:ascii="Arial" w:eastAsia="Times New Roman" w:hAnsi="Arial" w:cs="Arial"/>
                <w:color w:val="000000" w:themeColor="text1"/>
                <w:sz w:val="22"/>
              </w:rPr>
              <w:t xml:space="preserve"> </w:t>
            </w:r>
          </w:p>
          <w:p w:rsidR="00E133DF" w:rsidRPr="00703056" w:rsidRDefault="00E133DF" w:rsidP="005331DD">
            <w:pPr>
              <w:keepNext/>
              <w:keepLines/>
              <w:spacing w:line="360" w:lineRule="auto"/>
              <w:ind w:right="270"/>
              <w:rPr>
                <w:rFonts w:ascii="Arial" w:eastAsia="Arial" w:hAnsi="Arial" w:cs="Arial"/>
                <w:b/>
                <w:bCs/>
                <w:color w:val="000000"/>
                <w:sz w:val="22"/>
              </w:rPr>
            </w:pPr>
            <w:r w:rsidRPr="00703056">
              <w:rPr>
                <w:rFonts w:ascii="Arial" w:eastAsia="Times New Roman" w:hAnsi="Arial" w:cs="Arial"/>
                <w:color w:val="000000" w:themeColor="text1"/>
                <w:sz w:val="22"/>
              </w:rPr>
              <w:t>Perform Insulation Test  of any equipment</w:t>
            </w:r>
          </w:p>
        </w:tc>
        <w:tc>
          <w:tcPr>
            <w:tcW w:w="135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Th-0.5Hrs.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Pr-02Hrs.</w:t>
            </w:r>
          </w:p>
          <w:p w:rsidR="00E133DF" w:rsidRPr="00703056" w:rsidRDefault="00E133DF" w:rsidP="005331DD">
            <w:pPr>
              <w:ind w:left="720" w:hanging="826"/>
              <w:rPr>
                <w:rFonts w:ascii="Arial" w:eastAsia="Arial" w:hAnsi="Arial" w:cs="Arial"/>
                <w:color w:val="000000"/>
                <w:sz w:val="22"/>
              </w:rPr>
            </w:pPr>
            <w:r>
              <w:rPr>
                <w:rFonts w:ascii="Arial" w:eastAsia="Arial" w:hAnsi="Arial" w:cs="Arial"/>
                <w:b/>
                <w:color w:val="000000"/>
                <w:sz w:val="22"/>
              </w:rPr>
              <w:t>Total-</w:t>
            </w:r>
            <w:r w:rsidRPr="003F52CE">
              <w:rPr>
                <w:rFonts w:ascii="Arial" w:eastAsia="Arial" w:hAnsi="Arial" w:cs="Arial"/>
                <w:b/>
                <w:color w:val="000000"/>
                <w:sz w:val="22"/>
              </w:rPr>
              <w:t>2.5Hrs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r w:rsidRPr="00703056">
              <w:rPr>
                <w:rFonts w:ascii="Arial" w:eastAsia="Arial" w:hAnsi="Arial" w:cs="Arial"/>
                <w:bCs/>
                <w:color w:val="000000"/>
                <w:sz w:val="22"/>
              </w:rPr>
              <w:t>Megger, DB, Electrical tools kit , power supply</w:t>
            </w: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250823" w:rsidRDefault="00E133DF" w:rsidP="00EC66BB">
            <w:pPr>
              <w:numPr>
                <w:ilvl w:val="0"/>
                <w:numId w:val="110"/>
              </w:numPr>
              <w:spacing w:after="245" w:line="243" w:lineRule="auto"/>
              <w:contextualSpacing/>
              <w:rPr>
                <w:rFonts w:ascii="Arial" w:eastAsia="Times New Roman" w:hAnsi="Arial" w:cs="Arial"/>
                <w:color w:val="000000" w:themeColor="text1"/>
                <w:sz w:val="22"/>
              </w:rPr>
            </w:pPr>
          </w:p>
          <w:p w:rsidR="00E133DF" w:rsidRPr="00703056" w:rsidRDefault="00E133DF" w:rsidP="005331DD">
            <w:pPr>
              <w:spacing w:after="245" w:line="243" w:lineRule="auto"/>
              <w:contextualSpacing/>
              <w:rPr>
                <w:rFonts w:ascii="Arial" w:eastAsia="Times New Roman" w:hAnsi="Arial" w:cs="Arial"/>
                <w:color w:val="000000" w:themeColor="text1"/>
                <w:sz w:val="22"/>
              </w:rPr>
            </w:pPr>
            <w:r w:rsidRPr="00703056">
              <w:rPr>
                <w:rFonts w:ascii="Arial" w:eastAsia="Arial" w:hAnsi="Arial" w:cs="Arial"/>
                <w:color w:val="000000" w:themeColor="text1"/>
                <w:sz w:val="22"/>
              </w:rPr>
              <w:t>Perform Polarity Test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rPr>
                <w:rFonts w:ascii="Arial" w:eastAsia="Arial" w:hAnsi="Arial" w:cs="Arial"/>
                <w:b/>
                <w:color w:val="000000"/>
                <w:sz w:val="22"/>
              </w:rPr>
            </w:pPr>
            <w:r w:rsidRPr="00703056">
              <w:rPr>
                <w:rFonts w:ascii="Arial" w:eastAsia="Arial" w:hAnsi="Arial" w:cs="Arial"/>
                <w:b/>
                <w:color w:val="000000"/>
                <w:sz w:val="22"/>
              </w:rPr>
              <w:t>Trainee must be able to:</w:t>
            </w:r>
          </w:p>
          <w:p w:rsidR="00E133DF" w:rsidRPr="00703056" w:rsidRDefault="00E133DF" w:rsidP="00EC66BB">
            <w:pPr>
              <w:numPr>
                <w:ilvl w:val="0"/>
                <w:numId w:val="103"/>
              </w:numPr>
              <w:spacing w:line="360" w:lineRule="auto"/>
              <w:ind w:right="270"/>
              <w:contextualSpacing/>
              <w:rPr>
                <w:rFonts w:ascii="Arial" w:hAnsi="Arial" w:cs="Arial"/>
                <w:color w:val="000000" w:themeColor="text1"/>
                <w:sz w:val="22"/>
              </w:rPr>
            </w:pPr>
            <w:r w:rsidRPr="00703056">
              <w:rPr>
                <w:rFonts w:ascii="Arial" w:hAnsi="Arial" w:cs="Arial"/>
                <w:color w:val="000000" w:themeColor="text1"/>
                <w:sz w:val="22"/>
              </w:rPr>
              <w:t>Switch off the main switch.</w:t>
            </w:r>
          </w:p>
          <w:p w:rsidR="00E133DF" w:rsidRPr="00703056" w:rsidRDefault="00E133DF" w:rsidP="00EC66BB">
            <w:pPr>
              <w:numPr>
                <w:ilvl w:val="0"/>
                <w:numId w:val="103"/>
              </w:numPr>
              <w:spacing w:line="360" w:lineRule="auto"/>
              <w:ind w:right="270"/>
              <w:contextualSpacing/>
              <w:rPr>
                <w:rFonts w:ascii="Arial" w:hAnsi="Arial" w:cs="Arial"/>
                <w:color w:val="000000" w:themeColor="text1"/>
                <w:sz w:val="22"/>
              </w:rPr>
            </w:pPr>
            <w:r w:rsidRPr="00703056">
              <w:rPr>
                <w:rFonts w:ascii="Arial" w:hAnsi="Arial" w:cs="Arial"/>
                <w:color w:val="000000" w:themeColor="text1"/>
                <w:sz w:val="22"/>
              </w:rPr>
              <w:t>Disconnect all loads.</w:t>
            </w:r>
          </w:p>
          <w:p w:rsidR="00E133DF" w:rsidRPr="00703056" w:rsidRDefault="00E133DF" w:rsidP="00EC66BB">
            <w:pPr>
              <w:numPr>
                <w:ilvl w:val="0"/>
                <w:numId w:val="103"/>
              </w:numPr>
              <w:spacing w:line="360" w:lineRule="auto"/>
              <w:ind w:right="270"/>
              <w:contextualSpacing/>
              <w:rPr>
                <w:rFonts w:ascii="Arial" w:hAnsi="Arial" w:cs="Arial"/>
                <w:color w:val="000000" w:themeColor="text1"/>
                <w:sz w:val="22"/>
              </w:rPr>
            </w:pPr>
            <w:r w:rsidRPr="00703056">
              <w:rPr>
                <w:rFonts w:ascii="Arial" w:hAnsi="Arial" w:cs="Arial"/>
                <w:color w:val="000000" w:themeColor="text1"/>
                <w:sz w:val="22"/>
              </w:rPr>
              <w:t>Switch on all circuit control switches.</w:t>
            </w:r>
          </w:p>
          <w:p w:rsidR="00E133DF" w:rsidRPr="00703056" w:rsidRDefault="00E133DF" w:rsidP="00EC66BB">
            <w:pPr>
              <w:numPr>
                <w:ilvl w:val="0"/>
                <w:numId w:val="103"/>
              </w:numPr>
              <w:spacing w:line="360" w:lineRule="auto"/>
              <w:ind w:right="270"/>
              <w:contextualSpacing/>
              <w:rPr>
                <w:rFonts w:ascii="Arial" w:hAnsi="Arial" w:cs="Arial"/>
                <w:color w:val="000000" w:themeColor="text1"/>
                <w:sz w:val="22"/>
              </w:rPr>
            </w:pPr>
            <w:r w:rsidRPr="00703056">
              <w:rPr>
                <w:rFonts w:ascii="Arial" w:hAnsi="Arial" w:cs="Arial"/>
                <w:color w:val="000000" w:themeColor="text1"/>
                <w:sz w:val="22"/>
              </w:rPr>
              <w:t>Connect ohm meter between main line and all the terminal of sockets and load points one by one.</w:t>
            </w:r>
          </w:p>
          <w:p w:rsidR="00E133DF" w:rsidRPr="00703056" w:rsidRDefault="00E133DF" w:rsidP="00EC66BB">
            <w:pPr>
              <w:numPr>
                <w:ilvl w:val="0"/>
                <w:numId w:val="103"/>
              </w:numPr>
              <w:spacing w:line="276" w:lineRule="auto"/>
              <w:contextualSpacing/>
              <w:rPr>
                <w:rFonts w:ascii="Arial" w:eastAsia="Arial" w:hAnsi="Arial" w:cs="Arial"/>
                <w:b/>
                <w:color w:val="000000"/>
                <w:sz w:val="22"/>
              </w:rPr>
            </w:pPr>
            <w:r w:rsidRPr="00703056">
              <w:rPr>
                <w:rFonts w:ascii="Arial" w:hAnsi="Arial" w:cs="Arial"/>
                <w:color w:val="000000" w:themeColor="text1"/>
                <w:sz w:val="22"/>
              </w:rPr>
              <w:t>Ensure meter reading value must be less than 1 ohm.</w:t>
            </w:r>
          </w:p>
        </w:tc>
        <w:tc>
          <w:tcPr>
            <w:tcW w:w="369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360" w:lineRule="auto"/>
              <w:ind w:left="254" w:hanging="254"/>
              <w:rPr>
                <w:rFonts w:ascii="Arial" w:eastAsia="Arial" w:hAnsi="Arial" w:cs="Arial"/>
                <w:bCs/>
                <w:iCs/>
                <w:color w:val="000000"/>
                <w:sz w:val="22"/>
              </w:rPr>
            </w:pP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Arial" w:hAnsi="Arial" w:cs="Arial"/>
                <w:color w:val="000000" w:themeColor="text1"/>
                <w:sz w:val="22"/>
              </w:rPr>
              <w:t>Polarity Test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Arial" w:hAnsi="Arial" w:cs="Arial"/>
                <w:bCs/>
                <w:color w:val="000000"/>
                <w:sz w:val="22"/>
              </w:rPr>
              <w:t>Purpose</w:t>
            </w:r>
            <w:r w:rsidRPr="00703056">
              <w:rPr>
                <w:rFonts w:ascii="Arial" w:eastAsia="Times New Roman" w:hAnsi="Arial" w:cs="Arial"/>
                <w:color w:val="000000" w:themeColor="text1"/>
                <w:sz w:val="22"/>
              </w:rPr>
              <w:t xml:space="preserve"> </w:t>
            </w:r>
            <w:r w:rsidRPr="00703056">
              <w:rPr>
                <w:rFonts w:ascii="Arial" w:eastAsia="Arial" w:hAnsi="Arial" w:cs="Arial"/>
                <w:color w:val="000000" w:themeColor="text1"/>
                <w:sz w:val="22"/>
              </w:rPr>
              <w:t>Polarity Test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Times New Roman" w:hAnsi="Arial" w:cs="Arial"/>
                <w:color w:val="000000" w:themeColor="text1"/>
                <w:sz w:val="22"/>
              </w:rPr>
              <w:t xml:space="preserve">Procedure for </w:t>
            </w:r>
            <w:r w:rsidRPr="00703056">
              <w:rPr>
                <w:rFonts w:ascii="Arial" w:eastAsia="Arial" w:hAnsi="Arial" w:cs="Arial"/>
                <w:color w:val="000000" w:themeColor="text1"/>
                <w:sz w:val="22"/>
              </w:rPr>
              <w:t>Polarity Test</w:t>
            </w:r>
          </w:p>
          <w:p w:rsidR="00E133DF" w:rsidRPr="00703056" w:rsidRDefault="00E133DF" w:rsidP="005331DD">
            <w:pPr>
              <w:keepNext/>
              <w:keepLines/>
              <w:spacing w:line="360" w:lineRule="auto"/>
              <w:ind w:right="270"/>
              <w:rPr>
                <w:rFonts w:ascii="Arial" w:eastAsia="Arial" w:hAnsi="Arial" w:cs="Arial"/>
                <w:b/>
                <w:bCs/>
                <w:color w:val="000000"/>
                <w:sz w:val="22"/>
              </w:rPr>
            </w:pPr>
            <w:r w:rsidRPr="00703056">
              <w:rPr>
                <w:rFonts w:ascii="Arial" w:eastAsia="Times New Roman" w:hAnsi="Arial" w:cs="Arial"/>
                <w:b/>
                <w:color w:val="000000"/>
                <w:sz w:val="22"/>
              </w:rPr>
              <w:t xml:space="preserve">Practical Task: </w:t>
            </w:r>
            <w:r w:rsidRPr="00703056">
              <w:rPr>
                <w:rFonts w:ascii="Arial" w:eastAsia="Times New Roman" w:hAnsi="Arial" w:cs="Arial"/>
                <w:color w:val="000000" w:themeColor="text1"/>
                <w:sz w:val="22"/>
              </w:rPr>
              <w:t xml:space="preserve"> </w:t>
            </w:r>
          </w:p>
          <w:p w:rsidR="00E133DF" w:rsidRPr="00703056" w:rsidRDefault="00E133DF" w:rsidP="005331DD">
            <w:pPr>
              <w:keepNext/>
              <w:keepLines/>
              <w:spacing w:line="360" w:lineRule="auto"/>
              <w:ind w:right="270"/>
              <w:rPr>
                <w:rFonts w:ascii="Arial" w:eastAsia="Arial" w:hAnsi="Arial" w:cs="Arial"/>
                <w:b/>
                <w:bCs/>
                <w:color w:val="000000"/>
                <w:sz w:val="22"/>
              </w:rPr>
            </w:pPr>
            <w:r w:rsidRPr="00703056">
              <w:rPr>
                <w:rFonts w:ascii="Arial" w:eastAsia="Arial" w:hAnsi="Arial" w:cs="Arial"/>
                <w:color w:val="000000" w:themeColor="text1"/>
                <w:sz w:val="22"/>
              </w:rPr>
              <w:t>Perform Polarity Test.</w:t>
            </w:r>
          </w:p>
        </w:tc>
        <w:tc>
          <w:tcPr>
            <w:tcW w:w="135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Th-0.5Hrs.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Pr-02Hrs.</w:t>
            </w:r>
          </w:p>
          <w:p w:rsidR="00E133DF" w:rsidRPr="00703056" w:rsidRDefault="00E133DF" w:rsidP="005331DD">
            <w:pPr>
              <w:ind w:left="720" w:hanging="826"/>
              <w:rPr>
                <w:rFonts w:ascii="Arial" w:eastAsia="Arial" w:hAnsi="Arial" w:cs="Arial"/>
                <w:color w:val="000000"/>
                <w:sz w:val="22"/>
              </w:rPr>
            </w:pPr>
            <w:r>
              <w:rPr>
                <w:rFonts w:ascii="Arial" w:eastAsia="Arial" w:hAnsi="Arial" w:cs="Arial"/>
                <w:b/>
                <w:color w:val="000000"/>
                <w:sz w:val="22"/>
              </w:rPr>
              <w:t>Total-</w:t>
            </w:r>
            <w:r w:rsidRPr="003F52CE">
              <w:rPr>
                <w:rFonts w:ascii="Arial" w:eastAsia="Arial" w:hAnsi="Arial" w:cs="Arial"/>
                <w:b/>
                <w:color w:val="000000"/>
                <w:sz w:val="22"/>
              </w:rPr>
              <w:t>2.5Hrs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r w:rsidRPr="00703056">
              <w:rPr>
                <w:rFonts w:ascii="Arial" w:eastAsia="Arial" w:hAnsi="Arial" w:cs="Arial"/>
                <w:bCs/>
                <w:color w:val="000000"/>
                <w:sz w:val="22"/>
              </w:rPr>
              <w:t>Multi meter, DB, Electrical tools kit , power supply</w:t>
            </w:r>
          </w:p>
        </w:tc>
      </w:tr>
      <w:tr w:rsidR="00E133DF" w:rsidRPr="00EC6BCD"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250823" w:rsidRDefault="00E133DF" w:rsidP="00EC66BB">
            <w:pPr>
              <w:numPr>
                <w:ilvl w:val="0"/>
                <w:numId w:val="110"/>
              </w:numPr>
              <w:spacing w:after="245" w:line="243" w:lineRule="auto"/>
              <w:contextualSpacing/>
              <w:rPr>
                <w:rFonts w:ascii="Arial" w:eastAsia="Times New Roman" w:hAnsi="Arial" w:cs="Arial"/>
                <w:color w:val="000000" w:themeColor="text1"/>
                <w:sz w:val="22"/>
              </w:rPr>
            </w:pPr>
          </w:p>
          <w:p w:rsidR="00E133DF" w:rsidRPr="00EC6BCD" w:rsidRDefault="00E133DF" w:rsidP="005331DD">
            <w:pPr>
              <w:spacing w:after="245" w:line="243" w:lineRule="auto"/>
              <w:contextualSpacing/>
              <w:rPr>
                <w:rFonts w:ascii="Arial" w:eastAsia="Times New Roman" w:hAnsi="Arial" w:cs="Arial"/>
                <w:color w:val="000000" w:themeColor="text1"/>
                <w:sz w:val="22"/>
              </w:rPr>
            </w:pPr>
            <w:r w:rsidRPr="00EC6BCD">
              <w:rPr>
                <w:rFonts w:ascii="Arial" w:eastAsia="Arial" w:hAnsi="Arial" w:cs="Arial"/>
                <w:color w:val="000000" w:themeColor="text1"/>
                <w:sz w:val="22"/>
              </w:rPr>
              <w:t>Perform Earth Resistance Test</w:t>
            </w:r>
          </w:p>
        </w:tc>
        <w:tc>
          <w:tcPr>
            <w:tcW w:w="360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276" w:lineRule="auto"/>
              <w:ind w:left="2" w:hanging="10"/>
              <w:rPr>
                <w:rFonts w:ascii="Arial" w:eastAsia="Arial" w:hAnsi="Arial" w:cs="Arial"/>
                <w:b/>
                <w:color w:val="000000"/>
                <w:sz w:val="22"/>
              </w:rPr>
            </w:pPr>
            <w:r w:rsidRPr="00EC6BCD">
              <w:rPr>
                <w:rFonts w:ascii="Arial" w:eastAsia="Arial" w:hAnsi="Arial" w:cs="Arial"/>
                <w:b/>
                <w:color w:val="000000"/>
                <w:sz w:val="22"/>
              </w:rPr>
              <w:t>Trainee must be able to:</w:t>
            </w:r>
          </w:p>
          <w:p w:rsidR="00E133DF" w:rsidRPr="00EC6BCD" w:rsidRDefault="00E133DF" w:rsidP="00EC66BB">
            <w:pPr>
              <w:numPr>
                <w:ilvl w:val="0"/>
                <w:numId w:val="104"/>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Place 3 electrodes in earth at distance of 10m apart between every electrode.</w:t>
            </w:r>
          </w:p>
          <w:p w:rsidR="00E133DF" w:rsidRPr="00EC6BCD" w:rsidRDefault="00E133DF" w:rsidP="00EC66BB">
            <w:pPr>
              <w:numPr>
                <w:ilvl w:val="0"/>
                <w:numId w:val="104"/>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Connect terminal E of earth resistance tester to first electrode.</w:t>
            </w:r>
          </w:p>
          <w:p w:rsidR="00E133DF" w:rsidRPr="00EC6BCD" w:rsidRDefault="00E133DF" w:rsidP="00EC66BB">
            <w:pPr>
              <w:numPr>
                <w:ilvl w:val="0"/>
                <w:numId w:val="104"/>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lastRenderedPageBreak/>
              <w:t>Connect terminal P of earth resistance tester to the second electrode.</w:t>
            </w:r>
          </w:p>
          <w:p w:rsidR="00E133DF" w:rsidRPr="00EC6BCD" w:rsidRDefault="00E133DF" w:rsidP="00EC66BB">
            <w:pPr>
              <w:numPr>
                <w:ilvl w:val="0"/>
                <w:numId w:val="104"/>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Connect terminal C of the earth resistance tester with third electrode.</w:t>
            </w:r>
          </w:p>
          <w:p w:rsidR="00E133DF" w:rsidRPr="00EC6BCD" w:rsidRDefault="00E133DF" w:rsidP="00EC66BB">
            <w:pPr>
              <w:numPr>
                <w:ilvl w:val="0"/>
                <w:numId w:val="104"/>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Measure the resistances after applying specific voltage.</w:t>
            </w:r>
          </w:p>
          <w:p w:rsidR="00E133DF" w:rsidRPr="00EC6BCD" w:rsidRDefault="00E133DF" w:rsidP="00EC66BB">
            <w:pPr>
              <w:numPr>
                <w:ilvl w:val="0"/>
                <w:numId w:val="104"/>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Repeat P1 to P5 by interacting earthling regions.</w:t>
            </w:r>
          </w:p>
          <w:p w:rsidR="00E133DF" w:rsidRPr="00EC6BCD" w:rsidRDefault="00E133DF" w:rsidP="00EC66BB">
            <w:pPr>
              <w:numPr>
                <w:ilvl w:val="0"/>
                <w:numId w:val="104"/>
              </w:numPr>
              <w:spacing w:line="276" w:lineRule="auto"/>
              <w:contextualSpacing/>
              <w:rPr>
                <w:rFonts w:ascii="Arial" w:eastAsia="Arial" w:hAnsi="Arial" w:cs="Arial"/>
                <w:b/>
                <w:color w:val="000000"/>
                <w:sz w:val="22"/>
              </w:rPr>
            </w:pPr>
            <w:r w:rsidRPr="00EC6BCD">
              <w:rPr>
                <w:rFonts w:ascii="Arial" w:hAnsi="Arial" w:cs="Arial"/>
                <w:color w:val="000000" w:themeColor="text1"/>
                <w:sz w:val="22"/>
              </w:rPr>
              <w:t>Ensure 3 readings must be equal.</w:t>
            </w:r>
          </w:p>
        </w:tc>
        <w:tc>
          <w:tcPr>
            <w:tcW w:w="369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360" w:lineRule="auto"/>
              <w:ind w:left="254" w:hanging="254"/>
              <w:rPr>
                <w:rFonts w:ascii="Arial" w:eastAsia="Arial" w:hAnsi="Arial" w:cs="Arial"/>
                <w:bCs/>
                <w:iCs/>
                <w:color w:val="000000"/>
                <w:sz w:val="22"/>
              </w:rPr>
            </w:pPr>
          </w:p>
          <w:p w:rsidR="00E133DF" w:rsidRPr="00EC6BCD" w:rsidRDefault="00E133DF" w:rsidP="005331DD">
            <w:pPr>
              <w:keepNext/>
              <w:keepLines/>
              <w:spacing w:line="360" w:lineRule="auto"/>
              <w:ind w:right="270"/>
              <w:rPr>
                <w:rFonts w:ascii="Arial" w:eastAsia="Times New Roman" w:hAnsi="Arial" w:cs="Arial"/>
                <w:b/>
                <w:color w:val="000000"/>
                <w:sz w:val="22"/>
              </w:rPr>
            </w:pPr>
            <w:r w:rsidRPr="00EC6BCD">
              <w:rPr>
                <w:rFonts w:ascii="Arial" w:eastAsia="Times New Roman" w:hAnsi="Arial" w:cs="Arial"/>
                <w:color w:val="000000"/>
                <w:sz w:val="22"/>
              </w:rPr>
              <w:t>The trainees must be able to understand</w:t>
            </w:r>
            <w:r w:rsidRPr="00EC6BCD">
              <w:rPr>
                <w:rFonts w:ascii="Arial" w:eastAsia="Times New Roman" w:hAnsi="Arial" w:cs="Arial"/>
                <w:b/>
                <w:color w:val="000000"/>
                <w:sz w:val="22"/>
              </w:rPr>
              <w:t>:</w:t>
            </w:r>
          </w:p>
          <w:p w:rsidR="00E133DF" w:rsidRPr="00EC6BCD" w:rsidRDefault="00E133DF" w:rsidP="00EC66BB">
            <w:pPr>
              <w:keepNext/>
              <w:keepLines/>
              <w:numPr>
                <w:ilvl w:val="0"/>
                <w:numId w:val="88"/>
              </w:numPr>
              <w:spacing w:line="360" w:lineRule="auto"/>
              <w:ind w:right="270"/>
              <w:contextualSpacing/>
              <w:rPr>
                <w:rFonts w:ascii="Arial" w:eastAsia="Arial" w:hAnsi="Arial" w:cs="Arial"/>
                <w:bCs/>
                <w:color w:val="000000"/>
                <w:sz w:val="24"/>
              </w:rPr>
            </w:pPr>
            <w:r w:rsidRPr="00EC6BCD">
              <w:rPr>
                <w:rFonts w:ascii="Arial" w:eastAsia="Arial" w:hAnsi="Arial" w:cs="Arial"/>
                <w:bCs/>
                <w:color w:val="000000"/>
                <w:sz w:val="24"/>
              </w:rPr>
              <w:t>Electrode</w:t>
            </w:r>
          </w:p>
          <w:p w:rsidR="00E133DF" w:rsidRPr="00EC6BCD" w:rsidRDefault="00E133DF" w:rsidP="00EC66BB">
            <w:pPr>
              <w:keepNext/>
              <w:keepLines/>
              <w:numPr>
                <w:ilvl w:val="0"/>
                <w:numId w:val="88"/>
              </w:numPr>
              <w:spacing w:line="360" w:lineRule="auto"/>
              <w:ind w:right="270"/>
              <w:contextualSpacing/>
              <w:rPr>
                <w:rFonts w:ascii="Arial" w:eastAsia="Arial" w:hAnsi="Arial" w:cs="Arial"/>
                <w:bCs/>
                <w:color w:val="000000"/>
                <w:sz w:val="24"/>
              </w:rPr>
            </w:pPr>
            <w:r w:rsidRPr="00EC6BCD">
              <w:rPr>
                <w:rFonts w:ascii="Arial" w:eastAsia="Arial" w:hAnsi="Arial" w:cs="Arial"/>
                <w:bCs/>
                <w:color w:val="000000"/>
                <w:sz w:val="24"/>
              </w:rPr>
              <w:t>Earth resistance</w:t>
            </w:r>
          </w:p>
          <w:p w:rsidR="00E133DF" w:rsidRPr="00EC6BCD" w:rsidRDefault="00E133DF" w:rsidP="00EC66BB">
            <w:pPr>
              <w:keepNext/>
              <w:keepLines/>
              <w:numPr>
                <w:ilvl w:val="0"/>
                <w:numId w:val="88"/>
              </w:numPr>
              <w:spacing w:line="360" w:lineRule="auto"/>
              <w:ind w:right="270"/>
              <w:contextualSpacing/>
              <w:rPr>
                <w:rFonts w:ascii="Arial" w:eastAsia="Arial" w:hAnsi="Arial" w:cs="Arial"/>
                <w:bCs/>
                <w:color w:val="000000"/>
                <w:sz w:val="24"/>
              </w:rPr>
            </w:pPr>
            <w:r w:rsidRPr="00EC6BCD">
              <w:rPr>
                <w:rFonts w:ascii="Arial" w:eastAsia="Arial" w:hAnsi="Arial" w:cs="Arial"/>
                <w:color w:val="000000" w:themeColor="text1"/>
                <w:sz w:val="22"/>
              </w:rPr>
              <w:t>Earth Resistance Test</w:t>
            </w:r>
            <w:r w:rsidRPr="00EC6BCD">
              <w:rPr>
                <w:rFonts w:ascii="Arial" w:eastAsia="Arial" w:hAnsi="Arial" w:cs="Arial"/>
                <w:bCs/>
                <w:color w:val="000000"/>
                <w:sz w:val="24"/>
              </w:rPr>
              <w:t xml:space="preserve"> </w:t>
            </w:r>
          </w:p>
          <w:p w:rsidR="00E133DF" w:rsidRPr="00EC6BCD" w:rsidRDefault="00E133DF" w:rsidP="00EC66BB">
            <w:pPr>
              <w:keepNext/>
              <w:keepLines/>
              <w:numPr>
                <w:ilvl w:val="0"/>
                <w:numId w:val="88"/>
              </w:numPr>
              <w:spacing w:line="360" w:lineRule="auto"/>
              <w:ind w:right="270"/>
              <w:contextualSpacing/>
              <w:rPr>
                <w:rFonts w:ascii="Arial" w:eastAsia="Arial" w:hAnsi="Arial" w:cs="Arial"/>
                <w:bCs/>
                <w:color w:val="000000"/>
                <w:sz w:val="24"/>
              </w:rPr>
            </w:pPr>
            <w:r w:rsidRPr="00EC6BCD">
              <w:rPr>
                <w:rFonts w:ascii="Arial" w:eastAsia="Arial" w:hAnsi="Arial" w:cs="Arial"/>
                <w:bCs/>
                <w:color w:val="000000"/>
                <w:sz w:val="24"/>
              </w:rPr>
              <w:lastRenderedPageBreak/>
              <w:t>Purpose</w:t>
            </w:r>
            <w:r w:rsidRPr="00EC6BCD">
              <w:rPr>
                <w:rFonts w:ascii="Arial" w:eastAsia="Arial" w:hAnsi="Arial" w:cs="Arial"/>
                <w:color w:val="000000" w:themeColor="text1"/>
                <w:sz w:val="22"/>
              </w:rPr>
              <w:t xml:space="preserve"> of Earth Resistance Test</w:t>
            </w:r>
            <w:r w:rsidRPr="00EC6BCD">
              <w:rPr>
                <w:rFonts w:ascii="Arial" w:eastAsia="Arial" w:hAnsi="Arial" w:cs="Arial"/>
                <w:bCs/>
                <w:color w:val="000000"/>
                <w:sz w:val="24"/>
              </w:rPr>
              <w:t xml:space="preserve">  </w:t>
            </w:r>
          </w:p>
          <w:p w:rsidR="00E133DF" w:rsidRPr="00EC6BCD" w:rsidRDefault="00E133DF" w:rsidP="00EC66BB">
            <w:pPr>
              <w:keepNext/>
              <w:keepLines/>
              <w:numPr>
                <w:ilvl w:val="0"/>
                <w:numId w:val="88"/>
              </w:numPr>
              <w:spacing w:line="360" w:lineRule="auto"/>
              <w:ind w:right="270"/>
              <w:contextualSpacing/>
              <w:rPr>
                <w:rFonts w:ascii="Arial" w:eastAsia="Arial" w:hAnsi="Arial" w:cs="Arial"/>
                <w:bCs/>
                <w:color w:val="000000"/>
                <w:sz w:val="24"/>
              </w:rPr>
            </w:pPr>
            <w:r w:rsidRPr="00EC6BCD">
              <w:rPr>
                <w:rFonts w:ascii="Arial" w:eastAsia="Times New Roman" w:hAnsi="Arial" w:cs="Arial"/>
                <w:color w:val="000000" w:themeColor="text1"/>
                <w:sz w:val="22"/>
              </w:rPr>
              <w:t>Procedure</w:t>
            </w:r>
            <w:r w:rsidRPr="00EC6BCD">
              <w:rPr>
                <w:rFonts w:ascii="Arial" w:eastAsia="Arial" w:hAnsi="Arial" w:cs="Arial"/>
                <w:color w:val="000000" w:themeColor="text1"/>
                <w:sz w:val="22"/>
              </w:rPr>
              <w:t xml:space="preserve"> of Earth Resistance Test</w:t>
            </w:r>
          </w:p>
          <w:p w:rsidR="00E133DF" w:rsidRPr="00EC6BCD" w:rsidRDefault="00E133DF" w:rsidP="005331DD">
            <w:pPr>
              <w:keepNext/>
              <w:keepLines/>
              <w:spacing w:line="360" w:lineRule="auto"/>
              <w:ind w:right="270"/>
              <w:rPr>
                <w:rFonts w:ascii="Arial" w:eastAsia="Times New Roman" w:hAnsi="Arial" w:cs="Arial"/>
                <w:color w:val="000000" w:themeColor="text1"/>
                <w:sz w:val="22"/>
              </w:rPr>
            </w:pPr>
            <w:r w:rsidRPr="00EC6BCD">
              <w:rPr>
                <w:rFonts w:ascii="Arial" w:eastAsia="Times New Roman" w:hAnsi="Arial" w:cs="Arial"/>
                <w:b/>
                <w:color w:val="000000"/>
                <w:sz w:val="22"/>
              </w:rPr>
              <w:t xml:space="preserve">Practical Task: </w:t>
            </w:r>
            <w:r w:rsidRPr="00EC6BCD">
              <w:rPr>
                <w:rFonts w:ascii="Arial" w:eastAsia="Times New Roman" w:hAnsi="Arial" w:cs="Arial"/>
                <w:color w:val="000000" w:themeColor="text1"/>
                <w:sz w:val="22"/>
              </w:rPr>
              <w:t xml:space="preserve"> </w:t>
            </w:r>
          </w:p>
          <w:p w:rsidR="00E133DF" w:rsidRPr="00EC6BCD" w:rsidRDefault="00E133DF" w:rsidP="005331DD">
            <w:pPr>
              <w:keepNext/>
              <w:keepLines/>
              <w:spacing w:line="360" w:lineRule="auto"/>
              <w:ind w:right="270"/>
              <w:rPr>
                <w:rFonts w:ascii="Arial" w:eastAsia="Arial" w:hAnsi="Arial" w:cs="Arial"/>
                <w:bCs/>
                <w:color w:val="000000"/>
                <w:sz w:val="24"/>
              </w:rPr>
            </w:pPr>
            <w:r w:rsidRPr="00EC6BCD">
              <w:rPr>
                <w:rFonts w:ascii="Arial" w:eastAsia="Arial" w:hAnsi="Arial" w:cs="Arial"/>
                <w:color w:val="000000" w:themeColor="text1"/>
                <w:sz w:val="22"/>
              </w:rPr>
              <w:t>Perform Earth Resistance Test</w:t>
            </w:r>
          </w:p>
        </w:tc>
        <w:tc>
          <w:tcPr>
            <w:tcW w:w="135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lastRenderedPageBreak/>
              <w:t>Th-0.5Hrs.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Pr-03Hrs.</w:t>
            </w:r>
          </w:p>
          <w:p w:rsidR="00E133DF" w:rsidRPr="00EC6BCD" w:rsidRDefault="00E133DF" w:rsidP="005331DD">
            <w:pPr>
              <w:ind w:left="720" w:hanging="826"/>
              <w:rPr>
                <w:rFonts w:ascii="Arial" w:eastAsia="Arial" w:hAnsi="Arial" w:cs="Arial"/>
                <w:color w:val="000000"/>
                <w:sz w:val="22"/>
              </w:rPr>
            </w:pPr>
            <w:r>
              <w:rPr>
                <w:rFonts w:ascii="Arial" w:eastAsia="Arial" w:hAnsi="Arial" w:cs="Arial"/>
                <w:b/>
                <w:color w:val="000000"/>
                <w:sz w:val="22"/>
              </w:rPr>
              <w:t>Total-</w:t>
            </w:r>
            <w:r w:rsidRPr="003F52CE">
              <w:rPr>
                <w:rFonts w:ascii="Arial" w:eastAsia="Arial" w:hAnsi="Arial" w:cs="Arial"/>
                <w:b/>
                <w:color w:val="000000"/>
                <w:sz w:val="22"/>
              </w:rPr>
              <w:t>3.5</w:t>
            </w:r>
            <w:r>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C6BCD" w:rsidRDefault="00E133DF" w:rsidP="005331DD">
            <w:pPr>
              <w:spacing w:line="276" w:lineRule="auto"/>
              <w:ind w:left="2"/>
              <w:rPr>
                <w:rFonts w:ascii="Arial" w:eastAsia="Arial" w:hAnsi="Arial" w:cs="Arial"/>
                <w:bCs/>
                <w:color w:val="000000"/>
                <w:sz w:val="22"/>
              </w:rPr>
            </w:pPr>
            <w:r w:rsidRPr="00EC6BCD">
              <w:rPr>
                <w:rFonts w:ascii="Arial" w:eastAsia="Arial" w:hAnsi="Arial" w:cs="Arial"/>
                <w:bCs/>
                <w:color w:val="000000"/>
                <w:sz w:val="22"/>
              </w:rPr>
              <w:t xml:space="preserve">Electrodes, connecting wires, </w:t>
            </w:r>
            <w:r w:rsidRPr="00EC6BCD">
              <w:rPr>
                <w:rFonts w:ascii="Arial" w:hAnsi="Arial" w:cs="Arial"/>
                <w:color w:val="000000" w:themeColor="text1"/>
                <w:sz w:val="22"/>
              </w:rPr>
              <w:t>earth resistance tester, Power supply.</w:t>
            </w:r>
          </w:p>
          <w:p w:rsidR="00E133DF" w:rsidRPr="00EC6BCD" w:rsidRDefault="00E133DF" w:rsidP="005331DD">
            <w:pPr>
              <w:spacing w:line="276" w:lineRule="auto"/>
              <w:ind w:left="2"/>
              <w:rPr>
                <w:rFonts w:ascii="Arial" w:eastAsia="Arial" w:hAnsi="Arial" w:cs="Arial"/>
                <w:bCs/>
                <w:color w:val="000000"/>
                <w:sz w:val="22"/>
              </w:rPr>
            </w:pPr>
          </w:p>
        </w:tc>
      </w:tr>
      <w:tr w:rsidR="00E133DF" w:rsidRPr="00EC6BCD"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84237D" w:rsidRDefault="00E133DF" w:rsidP="00EC66BB">
            <w:pPr>
              <w:numPr>
                <w:ilvl w:val="0"/>
                <w:numId w:val="110"/>
              </w:numPr>
              <w:spacing w:after="245" w:line="243" w:lineRule="auto"/>
              <w:contextualSpacing/>
              <w:rPr>
                <w:rFonts w:ascii="Arial" w:eastAsia="Times New Roman" w:hAnsi="Arial" w:cs="Arial"/>
                <w:color w:val="000000" w:themeColor="text1"/>
                <w:sz w:val="22"/>
              </w:rPr>
            </w:pPr>
          </w:p>
          <w:p w:rsidR="00E133DF" w:rsidRPr="00EC6BCD" w:rsidRDefault="00E133DF" w:rsidP="005331DD">
            <w:pPr>
              <w:spacing w:after="245" w:line="243" w:lineRule="auto"/>
              <w:contextualSpacing/>
              <w:rPr>
                <w:rFonts w:ascii="Arial" w:eastAsia="Times New Roman" w:hAnsi="Arial" w:cs="Arial"/>
                <w:color w:val="000000" w:themeColor="text1"/>
                <w:sz w:val="22"/>
              </w:rPr>
            </w:pPr>
            <w:r w:rsidRPr="00EC6BCD">
              <w:rPr>
                <w:rFonts w:ascii="Arial" w:eastAsia="Arial" w:hAnsi="Arial" w:cs="Arial"/>
                <w:color w:val="000000" w:themeColor="text1"/>
                <w:sz w:val="22"/>
              </w:rPr>
              <w:t>Perform Murray Loop Test</w:t>
            </w:r>
          </w:p>
        </w:tc>
        <w:tc>
          <w:tcPr>
            <w:tcW w:w="360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276" w:lineRule="auto"/>
              <w:ind w:left="2" w:hanging="10"/>
              <w:rPr>
                <w:rFonts w:ascii="Arial" w:eastAsia="Arial" w:hAnsi="Arial" w:cs="Arial"/>
                <w:b/>
                <w:color w:val="000000" w:themeColor="text1"/>
                <w:sz w:val="22"/>
              </w:rPr>
            </w:pPr>
            <w:r w:rsidRPr="00EC6BCD">
              <w:rPr>
                <w:rFonts w:ascii="Arial" w:eastAsia="Arial" w:hAnsi="Arial" w:cs="Arial"/>
                <w:b/>
                <w:color w:val="000000" w:themeColor="text1"/>
                <w:sz w:val="22"/>
              </w:rPr>
              <w:t>Trainee must be able to:</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Connect galvanometer with Wheatstone bridge.</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lastRenderedPageBreak/>
              <w:t>Connect positive terminal of DC source with Wheatstone bridge.</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Connect negative terminal of DC source with ground.</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Connect remaining two terminal of Wheatstone bridge with two cores of the cable.</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Short the other end of these two cores of cable.</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Note the reading of galvanometer.</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Calculate Rx.</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Repeat the P1 to P7 for other cores of the cable.</w:t>
            </w:r>
          </w:p>
          <w:p w:rsidR="00E133DF" w:rsidRPr="00EC6BCD" w:rsidRDefault="00E133DF" w:rsidP="005331DD">
            <w:pPr>
              <w:spacing w:line="276" w:lineRule="auto"/>
              <w:ind w:left="712"/>
              <w:contextualSpacing/>
              <w:rPr>
                <w:rFonts w:ascii="Arial" w:eastAsia="Arial" w:hAnsi="Arial" w:cs="Arial"/>
                <w:b/>
                <w:color w:val="000000" w:themeColor="text1"/>
                <w:sz w:val="22"/>
              </w:rPr>
            </w:pPr>
          </w:p>
        </w:tc>
        <w:tc>
          <w:tcPr>
            <w:tcW w:w="369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360" w:lineRule="auto"/>
              <w:ind w:left="254" w:hanging="254"/>
              <w:rPr>
                <w:rFonts w:ascii="Arial" w:eastAsia="Arial" w:hAnsi="Arial" w:cs="Arial"/>
                <w:bCs/>
                <w:iCs/>
                <w:color w:val="000000" w:themeColor="text1"/>
                <w:sz w:val="22"/>
              </w:rPr>
            </w:pPr>
          </w:p>
          <w:p w:rsidR="00E133DF" w:rsidRPr="00EC6BCD" w:rsidRDefault="00E133DF" w:rsidP="005331DD">
            <w:pPr>
              <w:keepNext/>
              <w:keepLines/>
              <w:spacing w:line="360" w:lineRule="auto"/>
              <w:ind w:right="270"/>
              <w:rPr>
                <w:rFonts w:ascii="Arial" w:eastAsia="Times New Roman" w:hAnsi="Arial" w:cs="Arial"/>
                <w:b/>
                <w:color w:val="000000"/>
                <w:sz w:val="22"/>
              </w:rPr>
            </w:pPr>
            <w:r w:rsidRPr="00EC6BCD">
              <w:rPr>
                <w:rFonts w:ascii="Arial" w:eastAsia="Times New Roman" w:hAnsi="Arial" w:cs="Arial"/>
                <w:color w:val="000000"/>
                <w:sz w:val="22"/>
              </w:rPr>
              <w:t>The trainees must be able to understand</w:t>
            </w:r>
            <w:r w:rsidRPr="00EC6BCD">
              <w:rPr>
                <w:rFonts w:ascii="Arial" w:eastAsia="Times New Roman" w:hAnsi="Arial" w:cs="Arial"/>
                <w:b/>
                <w:color w:val="000000"/>
                <w:sz w:val="22"/>
              </w:rPr>
              <w:t>:</w:t>
            </w:r>
          </w:p>
          <w:p w:rsidR="00E133DF" w:rsidRPr="00EC6BCD" w:rsidRDefault="00E133DF" w:rsidP="00EC66BB">
            <w:pPr>
              <w:numPr>
                <w:ilvl w:val="0"/>
                <w:numId w:val="88"/>
              </w:numPr>
              <w:spacing w:line="360" w:lineRule="auto"/>
              <w:ind w:right="270"/>
              <w:contextualSpacing/>
              <w:rPr>
                <w:rFonts w:ascii="Arial" w:eastAsia="Arial" w:hAnsi="Arial" w:cs="Arial"/>
                <w:b/>
                <w:bCs/>
                <w:color w:val="000000" w:themeColor="text1"/>
                <w:sz w:val="24"/>
              </w:rPr>
            </w:pPr>
            <w:r w:rsidRPr="00EC6BCD">
              <w:rPr>
                <w:rFonts w:ascii="Arial" w:hAnsi="Arial" w:cs="Arial"/>
                <w:color w:val="000000" w:themeColor="text1"/>
                <w:sz w:val="22"/>
              </w:rPr>
              <w:t>Wheatstone bridge.</w:t>
            </w:r>
          </w:p>
          <w:p w:rsidR="00E133DF" w:rsidRPr="00EC6BCD" w:rsidRDefault="00E133DF" w:rsidP="00EC66BB">
            <w:pPr>
              <w:numPr>
                <w:ilvl w:val="0"/>
                <w:numId w:val="88"/>
              </w:numPr>
              <w:spacing w:line="360" w:lineRule="auto"/>
              <w:ind w:right="270"/>
              <w:contextualSpacing/>
              <w:rPr>
                <w:rFonts w:ascii="Arial" w:eastAsia="Arial" w:hAnsi="Arial" w:cs="Arial"/>
                <w:b/>
                <w:bCs/>
                <w:color w:val="000000" w:themeColor="text1"/>
                <w:sz w:val="24"/>
              </w:rPr>
            </w:pPr>
            <w:r w:rsidRPr="00EC6BCD">
              <w:rPr>
                <w:rFonts w:ascii="Arial" w:hAnsi="Arial" w:cs="Arial"/>
                <w:color w:val="000000" w:themeColor="text1"/>
                <w:sz w:val="22"/>
              </w:rPr>
              <w:lastRenderedPageBreak/>
              <w:t>Function of Wheatstone bridge.</w:t>
            </w:r>
          </w:p>
          <w:p w:rsidR="00E133DF" w:rsidRPr="00EC6BCD" w:rsidRDefault="00E133DF" w:rsidP="00EC66BB">
            <w:pPr>
              <w:numPr>
                <w:ilvl w:val="0"/>
                <w:numId w:val="88"/>
              </w:numPr>
              <w:spacing w:line="360" w:lineRule="auto"/>
              <w:ind w:right="270"/>
              <w:contextualSpacing/>
              <w:rPr>
                <w:rFonts w:ascii="Arial" w:eastAsia="Arial" w:hAnsi="Arial" w:cs="Arial"/>
                <w:b/>
                <w:bCs/>
                <w:color w:val="000000" w:themeColor="text1"/>
                <w:sz w:val="24"/>
              </w:rPr>
            </w:pPr>
            <w:r w:rsidRPr="00EC6BCD">
              <w:rPr>
                <w:rFonts w:ascii="Arial" w:eastAsia="Arial" w:hAnsi="Arial" w:cs="Arial"/>
                <w:color w:val="000000" w:themeColor="text1"/>
                <w:sz w:val="22"/>
              </w:rPr>
              <w:t>Murray Loop Test</w:t>
            </w:r>
          </w:p>
          <w:p w:rsidR="00E133DF" w:rsidRPr="00EC6BCD" w:rsidRDefault="00E133DF" w:rsidP="00EC66BB">
            <w:pPr>
              <w:numPr>
                <w:ilvl w:val="0"/>
                <w:numId w:val="88"/>
              </w:numPr>
              <w:spacing w:line="360" w:lineRule="auto"/>
              <w:ind w:right="270"/>
              <w:contextualSpacing/>
              <w:rPr>
                <w:rFonts w:ascii="Arial" w:eastAsia="Arial" w:hAnsi="Arial" w:cs="Arial"/>
                <w:b/>
                <w:bCs/>
                <w:color w:val="000000" w:themeColor="text1"/>
                <w:sz w:val="24"/>
              </w:rPr>
            </w:pPr>
            <w:r w:rsidRPr="00EC6BCD">
              <w:rPr>
                <w:rFonts w:ascii="Arial" w:eastAsia="Arial" w:hAnsi="Arial" w:cs="Arial"/>
                <w:bCs/>
                <w:color w:val="000000"/>
                <w:sz w:val="24"/>
              </w:rPr>
              <w:t>Purpose</w:t>
            </w:r>
            <w:r w:rsidRPr="00EC6BCD">
              <w:rPr>
                <w:rFonts w:ascii="Arial" w:eastAsia="Arial" w:hAnsi="Arial" w:cs="Arial"/>
                <w:color w:val="000000" w:themeColor="text1"/>
                <w:sz w:val="22"/>
              </w:rPr>
              <w:t xml:space="preserve"> Murray Loop Test</w:t>
            </w:r>
          </w:p>
          <w:p w:rsidR="00E133DF" w:rsidRPr="00EC6BCD" w:rsidRDefault="00E133DF" w:rsidP="00EC66BB">
            <w:pPr>
              <w:numPr>
                <w:ilvl w:val="0"/>
                <w:numId w:val="88"/>
              </w:numPr>
              <w:spacing w:line="360" w:lineRule="auto"/>
              <w:ind w:right="270"/>
              <w:contextualSpacing/>
              <w:rPr>
                <w:rFonts w:ascii="Arial" w:eastAsia="Arial" w:hAnsi="Arial" w:cs="Arial"/>
                <w:b/>
                <w:bCs/>
                <w:color w:val="000000" w:themeColor="text1"/>
                <w:sz w:val="24"/>
              </w:rPr>
            </w:pPr>
            <w:r w:rsidRPr="00EC6BCD">
              <w:rPr>
                <w:rFonts w:ascii="Arial" w:eastAsia="Times New Roman" w:hAnsi="Arial" w:cs="Arial"/>
                <w:color w:val="000000" w:themeColor="text1"/>
                <w:sz w:val="22"/>
              </w:rPr>
              <w:t>Procedure</w:t>
            </w:r>
            <w:r w:rsidRPr="00EC6BCD">
              <w:rPr>
                <w:rFonts w:ascii="Arial" w:eastAsia="Arial" w:hAnsi="Arial" w:cs="Arial"/>
                <w:color w:val="000000" w:themeColor="text1"/>
                <w:sz w:val="22"/>
              </w:rPr>
              <w:t xml:space="preserve"> Murray Loop Test</w:t>
            </w:r>
          </w:p>
          <w:p w:rsidR="00E133DF" w:rsidRPr="00EC6BCD" w:rsidRDefault="00E133DF" w:rsidP="00EC66BB">
            <w:pPr>
              <w:numPr>
                <w:ilvl w:val="0"/>
                <w:numId w:val="88"/>
              </w:numPr>
              <w:spacing w:line="360" w:lineRule="auto"/>
              <w:ind w:right="270"/>
              <w:contextualSpacing/>
              <w:rPr>
                <w:rFonts w:ascii="Arial" w:eastAsia="Arial" w:hAnsi="Arial" w:cs="Arial"/>
                <w:b/>
                <w:bCs/>
                <w:color w:val="000000" w:themeColor="text1"/>
                <w:sz w:val="24"/>
              </w:rPr>
            </w:pPr>
            <w:r w:rsidRPr="00EC6BCD">
              <w:rPr>
                <w:rFonts w:ascii="Arial" w:eastAsia="Arial" w:hAnsi="Arial" w:cs="Arial"/>
                <w:bCs/>
                <w:color w:val="000000"/>
                <w:sz w:val="24"/>
              </w:rPr>
              <w:t>Purpose</w:t>
            </w:r>
            <w:r w:rsidRPr="00EC6BCD">
              <w:rPr>
                <w:rFonts w:ascii="Arial" w:hAnsi="Arial" w:cs="Arial"/>
                <w:color w:val="000000" w:themeColor="text1"/>
                <w:sz w:val="22"/>
              </w:rPr>
              <w:t xml:space="preserve"> of Wheatstone bridge used in Murray loop test.</w:t>
            </w:r>
          </w:p>
          <w:p w:rsidR="00E133DF" w:rsidRPr="00EC6BCD" w:rsidRDefault="00E133DF" w:rsidP="00EC66BB">
            <w:pPr>
              <w:numPr>
                <w:ilvl w:val="0"/>
                <w:numId w:val="88"/>
              </w:numPr>
              <w:spacing w:line="360" w:lineRule="auto"/>
              <w:ind w:right="270"/>
              <w:contextualSpacing/>
              <w:rPr>
                <w:rFonts w:ascii="Arial" w:eastAsia="Arial" w:hAnsi="Arial" w:cs="Arial"/>
                <w:b/>
                <w:bCs/>
                <w:color w:val="000000" w:themeColor="text1"/>
                <w:sz w:val="24"/>
              </w:rPr>
            </w:pPr>
            <w:r w:rsidRPr="00EC6BCD">
              <w:rPr>
                <w:rFonts w:ascii="Arial" w:eastAsia="Arial" w:hAnsi="Arial" w:cs="Arial"/>
                <w:bCs/>
                <w:color w:val="000000"/>
                <w:sz w:val="24"/>
              </w:rPr>
              <w:t>Purpose</w:t>
            </w:r>
            <w:r w:rsidRPr="00EC6BCD">
              <w:rPr>
                <w:rFonts w:ascii="Arial" w:hAnsi="Arial" w:cs="Arial"/>
                <w:color w:val="000000" w:themeColor="text1"/>
                <w:sz w:val="22"/>
              </w:rPr>
              <w:t xml:space="preserve"> of DC Power used in Murray loop test</w:t>
            </w:r>
          </w:p>
          <w:p w:rsidR="00E133DF" w:rsidRPr="00EC6BCD" w:rsidRDefault="00E133DF" w:rsidP="005331DD">
            <w:pPr>
              <w:spacing w:line="360" w:lineRule="auto"/>
              <w:ind w:right="270"/>
              <w:rPr>
                <w:rFonts w:ascii="Arial" w:eastAsia="Times New Roman" w:hAnsi="Arial" w:cs="Arial"/>
                <w:color w:val="000000" w:themeColor="text1"/>
                <w:sz w:val="22"/>
              </w:rPr>
            </w:pPr>
            <w:r w:rsidRPr="00EC6BCD">
              <w:rPr>
                <w:rFonts w:ascii="Arial" w:eastAsia="Times New Roman" w:hAnsi="Arial" w:cs="Arial"/>
                <w:b/>
                <w:color w:val="000000"/>
                <w:sz w:val="22"/>
              </w:rPr>
              <w:t xml:space="preserve">Practical Task: </w:t>
            </w:r>
            <w:r w:rsidRPr="00EC6BCD">
              <w:rPr>
                <w:rFonts w:ascii="Arial" w:eastAsia="Times New Roman" w:hAnsi="Arial" w:cs="Arial"/>
                <w:color w:val="000000" w:themeColor="text1"/>
                <w:sz w:val="22"/>
              </w:rPr>
              <w:t xml:space="preserve"> </w:t>
            </w:r>
          </w:p>
          <w:p w:rsidR="00E133DF" w:rsidRPr="00EC6BCD" w:rsidRDefault="00E133DF" w:rsidP="005331DD">
            <w:pPr>
              <w:spacing w:line="360" w:lineRule="auto"/>
              <w:ind w:right="270"/>
              <w:rPr>
                <w:rFonts w:ascii="Arial" w:eastAsia="Arial" w:hAnsi="Arial" w:cs="Arial"/>
                <w:b/>
                <w:bCs/>
                <w:color w:val="000000" w:themeColor="text1"/>
                <w:sz w:val="24"/>
              </w:rPr>
            </w:pPr>
            <w:r w:rsidRPr="00EC6BCD">
              <w:rPr>
                <w:rFonts w:ascii="Arial" w:eastAsia="Arial" w:hAnsi="Arial" w:cs="Arial"/>
                <w:color w:val="000000" w:themeColor="text1"/>
                <w:sz w:val="22"/>
              </w:rPr>
              <w:t>Perform Murray Loop Test</w:t>
            </w:r>
          </w:p>
        </w:tc>
        <w:tc>
          <w:tcPr>
            <w:tcW w:w="135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lastRenderedPageBreak/>
              <w:t>Th-0.5Hrs.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Pr-03Hrs.</w:t>
            </w:r>
          </w:p>
          <w:p w:rsidR="00E133DF" w:rsidRPr="00EC6BCD" w:rsidRDefault="00E133DF" w:rsidP="005331DD">
            <w:pPr>
              <w:ind w:left="720" w:hanging="826"/>
              <w:rPr>
                <w:rFonts w:ascii="Arial" w:eastAsia="Arial" w:hAnsi="Arial" w:cs="Arial"/>
                <w:color w:val="000000" w:themeColor="text1"/>
                <w:sz w:val="22"/>
              </w:rPr>
            </w:pPr>
            <w:r>
              <w:rPr>
                <w:rFonts w:ascii="Arial" w:eastAsia="Arial" w:hAnsi="Arial" w:cs="Arial"/>
                <w:b/>
                <w:color w:val="000000"/>
                <w:sz w:val="22"/>
              </w:rPr>
              <w:t>Total-</w:t>
            </w:r>
            <w:r w:rsidRPr="003F52CE">
              <w:rPr>
                <w:rFonts w:ascii="Arial" w:eastAsia="Arial" w:hAnsi="Arial" w:cs="Arial"/>
                <w:b/>
                <w:color w:val="000000"/>
                <w:sz w:val="22"/>
              </w:rPr>
              <w:t>3.5</w:t>
            </w:r>
            <w:r>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C6BCD" w:rsidRDefault="00E133DF" w:rsidP="005331DD">
            <w:pPr>
              <w:spacing w:line="276" w:lineRule="auto"/>
              <w:ind w:left="2"/>
              <w:rPr>
                <w:rFonts w:ascii="Arial" w:eastAsia="Arial" w:hAnsi="Arial" w:cs="Arial"/>
                <w:bCs/>
                <w:color w:val="000000"/>
                <w:sz w:val="22"/>
              </w:rPr>
            </w:pPr>
            <w:r w:rsidRPr="00EC6BCD">
              <w:rPr>
                <w:rFonts w:ascii="Arial" w:hAnsi="Arial" w:cs="Arial"/>
                <w:color w:val="000000" w:themeColor="text1"/>
                <w:sz w:val="22"/>
              </w:rPr>
              <w:t>Galvanometer, Wheatstone bridge, DC Power supply. Two core cable.</w:t>
            </w:r>
          </w:p>
          <w:p w:rsidR="00E133DF" w:rsidRPr="00EC6BCD" w:rsidRDefault="00E133DF" w:rsidP="005331DD">
            <w:pPr>
              <w:spacing w:line="276" w:lineRule="auto"/>
              <w:ind w:left="2"/>
              <w:rPr>
                <w:rFonts w:ascii="Arial" w:eastAsia="Arial" w:hAnsi="Arial" w:cs="Arial"/>
                <w:bCs/>
                <w:color w:val="000000" w:themeColor="text1"/>
                <w:sz w:val="22"/>
              </w:rPr>
            </w:pPr>
          </w:p>
        </w:tc>
      </w:tr>
      <w:tr w:rsidR="00E133DF" w:rsidRPr="00EC6BCD"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84237D" w:rsidRDefault="00E133DF" w:rsidP="00EC66BB">
            <w:pPr>
              <w:numPr>
                <w:ilvl w:val="0"/>
                <w:numId w:val="110"/>
              </w:numPr>
              <w:spacing w:after="245" w:line="243" w:lineRule="auto"/>
              <w:contextualSpacing/>
              <w:jc w:val="both"/>
              <w:rPr>
                <w:rFonts w:ascii="Arial" w:eastAsia="Times New Roman" w:hAnsi="Arial" w:cs="Arial"/>
                <w:color w:val="000000" w:themeColor="text1"/>
                <w:sz w:val="22"/>
              </w:rPr>
            </w:pPr>
          </w:p>
          <w:p w:rsidR="00E133DF" w:rsidRPr="00EC6BCD" w:rsidRDefault="00E133DF" w:rsidP="005331DD">
            <w:pPr>
              <w:spacing w:after="245" w:line="243" w:lineRule="auto"/>
              <w:contextualSpacing/>
              <w:jc w:val="both"/>
              <w:rPr>
                <w:rFonts w:ascii="Arial" w:eastAsia="Times New Roman" w:hAnsi="Arial" w:cs="Arial"/>
                <w:color w:val="000000" w:themeColor="text1"/>
                <w:sz w:val="22"/>
              </w:rPr>
            </w:pPr>
            <w:r w:rsidRPr="00EC6BCD">
              <w:rPr>
                <w:rFonts w:ascii="Arial" w:eastAsia="Arial" w:hAnsi="Arial" w:cs="Arial"/>
                <w:color w:val="000000" w:themeColor="text1"/>
                <w:sz w:val="22"/>
              </w:rPr>
              <w:t>Perform BLAVIER &amp; Earth Loop Test</w:t>
            </w:r>
          </w:p>
        </w:tc>
        <w:tc>
          <w:tcPr>
            <w:tcW w:w="360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276" w:lineRule="auto"/>
              <w:ind w:left="2" w:hanging="10"/>
              <w:rPr>
                <w:rFonts w:ascii="Arial" w:eastAsia="Arial" w:hAnsi="Arial" w:cs="Arial"/>
                <w:b/>
                <w:color w:val="000000" w:themeColor="text1"/>
                <w:sz w:val="22"/>
              </w:rPr>
            </w:pPr>
            <w:r w:rsidRPr="00EC6BCD">
              <w:rPr>
                <w:rFonts w:ascii="Arial" w:eastAsia="Arial" w:hAnsi="Arial" w:cs="Arial"/>
                <w:b/>
                <w:color w:val="000000" w:themeColor="text1"/>
                <w:sz w:val="22"/>
              </w:rPr>
              <w:t>Trainee must be able to:</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Connect galvanometer with Wheatstone bridge.</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Connect positive terminal of DC source with Wheatstone bridge.</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Connect negative terminal of DC source with ground.</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Connect remaining two terminal of Wheatstone bridge with two cores of the cable.</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Short the other end of these two cores of cable.</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Note the reading of galvanometer.</w:t>
            </w:r>
          </w:p>
          <w:p w:rsidR="00E133DF" w:rsidRPr="00EC6BCD" w:rsidRDefault="00E133DF" w:rsidP="00EC66BB">
            <w:pPr>
              <w:numPr>
                <w:ilvl w:val="0"/>
                <w:numId w:val="105"/>
              </w:numPr>
              <w:spacing w:line="360" w:lineRule="auto"/>
              <w:ind w:right="270"/>
              <w:contextualSpacing/>
              <w:rPr>
                <w:rFonts w:ascii="Arial" w:hAnsi="Arial" w:cs="Arial"/>
                <w:color w:val="000000" w:themeColor="text1"/>
                <w:sz w:val="22"/>
              </w:rPr>
            </w:pPr>
            <w:r w:rsidRPr="00EC6BCD">
              <w:rPr>
                <w:rFonts w:ascii="Arial" w:hAnsi="Arial" w:cs="Arial"/>
                <w:color w:val="000000" w:themeColor="text1"/>
                <w:sz w:val="22"/>
              </w:rPr>
              <w:t>Calculate Rx.</w:t>
            </w:r>
          </w:p>
          <w:p w:rsidR="00E133DF" w:rsidRPr="00EC6BCD" w:rsidRDefault="00E133DF" w:rsidP="00EC66BB">
            <w:pPr>
              <w:numPr>
                <w:ilvl w:val="0"/>
                <w:numId w:val="105"/>
              </w:numPr>
              <w:spacing w:line="276" w:lineRule="auto"/>
              <w:contextualSpacing/>
              <w:rPr>
                <w:rFonts w:ascii="Arial" w:eastAsia="Arial" w:hAnsi="Arial" w:cs="Arial"/>
                <w:b/>
                <w:color w:val="000000" w:themeColor="text1"/>
                <w:sz w:val="22"/>
              </w:rPr>
            </w:pPr>
            <w:r w:rsidRPr="00EC6BCD">
              <w:rPr>
                <w:rFonts w:ascii="Arial" w:hAnsi="Arial" w:cs="Arial"/>
                <w:color w:val="000000" w:themeColor="text1"/>
                <w:sz w:val="22"/>
              </w:rPr>
              <w:t>Repeat the P1 to P7 for other cores of the cable.</w:t>
            </w:r>
          </w:p>
        </w:tc>
        <w:tc>
          <w:tcPr>
            <w:tcW w:w="369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pacing w:line="360" w:lineRule="auto"/>
              <w:ind w:left="254" w:hanging="254"/>
              <w:rPr>
                <w:rFonts w:ascii="Arial" w:eastAsia="Arial" w:hAnsi="Arial" w:cs="Arial"/>
                <w:bCs/>
                <w:iCs/>
                <w:color w:val="000000" w:themeColor="text1"/>
                <w:sz w:val="22"/>
              </w:rPr>
            </w:pPr>
          </w:p>
          <w:p w:rsidR="00E133DF" w:rsidRPr="00EC6BCD" w:rsidRDefault="00E133DF" w:rsidP="005331DD">
            <w:pPr>
              <w:keepNext/>
              <w:keepLines/>
              <w:spacing w:line="360" w:lineRule="auto"/>
              <w:ind w:right="270"/>
              <w:rPr>
                <w:rFonts w:ascii="Arial" w:eastAsia="Times New Roman" w:hAnsi="Arial" w:cs="Arial"/>
                <w:b/>
                <w:color w:val="000000"/>
                <w:sz w:val="22"/>
              </w:rPr>
            </w:pPr>
            <w:r w:rsidRPr="00EC6BCD">
              <w:rPr>
                <w:rFonts w:ascii="Arial" w:eastAsia="Times New Roman" w:hAnsi="Arial" w:cs="Arial"/>
                <w:color w:val="000000"/>
                <w:sz w:val="22"/>
              </w:rPr>
              <w:t>The trainees must be able to understand</w:t>
            </w:r>
            <w:r w:rsidRPr="00EC6BCD">
              <w:rPr>
                <w:rFonts w:ascii="Arial" w:eastAsia="Times New Roman" w:hAnsi="Arial" w:cs="Arial"/>
                <w:b/>
                <w:color w:val="000000"/>
                <w:sz w:val="22"/>
              </w:rPr>
              <w:t>:</w:t>
            </w:r>
          </w:p>
          <w:p w:rsidR="00E133DF" w:rsidRPr="00EC6BCD" w:rsidRDefault="00E133DF" w:rsidP="00EC66BB">
            <w:pPr>
              <w:numPr>
                <w:ilvl w:val="0"/>
                <w:numId w:val="88"/>
              </w:numPr>
              <w:spacing w:line="360" w:lineRule="auto"/>
              <w:ind w:right="270"/>
              <w:contextualSpacing/>
              <w:rPr>
                <w:rFonts w:ascii="Arial" w:eastAsia="Arial" w:hAnsi="Arial" w:cs="Arial"/>
                <w:b/>
                <w:bCs/>
                <w:color w:val="000000" w:themeColor="text1"/>
                <w:sz w:val="24"/>
              </w:rPr>
            </w:pPr>
            <w:r w:rsidRPr="00EC6BCD">
              <w:rPr>
                <w:rFonts w:ascii="Arial" w:eastAsia="Arial" w:hAnsi="Arial" w:cs="Arial"/>
                <w:color w:val="000000" w:themeColor="text1"/>
                <w:sz w:val="22"/>
              </w:rPr>
              <w:t>BLAVIER &amp; Earth Loop Test</w:t>
            </w:r>
          </w:p>
          <w:p w:rsidR="00E133DF" w:rsidRPr="00EC6BCD" w:rsidRDefault="00E133DF" w:rsidP="00EC66BB">
            <w:pPr>
              <w:numPr>
                <w:ilvl w:val="0"/>
                <w:numId w:val="88"/>
              </w:numPr>
              <w:spacing w:line="360" w:lineRule="auto"/>
              <w:ind w:right="270"/>
              <w:contextualSpacing/>
              <w:rPr>
                <w:rFonts w:ascii="Arial" w:eastAsia="Arial" w:hAnsi="Arial" w:cs="Arial"/>
                <w:b/>
                <w:bCs/>
                <w:color w:val="000000" w:themeColor="text1"/>
                <w:sz w:val="24"/>
              </w:rPr>
            </w:pPr>
            <w:r w:rsidRPr="00EC6BCD">
              <w:rPr>
                <w:rFonts w:ascii="Arial" w:eastAsia="Arial" w:hAnsi="Arial" w:cs="Arial"/>
                <w:color w:val="000000" w:themeColor="text1"/>
                <w:sz w:val="22"/>
              </w:rPr>
              <w:t>Purpose of BLAVIER &amp; Earth Loop Test</w:t>
            </w:r>
          </w:p>
          <w:p w:rsidR="00E133DF" w:rsidRPr="00EC6BCD" w:rsidRDefault="00E133DF" w:rsidP="00EC66BB">
            <w:pPr>
              <w:numPr>
                <w:ilvl w:val="0"/>
                <w:numId w:val="88"/>
              </w:numPr>
              <w:spacing w:line="360" w:lineRule="auto"/>
              <w:ind w:right="270"/>
              <w:contextualSpacing/>
              <w:rPr>
                <w:rFonts w:ascii="Arial" w:eastAsia="Arial" w:hAnsi="Arial" w:cs="Arial"/>
                <w:b/>
                <w:bCs/>
                <w:color w:val="000000" w:themeColor="text1"/>
                <w:sz w:val="24"/>
              </w:rPr>
            </w:pPr>
            <w:r w:rsidRPr="00EC6BCD">
              <w:rPr>
                <w:rFonts w:ascii="Arial" w:eastAsia="Arial" w:hAnsi="Arial" w:cs="Arial"/>
                <w:color w:val="000000" w:themeColor="text1"/>
                <w:sz w:val="22"/>
              </w:rPr>
              <w:t>Procedure BLAVIER &amp; Earth Loop Test</w:t>
            </w:r>
          </w:p>
          <w:p w:rsidR="00E133DF" w:rsidRPr="00EC6BCD" w:rsidRDefault="00E133DF" w:rsidP="005331DD">
            <w:pPr>
              <w:spacing w:line="360" w:lineRule="auto"/>
              <w:ind w:right="270"/>
              <w:jc w:val="both"/>
              <w:rPr>
                <w:rFonts w:ascii="Arial" w:eastAsia="Arial" w:hAnsi="Arial" w:cs="Arial"/>
                <w:b/>
                <w:bCs/>
                <w:color w:val="000000" w:themeColor="text1"/>
                <w:sz w:val="24"/>
              </w:rPr>
            </w:pPr>
            <w:r w:rsidRPr="00EC6BCD">
              <w:rPr>
                <w:rFonts w:ascii="Arial" w:eastAsia="Times New Roman" w:hAnsi="Arial" w:cs="Arial"/>
                <w:b/>
                <w:color w:val="000000"/>
                <w:sz w:val="22"/>
              </w:rPr>
              <w:t xml:space="preserve">Practical Task: </w:t>
            </w:r>
            <w:r w:rsidRPr="00EC6BCD">
              <w:rPr>
                <w:rFonts w:ascii="Arial" w:eastAsia="Times New Roman" w:hAnsi="Arial" w:cs="Arial"/>
                <w:color w:val="000000" w:themeColor="text1"/>
                <w:sz w:val="22"/>
              </w:rPr>
              <w:t xml:space="preserve"> </w:t>
            </w:r>
          </w:p>
          <w:p w:rsidR="00E133DF" w:rsidRPr="00EC6BCD" w:rsidRDefault="00E133DF" w:rsidP="005331DD">
            <w:pPr>
              <w:spacing w:line="360" w:lineRule="auto"/>
              <w:ind w:left="720" w:right="270"/>
              <w:contextualSpacing/>
              <w:jc w:val="both"/>
              <w:rPr>
                <w:rFonts w:ascii="Arial" w:eastAsia="Arial" w:hAnsi="Arial" w:cs="Arial"/>
                <w:color w:val="000000" w:themeColor="text1"/>
                <w:sz w:val="22"/>
              </w:rPr>
            </w:pPr>
            <w:r w:rsidRPr="00EC6BCD">
              <w:rPr>
                <w:rFonts w:ascii="Arial" w:eastAsia="Arial" w:hAnsi="Arial" w:cs="Arial"/>
                <w:color w:val="000000" w:themeColor="text1"/>
                <w:sz w:val="22"/>
              </w:rPr>
              <w:t>Perform BLAVIER &amp; Earth Loop Test</w:t>
            </w:r>
          </w:p>
          <w:p w:rsidR="00E133DF" w:rsidRPr="00EC6BCD" w:rsidRDefault="00E133DF" w:rsidP="005331DD">
            <w:pPr>
              <w:spacing w:line="360" w:lineRule="auto"/>
              <w:ind w:left="720" w:right="270"/>
              <w:contextualSpacing/>
              <w:jc w:val="both"/>
              <w:rPr>
                <w:rFonts w:ascii="Arial" w:eastAsia="Arial" w:hAnsi="Arial" w:cs="Arial"/>
                <w:b/>
                <w:bCs/>
                <w:color w:val="000000" w:themeColor="text1"/>
                <w:sz w:val="24"/>
              </w:rPr>
            </w:pPr>
          </w:p>
        </w:tc>
        <w:tc>
          <w:tcPr>
            <w:tcW w:w="135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Th-0.5Hrs.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Pr-03Hrs.</w:t>
            </w:r>
          </w:p>
          <w:p w:rsidR="00E133DF" w:rsidRPr="00EC6BCD" w:rsidRDefault="00E133DF" w:rsidP="005331DD">
            <w:pPr>
              <w:ind w:left="720" w:hanging="826"/>
              <w:rPr>
                <w:rFonts w:ascii="Arial" w:eastAsia="Arial" w:hAnsi="Arial" w:cs="Arial"/>
                <w:color w:val="000000" w:themeColor="text1"/>
                <w:sz w:val="22"/>
              </w:rPr>
            </w:pPr>
            <w:r>
              <w:rPr>
                <w:rFonts w:ascii="Arial" w:eastAsia="Arial" w:hAnsi="Arial" w:cs="Arial"/>
                <w:b/>
                <w:color w:val="000000"/>
                <w:sz w:val="22"/>
              </w:rPr>
              <w:t>Total-</w:t>
            </w:r>
            <w:r w:rsidRPr="003F52CE">
              <w:rPr>
                <w:rFonts w:ascii="Arial" w:eastAsia="Arial" w:hAnsi="Arial" w:cs="Arial"/>
                <w:b/>
                <w:color w:val="000000"/>
                <w:sz w:val="22"/>
              </w:rPr>
              <w:t>3.5</w:t>
            </w:r>
            <w:r>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EC6BCD"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C6BCD" w:rsidRDefault="00E133DF" w:rsidP="005331DD">
            <w:pPr>
              <w:spacing w:line="276" w:lineRule="auto"/>
              <w:ind w:left="2"/>
              <w:rPr>
                <w:rFonts w:ascii="Arial" w:eastAsia="Arial" w:hAnsi="Arial" w:cs="Arial"/>
                <w:bCs/>
                <w:color w:val="000000" w:themeColor="text1"/>
                <w:sz w:val="22"/>
              </w:rPr>
            </w:pPr>
            <w:r w:rsidRPr="00EC6BCD">
              <w:rPr>
                <w:rFonts w:ascii="Arial" w:hAnsi="Arial" w:cs="Arial"/>
                <w:color w:val="000000" w:themeColor="text1"/>
                <w:sz w:val="22"/>
              </w:rPr>
              <w:t>Galvanometer, Wheatstone bridge, Power supply. Two core cable</w:t>
            </w:r>
          </w:p>
        </w:tc>
      </w:tr>
    </w:tbl>
    <w:p w:rsidR="00E133DF" w:rsidRPr="00EC6BCD" w:rsidRDefault="00E133DF" w:rsidP="00E133DF">
      <w:pPr>
        <w:spacing w:after="160" w:line="259" w:lineRule="auto"/>
        <w:rPr>
          <w:rFonts w:ascii="Arial" w:eastAsia="Arial" w:hAnsi="Arial" w:cs="Arial"/>
          <w:b/>
          <w:color w:val="000000"/>
          <w:sz w:val="24"/>
        </w:rPr>
      </w:pPr>
    </w:p>
    <w:p w:rsidR="00E133DF" w:rsidRPr="00EC6BCD" w:rsidRDefault="00E133DF" w:rsidP="00E133DF">
      <w:pPr>
        <w:spacing w:after="160" w:line="259" w:lineRule="auto"/>
        <w:rPr>
          <w:rFonts w:ascii="Arial" w:eastAsia="Arial" w:hAnsi="Arial" w:cs="Arial"/>
          <w:b/>
          <w:color w:val="000000"/>
          <w:sz w:val="24"/>
        </w:rPr>
      </w:pPr>
    </w:p>
    <w:p w:rsidR="00E133DF" w:rsidRPr="00EC6BCD" w:rsidRDefault="00E133DF" w:rsidP="00E133DF">
      <w:pPr>
        <w:spacing w:after="160" w:line="259" w:lineRule="auto"/>
        <w:rPr>
          <w:rFonts w:ascii="Arial" w:eastAsia="Arial" w:hAnsi="Arial" w:cs="Arial"/>
          <w:b/>
          <w:color w:val="000000"/>
          <w:sz w:val="24"/>
        </w:rPr>
      </w:pPr>
    </w:p>
    <w:p w:rsidR="00E133DF" w:rsidRPr="00EC6BCD"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bookmarkStart w:id="213" w:name="_Toc5928158"/>
      <w:bookmarkStart w:id="214" w:name="_Toc11027947"/>
      <w:bookmarkStart w:id="215" w:name="_Toc27869546"/>
    </w:p>
    <w:p w:rsidR="00E133DF"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p>
    <w:p w:rsidR="00E133DF" w:rsidRDefault="00E133DF" w:rsidP="00E133DF">
      <w:pPr>
        <w:spacing w:after="200" w:line="276" w:lineRule="auto"/>
        <w:rPr>
          <w:rFonts w:ascii="Arial" w:eastAsia="Arial" w:hAnsi="Arial" w:cs="Arial"/>
          <w:b/>
          <w:color w:val="000000"/>
          <w:sz w:val="24"/>
        </w:rPr>
      </w:pPr>
      <w:r>
        <w:rPr>
          <w:rFonts w:ascii="Arial" w:eastAsia="Arial" w:hAnsi="Arial" w:cs="Arial"/>
          <w:b/>
          <w:color w:val="000000"/>
          <w:sz w:val="24"/>
        </w:rPr>
        <w:br w:type="page"/>
      </w:r>
    </w:p>
    <w:p w:rsidR="00E133DF" w:rsidRDefault="00E133DF" w:rsidP="00E133DF">
      <w:pPr>
        <w:spacing w:after="160" w:line="259" w:lineRule="auto"/>
        <w:rPr>
          <w:rFonts w:ascii="Arial" w:eastAsia="Times New Roman" w:hAnsi="Arial" w:cs="Arial"/>
          <w:b/>
          <w:bCs/>
          <w:color w:val="000000" w:themeColor="text1"/>
          <w:sz w:val="24"/>
          <w:szCs w:val="24"/>
        </w:rPr>
      </w:pPr>
    </w:p>
    <w:p w:rsidR="00E133DF" w:rsidRPr="00EC6BCD" w:rsidRDefault="00E133DF" w:rsidP="00E133DF">
      <w:pPr>
        <w:pStyle w:val="Heading3"/>
        <w:rPr>
          <w:szCs w:val="24"/>
        </w:rPr>
      </w:pPr>
      <w:r w:rsidRPr="00EC6BCD">
        <w:rPr>
          <w:szCs w:val="24"/>
        </w:rPr>
        <w:t xml:space="preserve"> </w:t>
      </w:r>
      <w:bookmarkStart w:id="216" w:name="_Toc34889326"/>
      <w:bookmarkStart w:id="217" w:name="_Toc111625858"/>
      <w:r w:rsidRPr="00C45C2F">
        <w:t>Diagnose Electrical Fault in Generator</w:t>
      </w:r>
      <w:bookmarkEnd w:id="213"/>
      <w:bookmarkEnd w:id="214"/>
      <w:bookmarkEnd w:id="215"/>
      <w:bookmarkEnd w:id="216"/>
      <w:bookmarkEnd w:id="217"/>
    </w:p>
    <w:p w:rsidR="00E133DF" w:rsidRPr="00703056" w:rsidRDefault="00E133DF" w:rsidP="00E133DF">
      <w:pPr>
        <w:autoSpaceDE w:val="0"/>
        <w:autoSpaceDN w:val="0"/>
        <w:adjustRightInd w:val="0"/>
        <w:spacing w:after="240" w:line="360" w:lineRule="auto"/>
        <w:ind w:right="270"/>
        <w:jc w:val="both"/>
        <w:rPr>
          <w:rFonts w:ascii="Arial" w:eastAsia="Times New Roman" w:hAnsi="Arial" w:cs="Arial"/>
          <w:color w:val="000000" w:themeColor="text1"/>
          <w:sz w:val="22"/>
        </w:rPr>
      </w:pPr>
      <w:r w:rsidRPr="00703056">
        <w:rPr>
          <w:rFonts w:ascii="Arial" w:eastAsia="Arial" w:hAnsi="Arial" w:cs="Arial"/>
          <w:b/>
          <w:color w:val="000000"/>
          <w:sz w:val="22"/>
          <w:lang w:val="pt-PT"/>
        </w:rPr>
        <w:t xml:space="preserve">Objective: </w:t>
      </w:r>
      <w:r w:rsidRPr="00703056">
        <w:rPr>
          <w:rFonts w:ascii="Arial" w:eastAsia="Calibri" w:hAnsi="Arial" w:cs="Arial"/>
          <w:sz w:val="22"/>
          <w:lang w:val="en-GB"/>
        </w:rPr>
        <w:t xml:space="preserve">This module covers the knowledge and  skills required to </w:t>
      </w:r>
      <w:r w:rsidRPr="00703056">
        <w:rPr>
          <w:rFonts w:ascii="Arial" w:hAnsi="Arial" w:cs="Arial"/>
          <w:sz w:val="22"/>
        </w:rPr>
        <w:t>Diagnose Electrical Fault in Generator. After completion of this module the trainees will be able to</w:t>
      </w:r>
      <w:r w:rsidRPr="00703056">
        <w:rPr>
          <w:rFonts w:ascii="Arial" w:eastAsia="Calibri" w:hAnsi="Arial" w:cs="Arial"/>
          <w:sz w:val="22"/>
          <w:lang w:val="en-GB"/>
        </w:rPr>
        <w:t xml:space="preserve"> </w:t>
      </w:r>
      <w:r w:rsidRPr="00703056">
        <w:rPr>
          <w:rFonts w:ascii="Arial" w:eastAsia="Arial" w:hAnsi="Arial" w:cs="Arial"/>
          <w:color w:val="000000" w:themeColor="text1"/>
          <w:sz w:val="22"/>
        </w:rPr>
        <w:t>inspect and service ignition system, inspect and service alternator, inspect and service display panel, inspect and service governor /Actuator System, inspect and service charging system, inspect and service warning system,</w:t>
      </w:r>
      <w:r w:rsidRPr="00703056">
        <w:rPr>
          <w:rFonts w:ascii="Arial" w:hAnsi="Arial" w:cs="Arial"/>
          <w:color w:val="000000" w:themeColor="text1"/>
          <w:sz w:val="22"/>
        </w:rPr>
        <w:t xml:space="preserve"> and to </w:t>
      </w:r>
      <w:r w:rsidRPr="00703056">
        <w:rPr>
          <w:rFonts w:ascii="Arial" w:hAnsi="Arial" w:cs="Arial"/>
          <w:color w:val="000000" w:themeColor="text1"/>
          <w:sz w:val="22"/>
          <w:shd w:val="clear" w:color="auto" w:fill="FFFFFF"/>
        </w:rPr>
        <w:t>diagnose electric fault (s) in generator.</w:t>
      </w:r>
    </w:p>
    <w:p w:rsidR="00E133DF" w:rsidRPr="00703056" w:rsidRDefault="00E133DF" w:rsidP="00E133DF">
      <w:pPr>
        <w:autoSpaceDE w:val="0"/>
        <w:autoSpaceDN w:val="0"/>
        <w:adjustRightInd w:val="0"/>
        <w:spacing w:after="240" w:line="360" w:lineRule="auto"/>
        <w:ind w:right="270"/>
        <w:jc w:val="both"/>
        <w:rPr>
          <w:rFonts w:ascii="Arial" w:eastAsia="Arial" w:hAnsi="Arial" w:cs="Arial"/>
          <w:color w:val="000000"/>
          <w:sz w:val="22"/>
        </w:rPr>
      </w:pPr>
      <w:r w:rsidRPr="00703056">
        <w:rPr>
          <w:rFonts w:ascii="Arial" w:eastAsia="Arial" w:hAnsi="Arial" w:cs="Arial"/>
          <w:b/>
          <w:color w:val="000000"/>
          <w:sz w:val="22"/>
        </w:rPr>
        <w:t>Duration: 30Hours</w:t>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b/>
          <w:color w:val="000000"/>
          <w:sz w:val="22"/>
        </w:rPr>
        <w:t>Theory: 06Hours</w:t>
      </w:r>
      <w:r w:rsidRPr="00703056">
        <w:rPr>
          <w:rFonts w:ascii="Arial" w:eastAsia="Arial" w:hAnsi="Arial" w:cs="Arial"/>
          <w:b/>
          <w:color w:val="000000"/>
          <w:sz w:val="22"/>
        </w:rPr>
        <w:tab/>
      </w:r>
      <w:r w:rsidRPr="00703056">
        <w:rPr>
          <w:rFonts w:ascii="Arial" w:eastAsia="Arial" w:hAnsi="Arial" w:cs="Arial"/>
          <w:b/>
          <w:color w:val="000000"/>
          <w:sz w:val="22"/>
        </w:rPr>
        <w:tab/>
      </w:r>
      <w:r w:rsidRPr="00703056">
        <w:rPr>
          <w:rFonts w:ascii="Arial" w:eastAsia="Arial" w:hAnsi="Arial" w:cs="Arial"/>
          <w:b/>
          <w:color w:val="000000"/>
          <w:sz w:val="22"/>
        </w:rPr>
        <w:tab/>
        <w:t>Practice: 24Hours</w:t>
      </w:r>
      <w:r w:rsidRPr="00703056">
        <w:rPr>
          <w:rFonts w:ascii="Arial" w:eastAsia="Arial" w:hAnsi="Arial" w:cs="Arial"/>
          <w:b/>
          <w:color w:val="000000"/>
          <w:sz w:val="22"/>
        </w:rPr>
        <w:tab/>
      </w:r>
      <w:r w:rsidRPr="00703056">
        <w:rPr>
          <w:rFonts w:ascii="Arial" w:eastAsia="Arial" w:hAnsi="Arial" w:cs="Arial"/>
          <w:b/>
          <w:color w:val="000000"/>
          <w:sz w:val="22"/>
        </w:rPr>
        <w:tab/>
      </w:r>
      <w:r w:rsidRPr="00703056">
        <w:rPr>
          <w:rFonts w:ascii="Arial" w:eastAsia="Arial" w:hAnsi="Arial" w:cs="Arial"/>
          <w:b/>
          <w:color w:val="000000"/>
          <w:sz w:val="22"/>
        </w:rPr>
        <w:tab/>
        <w:t>Credit Hours</w:t>
      </w:r>
      <w:r w:rsidRPr="00703056">
        <w:rPr>
          <w:rFonts w:ascii="Arial" w:eastAsia="Arial" w:hAnsi="Arial" w:cs="Arial"/>
          <w:b/>
          <w:color w:val="000000"/>
          <w:sz w:val="22"/>
        </w:rPr>
        <w:tab/>
        <w:t>03</w:t>
      </w:r>
    </w:p>
    <w:tbl>
      <w:tblPr>
        <w:tblStyle w:val="TableGrid7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703056"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jc w:val="center"/>
              <w:rPr>
                <w:rFonts w:ascii="Arial" w:eastAsia="Arial" w:hAnsi="Arial" w:cs="Arial"/>
                <w:color w:val="000000"/>
                <w:sz w:val="22"/>
              </w:rPr>
            </w:pPr>
            <w:r w:rsidRPr="00703056">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Materials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Learning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Place </w:t>
            </w:r>
          </w:p>
        </w:tc>
      </w:tr>
      <w:tr w:rsidR="00E133DF" w:rsidRPr="00703056" w:rsidTr="005331DD">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84237D" w:rsidRDefault="00E133DF" w:rsidP="00EC66BB">
            <w:pPr>
              <w:numPr>
                <w:ilvl w:val="0"/>
                <w:numId w:val="113"/>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ind w:left="180"/>
              <w:contextualSpacing/>
              <w:rPr>
                <w:rFonts w:ascii="Arial" w:eastAsia="Arial" w:hAnsi="Arial" w:cs="Arial"/>
                <w:color w:val="000000"/>
                <w:sz w:val="22"/>
              </w:rPr>
            </w:pPr>
            <w:r w:rsidRPr="00703056">
              <w:rPr>
                <w:rFonts w:ascii="Arial" w:eastAsia="Arial" w:hAnsi="Arial" w:cs="Arial"/>
                <w:color w:val="000000" w:themeColor="text1"/>
                <w:sz w:val="22"/>
              </w:rPr>
              <w:t>Inspect and service Ignition system</w:t>
            </w:r>
            <w:r w:rsidRPr="00703056">
              <w:rPr>
                <w:rFonts w:ascii="Arial" w:eastAsia="Times New Roman" w:hAnsi="Arial" w:cs="Arial"/>
                <w:color w:val="000000" w:themeColor="text1"/>
                <w:sz w:val="22"/>
              </w:rPr>
              <w:t xml:space="preserve">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Identify the tools and equipment</w:t>
            </w:r>
          </w:p>
          <w:p w:rsidR="00E133DF" w:rsidRPr="00703056"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 xml:space="preserve">Check DC power supply of ignition coil and distributor </w:t>
            </w:r>
          </w:p>
          <w:p w:rsidR="00E133DF" w:rsidRPr="00703056"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 xml:space="preserve">Check HT leads </w:t>
            </w:r>
          </w:p>
          <w:p w:rsidR="00E133DF" w:rsidRPr="00703056"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Check spark plug</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t>Ignition coil</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t>Distributor</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t xml:space="preserve">High Tension </w:t>
            </w:r>
          </w:p>
          <w:p w:rsidR="00E133DF" w:rsidRPr="00703056" w:rsidRDefault="00E133DF" w:rsidP="005331DD">
            <w:pPr>
              <w:keepNext/>
              <w:keepLines/>
              <w:spacing w:line="360" w:lineRule="auto"/>
              <w:ind w:left="720" w:right="270"/>
              <w:contextualSpacing/>
              <w:rPr>
                <w:rFonts w:ascii="Arial" w:hAnsi="Arial" w:cs="Arial"/>
                <w:color w:val="000000" w:themeColor="text1"/>
                <w:sz w:val="22"/>
              </w:rPr>
            </w:pPr>
            <w:r w:rsidRPr="00703056">
              <w:rPr>
                <w:rFonts w:ascii="Arial" w:hAnsi="Arial" w:cs="Arial"/>
                <w:color w:val="000000" w:themeColor="text1"/>
                <w:sz w:val="22"/>
              </w:rPr>
              <w:t>(HT) Leads</w:t>
            </w:r>
          </w:p>
          <w:p w:rsidR="00E133DF" w:rsidRPr="00703056" w:rsidRDefault="00E133DF" w:rsidP="00EC66BB">
            <w:pPr>
              <w:keepNext/>
              <w:keepLines/>
              <w:numPr>
                <w:ilvl w:val="0"/>
                <w:numId w:val="98"/>
              </w:numPr>
              <w:spacing w:line="360" w:lineRule="auto"/>
              <w:ind w:right="270"/>
              <w:contextualSpacing/>
              <w:rPr>
                <w:rFonts w:ascii="Arial" w:hAnsi="Arial" w:cs="Arial"/>
                <w:color w:val="000000" w:themeColor="text1"/>
                <w:sz w:val="22"/>
              </w:rPr>
            </w:pPr>
            <w:r w:rsidRPr="00703056">
              <w:rPr>
                <w:rFonts w:ascii="Arial" w:hAnsi="Arial" w:cs="Arial"/>
                <w:color w:val="000000" w:themeColor="text1"/>
                <w:sz w:val="22"/>
              </w:rPr>
              <w:t>Functions of Spark Plug.</w:t>
            </w:r>
          </w:p>
          <w:p w:rsidR="00E133DF" w:rsidRPr="00703056" w:rsidRDefault="00E133DF" w:rsidP="00EC66BB">
            <w:pPr>
              <w:keepNext/>
              <w:keepLines/>
              <w:numPr>
                <w:ilvl w:val="0"/>
                <w:numId w:val="98"/>
              </w:numPr>
              <w:spacing w:line="360" w:lineRule="auto"/>
              <w:ind w:right="270"/>
              <w:contextualSpacing/>
              <w:rPr>
                <w:rFonts w:ascii="Arial" w:hAnsi="Arial" w:cs="Arial"/>
                <w:color w:val="000000" w:themeColor="text1"/>
                <w:sz w:val="22"/>
              </w:rPr>
            </w:pPr>
            <w:r w:rsidRPr="00703056">
              <w:rPr>
                <w:rFonts w:ascii="Arial" w:hAnsi="Arial" w:cs="Arial"/>
                <w:color w:val="000000" w:themeColor="text1"/>
                <w:sz w:val="22"/>
              </w:rPr>
              <w:t>Procedure for inspection and service of Ignition system.</w:t>
            </w:r>
          </w:p>
          <w:p w:rsidR="00E133DF" w:rsidRPr="00703056" w:rsidRDefault="00E133DF" w:rsidP="005331DD">
            <w:pPr>
              <w:keepNext/>
              <w:keepLines/>
              <w:spacing w:line="360" w:lineRule="auto"/>
              <w:ind w:right="270"/>
              <w:rPr>
                <w:rFonts w:ascii="Arial" w:eastAsia="Times New Roman" w:hAnsi="Arial" w:cs="Arial"/>
                <w:b/>
                <w:color w:val="000000"/>
                <w:sz w:val="22"/>
              </w:rPr>
            </w:pPr>
          </w:p>
          <w:p w:rsidR="00E133DF" w:rsidRPr="00703056" w:rsidRDefault="00E133DF" w:rsidP="005331DD">
            <w:pPr>
              <w:keepNext/>
              <w:keepLines/>
              <w:spacing w:line="360" w:lineRule="auto"/>
              <w:ind w:right="270"/>
              <w:rPr>
                <w:rFonts w:ascii="Arial" w:eastAsia="Times New Roman" w:hAnsi="Arial" w:cs="Arial"/>
                <w:b/>
                <w:color w:val="000000"/>
                <w:sz w:val="22"/>
              </w:rPr>
            </w:pP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b/>
                <w:color w:val="000000"/>
                <w:sz w:val="22"/>
              </w:rPr>
              <w:t>Practical task:</w:t>
            </w:r>
          </w:p>
          <w:p w:rsidR="00E133DF" w:rsidRPr="00703056" w:rsidRDefault="00E133DF" w:rsidP="005331DD">
            <w:pPr>
              <w:keepNext/>
              <w:keepLines/>
              <w:spacing w:line="360" w:lineRule="auto"/>
              <w:ind w:right="270"/>
              <w:rPr>
                <w:rFonts w:ascii="Arial" w:eastAsia="Times New Roman" w:hAnsi="Arial" w:cs="Arial"/>
                <w:color w:val="000000"/>
                <w:sz w:val="22"/>
              </w:rPr>
            </w:pPr>
            <w:r w:rsidRPr="00703056">
              <w:rPr>
                <w:rFonts w:ascii="Arial" w:hAnsi="Arial" w:cs="Arial"/>
                <w:color w:val="000000" w:themeColor="text1"/>
                <w:sz w:val="22"/>
              </w:rPr>
              <w:t>Check and connect High Tension (HT) Leads of the alternator.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lastRenderedPageBreak/>
              <w:t>Th-01Hrs.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Pr-06Hrs.</w:t>
            </w:r>
          </w:p>
          <w:p w:rsidR="00E133DF" w:rsidRPr="00703056" w:rsidRDefault="00E133DF" w:rsidP="005331DD">
            <w:pPr>
              <w:ind w:left="720" w:hanging="826"/>
              <w:rPr>
                <w:rFonts w:ascii="Arial" w:eastAsia="Arial" w:hAnsi="Arial" w:cs="Arial"/>
                <w:color w:val="000000"/>
                <w:sz w:val="22"/>
              </w:rPr>
            </w:pPr>
            <w:r w:rsidRPr="003F52CE">
              <w:rPr>
                <w:rFonts w:ascii="Arial" w:eastAsia="Arial" w:hAnsi="Arial" w:cs="Arial"/>
                <w:b/>
                <w:color w:val="000000"/>
                <w:sz w:val="22"/>
              </w:rPr>
              <w:t>Total- 07Hrs.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DC power supply.</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Spark plugs.</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HT Leads.</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ind w:left="2"/>
              <w:rPr>
                <w:rFonts w:ascii="Arial" w:eastAsia="Arial" w:hAnsi="Arial" w:cs="Arial"/>
                <w:bCs/>
                <w:color w:val="000000"/>
                <w:sz w:val="22"/>
              </w:rPr>
            </w:pPr>
            <w:r w:rsidRPr="00703056">
              <w:rPr>
                <w:rFonts w:ascii="Arial" w:eastAsia="Arial" w:hAnsi="Arial" w:cs="Arial"/>
                <w:bCs/>
                <w:color w:val="000000"/>
                <w:sz w:val="22"/>
              </w:rPr>
              <w:t>Class Room and workshop</w:t>
            </w:r>
          </w:p>
          <w:p w:rsidR="00E133DF" w:rsidRPr="00703056" w:rsidRDefault="00E133DF" w:rsidP="005331DD">
            <w:pPr>
              <w:rPr>
                <w:rFonts w:ascii="Arial" w:eastAsia="Arial" w:hAnsi="Arial" w:cs="Arial"/>
                <w:bCs/>
                <w:color w:val="000000"/>
                <w:sz w:val="22"/>
              </w:rPr>
            </w:pPr>
          </w:p>
          <w:p w:rsidR="00E133DF" w:rsidRPr="00703056" w:rsidRDefault="00E133DF" w:rsidP="005331DD">
            <w:pPr>
              <w:rPr>
                <w:rFonts w:ascii="Arial" w:eastAsia="Arial" w:hAnsi="Arial" w:cs="Arial"/>
                <w:b/>
                <w:color w:val="000000"/>
                <w:sz w:val="22"/>
              </w:rPr>
            </w:pPr>
          </w:p>
        </w:tc>
      </w:tr>
      <w:tr w:rsidR="00E133DF" w:rsidRPr="00703056"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spacing w:after="245" w:line="243" w:lineRule="auto"/>
              <w:contextualSpacing/>
              <w:jc w:val="both"/>
              <w:rPr>
                <w:rFonts w:ascii="Arial" w:eastAsia="Arial" w:hAnsi="Arial" w:cs="Arial"/>
                <w:color w:val="000000"/>
                <w:sz w:val="22"/>
              </w:rPr>
            </w:pPr>
          </w:p>
          <w:p w:rsidR="00E133DF" w:rsidRPr="0084237D" w:rsidRDefault="00E133DF" w:rsidP="00EC66BB">
            <w:pPr>
              <w:numPr>
                <w:ilvl w:val="0"/>
                <w:numId w:val="113"/>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ind w:left="180"/>
              <w:contextualSpacing/>
              <w:rPr>
                <w:rFonts w:ascii="Arial" w:eastAsia="Arial" w:hAnsi="Arial" w:cs="Arial"/>
                <w:color w:val="000000"/>
                <w:sz w:val="22"/>
              </w:rPr>
            </w:pPr>
            <w:r w:rsidRPr="00703056">
              <w:rPr>
                <w:rFonts w:ascii="Arial" w:eastAsia="Arial" w:hAnsi="Arial" w:cs="Arial"/>
                <w:color w:val="000000" w:themeColor="text1"/>
                <w:sz w:val="22"/>
              </w:rPr>
              <w:t>Inspect and service alternator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p>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keepNext/>
              <w:keepLines/>
              <w:numPr>
                <w:ilvl w:val="0"/>
                <w:numId w:val="26"/>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Identify the tools and equipment</w:t>
            </w:r>
          </w:p>
          <w:p w:rsidR="00E133DF" w:rsidRPr="00703056" w:rsidRDefault="00E133DF" w:rsidP="00EC66BB">
            <w:pPr>
              <w:keepNext/>
              <w:keepLines/>
              <w:numPr>
                <w:ilvl w:val="0"/>
                <w:numId w:val="26"/>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 xml:space="preserve"> Check DC output voltage</w:t>
            </w:r>
          </w:p>
          <w:p w:rsidR="00E133DF" w:rsidRPr="00703056" w:rsidRDefault="00E133DF" w:rsidP="00EC66BB">
            <w:pPr>
              <w:keepNext/>
              <w:keepLines/>
              <w:numPr>
                <w:ilvl w:val="0"/>
                <w:numId w:val="26"/>
              </w:numPr>
              <w:spacing w:line="360" w:lineRule="auto"/>
              <w:ind w:right="270"/>
              <w:contextualSpacing/>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 xml:space="preserve"> Check belt</w:t>
            </w:r>
          </w:p>
          <w:p w:rsidR="00E133DF" w:rsidRPr="00703056"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703056">
              <w:rPr>
                <w:rFonts w:ascii="Arial" w:eastAsia="Times New Roman" w:hAnsi="Arial" w:cs="Arial"/>
                <w:color w:val="000000" w:themeColor="text1"/>
                <w:sz w:val="22"/>
                <w:lang w:val="en-AU"/>
              </w:rPr>
              <w:t>Make connections of alternator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360" w:lineRule="auto"/>
              <w:ind w:left="254" w:hanging="254"/>
              <w:rPr>
                <w:rFonts w:ascii="Arial" w:eastAsia="Arial" w:hAnsi="Arial" w:cs="Arial"/>
                <w:bCs/>
                <w:iCs/>
                <w:color w:val="000000"/>
                <w:sz w:val="22"/>
              </w:rPr>
            </w:pP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703056">
              <w:rPr>
                <w:rFonts w:ascii="Arial" w:eastAsia="Arial" w:hAnsi="Arial" w:cs="Arial"/>
                <w:bCs/>
                <w:color w:val="000000"/>
                <w:sz w:val="22"/>
              </w:rPr>
              <w:t>Alternator</w:t>
            </w:r>
          </w:p>
          <w:p w:rsidR="00E133DF" w:rsidRPr="00703056"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703056">
              <w:rPr>
                <w:rFonts w:ascii="Arial" w:eastAsia="Arial" w:hAnsi="Arial" w:cs="Arial"/>
                <w:bCs/>
                <w:color w:val="000000"/>
                <w:sz w:val="22"/>
              </w:rPr>
              <w:t>Working principle of alternator</w:t>
            </w:r>
          </w:p>
          <w:p w:rsidR="00E133DF" w:rsidRPr="00703056"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703056">
              <w:rPr>
                <w:rFonts w:ascii="Arial" w:eastAsia="Arial" w:hAnsi="Arial" w:cs="Arial"/>
                <w:bCs/>
                <w:color w:val="000000"/>
                <w:sz w:val="22"/>
              </w:rPr>
              <w:t>Making connections of alternator</w:t>
            </w:r>
          </w:p>
          <w:p w:rsidR="00E133DF" w:rsidRPr="00703056"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703056">
              <w:rPr>
                <w:rFonts w:ascii="Arial" w:eastAsia="Arial" w:hAnsi="Arial" w:cs="Arial"/>
                <w:bCs/>
                <w:color w:val="000000"/>
                <w:sz w:val="22"/>
              </w:rPr>
              <w:t xml:space="preserve">Connection diagram of alternator </w:t>
            </w:r>
          </w:p>
          <w:p w:rsidR="00E133DF" w:rsidRPr="00703056"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703056">
              <w:rPr>
                <w:rFonts w:ascii="Arial" w:eastAsia="Arial" w:hAnsi="Arial" w:cs="Arial"/>
                <w:bCs/>
                <w:color w:val="000000"/>
                <w:sz w:val="22"/>
              </w:rPr>
              <w:t>Procedure for Inspection and service of alternator.</w:t>
            </w: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b/>
                <w:color w:val="000000"/>
                <w:sz w:val="22"/>
              </w:rPr>
              <w:t>Practical task:</w:t>
            </w:r>
          </w:p>
          <w:p w:rsidR="00E133DF" w:rsidRPr="00703056" w:rsidRDefault="00E133DF" w:rsidP="005331DD">
            <w:pPr>
              <w:keepNext/>
              <w:keepLines/>
              <w:spacing w:line="360" w:lineRule="auto"/>
              <w:ind w:right="270"/>
              <w:rPr>
                <w:rFonts w:ascii="Arial" w:eastAsia="Arial" w:hAnsi="Arial" w:cs="Arial"/>
                <w:bCs/>
                <w:color w:val="000000"/>
                <w:sz w:val="22"/>
              </w:rPr>
            </w:pPr>
            <w:r w:rsidRPr="00703056">
              <w:rPr>
                <w:rFonts w:ascii="Arial" w:eastAsia="Arial" w:hAnsi="Arial" w:cs="Arial"/>
                <w:bCs/>
                <w:color w:val="000000"/>
                <w:sz w:val="22"/>
              </w:rPr>
              <w:lastRenderedPageBreak/>
              <w:t>Check the belt and out DC voltage of an alternator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lastRenderedPageBreak/>
              <w:t>Th-01Hrs.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Pr-03Hrs.</w:t>
            </w:r>
          </w:p>
          <w:p w:rsidR="00E133DF" w:rsidRPr="00703056" w:rsidRDefault="00E133DF" w:rsidP="005331DD">
            <w:pPr>
              <w:ind w:left="720" w:hanging="826"/>
              <w:rPr>
                <w:rFonts w:ascii="Arial" w:eastAsia="Arial" w:hAnsi="Arial" w:cs="Arial"/>
                <w:color w:val="000000"/>
                <w:sz w:val="22"/>
              </w:rPr>
            </w:pPr>
            <w:r w:rsidRPr="003F52CE">
              <w:rPr>
                <w:rFonts w:ascii="Arial" w:eastAsia="Arial" w:hAnsi="Arial" w:cs="Arial"/>
                <w:b/>
                <w:color w:val="000000"/>
                <w:sz w:val="22"/>
              </w:rPr>
              <w:t>Total- 04Hrs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Alternator</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 xml:space="preserve">Electrical tool kit, </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Mechanical tool kit</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spacing w:after="136"/>
              <w:ind w:left="2"/>
              <w:rPr>
                <w:rFonts w:ascii="Arial" w:eastAsia="Arial" w:hAnsi="Arial" w:cs="Arial"/>
                <w:b/>
                <w:color w:val="000000"/>
                <w:sz w:val="22"/>
              </w:rPr>
            </w:pPr>
            <w:r w:rsidRPr="00703056">
              <w:rPr>
                <w:rFonts w:ascii="Arial" w:eastAsia="Arial" w:hAnsi="Arial" w:cs="Arial"/>
                <w:bCs/>
                <w:color w:val="000000"/>
                <w:sz w:val="22"/>
              </w:rPr>
              <w:t>Class Room and workshop</w:t>
            </w: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84237D" w:rsidRDefault="00E133DF" w:rsidP="00EC66BB">
            <w:pPr>
              <w:numPr>
                <w:ilvl w:val="0"/>
                <w:numId w:val="113"/>
              </w:numPr>
              <w:spacing w:after="245" w:line="243" w:lineRule="auto"/>
              <w:contextualSpacing/>
              <w:rPr>
                <w:rFonts w:ascii="Arial" w:eastAsia="Arial" w:hAnsi="Arial" w:cs="Arial"/>
                <w:color w:val="000000"/>
                <w:sz w:val="22"/>
              </w:rPr>
            </w:pPr>
          </w:p>
          <w:p w:rsidR="00E133DF" w:rsidRPr="00703056" w:rsidRDefault="00E133DF" w:rsidP="005331DD">
            <w:pPr>
              <w:spacing w:after="245" w:line="243" w:lineRule="auto"/>
              <w:ind w:left="180"/>
              <w:contextualSpacing/>
              <w:rPr>
                <w:rFonts w:ascii="Arial" w:eastAsia="Arial" w:hAnsi="Arial" w:cs="Arial"/>
                <w:color w:val="000000"/>
                <w:sz w:val="22"/>
              </w:rPr>
            </w:pPr>
            <w:r w:rsidRPr="00703056">
              <w:rPr>
                <w:rFonts w:ascii="Arial" w:eastAsia="Arial" w:hAnsi="Arial" w:cs="Arial"/>
                <w:color w:val="000000" w:themeColor="text1"/>
                <w:sz w:val="22"/>
              </w:rPr>
              <w:t>Inspect and service display panel</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numPr>
                <w:ilvl w:val="0"/>
                <w:numId w:val="88"/>
              </w:numPr>
              <w:spacing w:line="276" w:lineRule="auto"/>
              <w:contextualSpacing/>
              <w:rPr>
                <w:rFonts w:ascii="Arial" w:eastAsia="Arial" w:hAnsi="Arial" w:cs="Arial"/>
                <w:color w:val="000000"/>
                <w:sz w:val="22"/>
              </w:rPr>
            </w:pPr>
            <w:r w:rsidRPr="00703056">
              <w:rPr>
                <w:rFonts w:ascii="Arial" w:eastAsia="Arial" w:hAnsi="Arial" w:cs="Arial"/>
                <w:color w:val="000000"/>
                <w:sz w:val="22"/>
              </w:rPr>
              <w:t>Identify tools and equipment</w:t>
            </w:r>
          </w:p>
          <w:p w:rsidR="00E133DF" w:rsidRPr="00703056" w:rsidRDefault="00E133DF" w:rsidP="00EC66BB">
            <w:pPr>
              <w:numPr>
                <w:ilvl w:val="0"/>
                <w:numId w:val="88"/>
              </w:numPr>
              <w:spacing w:line="276" w:lineRule="auto"/>
              <w:contextualSpacing/>
              <w:rPr>
                <w:rFonts w:ascii="Arial" w:eastAsia="Arial" w:hAnsi="Arial" w:cs="Arial"/>
                <w:color w:val="000000"/>
                <w:sz w:val="22"/>
              </w:rPr>
            </w:pPr>
            <w:r w:rsidRPr="00703056">
              <w:rPr>
                <w:rFonts w:ascii="Arial" w:eastAsia="Arial" w:hAnsi="Arial" w:cs="Arial"/>
                <w:color w:val="000000"/>
                <w:sz w:val="22"/>
              </w:rPr>
              <w:t>. Check gauges, circuit breakers, relays and wiring as per standard parameters</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numPr>
                <w:ilvl w:val="0"/>
                <w:numId w:val="111"/>
              </w:numPr>
              <w:contextualSpacing/>
              <w:rPr>
                <w:rFonts w:ascii="Arial" w:eastAsia="Arial" w:hAnsi="Arial" w:cs="Arial"/>
                <w:color w:val="000000"/>
                <w:sz w:val="22"/>
              </w:rPr>
            </w:pPr>
            <w:r w:rsidRPr="00703056">
              <w:rPr>
                <w:rFonts w:ascii="Arial" w:hAnsi="Arial" w:cs="Arial"/>
                <w:color w:val="000000" w:themeColor="text1"/>
                <w:sz w:val="22"/>
              </w:rPr>
              <w:t>Display Panel/ Data Screen</w:t>
            </w:r>
          </w:p>
          <w:p w:rsidR="00E133DF" w:rsidRPr="00703056" w:rsidRDefault="00E133DF" w:rsidP="00EC66BB">
            <w:pPr>
              <w:numPr>
                <w:ilvl w:val="0"/>
                <w:numId w:val="111"/>
              </w:numPr>
              <w:contextualSpacing/>
              <w:rPr>
                <w:rFonts w:ascii="Arial" w:eastAsia="Arial" w:hAnsi="Arial" w:cs="Arial"/>
                <w:color w:val="000000"/>
                <w:sz w:val="22"/>
              </w:rPr>
            </w:pPr>
            <w:r w:rsidRPr="00703056">
              <w:rPr>
                <w:rFonts w:ascii="Arial" w:hAnsi="Arial" w:cs="Arial"/>
                <w:color w:val="000000" w:themeColor="text1"/>
                <w:sz w:val="22"/>
              </w:rPr>
              <w:t>Types of circuit breakers / Relays</w:t>
            </w:r>
          </w:p>
          <w:p w:rsidR="00E133DF" w:rsidRPr="00703056" w:rsidRDefault="00E133DF" w:rsidP="00EC66BB">
            <w:pPr>
              <w:numPr>
                <w:ilvl w:val="0"/>
                <w:numId w:val="111"/>
              </w:numPr>
              <w:contextualSpacing/>
              <w:rPr>
                <w:rFonts w:ascii="Arial" w:eastAsia="Arial" w:hAnsi="Arial" w:cs="Arial"/>
                <w:color w:val="000000"/>
                <w:sz w:val="22"/>
              </w:rPr>
            </w:pPr>
            <w:r w:rsidRPr="00703056">
              <w:rPr>
                <w:rFonts w:ascii="Arial" w:hAnsi="Arial" w:cs="Arial"/>
                <w:color w:val="000000" w:themeColor="text1"/>
                <w:sz w:val="22"/>
              </w:rPr>
              <w:t>Ratings of circuit breakers / Relays</w:t>
            </w: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b/>
                <w:color w:val="000000"/>
                <w:sz w:val="22"/>
              </w:rPr>
              <w:t>Practical task:</w:t>
            </w:r>
          </w:p>
          <w:p w:rsidR="00E133DF" w:rsidRPr="00703056" w:rsidRDefault="00E133DF" w:rsidP="005331DD">
            <w:pPr>
              <w:rPr>
                <w:rFonts w:ascii="Arial" w:eastAsia="Arial" w:hAnsi="Arial" w:cs="Arial"/>
                <w:color w:val="000000"/>
                <w:sz w:val="22"/>
              </w:rPr>
            </w:pPr>
            <w:r w:rsidRPr="00703056">
              <w:rPr>
                <w:rFonts w:ascii="Arial" w:eastAsia="Arial" w:hAnsi="Arial" w:cs="Arial"/>
                <w:color w:val="000000"/>
                <w:sz w:val="22"/>
              </w:rPr>
              <w:t>Check and circuit breaker of the main board as per standard.</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Th-0.5Hrs.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Pr-03Hrs.</w:t>
            </w:r>
          </w:p>
          <w:p w:rsidR="00E133DF" w:rsidRPr="00703056" w:rsidRDefault="00E133DF" w:rsidP="005331DD">
            <w:pPr>
              <w:ind w:left="720" w:hanging="826"/>
              <w:rPr>
                <w:rFonts w:ascii="Arial" w:eastAsia="Arial" w:hAnsi="Arial" w:cs="Arial"/>
                <w:color w:val="000000"/>
                <w:sz w:val="22"/>
              </w:rPr>
            </w:pPr>
            <w:r w:rsidRPr="003F52CE">
              <w:rPr>
                <w:rFonts w:ascii="Arial" w:eastAsia="Arial" w:hAnsi="Arial" w:cs="Arial"/>
                <w:b/>
                <w:color w:val="000000"/>
                <w:sz w:val="22"/>
              </w:rPr>
              <w:t>Total- 3.5Hrs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 xml:space="preserve">  Multi meter,</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Electrical tool kit, display</w:t>
            </w:r>
            <w:r w:rsidRPr="00703056">
              <w:rPr>
                <w:rFonts w:ascii="Arial" w:eastAsia="Arial" w:hAnsi="Arial" w:cs="Arial"/>
                <w:color w:val="000000" w:themeColor="text1"/>
                <w:sz w:val="22"/>
              </w:rPr>
              <w:t xml:space="preserve"> panel</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Cs/>
                <w:color w:val="000000"/>
                <w:sz w:val="22"/>
              </w:rPr>
              <w:t>Class Room and workshop</w:t>
            </w: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84237D" w:rsidRDefault="00E133DF" w:rsidP="00EC66BB">
            <w:pPr>
              <w:numPr>
                <w:ilvl w:val="0"/>
                <w:numId w:val="113"/>
              </w:numPr>
              <w:spacing w:after="245" w:line="243" w:lineRule="auto"/>
              <w:contextualSpacing/>
              <w:rPr>
                <w:rFonts w:ascii="Arial" w:eastAsia="Times New Roman" w:hAnsi="Arial" w:cs="Arial"/>
                <w:noProof/>
                <w:color w:val="000000" w:themeColor="text1"/>
                <w:sz w:val="22"/>
              </w:rPr>
            </w:pPr>
          </w:p>
          <w:p w:rsidR="00E133DF" w:rsidRPr="00703056" w:rsidRDefault="00E133DF" w:rsidP="005331DD">
            <w:pPr>
              <w:spacing w:after="245" w:line="243" w:lineRule="auto"/>
              <w:ind w:left="180"/>
              <w:contextualSpacing/>
              <w:rPr>
                <w:rFonts w:ascii="Arial" w:eastAsia="Times New Roman" w:hAnsi="Arial" w:cs="Arial"/>
                <w:noProof/>
                <w:color w:val="000000" w:themeColor="text1"/>
                <w:sz w:val="22"/>
              </w:rPr>
            </w:pPr>
            <w:r w:rsidRPr="00703056">
              <w:rPr>
                <w:rFonts w:ascii="Arial" w:eastAsia="Arial" w:hAnsi="Arial" w:cs="Arial"/>
                <w:color w:val="000000" w:themeColor="text1"/>
                <w:sz w:val="22"/>
              </w:rPr>
              <w:t>Inspect and service governor /Actuator System</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rPr>
                <w:rFonts w:ascii="Arial" w:eastAsia="Arial" w:hAnsi="Arial" w:cs="Arial"/>
                <w:color w:val="000000"/>
                <w:sz w:val="22"/>
              </w:rPr>
            </w:pPr>
            <w:r w:rsidRPr="00703056">
              <w:rPr>
                <w:rFonts w:ascii="Arial" w:eastAsia="Arial" w:hAnsi="Arial" w:cs="Arial"/>
                <w:b/>
                <w:color w:val="000000"/>
                <w:sz w:val="22"/>
              </w:rPr>
              <w:t xml:space="preserve">Trainee must be able to: </w:t>
            </w:r>
          </w:p>
          <w:p w:rsidR="00E133DF" w:rsidRPr="00703056" w:rsidRDefault="00E133DF" w:rsidP="00EC66BB">
            <w:pPr>
              <w:numPr>
                <w:ilvl w:val="0"/>
                <w:numId w:val="29"/>
              </w:numPr>
              <w:spacing w:line="360" w:lineRule="auto"/>
              <w:contextualSpacing/>
              <w:rPr>
                <w:rFonts w:ascii="Arial" w:eastAsia="Arial" w:hAnsi="Arial" w:cs="Arial"/>
                <w:color w:val="000000"/>
                <w:sz w:val="22"/>
              </w:rPr>
            </w:pPr>
            <w:r w:rsidRPr="00703056">
              <w:rPr>
                <w:rFonts w:ascii="Arial" w:eastAsia="Arial" w:hAnsi="Arial" w:cs="Arial"/>
                <w:color w:val="000000"/>
                <w:sz w:val="22"/>
              </w:rPr>
              <w:t>. Identify the tools and equipment</w:t>
            </w:r>
          </w:p>
          <w:p w:rsidR="00E133DF" w:rsidRPr="00703056" w:rsidRDefault="00E133DF" w:rsidP="00EC66BB">
            <w:pPr>
              <w:numPr>
                <w:ilvl w:val="0"/>
                <w:numId w:val="29"/>
              </w:numPr>
              <w:spacing w:line="360" w:lineRule="auto"/>
              <w:contextualSpacing/>
              <w:rPr>
                <w:rFonts w:ascii="Arial" w:eastAsia="Arial" w:hAnsi="Arial" w:cs="Arial"/>
                <w:color w:val="000000"/>
                <w:sz w:val="22"/>
              </w:rPr>
            </w:pPr>
            <w:r w:rsidRPr="00703056">
              <w:rPr>
                <w:rFonts w:ascii="Arial" w:eastAsia="Arial" w:hAnsi="Arial" w:cs="Arial"/>
                <w:color w:val="000000"/>
                <w:sz w:val="22"/>
              </w:rPr>
              <w:t>Check actuator card supply</w:t>
            </w:r>
          </w:p>
          <w:p w:rsidR="00E133DF" w:rsidRPr="00703056" w:rsidRDefault="00E133DF" w:rsidP="00EC66BB">
            <w:pPr>
              <w:numPr>
                <w:ilvl w:val="0"/>
                <w:numId w:val="29"/>
              </w:numPr>
              <w:spacing w:line="360" w:lineRule="auto"/>
              <w:contextualSpacing/>
              <w:rPr>
                <w:rFonts w:ascii="Arial" w:eastAsia="Arial" w:hAnsi="Arial" w:cs="Arial"/>
                <w:color w:val="000000"/>
                <w:sz w:val="22"/>
              </w:rPr>
            </w:pPr>
            <w:r w:rsidRPr="00703056">
              <w:rPr>
                <w:rFonts w:ascii="Arial" w:eastAsia="Arial" w:hAnsi="Arial" w:cs="Arial"/>
                <w:color w:val="000000"/>
                <w:sz w:val="22"/>
              </w:rPr>
              <w:t xml:space="preserve"> Check magnetic pick up</w:t>
            </w:r>
          </w:p>
          <w:p w:rsidR="00E133DF" w:rsidRPr="00703056" w:rsidRDefault="00E133DF" w:rsidP="00EC66BB">
            <w:pPr>
              <w:numPr>
                <w:ilvl w:val="0"/>
                <w:numId w:val="29"/>
              </w:numPr>
              <w:spacing w:line="360" w:lineRule="auto"/>
              <w:contextualSpacing/>
              <w:rPr>
                <w:rFonts w:ascii="Arial" w:eastAsia="Arial" w:hAnsi="Arial" w:cs="Arial"/>
                <w:color w:val="000000"/>
                <w:sz w:val="22"/>
              </w:rPr>
            </w:pPr>
            <w:r w:rsidRPr="00703056">
              <w:rPr>
                <w:rFonts w:ascii="Arial" w:eastAsia="Arial" w:hAnsi="Arial" w:cs="Arial"/>
                <w:color w:val="000000"/>
                <w:sz w:val="22"/>
              </w:rPr>
              <w:t xml:space="preserve"> Check power supply on     actuator/governor</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numPr>
                <w:ilvl w:val="0"/>
                <w:numId w:val="112"/>
              </w:numPr>
              <w:contextualSpacing/>
              <w:rPr>
                <w:rFonts w:ascii="Arial" w:eastAsia="Arial" w:hAnsi="Arial" w:cs="Arial"/>
                <w:b/>
                <w:bCs/>
                <w:color w:val="000000"/>
                <w:sz w:val="22"/>
              </w:rPr>
            </w:pPr>
            <w:r w:rsidRPr="00703056">
              <w:rPr>
                <w:rFonts w:ascii="Arial" w:hAnsi="Arial" w:cs="Arial"/>
                <w:color w:val="000000" w:themeColor="text1"/>
                <w:sz w:val="22"/>
              </w:rPr>
              <w:t>Governor / Actuator</w:t>
            </w:r>
          </w:p>
          <w:p w:rsidR="00E133DF" w:rsidRPr="00703056" w:rsidRDefault="00E133DF" w:rsidP="00EC66BB">
            <w:pPr>
              <w:numPr>
                <w:ilvl w:val="0"/>
                <w:numId w:val="112"/>
              </w:numPr>
              <w:contextualSpacing/>
              <w:rPr>
                <w:rFonts w:ascii="Arial" w:eastAsia="Arial" w:hAnsi="Arial" w:cs="Arial"/>
                <w:b/>
                <w:bCs/>
                <w:color w:val="000000"/>
                <w:sz w:val="22"/>
              </w:rPr>
            </w:pPr>
            <w:r w:rsidRPr="00703056">
              <w:rPr>
                <w:rFonts w:ascii="Arial" w:eastAsia="Arial" w:hAnsi="Arial" w:cs="Arial"/>
                <w:color w:val="000000"/>
                <w:sz w:val="22"/>
              </w:rPr>
              <w:t>actuator card</w:t>
            </w:r>
          </w:p>
          <w:p w:rsidR="00E133DF" w:rsidRPr="00703056" w:rsidRDefault="00E133DF" w:rsidP="00EC66BB">
            <w:pPr>
              <w:numPr>
                <w:ilvl w:val="0"/>
                <w:numId w:val="112"/>
              </w:numPr>
              <w:spacing w:line="360" w:lineRule="auto"/>
              <w:contextualSpacing/>
              <w:rPr>
                <w:rFonts w:ascii="Arial" w:eastAsia="Arial" w:hAnsi="Arial" w:cs="Arial"/>
                <w:color w:val="000000"/>
                <w:sz w:val="22"/>
              </w:rPr>
            </w:pPr>
            <w:r w:rsidRPr="00703056">
              <w:rPr>
                <w:rFonts w:ascii="Arial" w:eastAsia="Arial" w:hAnsi="Arial" w:cs="Arial"/>
                <w:color w:val="000000"/>
                <w:sz w:val="22"/>
              </w:rPr>
              <w:t>magnetic pick up</w:t>
            </w:r>
          </w:p>
          <w:p w:rsidR="00E133DF" w:rsidRPr="00703056" w:rsidRDefault="00E133DF" w:rsidP="00EC66BB">
            <w:pPr>
              <w:numPr>
                <w:ilvl w:val="0"/>
                <w:numId w:val="112"/>
              </w:numPr>
              <w:contextualSpacing/>
              <w:rPr>
                <w:rFonts w:ascii="Arial" w:eastAsia="Arial" w:hAnsi="Arial" w:cs="Arial"/>
                <w:bCs/>
                <w:color w:val="000000"/>
                <w:sz w:val="22"/>
              </w:rPr>
            </w:pPr>
            <w:r w:rsidRPr="00703056">
              <w:rPr>
                <w:rFonts w:ascii="Arial" w:eastAsia="Arial" w:hAnsi="Arial" w:cs="Arial"/>
                <w:bCs/>
                <w:color w:val="000000"/>
                <w:sz w:val="22"/>
              </w:rPr>
              <w:t>Procedure for Inspection and service of governor/actuator</w:t>
            </w:r>
          </w:p>
          <w:p w:rsidR="00E133DF" w:rsidRPr="00703056" w:rsidRDefault="00E133DF" w:rsidP="00EC66BB">
            <w:pPr>
              <w:numPr>
                <w:ilvl w:val="0"/>
                <w:numId w:val="112"/>
              </w:numPr>
              <w:contextualSpacing/>
              <w:rPr>
                <w:rFonts w:ascii="Arial" w:eastAsia="Arial" w:hAnsi="Arial" w:cs="Arial"/>
                <w:bCs/>
                <w:color w:val="000000"/>
                <w:sz w:val="22"/>
              </w:rPr>
            </w:pPr>
            <w:r w:rsidRPr="00703056">
              <w:rPr>
                <w:rFonts w:ascii="Arial" w:eastAsia="Arial" w:hAnsi="Arial" w:cs="Arial"/>
                <w:bCs/>
                <w:color w:val="000000"/>
                <w:sz w:val="22"/>
              </w:rPr>
              <w:t>purpose of Inspection and service of governor/actuator</w:t>
            </w: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b/>
                <w:color w:val="000000"/>
                <w:sz w:val="22"/>
              </w:rPr>
              <w:t>Practical task:</w:t>
            </w:r>
          </w:p>
          <w:p w:rsidR="00E133DF" w:rsidRPr="00703056" w:rsidRDefault="00E133DF" w:rsidP="005331DD">
            <w:pPr>
              <w:rPr>
                <w:rFonts w:ascii="Arial" w:eastAsia="Arial" w:hAnsi="Arial" w:cs="Arial"/>
                <w:bCs/>
                <w:color w:val="000000"/>
                <w:sz w:val="22"/>
              </w:rPr>
            </w:pPr>
            <w:r w:rsidRPr="00703056">
              <w:rPr>
                <w:rFonts w:ascii="Arial" w:eastAsia="Arial" w:hAnsi="Arial" w:cs="Arial"/>
                <w:bCs/>
                <w:color w:val="000000"/>
                <w:sz w:val="22"/>
              </w:rPr>
              <w:lastRenderedPageBreak/>
              <w:t>Check and service power supply on actuator card and check magnetic pick up.</w:t>
            </w:r>
          </w:p>
          <w:p w:rsidR="00E133DF" w:rsidRPr="00703056" w:rsidRDefault="00E133DF" w:rsidP="005331DD">
            <w:pPr>
              <w:ind w:left="720"/>
              <w:contextualSpacing/>
              <w:rPr>
                <w:rFonts w:ascii="Arial" w:eastAsia="Arial" w:hAnsi="Arial" w:cs="Arial"/>
                <w:color w:val="000000"/>
                <w:sz w:val="22"/>
              </w:rPr>
            </w:pPr>
          </w:p>
          <w:p w:rsidR="00E133DF" w:rsidRPr="00703056" w:rsidRDefault="00E133DF" w:rsidP="005331DD">
            <w:pPr>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lastRenderedPageBreak/>
              <w:t>Th-01Hrs.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Pr-03Hrs.</w:t>
            </w:r>
          </w:p>
          <w:p w:rsidR="00E133DF" w:rsidRPr="00703056" w:rsidRDefault="00E133DF" w:rsidP="005331DD">
            <w:pPr>
              <w:ind w:left="720" w:hanging="826"/>
              <w:rPr>
                <w:rFonts w:ascii="Arial" w:eastAsia="Arial" w:hAnsi="Arial" w:cs="Arial"/>
                <w:color w:val="000000"/>
                <w:sz w:val="22"/>
              </w:rPr>
            </w:pPr>
            <w:r w:rsidRPr="003F52CE">
              <w:rPr>
                <w:rFonts w:ascii="Arial" w:eastAsia="Arial" w:hAnsi="Arial" w:cs="Arial"/>
                <w:b/>
                <w:color w:val="000000"/>
                <w:sz w:val="22"/>
              </w:rPr>
              <w:t>Total- 04Hrs.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360" w:lineRule="auto"/>
              <w:rPr>
                <w:rFonts w:ascii="Arial" w:eastAsia="Arial" w:hAnsi="Arial" w:cs="Arial"/>
                <w:color w:val="000000"/>
                <w:sz w:val="22"/>
              </w:rPr>
            </w:pPr>
            <w:r w:rsidRPr="00703056">
              <w:rPr>
                <w:rFonts w:ascii="Arial" w:eastAsia="Times New Roman" w:hAnsi="Arial" w:cs="Arial"/>
                <w:color w:val="000000" w:themeColor="text1"/>
                <w:sz w:val="22"/>
              </w:rPr>
              <w:t xml:space="preserve"> </w:t>
            </w:r>
            <w:r w:rsidRPr="00703056">
              <w:rPr>
                <w:rFonts w:ascii="Arial" w:eastAsia="Arial" w:hAnsi="Arial" w:cs="Arial"/>
                <w:color w:val="000000"/>
                <w:sz w:val="22"/>
              </w:rPr>
              <w:t xml:space="preserve"> magnetic pick up tool.</w:t>
            </w:r>
          </w:p>
          <w:p w:rsidR="00E133DF" w:rsidRPr="00703056" w:rsidRDefault="00E133DF" w:rsidP="005331DD">
            <w:pPr>
              <w:spacing w:line="360" w:lineRule="auto"/>
              <w:rPr>
                <w:rFonts w:ascii="Arial" w:eastAsia="Arial" w:hAnsi="Arial" w:cs="Arial"/>
                <w:color w:val="000000"/>
                <w:sz w:val="22"/>
              </w:rPr>
            </w:pPr>
            <w:r w:rsidRPr="00703056">
              <w:rPr>
                <w:rFonts w:ascii="Arial" w:eastAsia="Arial" w:hAnsi="Arial" w:cs="Arial"/>
                <w:color w:val="000000"/>
                <w:sz w:val="22"/>
              </w:rPr>
              <w:t>Electrical tool kit.</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r w:rsidRPr="00703056">
              <w:rPr>
                <w:rFonts w:ascii="Arial" w:eastAsia="Times New Roman" w:hAnsi="Arial" w:cs="Arial"/>
                <w:color w:val="000000" w:themeColor="text1"/>
                <w:sz w:val="22"/>
              </w:rPr>
              <w:t xml:space="preserve"> </w:t>
            </w: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84237D" w:rsidRDefault="00E133DF" w:rsidP="00EC66BB">
            <w:pPr>
              <w:numPr>
                <w:ilvl w:val="0"/>
                <w:numId w:val="113"/>
              </w:numPr>
              <w:spacing w:after="245" w:line="243" w:lineRule="auto"/>
              <w:contextualSpacing/>
              <w:rPr>
                <w:rFonts w:ascii="Arial" w:eastAsia="Times New Roman" w:hAnsi="Arial" w:cs="Arial"/>
                <w:color w:val="000000" w:themeColor="text1"/>
                <w:sz w:val="22"/>
              </w:rPr>
            </w:pPr>
          </w:p>
          <w:p w:rsidR="00E133DF" w:rsidRPr="00703056" w:rsidRDefault="00E133DF" w:rsidP="005331DD">
            <w:pPr>
              <w:spacing w:after="245" w:line="243" w:lineRule="auto"/>
              <w:ind w:left="180"/>
              <w:contextualSpacing/>
              <w:rPr>
                <w:rFonts w:ascii="Arial" w:eastAsia="Times New Roman" w:hAnsi="Arial" w:cs="Arial"/>
                <w:color w:val="000000" w:themeColor="text1"/>
                <w:sz w:val="22"/>
              </w:rPr>
            </w:pPr>
            <w:r w:rsidRPr="00703056">
              <w:rPr>
                <w:rFonts w:ascii="Arial" w:eastAsia="Arial" w:hAnsi="Arial" w:cs="Arial"/>
                <w:color w:val="000000" w:themeColor="text1"/>
                <w:sz w:val="22"/>
              </w:rPr>
              <w:t>Inspect and service charging system</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rPr>
                <w:rFonts w:ascii="Arial" w:eastAsia="Arial" w:hAnsi="Arial" w:cs="Arial"/>
                <w:b/>
                <w:color w:val="000000"/>
                <w:sz w:val="22"/>
              </w:rPr>
            </w:pPr>
            <w:r w:rsidRPr="00703056">
              <w:rPr>
                <w:rFonts w:ascii="Arial" w:eastAsia="Arial" w:hAnsi="Arial" w:cs="Arial"/>
                <w:b/>
                <w:color w:val="000000"/>
                <w:sz w:val="22"/>
              </w:rPr>
              <w:t>Trainee must be able to:</w:t>
            </w:r>
          </w:p>
          <w:p w:rsidR="00E133DF" w:rsidRPr="00703056" w:rsidRDefault="00E133DF" w:rsidP="00EC66BB">
            <w:pPr>
              <w:keepNext/>
              <w:keepLines/>
              <w:numPr>
                <w:ilvl w:val="0"/>
                <w:numId w:val="101"/>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Identify the tools and equipment</w:t>
            </w:r>
          </w:p>
          <w:p w:rsidR="00E133DF" w:rsidRPr="00703056" w:rsidRDefault="00E133DF" w:rsidP="00EC66BB">
            <w:pPr>
              <w:keepNext/>
              <w:keepLines/>
              <w:numPr>
                <w:ilvl w:val="0"/>
                <w:numId w:val="101"/>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 xml:space="preserve">Check battery power leads </w:t>
            </w:r>
          </w:p>
          <w:p w:rsidR="00E133DF" w:rsidRPr="00703056" w:rsidRDefault="00E133DF" w:rsidP="00EC66BB">
            <w:pPr>
              <w:keepNext/>
              <w:keepLines/>
              <w:numPr>
                <w:ilvl w:val="0"/>
                <w:numId w:val="101"/>
              </w:numPr>
              <w:spacing w:line="360" w:lineRule="auto"/>
              <w:ind w:right="270"/>
              <w:contextualSpacing/>
              <w:rPr>
                <w:rFonts w:ascii="Arial" w:eastAsia="Arial" w:hAnsi="Arial" w:cs="Arial"/>
                <w:b/>
                <w:color w:val="000000"/>
                <w:sz w:val="22"/>
              </w:rPr>
            </w:pPr>
            <w:r w:rsidRPr="00703056">
              <w:rPr>
                <w:rFonts w:ascii="Arial" w:eastAsia="Arial" w:hAnsi="Arial" w:cs="Arial"/>
                <w:color w:val="000000"/>
                <w:sz w:val="22"/>
              </w:rPr>
              <w:t>Check charging circuit of alternator</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360" w:lineRule="auto"/>
              <w:ind w:left="254" w:hanging="254"/>
              <w:rPr>
                <w:rFonts w:ascii="Arial" w:eastAsia="Arial" w:hAnsi="Arial" w:cs="Arial"/>
                <w:bCs/>
                <w:iCs/>
                <w:color w:val="000000"/>
                <w:sz w:val="22"/>
              </w:rPr>
            </w:pP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hAnsi="Arial" w:cs="Arial"/>
                <w:color w:val="000000" w:themeColor="text1"/>
                <w:sz w:val="22"/>
              </w:rPr>
              <w:t>charging system</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hAnsi="Arial" w:cs="Arial"/>
                <w:color w:val="000000" w:themeColor="text1"/>
                <w:sz w:val="22"/>
              </w:rPr>
              <w:t>Functionality of charging circuit.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hAnsi="Arial" w:cs="Arial"/>
                <w:color w:val="000000" w:themeColor="text1"/>
                <w:sz w:val="22"/>
              </w:rPr>
              <w:t>Procedure for Inspection and service of charging system</w:t>
            </w: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b/>
                <w:color w:val="000000"/>
                <w:sz w:val="22"/>
              </w:rPr>
              <w:t>Practical task:</w:t>
            </w:r>
          </w:p>
          <w:p w:rsidR="00E133DF" w:rsidRPr="00703056" w:rsidRDefault="00E133DF" w:rsidP="005331DD">
            <w:pPr>
              <w:keepNext/>
              <w:keepLines/>
              <w:spacing w:line="360" w:lineRule="auto"/>
              <w:ind w:right="270"/>
              <w:rPr>
                <w:rFonts w:ascii="Arial" w:eastAsia="Arial" w:hAnsi="Arial" w:cs="Arial"/>
                <w:bCs/>
                <w:color w:val="000000"/>
                <w:sz w:val="22"/>
              </w:rPr>
            </w:pPr>
            <w:r w:rsidRPr="00703056">
              <w:rPr>
                <w:rFonts w:ascii="Arial" w:eastAsia="Arial" w:hAnsi="Arial" w:cs="Arial"/>
                <w:bCs/>
                <w:color w:val="000000"/>
                <w:sz w:val="22"/>
              </w:rPr>
              <w:t xml:space="preserve">Check and service charging card of alternator. </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Th-0.5Hrs.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Pr-03Hrs.</w:t>
            </w:r>
          </w:p>
          <w:p w:rsidR="00E133DF" w:rsidRPr="00703056" w:rsidRDefault="00E133DF" w:rsidP="005331DD">
            <w:pPr>
              <w:ind w:left="720" w:hanging="826"/>
              <w:rPr>
                <w:rFonts w:ascii="Arial" w:eastAsia="Arial" w:hAnsi="Arial" w:cs="Arial"/>
                <w:color w:val="000000"/>
                <w:sz w:val="22"/>
              </w:rPr>
            </w:pPr>
            <w:r w:rsidRPr="003F52CE">
              <w:rPr>
                <w:rFonts w:ascii="Arial" w:eastAsia="Arial" w:hAnsi="Arial" w:cs="Arial"/>
                <w:b/>
                <w:color w:val="000000"/>
                <w:sz w:val="22"/>
              </w:rPr>
              <w:t>Total- 3.5</w:t>
            </w:r>
            <w:r>
              <w:rPr>
                <w:rFonts w:ascii="Arial" w:eastAsia="Arial" w:hAnsi="Arial" w:cs="Arial"/>
                <w:b/>
                <w:color w:val="000000"/>
                <w:sz w:val="22"/>
              </w:rPr>
              <w:t>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Battery,</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Electrical tool kit,</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Alternator.</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p>
        </w:tc>
      </w:tr>
      <w:tr w:rsidR="00E133DF" w:rsidRPr="00703056" w:rsidTr="005331DD">
        <w:trPr>
          <w:trHeight w:val="80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84237D" w:rsidRDefault="00E133DF" w:rsidP="00EC66BB">
            <w:pPr>
              <w:numPr>
                <w:ilvl w:val="0"/>
                <w:numId w:val="113"/>
              </w:numPr>
              <w:spacing w:after="245" w:line="243" w:lineRule="auto"/>
              <w:contextualSpacing/>
              <w:rPr>
                <w:rFonts w:ascii="Arial" w:eastAsia="Times New Roman" w:hAnsi="Arial" w:cs="Arial"/>
                <w:color w:val="000000" w:themeColor="text1"/>
                <w:sz w:val="22"/>
              </w:rPr>
            </w:pPr>
          </w:p>
          <w:p w:rsidR="00E133DF" w:rsidRPr="00703056" w:rsidRDefault="00E133DF" w:rsidP="005331DD">
            <w:pPr>
              <w:spacing w:after="245" w:line="243" w:lineRule="auto"/>
              <w:ind w:left="180"/>
              <w:contextualSpacing/>
              <w:rPr>
                <w:rFonts w:ascii="Arial" w:eastAsia="Times New Roman" w:hAnsi="Arial" w:cs="Arial"/>
                <w:color w:val="000000" w:themeColor="text1"/>
                <w:sz w:val="22"/>
              </w:rPr>
            </w:pPr>
            <w:r w:rsidRPr="00703056">
              <w:rPr>
                <w:rFonts w:ascii="Arial" w:eastAsia="Arial" w:hAnsi="Arial" w:cs="Arial"/>
                <w:color w:val="000000" w:themeColor="text1"/>
                <w:sz w:val="22"/>
              </w:rPr>
              <w:t>Inspect and service warning system</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rPr>
                <w:rFonts w:ascii="Arial" w:eastAsia="Arial" w:hAnsi="Arial" w:cs="Arial"/>
                <w:b/>
                <w:color w:val="000000"/>
                <w:sz w:val="22"/>
              </w:rPr>
            </w:pPr>
            <w:r w:rsidRPr="00703056">
              <w:rPr>
                <w:rFonts w:ascii="Arial" w:eastAsia="Arial" w:hAnsi="Arial" w:cs="Arial"/>
                <w:b/>
                <w:color w:val="000000"/>
                <w:sz w:val="22"/>
              </w:rPr>
              <w:t>Trainee must be able to:</w:t>
            </w:r>
          </w:p>
          <w:p w:rsidR="00E133DF" w:rsidRPr="00703056" w:rsidRDefault="00E133DF" w:rsidP="00EC66BB">
            <w:pPr>
              <w:numPr>
                <w:ilvl w:val="0"/>
                <w:numId w:val="102"/>
              </w:numPr>
              <w:spacing w:line="276" w:lineRule="auto"/>
              <w:contextualSpacing/>
              <w:rPr>
                <w:rFonts w:ascii="Arial" w:eastAsia="Arial" w:hAnsi="Arial" w:cs="Arial"/>
                <w:color w:val="000000"/>
                <w:sz w:val="22"/>
              </w:rPr>
            </w:pPr>
            <w:r w:rsidRPr="00703056">
              <w:rPr>
                <w:rFonts w:ascii="Arial" w:eastAsia="Arial" w:hAnsi="Arial" w:cs="Arial"/>
                <w:color w:val="000000"/>
                <w:sz w:val="22"/>
              </w:rPr>
              <w:t xml:space="preserve">Identify tools and equipment </w:t>
            </w:r>
          </w:p>
          <w:p w:rsidR="00E133DF" w:rsidRPr="00703056" w:rsidRDefault="00E133DF" w:rsidP="00EC66BB">
            <w:pPr>
              <w:numPr>
                <w:ilvl w:val="0"/>
                <w:numId w:val="102"/>
              </w:numPr>
              <w:spacing w:line="276" w:lineRule="auto"/>
              <w:contextualSpacing/>
              <w:rPr>
                <w:rFonts w:ascii="Arial" w:eastAsia="Arial" w:hAnsi="Arial" w:cs="Arial"/>
                <w:color w:val="000000"/>
                <w:sz w:val="22"/>
              </w:rPr>
            </w:pPr>
            <w:r w:rsidRPr="00703056">
              <w:rPr>
                <w:rFonts w:ascii="Arial" w:eastAsia="Arial" w:hAnsi="Arial" w:cs="Arial"/>
                <w:color w:val="000000"/>
                <w:sz w:val="22"/>
              </w:rPr>
              <w:t xml:space="preserve">Check oil sensor </w:t>
            </w:r>
          </w:p>
          <w:p w:rsidR="00E133DF" w:rsidRPr="00703056" w:rsidRDefault="00E133DF" w:rsidP="00EC66BB">
            <w:pPr>
              <w:numPr>
                <w:ilvl w:val="0"/>
                <w:numId w:val="102"/>
              </w:numPr>
              <w:spacing w:line="276" w:lineRule="auto"/>
              <w:contextualSpacing/>
              <w:rPr>
                <w:rFonts w:ascii="Arial" w:eastAsia="Arial" w:hAnsi="Arial" w:cs="Arial"/>
                <w:color w:val="000000"/>
                <w:sz w:val="22"/>
              </w:rPr>
            </w:pPr>
            <w:r w:rsidRPr="00703056">
              <w:rPr>
                <w:rFonts w:ascii="Arial" w:eastAsia="Arial" w:hAnsi="Arial" w:cs="Arial"/>
                <w:color w:val="000000"/>
                <w:sz w:val="22"/>
              </w:rPr>
              <w:t xml:space="preserve"> Check temperature sensor </w:t>
            </w:r>
          </w:p>
          <w:p w:rsidR="00E133DF" w:rsidRPr="00703056" w:rsidRDefault="00E133DF" w:rsidP="00EC66BB">
            <w:pPr>
              <w:numPr>
                <w:ilvl w:val="0"/>
                <w:numId w:val="102"/>
              </w:numPr>
              <w:spacing w:line="276" w:lineRule="auto"/>
              <w:contextualSpacing/>
              <w:rPr>
                <w:rFonts w:ascii="Arial" w:eastAsia="Arial" w:hAnsi="Arial" w:cs="Arial"/>
                <w:color w:val="000000"/>
                <w:sz w:val="22"/>
              </w:rPr>
            </w:pPr>
            <w:r w:rsidRPr="00703056">
              <w:rPr>
                <w:rFonts w:ascii="Arial" w:eastAsia="Arial" w:hAnsi="Arial" w:cs="Arial"/>
                <w:color w:val="000000"/>
                <w:sz w:val="22"/>
              </w:rPr>
              <w:lastRenderedPageBreak/>
              <w:t>Check fuel sensor</w:t>
            </w:r>
          </w:p>
          <w:p w:rsidR="00E133DF" w:rsidRPr="00703056" w:rsidRDefault="00E133DF" w:rsidP="00EC66BB">
            <w:pPr>
              <w:numPr>
                <w:ilvl w:val="0"/>
                <w:numId w:val="102"/>
              </w:numPr>
              <w:spacing w:line="276" w:lineRule="auto"/>
              <w:contextualSpacing/>
              <w:rPr>
                <w:rFonts w:ascii="Arial" w:eastAsia="Arial" w:hAnsi="Arial" w:cs="Arial"/>
                <w:b/>
                <w:color w:val="000000"/>
                <w:sz w:val="22"/>
              </w:rPr>
            </w:pPr>
            <w:r w:rsidRPr="00703056">
              <w:rPr>
                <w:rFonts w:ascii="Arial" w:eastAsia="Arial" w:hAnsi="Arial" w:cs="Arial"/>
                <w:color w:val="000000"/>
                <w:sz w:val="22"/>
              </w:rPr>
              <w:t>Check over/under load module</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360" w:lineRule="auto"/>
              <w:ind w:left="254" w:hanging="254"/>
              <w:rPr>
                <w:rFonts w:ascii="Arial" w:eastAsia="Arial" w:hAnsi="Arial" w:cs="Arial"/>
                <w:bCs/>
                <w:iCs/>
                <w:color w:val="000000"/>
                <w:sz w:val="22"/>
              </w:rPr>
            </w:pP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Arial" w:hAnsi="Arial" w:cs="Arial"/>
                <w:color w:val="000000"/>
                <w:sz w:val="22"/>
              </w:rPr>
              <w:t>Sensor</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eastAsia="Arial" w:hAnsi="Arial" w:cs="Arial"/>
                <w:color w:val="000000"/>
                <w:sz w:val="22"/>
              </w:rPr>
              <w:lastRenderedPageBreak/>
              <w:t>Types and functionality of sensor</w:t>
            </w:r>
          </w:p>
          <w:p w:rsidR="00E133DF" w:rsidRPr="00703056" w:rsidRDefault="00E133DF" w:rsidP="00EC66BB">
            <w:pPr>
              <w:keepNext/>
              <w:keepLines/>
              <w:numPr>
                <w:ilvl w:val="0"/>
                <w:numId w:val="88"/>
              </w:numPr>
              <w:spacing w:line="360" w:lineRule="auto"/>
              <w:ind w:right="270"/>
              <w:contextualSpacing/>
              <w:rPr>
                <w:rFonts w:ascii="Arial" w:eastAsia="Arial" w:hAnsi="Arial" w:cs="Arial"/>
                <w:b/>
                <w:bCs/>
                <w:color w:val="000000"/>
                <w:sz w:val="22"/>
              </w:rPr>
            </w:pPr>
            <w:r w:rsidRPr="00703056">
              <w:rPr>
                <w:rFonts w:ascii="Arial" w:hAnsi="Arial" w:cs="Arial"/>
                <w:color w:val="000000" w:themeColor="text1"/>
                <w:sz w:val="22"/>
              </w:rPr>
              <w:t>miniature circuit breaker</w:t>
            </w:r>
          </w:p>
          <w:p w:rsidR="00E133DF" w:rsidRPr="00703056"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703056">
              <w:rPr>
                <w:rFonts w:ascii="Arial" w:eastAsia="Arial" w:hAnsi="Arial" w:cs="Arial"/>
                <w:bCs/>
                <w:color w:val="000000"/>
                <w:sz w:val="22"/>
              </w:rPr>
              <w:t>Warning system and its functionality.</w:t>
            </w: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b/>
                <w:color w:val="000000"/>
                <w:sz w:val="22"/>
              </w:rPr>
              <w:t>Practical task:</w:t>
            </w:r>
          </w:p>
          <w:p w:rsidR="00E133DF" w:rsidRPr="00703056" w:rsidRDefault="00E133DF" w:rsidP="005331DD">
            <w:pPr>
              <w:keepNext/>
              <w:keepLines/>
              <w:spacing w:line="360" w:lineRule="auto"/>
              <w:ind w:right="270"/>
              <w:rPr>
                <w:rFonts w:ascii="Arial" w:eastAsia="Arial" w:hAnsi="Arial" w:cs="Arial"/>
                <w:bCs/>
                <w:color w:val="000000"/>
                <w:sz w:val="22"/>
              </w:rPr>
            </w:pPr>
            <w:r w:rsidRPr="00703056">
              <w:rPr>
                <w:rFonts w:ascii="Arial" w:eastAsia="Arial" w:hAnsi="Arial" w:cs="Arial"/>
                <w:bCs/>
                <w:color w:val="000000"/>
                <w:sz w:val="22"/>
              </w:rPr>
              <w:t>Check temperature and oil sensors.</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lastRenderedPageBreak/>
              <w:t>Th-01Hrs.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Pr-03Hrs.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Total- 04Hrs.</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Electrical tool kit, oil sensor,</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lastRenderedPageBreak/>
              <w:t xml:space="preserve">Temperature sensor, Fuel sensor, </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p>
        </w:tc>
      </w:tr>
      <w:tr w:rsidR="00E133DF" w:rsidRPr="00703056"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EC66BB">
            <w:pPr>
              <w:numPr>
                <w:ilvl w:val="0"/>
                <w:numId w:val="113"/>
              </w:numPr>
              <w:spacing w:after="245" w:line="243" w:lineRule="auto"/>
              <w:contextualSpacing/>
              <w:rPr>
                <w:rFonts w:ascii="Arial" w:eastAsia="Times New Roman" w:hAnsi="Arial" w:cs="Arial"/>
                <w:color w:val="000000" w:themeColor="text1"/>
                <w:sz w:val="22"/>
              </w:rPr>
            </w:pPr>
            <w:r w:rsidRPr="00703056">
              <w:rPr>
                <w:rFonts w:ascii="Arial" w:eastAsia="Arial" w:hAnsi="Arial" w:cs="Arial"/>
                <w:color w:val="000000" w:themeColor="text1"/>
                <w:sz w:val="22"/>
              </w:rPr>
              <w:t xml:space="preserve"> Inspect and repair wiring</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276" w:lineRule="auto"/>
              <w:ind w:left="2" w:hanging="10"/>
              <w:rPr>
                <w:rFonts w:ascii="Arial" w:eastAsia="Arial" w:hAnsi="Arial" w:cs="Arial"/>
                <w:b/>
                <w:color w:val="000000"/>
                <w:sz w:val="22"/>
              </w:rPr>
            </w:pPr>
            <w:r w:rsidRPr="00703056">
              <w:rPr>
                <w:rFonts w:ascii="Arial" w:eastAsia="Arial" w:hAnsi="Arial" w:cs="Arial"/>
                <w:b/>
                <w:color w:val="000000"/>
                <w:sz w:val="22"/>
              </w:rPr>
              <w:t>Trainee must be able to:</w:t>
            </w:r>
          </w:p>
          <w:p w:rsidR="00E133DF" w:rsidRPr="00703056" w:rsidRDefault="00E133DF" w:rsidP="00EC66BB">
            <w:pPr>
              <w:numPr>
                <w:ilvl w:val="0"/>
                <w:numId w:val="103"/>
              </w:numPr>
              <w:spacing w:line="276" w:lineRule="auto"/>
              <w:contextualSpacing/>
              <w:rPr>
                <w:rFonts w:ascii="Arial" w:eastAsia="Arial" w:hAnsi="Arial" w:cs="Arial"/>
                <w:color w:val="000000"/>
                <w:sz w:val="22"/>
              </w:rPr>
            </w:pPr>
            <w:r w:rsidRPr="00703056">
              <w:rPr>
                <w:rFonts w:ascii="Arial" w:eastAsia="Arial" w:hAnsi="Arial" w:cs="Arial"/>
                <w:color w:val="000000"/>
                <w:sz w:val="22"/>
              </w:rPr>
              <w:t>Identify the tools and equipment for checking of supply.</w:t>
            </w:r>
          </w:p>
          <w:p w:rsidR="00E133DF" w:rsidRPr="00703056" w:rsidRDefault="00E133DF" w:rsidP="00EC66BB">
            <w:pPr>
              <w:numPr>
                <w:ilvl w:val="0"/>
                <w:numId w:val="103"/>
              </w:numPr>
              <w:spacing w:line="276" w:lineRule="auto"/>
              <w:contextualSpacing/>
              <w:rPr>
                <w:rFonts w:ascii="Arial" w:eastAsia="Arial" w:hAnsi="Arial" w:cs="Arial"/>
                <w:color w:val="000000"/>
                <w:sz w:val="22"/>
              </w:rPr>
            </w:pPr>
            <w:r w:rsidRPr="00703056">
              <w:rPr>
                <w:rFonts w:ascii="Arial" w:eastAsia="Arial" w:hAnsi="Arial" w:cs="Arial"/>
                <w:color w:val="000000"/>
                <w:sz w:val="22"/>
              </w:rPr>
              <w:t>Check the main supply.</w:t>
            </w:r>
          </w:p>
          <w:p w:rsidR="00E133DF" w:rsidRPr="00703056" w:rsidRDefault="00E133DF" w:rsidP="00EC66BB">
            <w:pPr>
              <w:numPr>
                <w:ilvl w:val="0"/>
                <w:numId w:val="103"/>
              </w:numPr>
              <w:spacing w:line="276" w:lineRule="auto"/>
              <w:contextualSpacing/>
              <w:rPr>
                <w:rFonts w:ascii="Arial" w:eastAsia="Arial" w:hAnsi="Arial" w:cs="Arial"/>
                <w:color w:val="000000"/>
                <w:sz w:val="22"/>
              </w:rPr>
            </w:pPr>
            <w:r w:rsidRPr="00703056">
              <w:rPr>
                <w:rFonts w:ascii="Arial" w:eastAsia="Arial" w:hAnsi="Arial" w:cs="Arial"/>
                <w:color w:val="000000"/>
                <w:sz w:val="22"/>
              </w:rPr>
              <w:t>Check the breakers.</w:t>
            </w:r>
          </w:p>
          <w:p w:rsidR="00E133DF" w:rsidRPr="00703056" w:rsidRDefault="00E133DF" w:rsidP="00EC66BB">
            <w:pPr>
              <w:numPr>
                <w:ilvl w:val="0"/>
                <w:numId w:val="103"/>
              </w:numPr>
              <w:spacing w:line="276" w:lineRule="auto"/>
              <w:contextualSpacing/>
              <w:rPr>
                <w:rFonts w:ascii="Arial" w:eastAsia="Arial" w:hAnsi="Arial" w:cs="Arial"/>
                <w:color w:val="000000"/>
                <w:sz w:val="22"/>
              </w:rPr>
            </w:pPr>
            <w:r w:rsidRPr="00703056">
              <w:rPr>
                <w:rFonts w:ascii="Arial" w:eastAsia="Arial" w:hAnsi="Arial" w:cs="Arial"/>
                <w:color w:val="000000"/>
                <w:sz w:val="22"/>
              </w:rPr>
              <w:t>Ensure the supply off.</w:t>
            </w:r>
          </w:p>
          <w:p w:rsidR="00E133DF" w:rsidRPr="00703056" w:rsidRDefault="00E133DF" w:rsidP="00EC66BB">
            <w:pPr>
              <w:numPr>
                <w:ilvl w:val="0"/>
                <w:numId w:val="103"/>
              </w:numPr>
              <w:spacing w:line="276" w:lineRule="auto"/>
              <w:contextualSpacing/>
              <w:rPr>
                <w:rFonts w:ascii="Arial" w:eastAsia="Arial" w:hAnsi="Arial" w:cs="Arial"/>
                <w:color w:val="000000"/>
                <w:sz w:val="22"/>
              </w:rPr>
            </w:pPr>
            <w:r w:rsidRPr="00703056">
              <w:rPr>
                <w:rFonts w:ascii="Arial" w:eastAsia="Arial" w:hAnsi="Arial" w:cs="Arial"/>
                <w:color w:val="000000"/>
                <w:sz w:val="22"/>
              </w:rPr>
              <w:t>Perform open circuit and short Circuit test with meter.</w:t>
            </w:r>
          </w:p>
          <w:p w:rsidR="00E133DF" w:rsidRPr="00703056" w:rsidRDefault="00E133DF" w:rsidP="00EC66BB">
            <w:pPr>
              <w:numPr>
                <w:ilvl w:val="0"/>
                <w:numId w:val="103"/>
              </w:numPr>
              <w:spacing w:line="276" w:lineRule="auto"/>
              <w:contextualSpacing/>
              <w:rPr>
                <w:rFonts w:ascii="Arial" w:eastAsia="Arial" w:hAnsi="Arial" w:cs="Arial"/>
                <w:color w:val="000000"/>
                <w:sz w:val="22"/>
              </w:rPr>
            </w:pPr>
            <w:r w:rsidRPr="00703056">
              <w:rPr>
                <w:rFonts w:ascii="Arial" w:eastAsia="Arial" w:hAnsi="Arial" w:cs="Arial"/>
                <w:color w:val="000000"/>
                <w:sz w:val="22"/>
              </w:rPr>
              <w:t xml:space="preserve"> Identify the faults.</w:t>
            </w:r>
          </w:p>
          <w:p w:rsidR="00E133DF" w:rsidRPr="00703056" w:rsidRDefault="00E133DF" w:rsidP="00EC66BB">
            <w:pPr>
              <w:numPr>
                <w:ilvl w:val="0"/>
                <w:numId w:val="103"/>
              </w:numPr>
              <w:spacing w:line="276" w:lineRule="auto"/>
              <w:contextualSpacing/>
              <w:rPr>
                <w:rFonts w:ascii="Arial" w:eastAsia="Arial" w:hAnsi="Arial" w:cs="Arial"/>
                <w:b/>
                <w:color w:val="000000"/>
                <w:sz w:val="22"/>
              </w:rPr>
            </w:pPr>
            <w:r w:rsidRPr="00703056">
              <w:rPr>
                <w:rFonts w:ascii="Arial" w:eastAsia="Arial" w:hAnsi="Arial" w:cs="Arial"/>
                <w:color w:val="000000"/>
                <w:sz w:val="22"/>
              </w:rPr>
              <w:t>Remove the fault.</w:t>
            </w:r>
          </w:p>
        </w:tc>
        <w:tc>
          <w:tcPr>
            <w:tcW w:w="360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pacing w:line="360" w:lineRule="auto"/>
              <w:ind w:left="254" w:hanging="254"/>
              <w:rPr>
                <w:rFonts w:ascii="Arial" w:eastAsia="Arial" w:hAnsi="Arial" w:cs="Arial"/>
                <w:bCs/>
                <w:iCs/>
                <w:color w:val="000000"/>
                <w:sz w:val="22"/>
              </w:rPr>
            </w:pP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color w:val="000000"/>
                <w:sz w:val="22"/>
              </w:rPr>
              <w:t>The trainees must be able to understand</w:t>
            </w:r>
            <w:r w:rsidRPr="00703056">
              <w:rPr>
                <w:rFonts w:ascii="Arial" w:eastAsia="Times New Roman" w:hAnsi="Arial" w:cs="Arial"/>
                <w:b/>
                <w:color w:val="000000"/>
                <w:sz w:val="22"/>
              </w:rPr>
              <w:t>:</w:t>
            </w:r>
          </w:p>
          <w:p w:rsidR="00E133DF" w:rsidRPr="00703056" w:rsidRDefault="00E133DF" w:rsidP="00EC66BB">
            <w:pPr>
              <w:numPr>
                <w:ilvl w:val="0"/>
                <w:numId w:val="88"/>
              </w:numPr>
              <w:autoSpaceDE w:val="0"/>
              <w:autoSpaceDN w:val="0"/>
              <w:adjustRightInd w:val="0"/>
              <w:spacing w:line="360" w:lineRule="auto"/>
              <w:ind w:right="270"/>
              <w:rPr>
                <w:rFonts w:ascii="Arial" w:hAnsi="Arial" w:cs="Arial"/>
                <w:color w:val="000000" w:themeColor="text1"/>
                <w:sz w:val="22"/>
                <w:lang w:val="en-GB"/>
              </w:rPr>
            </w:pPr>
            <w:r w:rsidRPr="00703056">
              <w:rPr>
                <w:rFonts w:ascii="Arial" w:hAnsi="Arial" w:cs="Arial"/>
                <w:color w:val="000000" w:themeColor="text1"/>
                <w:sz w:val="22"/>
                <w:lang w:val="en-GB"/>
              </w:rPr>
              <w:t xml:space="preserve"> cables with respect to insulation, core, voltage grade </w:t>
            </w:r>
          </w:p>
          <w:p w:rsidR="00E133DF" w:rsidRPr="00703056" w:rsidRDefault="00E133DF" w:rsidP="005331DD">
            <w:pPr>
              <w:keepNext/>
              <w:keepLines/>
              <w:spacing w:line="360" w:lineRule="auto"/>
              <w:ind w:left="720" w:right="270"/>
              <w:contextualSpacing/>
              <w:rPr>
                <w:rFonts w:ascii="Arial" w:hAnsi="Arial" w:cs="Arial"/>
                <w:color w:val="000000" w:themeColor="text1"/>
                <w:sz w:val="22"/>
              </w:rPr>
            </w:pPr>
            <w:r w:rsidRPr="00703056">
              <w:rPr>
                <w:rFonts w:ascii="Arial" w:hAnsi="Arial" w:cs="Arial"/>
                <w:color w:val="000000" w:themeColor="text1"/>
                <w:sz w:val="22"/>
              </w:rPr>
              <w:t>&amp; current carrying capacity.</w:t>
            </w:r>
          </w:p>
          <w:p w:rsidR="00E133DF" w:rsidRPr="00703056" w:rsidRDefault="00E133DF" w:rsidP="00EC66BB">
            <w:pPr>
              <w:keepNext/>
              <w:keepLines/>
              <w:numPr>
                <w:ilvl w:val="0"/>
                <w:numId w:val="88"/>
              </w:numPr>
              <w:spacing w:line="360" w:lineRule="auto"/>
              <w:ind w:right="270"/>
              <w:contextualSpacing/>
              <w:rPr>
                <w:rFonts w:ascii="Arial" w:hAnsi="Arial" w:cs="Arial"/>
                <w:color w:val="000000" w:themeColor="text1"/>
                <w:sz w:val="22"/>
              </w:rPr>
            </w:pPr>
            <w:r>
              <w:rPr>
                <w:rFonts w:ascii="Arial" w:hAnsi="Arial" w:cs="Arial"/>
                <w:color w:val="000000" w:themeColor="text1"/>
                <w:sz w:val="22"/>
              </w:rPr>
              <w:t>E</w:t>
            </w:r>
            <w:r w:rsidRPr="00703056">
              <w:rPr>
                <w:rFonts w:ascii="Arial" w:hAnsi="Arial" w:cs="Arial"/>
                <w:color w:val="000000" w:themeColor="text1"/>
                <w:sz w:val="22"/>
              </w:rPr>
              <w:t>arthling system.</w:t>
            </w:r>
          </w:p>
          <w:p w:rsidR="00E133DF" w:rsidRPr="00703056" w:rsidRDefault="00E133DF" w:rsidP="00EC66BB">
            <w:pPr>
              <w:keepNext/>
              <w:keepLines/>
              <w:numPr>
                <w:ilvl w:val="0"/>
                <w:numId w:val="88"/>
              </w:numPr>
              <w:spacing w:line="360" w:lineRule="auto"/>
              <w:ind w:right="270"/>
              <w:contextualSpacing/>
              <w:rPr>
                <w:rFonts w:ascii="Arial" w:hAnsi="Arial" w:cs="Arial"/>
                <w:color w:val="000000" w:themeColor="text1"/>
                <w:sz w:val="22"/>
              </w:rPr>
            </w:pPr>
            <w:r w:rsidRPr="00703056">
              <w:rPr>
                <w:rFonts w:ascii="Arial" w:hAnsi="Arial" w:cs="Arial"/>
                <w:color w:val="000000" w:themeColor="text1"/>
                <w:sz w:val="22"/>
              </w:rPr>
              <w:t xml:space="preserve"> the earth fault current</w:t>
            </w:r>
          </w:p>
          <w:p w:rsidR="00E133DF" w:rsidRPr="00703056" w:rsidRDefault="00E133DF" w:rsidP="00EC66BB">
            <w:pPr>
              <w:keepNext/>
              <w:keepLines/>
              <w:numPr>
                <w:ilvl w:val="0"/>
                <w:numId w:val="88"/>
              </w:numPr>
              <w:spacing w:line="360" w:lineRule="auto"/>
              <w:ind w:right="270"/>
              <w:contextualSpacing/>
              <w:rPr>
                <w:rFonts w:ascii="Arial" w:hAnsi="Arial" w:cs="Arial"/>
                <w:color w:val="000000" w:themeColor="text1"/>
                <w:sz w:val="22"/>
              </w:rPr>
            </w:pPr>
            <w:r w:rsidRPr="00703056">
              <w:rPr>
                <w:rFonts w:ascii="Arial" w:hAnsi="Arial" w:cs="Arial"/>
                <w:color w:val="000000" w:themeColor="text1"/>
                <w:sz w:val="22"/>
              </w:rPr>
              <w:t xml:space="preserve">Earthling components. </w:t>
            </w:r>
          </w:p>
          <w:p w:rsidR="00E133DF" w:rsidRPr="00703056" w:rsidRDefault="00E133DF" w:rsidP="005331DD">
            <w:pPr>
              <w:keepNext/>
              <w:keepLines/>
              <w:spacing w:line="360" w:lineRule="auto"/>
              <w:ind w:right="270"/>
              <w:rPr>
                <w:rFonts w:ascii="Arial" w:eastAsia="Times New Roman" w:hAnsi="Arial" w:cs="Arial"/>
                <w:b/>
                <w:color w:val="000000"/>
                <w:sz w:val="22"/>
              </w:rPr>
            </w:pPr>
            <w:r w:rsidRPr="00703056">
              <w:rPr>
                <w:rFonts w:ascii="Arial" w:eastAsia="Times New Roman" w:hAnsi="Arial" w:cs="Arial"/>
                <w:b/>
                <w:color w:val="000000"/>
                <w:sz w:val="22"/>
              </w:rPr>
              <w:t>Practical task:</w:t>
            </w:r>
          </w:p>
          <w:p w:rsidR="00E133DF" w:rsidRPr="00703056" w:rsidRDefault="00E133DF" w:rsidP="005331DD">
            <w:pPr>
              <w:keepNext/>
              <w:keepLines/>
              <w:spacing w:line="360" w:lineRule="auto"/>
              <w:ind w:right="270"/>
              <w:rPr>
                <w:rFonts w:ascii="Arial" w:eastAsia="Arial" w:hAnsi="Arial" w:cs="Arial"/>
                <w:bCs/>
                <w:color w:val="000000"/>
                <w:sz w:val="22"/>
              </w:rPr>
            </w:pPr>
            <w:r w:rsidRPr="00703056">
              <w:rPr>
                <w:rFonts w:ascii="Arial" w:eastAsia="Arial" w:hAnsi="Arial" w:cs="Arial"/>
                <w:bCs/>
                <w:color w:val="000000"/>
                <w:sz w:val="22"/>
              </w:rPr>
              <w:lastRenderedPageBreak/>
              <w:t>Perform open and short circuit test of alternator</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lastRenderedPageBreak/>
              <w:t>Th-01Hrs.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Pr-03Hrs.</w:t>
            </w:r>
          </w:p>
          <w:p w:rsidR="00E133DF" w:rsidRPr="00703056" w:rsidRDefault="00E133DF" w:rsidP="005331DD">
            <w:pPr>
              <w:ind w:left="720" w:hanging="826"/>
              <w:rPr>
                <w:rFonts w:ascii="Arial" w:eastAsia="Arial" w:hAnsi="Arial" w:cs="Arial"/>
                <w:color w:val="000000"/>
                <w:sz w:val="22"/>
              </w:rPr>
            </w:pPr>
            <w:r w:rsidRPr="003F52CE">
              <w:rPr>
                <w:rFonts w:ascii="Arial" w:eastAsia="Arial" w:hAnsi="Arial" w:cs="Arial"/>
                <w:b/>
                <w:color w:val="000000"/>
                <w:sz w:val="22"/>
              </w:rPr>
              <w:t>Total- 04Hrs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r w:rsidRPr="00703056">
              <w:rPr>
                <w:rFonts w:ascii="Arial" w:eastAsia="Times New Roman" w:hAnsi="Arial" w:cs="Arial"/>
                <w:color w:val="000000" w:themeColor="text1"/>
                <w:sz w:val="22"/>
              </w:rPr>
              <w:t>Electrical tool kit, Electrical wiring accessories.</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703056" w:rsidRDefault="00E133DF" w:rsidP="005331DD">
            <w:pPr>
              <w:spacing w:line="276" w:lineRule="auto"/>
              <w:ind w:left="2"/>
              <w:rPr>
                <w:rFonts w:ascii="Arial" w:eastAsia="Arial" w:hAnsi="Arial" w:cs="Arial"/>
                <w:bCs/>
                <w:color w:val="000000"/>
                <w:sz w:val="22"/>
              </w:rPr>
            </w:pPr>
          </w:p>
        </w:tc>
      </w:tr>
    </w:tbl>
    <w:p w:rsidR="00E133DF" w:rsidRPr="00EC6BCD" w:rsidRDefault="00E133DF" w:rsidP="00E133DF">
      <w:pPr>
        <w:spacing w:after="160" w:line="259" w:lineRule="auto"/>
        <w:rPr>
          <w:rFonts w:ascii="Arial" w:eastAsia="Arial" w:hAnsi="Arial" w:cs="Arial"/>
          <w:b/>
          <w:color w:val="000000"/>
          <w:sz w:val="24"/>
        </w:rPr>
      </w:pPr>
    </w:p>
    <w:p w:rsidR="00E133DF" w:rsidRPr="00EC6BCD" w:rsidRDefault="00E133DF" w:rsidP="00E133DF">
      <w:pPr>
        <w:spacing w:after="160" w:line="259" w:lineRule="auto"/>
        <w:rPr>
          <w:rFonts w:ascii="Arial" w:eastAsia="Arial" w:hAnsi="Arial" w:cs="Arial"/>
          <w:b/>
          <w:color w:val="000000"/>
          <w:sz w:val="24"/>
        </w:rPr>
      </w:pPr>
      <w:r w:rsidRPr="00EC6BCD">
        <w:rPr>
          <w:rFonts w:ascii="Arial" w:eastAsia="Arial" w:hAnsi="Arial" w:cs="Arial"/>
          <w:b/>
          <w:color w:val="000000"/>
          <w:sz w:val="24"/>
        </w:rPr>
        <w:br w:type="page"/>
      </w:r>
    </w:p>
    <w:p w:rsidR="00E133DF" w:rsidRPr="00C45C2F" w:rsidRDefault="00E133DF" w:rsidP="00E133DF">
      <w:pPr>
        <w:pStyle w:val="Heading3"/>
      </w:pPr>
      <w:bookmarkStart w:id="218" w:name="_Toc11027948"/>
      <w:bookmarkStart w:id="219" w:name="_Toc27869547"/>
      <w:bookmarkStart w:id="220" w:name="_Toc34889327"/>
      <w:bookmarkStart w:id="221" w:name="_Toc111625859"/>
      <w:r w:rsidRPr="00C45C2F">
        <w:lastRenderedPageBreak/>
        <w:t>Repair/ Maintenance of Electrical Installations for Three Phase</w:t>
      </w:r>
      <w:bookmarkEnd w:id="218"/>
      <w:bookmarkEnd w:id="219"/>
      <w:bookmarkEnd w:id="220"/>
      <w:bookmarkEnd w:id="221"/>
    </w:p>
    <w:p w:rsidR="00E133DF" w:rsidRPr="00703056" w:rsidRDefault="00E133DF" w:rsidP="00E133DF">
      <w:pPr>
        <w:tabs>
          <w:tab w:val="left" w:pos="450"/>
        </w:tabs>
        <w:spacing w:after="160" w:line="360" w:lineRule="auto"/>
        <w:ind w:right="270"/>
        <w:jc w:val="both"/>
        <w:rPr>
          <w:rFonts w:ascii="Arial" w:hAnsi="Arial" w:cs="Arial"/>
          <w:color w:val="000000" w:themeColor="text1"/>
          <w:sz w:val="22"/>
        </w:rPr>
      </w:pPr>
      <w:r w:rsidRPr="00703056">
        <w:rPr>
          <w:rFonts w:ascii="Arial" w:eastAsia="Arial" w:hAnsi="Arial" w:cs="Arial"/>
          <w:b/>
          <w:color w:val="000000"/>
          <w:sz w:val="22"/>
          <w:lang w:val="pt-PT"/>
        </w:rPr>
        <w:t xml:space="preserve">Objective: </w:t>
      </w:r>
      <w:r w:rsidRPr="00703056">
        <w:rPr>
          <w:rFonts w:ascii="Arial" w:eastAsia="Calibri" w:hAnsi="Arial" w:cs="Arial"/>
          <w:sz w:val="22"/>
          <w:lang w:val="en-GB"/>
        </w:rPr>
        <w:t xml:space="preserve">This module covers the knowledge and  skills required to repair/Maintenance of electrical installation for three-phase. After completion of this module the will be able to </w:t>
      </w:r>
      <w:r w:rsidRPr="00703056">
        <w:rPr>
          <w:rFonts w:ascii="Arial" w:eastAsia="Times New Roman" w:hAnsi="Arial" w:cs="Arial"/>
          <w:bCs/>
          <w:color w:val="000000" w:themeColor="text1"/>
          <w:sz w:val="22"/>
        </w:rPr>
        <w:t>Analyze</w:t>
      </w:r>
      <w:r w:rsidRPr="00703056">
        <w:rPr>
          <w:rFonts w:ascii="Arial" w:hAnsi="Arial" w:cs="Arial"/>
          <w:color w:val="000000" w:themeColor="text1"/>
          <w:sz w:val="22"/>
        </w:rPr>
        <w:t xml:space="preserve"> Fault in Electrical Installations, troubleshooting of electrical equipment’s and Carry out Preventive Maintenance. Carry out repair and maintenance of electrical installations at workplace in accordance with the manufacturer’s instructions and organizational requirements. </w:t>
      </w:r>
    </w:p>
    <w:p w:rsidR="00E133DF" w:rsidRPr="00703056" w:rsidRDefault="00E133DF" w:rsidP="00E133DF">
      <w:pPr>
        <w:autoSpaceDE w:val="0"/>
        <w:autoSpaceDN w:val="0"/>
        <w:adjustRightInd w:val="0"/>
        <w:spacing w:after="240" w:line="360" w:lineRule="auto"/>
        <w:ind w:right="270"/>
        <w:jc w:val="both"/>
        <w:rPr>
          <w:rFonts w:ascii="Arial" w:eastAsia="Arial" w:hAnsi="Arial" w:cs="Arial"/>
          <w:color w:val="000000"/>
          <w:sz w:val="22"/>
        </w:rPr>
      </w:pPr>
      <w:r w:rsidRPr="00703056">
        <w:rPr>
          <w:rFonts w:ascii="Arial" w:eastAsia="Arial" w:hAnsi="Arial" w:cs="Arial"/>
          <w:b/>
          <w:color w:val="000000"/>
          <w:sz w:val="22"/>
        </w:rPr>
        <w:t>Duration: 30Hours</w:t>
      </w:r>
      <w:r w:rsidRPr="00703056">
        <w:rPr>
          <w:rFonts w:ascii="Arial" w:eastAsia="Arial" w:hAnsi="Arial" w:cs="Arial"/>
          <w:color w:val="000000"/>
          <w:sz w:val="22"/>
        </w:rPr>
        <w:tab/>
      </w:r>
      <w:r w:rsidRPr="00703056">
        <w:rPr>
          <w:rFonts w:ascii="Arial" w:eastAsia="Arial" w:hAnsi="Arial" w:cs="Arial"/>
          <w:color w:val="000000"/>
          <w:sz w:val="22"/>
        </w:rPr>
        <w:tab/>
      </w:r>
      <w:r w:rsidRPr="00703056">
        <w:rPr>
          <w:rFonts w:ascii="Arial" w:eastAsia="Arial" w:hAnsi="Arial" w:cs="Arial"/>
          <w:color w:val="000000"/>
          <w:sz w:val="22"/>
        </w:rPr>
        <w:tab/>
      </w:r>
      <w:r>
        <w:rPr>
          <w:rFonts w:ascii="Arial" w:eastAsia="Arial" w:hAnsi="Arial" w:cs="Arial"/>
          <w:b/>
          <w:color w:val="000000"/>
          <w:sz w:val="22"/>
        </w:rPr>
        <w:t>Theory:  03Hours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Practice: 27</w:t>
      </w:r>
      <w:r w:rsidRPr="00703056">
        <w:rPr>
          <w:rFonts w:ascii="Arial" w:eastAsia="Arial" w:hAnsi="Arial" w:cs="Arial"/>
          <w:b/>
          <w:color w:val="000000"/>
          <w:sz w:val="22"/>
        </w:rPr>
        <w:t xml:space="preserve"> Hours</w:t>
      </w:r>
      <w:r w:rsidRPr="00703056">
        <w:rPr>
          <w:rFonts w:ascii="Arial" w:eastAsia="Arial" w:hAnsi="Arial" w:cs="Arial"/>
          <w:b/>
          <w:color w:val="000000"/>
          <w:sz w:val="22"/>
        </w:rPr>
        <w:tab/>
      </w:r>
      <w:r w:rsidRPr="00703056">
        <w:rPr>
          <w:rFonts w:ascii="Arial" w:eastAsia="Arial" w:hAnsi="Arial" w:cs="Arial"/>
          <w:b/>
          <w:color w:val="000000"/>
          <w:sz w:val="22"/>
        </w:rPr>
        <w:tab/>
      </w:r>
      <w:r w:rsidRPr="00703056">
        <w:rPr>
          <w:rFonts w:ascii="Arial" w:eastAsia="Arial" w:hAnsi="Arial" w:cs="Arial"/>
          <w:b/>
          <w:color w:val="000000"/>
          <w:sz w:val="22"/>
        </w:rPr>
        <w:tab/>
        <w:t>Credit Hours</w:t>
      </w:r>
      <w:r w:rsidRPr="00703056">
        <w:rPr>
          <w:rFonts w:ascii="Arial" w:eastAsia="Arial" w:hAnsi="Arial" w:cs="Arial"/>
          <w:b/>
          <w:color w:val="000000"/>
          <w:sz w:val="22"/>
        </w:rPr>
        <w:tab/>
        <w:t>03</w:t>
      </w:r>
    </w:p>
    <w:tbl>
      <w:tblPr>
        <w:tblStyle w:val="TableGrid8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703056"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jc w:val="center"/>
              <w:rPr>
                <w:rFonts w:ascii="Arial" w:eastAsia="Arial" w:hAnsi="Arial" w:cs="Arial"/>
                <w:color w:val="000000"/>
                <w:sz w:val="22"/>
              </w:rPr>
            </w:pPr>
            <w:r w:rsidRPr="00703056">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703056" w:rsidRDefault="00E133DF" w:rsidP="005331DD">
            <w:pPr>
              <w:spacing w:line="276" w:lineRule="auto"/>
              <w:ind w:left="2"/>
              <w:jc w:val="center"/>
              <w:rPr>
                <w:rFonts w:ascii="Arial" w:eastAsia="Arial" w:hAnsi="Arial" w:cs="Arial"/>
                <w:color w:val="000000"/>
                <w:sz w:val="22"/>
              </w:rPr>
            </w:pPr>
            <w:r w:rsidRPr="00703056">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Materials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703056" w:rsidRDefault="00E133DF" w:rsidP="005331DD">
            <w:pPr>
              <w:spacing w:after="136"/>
              <w:ind w:left="2"/>
              <w:rPr>
                <w:rFonts w:ascii="Arial" w:eastAsia="Arial" w:hAnsi="Arial" w:cs="Arial"/>
                <w:color w:val="000000"/>
                <w:sz w:val="22"/>
              </w:rPr>
            </w:pPr>
            <w:r w:rsidRPr="00703056">
              <w:rPr>
                <w:rFonts w:ascii="Arial" w:eastAsia="Arial" w:hAnsi="Arial" w:cs="Arial"/>
                <w:b/>
                <w:color w:val="000000"/>
                <w:sz w:val="22"/>
              </w:rPr>
              <w:t xml:space="preserve">Learning </w:t>
            </w:r>
          </w:p>
          <w:p w:rsidR="00E133DF" w:rsidRPr="00703056" w:rsidRDefault="00E133DF" w:rsidP="005331DD">
            <w:pPr>
              <w:spacing w:line="276" w:lineRule="auto"/>
              <w:ind w:left="2"/>
              <w:rPr>
                <w:rFonts w:ascii="Arial" w:eastAsia="Arial" w:hAnsi="Arial" w:cs="Arial"/>
                <w:color w:val="000000"/>
                <w:sz w:val="22"/>
              </w:rPr>
            </w:pPr>
            <w:r w:rsidRPr="00703056">
              <w:rPr>
                <w:rFonts w:ascii="Arial" w:eastAsia="Arial" w:hAnsi="Arial" w:cs="Arial"/>
                <w:b/>
                <w:color w:val="000000"/>
                <w:sz w:val="22"/>
              </w:rPr>
              <w:t xml:space="preserve">Place </w:t>
            </w:r>
          </w:p>
        </w:tc>
      </w:tr>
      <w:tr w:rsidR="00E133DF" w:rsidRPr="00703056"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74A11" w:rsidRDefault="00E133DF" w:rsidP="00EC66BB">
            <w:pPr>
              <w:numPr>
                <w:ilvl w:val="0"/>
                <w:numId w:val="114"/>
              </w:numPr>
              <w:tabs>
                <w:tab w:val="left" w:pos="450"/>
              </w:tabs>
              <w:spacing w:line="360" w:lineRule="auto"/>
              <w:ind w:right="270"/>
              <w:contextualSpacing/>
              <w:rPr>
                <w:rFonts w:ascii="Arial" w:hAnsi="Arial" w:cs="Arial"/>
                <w:b/>
                <w:color w:val="000000" w:themeColor="text1"/>
                <w:sz w:val="22"/>
              </w:rPr>
            </w:pPr>
          </w:p>
          <w:p w:rsidR="00E133DF" w:rsidRPr="00703056" w:rsidRDefault="00E133DF" w:rsidP="005331DD">
            <w:pPr>
              <w:tabs>
                <w:tab w:val="left" w:pos="450"/>
              </w:tabs>
              <w:spacing w:line="360" w:lineRule="auto"/>
              <w:ind w:left="180" w:right="270"/>
              <w:contextualSpacing/>
              <w:rPr>
                <w:rFonts w:ascii="Arial" w:hAnsi="Arial" w:cs="Arial"/>
                <w:b/>
                <w:color w:val="000000" w:themeColor="text1"/>
                <w:sz w:val="22"/>
              </w:rPr>
            </w:pPr>
            <w:r w:rsidRPr="00703056">
              <w:rPr>
                <w:rFonts w:ascii="Arial" w:eastAsia="Times New Roman" w:hAnsi="Arial" w:cs="Arial"/>
                <w:color w:val="000000" w:themeColor="text1"/>
                <w:sz w:val="22"/>
              </w:rPr>
              <w:t>Analyze</w:t>
            </w:r>
            <w:r w:rsidRPr="00703056">
              <w:rPr>
                <w:rFonts w:ascii="Arial" w:hAnsi="Arial" w:cs="Arial"/>
                <w:color w:val="000000" w:themeColor="text1"/>
                <w:sz w:val="22"/>
              </w:rPr>
              <w:t xml:space="preserve"> Fault in Electrical Installat</w:t>
            </w:r>
            <w:r w:rsidRPr="00703056">
              <w:rPr>
                <w:rFonts w:ascii="Arial" w:hAnsi="Arial" w:cs="Arial"/>
                <w:b/>
                <w:color w:val="000000" w:themeColor="text1"/>
                <w:sz w:val="22"/>
              </w:rPr>
              <w:t>i</w:t>
            </w:r>
            <w:r w:rsidRPr="00703056">
              <w:rPr>
                <w:rFonts w:ascii="Arial" w:hAnsi="Arial" w:cs="Arial"/>
                <w:color w:val="000000" w:themeColor="text1"/>
                <w:sz w:val="22"/>
              </w:rPr>
              <w:t>ons</w:t>
            </w:r>
          </w:p>
          <w:p w:rsidR="00E133DF" w:rsidRPr="00703056" w:rsidRDefault="00E133DF" w:rsidP="005331DD">
            <w:pPr>
              <w:tabs>
                <w:tab w:val="left" w:pos="450"/>
              </w:tabs>
              <w:spacing w:line="360" w:lineRule="auto"/>
              <w:ind w:left="180" w:right="270"/>
              <w:rPr>
                <w:rFonts w:ascii="Arial" w:hAnsi="Arial" w:cs="Arial"/>
                <w:color w:val="000000" w:themeColor="text1"/>
                <w:sz w:val="22"/>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pacing w:line="276" w:lineRule="auto"/>
              <w:ind w:left="2"/>
              <w:rPr>
                <w:rFonts w:ascii="Arial" w:eastAsia="Arial" w:hAnsi="Arial" w:cs="Arial"/>
                <w:b/>
                <w:color w:val="000000"/>
                <w:sz w:val="22"/>
              </w:rPr>
            </w:pPr>
            <w:r w:rsidRPr="00703056">
              <w:rPr>
                <w:rFonts w:ascii="Arial" w:eastAsia="Arial" w:hAnsi="Arial" w:cs="Arial"/>
                <w:b/>
                <w:color w:val="000000"/>
                <w:sz w:val="22"/>
              </w:rPr>
              <w:t>Trainee will be able to:</w:t>
            </w:r>
          </w:p>
          <w:p w:rsidR="00E133DF" w:rsidRPr="00703056"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Inspect visually the electrical wiring, fixtures, equipment, soldering, connection, appliances and machinery for discovering the faults and defects</w:t>
            </w:r>
          </w:p>
          <w:p w:rsidR="00E133DF" w:rsidRPr="00703056"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Check the installation for consistency with the electrical drawing</w:t>
            </w:r>
          </w:p>
          <w:p w:rsidR="00E133DF" w:rsidRPr="00703056"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lastRenderedPageBreak/>
              <w:t xml:space="preserve">Draw the layout of equipment's before disassembling of electrical components </w:t>
            </w:r>
          </w:p>
          <w:p w:rsidR="00E133DF" w:rsidRPr="00703056"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Check the faulty components with scope or meter</w:t>
            </w:r>
          </w:p>
          <w:p w:rsidR="00E133DF" w:rsidRPr="00703056"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703056">
              <w:rPr>
                <w:rFonts w:ascii="Arial" w:eastAsia="Arial" w:hAnsi="Arial" w:cs="Arial"/>
                <w:color w:val="000000"/>
                <w:sz w:val="22"/>
              </w:rPr>
              <w:t xml:space="preserve">Re assembled the components as per drawing and the installation  </w:t>
            </w:r>
          </w:p>
          <w:p w:rsidR="00E133DF" w:rsidRPr="00703056" w:rsidRDefault="00E133DF" w:rsidP="005331DD">
            <w:pPr>
              <w:keepNext/>
              <w:keepLines/>
              <w:spacing w:line="360" w:lineRule="auto"/>
              <w:ind w:left="362" w:right="270"/>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keepNext/>
              <w:keepLines/>
              <w:spacing w:line="360" w:lineRule="auto"/>
              <w:ind w:right="270"/>
              <w:rPr>
                <w:rFonts w:ascii="Arial" w:eastAsia="Times New Roman" w:hAnsi="Arial" w:cs="Arial"/>
                <w:color w:val="000000"/>
                <w:sz w:val="22"/>
              </w:rPr>
            </w:pPr>
            <w:r w:rsidRPr="00703056">
              <w:rPr>
                <w:rFonts w:ascii="Arial" w:eastAsia="Times New Roman" w:hAnsi="Arial" w:cs="Arial"/>
                <w:color w:val="000000"/>
                <w:sz w:val="22"/>
              </w:rPr>
              <w:lastRenderedPageBreak/>
              <w:t>The trainees must be able to understand</w:t>
            </w:r>
            <w:r w:rsidRPr="00703056">
              <w:rPr>
                <w:rFonts w:ascii="Arial" w:eastAsia="Times New Roman" w:hAnsi="Arial" w:cs="Arial"/>
                <w:b/>
                <w:color w:val="000000"/>
                <w:sz w:val="22"/>
              </w:rPr>
              <w:t>:</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t>Interpretation of layout diagrams, technical sketches, graphic symbols, wiring diagrams, and manufacturer’s specifications etc.</w:t>
            </w:r>
          </w:p>
          <w:p w:rsidR="00E133DF" w:rsidRPr="00703056" w:rsidRDefault="00E133DF" w:rsidP="00EC66BB">
            <w:pPr>
              <w:numPr>
                <w:ilvl w:val="0"/>
                <w:numId w:val="98"/>
              </w:numPr>
              <w:spacing w:line="360" w:lineRule="auto"/>
              <w:ind w:right="270"/>
              <w:contextualSpacing/>
              <w:rPr>
                <w:rFonts w:ascii="Arial" w:hAnsi="Arial" w:cs="Arial"/>
                <w:color w:val="000000" w:themeColor="text1"/>
                <w:sz w:val="22"/>
              </w:rPr>
            </w:pPr>
            <w:r w:rsidRPr="00703056">
              <w:rPr>
                <w:rFonts w:ascii="Arial" w:hAnsi="Arial" w:cs="Arial"/>
                <w:color w:val="000000" w:themeColor="text1"/>
                <w:sz w:val="22"/>
              </w:rPr>
              <w:t>Types of electrical tools used for testing and preventive maintenance purposes</w:t>
            </w:r>
          </w:p>
          <w:p w:rsidR="00E133DF" w:rsidRPr="00703056"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703056">
              <w:rPr>
                <w:rFonts w:ascii="Arial" w:hAnsi="Arial" w:cs="Arial"/>
                <w:color w:val="000000" w:themeColor="text1"/>
                <w:sz w:val="22"/>
              </w:rPr>
              <w:lastRenderedPageBreak/>
              <w:t>Methods of tracing the fault</w:t>
            </w:r>
          </w:p>
          <w:p w:rsidR="00E133DF" w:rsidRPr="00703056" w:rsidRDefault="00E133DF" w:rsidP="005331DD">
            <w:pPr>
              <w:spacing w:line="360" w:lineRule="auto"/>
              <w:ind w:left="720" w:right="270"/>
              <w:contextualSpacing/>
              <w:rPr>
                <w:rFonts w:ascii="Arial" w:eastAsia="Times New Roman" w:hAnsi="Arial" w:cs="Arial"/>
                <w:color w:val="000000"/>
                <w:sz w:val="22"/>
              </w:rPr>
            </w:pPr>
          </w:p>
          <w:p w:rsidR="00E133DF" w:rsidRPr="00EA5C7C" w:rsidRDefault="00E133DF" w:rsidP="005331DD">
            <w:pPr>
              <w:ind w:right="270"/>
              <w:rPr>
                <w:rFonts w:ascii="Arial" w:eastAsia="Times New Roman" w:hAnsi="Arial" w:cs="Arial"/>
                <w:color w:val="000000"/>
                <w:sz w:val="22"/>
              </w:rPr>
            </w:pPr>
            <w:r w:rsidRPr="00EA5C7C">
              <w:rPr>
                <w:rFonts w:ascii="Arial" w:hAnsi="Arial" w:cs="Arial"/>
                <w:b/>
                <w:sz w:val="22"/>
              </w:rPr>
              <w:t>Practical Task</w:t>
            </w:r>
            <w:r w:rsidRPr="00EA5C7C">
              <w:rPr>
                <w:rFonts w:ascii="Arial" w:hAnsi="Arial" w:cs="Arial"/>
                <w:sz w:val="22"/>
              </w:rPr>
              <w:t>: Analyze and repair  Electrical wiring of the class room</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52CE" w:rsidRDefault="00E133DF" w:rsidP="005331DD">
            <w:pPr>
              <w:ind w:left="720" w:hanging="826"/>
              <w:rPr>
                <w:rFonts w:ascii="Arial" w:eastAsia="Arial" w:hAnsi="Arial" w:cs="Arial"/>
                <w:b/>
                <w:color w:val="000000"/>
                <w:sz w:val="22"/>
              </w:rPr>
            </w:pPr>
            <w:r>
              <w:rPr>
                <w:rFonts w:ascii="Arial" w:eastAsia="Arial" w:hAnsi="Arial" w:cs="Arial"/>
                <w:b/>
                <w:color w:val="000000"/>
                <w:sz w:val="22"/>
              </w:rPr>
              <w:lastRenderedPageBreak/>
              <w:t>Th-1.5</w:t>
            </w:r>
            <w:r w:rsidRPr="003F52CE">
              <w:rPr>
                <w:rFonts w:ascii="Arial" w:eastAsia="Arial" w:hAnsi="Arial" w:cs="Arial"/>
                <w:b/>
                <w:color w:val="000000"/>
                <w:sz w:val="22"/>
              </w:rPr>
              <w:t>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Pr-12Hrs.</w:t>
            </w:r>
          </w:p>
          <w:p w:rsidR="00E133DF" w:rsidRPr="00703056" w:rsidRDefault="00E133DF" w:rsidP="005331DD">
            <w:pPr>
              <w:ind w:left="720" w:hanging="826"/>
              <w:rPr>
                <w:rFonts w:ascii="Arial" w:eastAsia="Arial" w:hAnsi="Arial" w:cs="Arial"/>
                <w:color w:val="000000"/>
                <w:sz w:val="22"/>
              </w:rPr>
            </w:pPr>
            <w:r>
              <w:rPr>
                <w:rFonts w:ascii="Arial" w:eastAsia="Arial" w:hAnsi="Arial" w:cs="Arial"/>
                <w:b/>
                <w:color w:val="000000"/>
                <w:sz w:val="22"/>
              </w:rPr>
              <w:t>Total13.5</w:t>
            </w:r>
            <w:r w:rsidRPr="003F52CE">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 xml:space="preserve">  </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Multi meter,</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Megger,</w:t>
            </w:r>
          </w:p>
          <w:p w:rsidR="00E133DF" w:rsidRPr="00703056" w:rsidRDefault="00E133DF" w:rsidP="005331DD">
            <w:pPr>
              <w:shd w:val="clear" w:color="auto" w:fill="FEFEFE"/>
              <w:spacing w:line="360" w:lineRule="auto"/>
              <w:ind w:right="270"/>
              <w:rPr>
                <w:rFonts w:ascii="Arial" w:hAnsi="Arial" w:cs="Arial"/>
                <w:color w:val="000000" w:themeColor="text1"/>
                <w:sz w:val="22"/>
              </w:rPr>
            </w:pPr>
            <w:r w:rsidRPr="00703056">
              <w:rPr>
                <w:rFonts w:ascii="Arial" w:eastAsia="Times New Roman" w:hAnsi="Arial" w:cs="Arial"/>
                <w:color w:val="000000" w:themeColor="text1"/>
                <w:sz w:val="22"/>
                <w:lang w:val="en-AU"/>
              </w:rPr>
              <w:t xml:space="preserve">Electrical tool kit, Mechanical tool kit, </w:t>
            </w:r>
            <w:r w:rsidRPr="00703056">
              <w:rPr>
                <w:rFonts w:ascii="Arial" w:hAnsi="Arial" w:cs="Arial"/>
                <w:color w:val="000000" w:themeColor="text1"/>
                <w:sz w:val="22"/>
              </w:rPr>
              <w:t>Battery Cleaning Kit, Earth Tester, Filler gauge, Generator,</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ind w:left="2"/>
              <w:rPr>
                <w:rFonts w:ascii="Arial" w:eastAsia="Arial" w:hAnsi="Arial" w:cs="Arial"/>
                <w:bCs/>
                <w:color w:val="000000"/>
                <w:sz w:val="22"/>
              </w:rPr>
            </w:pPr>
            <w:r w:rsidRPr="00703056">
              <w:rPr>
                <w:rFonts w:ascii="Arial" w:eastAsia="Arial" w:hAnsi="Arial" w:cs="Arial"/>
                <w:bCs/>
                <w:color w:val="000000"/>
                <w:sz w:val="22"/>
              </w:rPr>
              <w:t>Class Room and workshop</w:t>
            </w:r>
          </w:p>
          <w:p w:rsidR="00E133DF" w:rsidRPr="00703056" w:rsidRDefault="00E133DF" w:rsidP="005331DD">
            <w:pPr>
              <w:rPr>
                <w:rFonts w:ascii="Arial" w:eastAsia="Arial" w:hAnsi="Arial" w:cs="Arial"/>
                <w:b/>
                <w:color w:val="000000"/>
                <w:sz w:val="22"/>
              </w:rPr>
            </w:pPr>
          </w:p>
        </w:tc>
      </w:tr>
      <w:tr w:rsidR="00E133DF" w:rsidRPr="00703056"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5E7BEC" w:rsidRDefault="00E133DF" w:rsidP="00EC66BB">
            <w:pPr>
              <w:numPr>
                <w:ilvl w:val="0"/>
                <w:numId w:val="114"/>
              </w:numPr>
              <w:tabs>
                <w:tab w:val="left" w:pos="450"/>
              </w:tabs>
              <w:spacing w:line="360" w:lineRule="auto"/>
              <w:ind w:right="270"/>
              <w:contextualSpacing/>
              <w:rPr>
                <w:rFonts w:ascii="Arial" w:hAnsi="Arial" w:cs="Arial"/>
                <w:color w:val="000000" w:themeColor="text1"/>
                <w:sz w:val="22"/>
              </w:rPr>
            </w:pPr>
            <w:r w:rsidRPr="005E7BEC">
              <w:rPr>
                <w:rFonts w:ascii="Arial" w:eastAsia="Times New Roman" w:hAnsi="Arial"/>
                <w:color w:val="000000" w:themeColor="text1"/>
                <w:sz w:val="22"/>
              </w:rPr>
              <w:t xml:space="preserve">Repair </w:t>
            </w:r>
            <w:r w:rsidRPr="005E7BEC">
              <w:rPr>
                <w:rFonts w:ascii="Arial" w:hAnsi="Arial"/>
                <w:color w:val="000000" w:themeColor="text1"/>
                <w:sz w:val="22"/>
              </w:rPr>
              <w:t>Fault in Electrical Installations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33687B" w:rsidRDefault="00E133DF" w:rsidP="00EC66BB">
            <w:pPr>
              <w:pStyle w:val="ListParagraph"/>
              <w:numPr>
                <w:ilvl w:val="0"/>
                <w:numId w:val="114"/>
              </w:numPr>
              <w:autoSpaceDE w:val="0"/>
              <w:autoSpaceDN w:val="0"/>
              <w:adjustRightInd w:val="0"/>
              <w:spacing w:line="360" w:lineRule="auto"/>
              <w:ind w:right="270"/>
              <w:rPr>
                <w:rFonts w:ascii="Arial" w:hAnsi="Arial"/>
                <w:color w:val="000000" w:themeColor="text1"/>
                <w:sz w:val="22"/>
              </w:rPr>
            </w:pPr>
            <w:r w:rsidRPr="0033687B">
              <w:rPr>
                <w:rFonts w:ascii="Arial" w:hAnsi="Arial"/>
                <w:color w:val="000000" w:themeColor="text1"/>
                <w:sz w:val="22"/>
              </w:rPr>
              <w:t>Prepare a list of items/material(s) required for repair /replacement as per specifications</w:t>
            </w:r>
          </w:p>
          <w:p w:rsidR="00E133DF" w:rsidRPr="0033687B" w:rsidRDefault="00E133DF" w:rsidP="00EC66BB">
            <w:pPr>
              <w:pStyle w:val="ListParagraph"/>
              <w:numPr>
                <w:ilvl w:val="0"/>
                <w:numId w:val="114"/>
              </w:numPr>
              <w:autoSpaceDE w:val="0"/>
              <w:autoSpaceDN w:val="0"/>
              <w:adjustRightInd w:val="0"/>
              <w:spacing w:line="360" w:lineRule="auto"/>
              <w:ind w:right="270"/>
              <w:rPr>
                <w:rFonts w:ascii="Arial" w:hAnsi="Arial"/>
                <w:color w:val="000000" w:themeColor="text1"/>
                <w:sz w:val="22"/>
              </w:rPr>
            </w:pPr>
            <w:r w:rsidRPr="0033687B">
              <w:rPr>
                <w:rFonts w:ascii="Arial" w:hAnsi="Arial"/>
                <w:color w:val="000000" w:themeColor="text1"/>
                <w:sz w:val="22"/>
              </w:rPr>
              <w:t xml:space="preserve">Draw circuit diagram of electrical equipment's be disassembling </w:t>
            </w:r>
          </w:p>
          <w:p w:rsidR="00E133DF" w:rsidRPr="0033687B" w:rsidRDefault="00E133DF" w:rsidP="00EC66BB">
            <w:pPr>
              <w:pStyle w:val="ListParagraph"/>
              <w:numPr>
                <w:ilvl w:val="0"/>
                <w:numId w:val="114"/>
              </w:numPr>
              <w:autoSpaceDE w:val="0"/>
              <w:autoSpaceDN w:val="0"/>
              <w:adjustRightInd w:val="0"/>
              <w:spacing w:line="360" w:lineRule="auto"/>
              <w:ind w:right="270"/>
              <w:rPr>
                <w:rFonts w:ascii="Arial" w:hAnsi="Arial"/>
                <w:color w:val="000000" w:themeColor="text1"/>
                <w:sz w:val="22"/>
              </w:rPr>
            </w:pPr>
            <w:r w:rsidRPr="0033687B">
              <w:rPr>
                <w:rFonts w:ascii="Arial" w:hAnsi="Arial"/>
                <w:color w:val="000000" w:themeColor="text1"/>
                <w:sz w:val="22"/>
              </w:rPr>
              <w:lastRenderedPageBreak/>
              <w:t>Make necessary adjustments in the control and protective switchgear</w:t>
            </w:r>
          </w:p>
          <w:p w:rsidR="00E133DF" w:rsidRPr="0033687B" w:rsidRDefault="00E133DF" w:rsidP="00EC66BB">
            <w:pPr>
              <w:pStyle w:val="ListParagraph"/>
              <w:numPr>
                <w:ilvl w:val="0"/>
                <w:numId w:val="114"/>
              </w:numPr>
              <w:autoSpaceDE w:val="0"/>
              <w:autoSpaceDN w:val="0"/>
              <w:adjustRightInd w:val="0"/>
              <w:spacing w:line="360" w:lineRule="auto"/>
              <w:ind w:right="270"/>
              <w:rPr>
                <w:rFonts w:ascii="Arial" w:hAnsi="Arial"/>
                <w:color w:val="000000" w:themeColor="text1"/>
                <w:sz w:val="22"/>
              </w:rPr>
            </w:pPr>
            <w:r w:rsidRPr="0033687B">
              <w:rPr>
                <w:rFonts w:ascii="Arial" w:hAnsi="Arial"/>
                <w:color w:val="000000" w:themeColor="text1"/>
                <w:sz w:val="22"/>
              </w:rPr>
              <w:t>Replace defective control &amp; protective switch gear, cables and accessories with standard items</w:t>
            </w:r>
          </w:p>
          <w:p w:rsidR="00E133DF" w:rsidRPr="0033687B" w:rsidRDefault="00E133DF" w:rsidP="00EC66BB">
            <w:pPr>
              <w:pStyle w:val="ListParagraph"/>
              <w:numPr>
                <w:ilvl w:val="0"/>
                <w:numId w:val="114"/>
              </w:numPr>
              <w:autoSpaceDE w:val="0"/>
              <w:autoSpaceDN w:val="0"/>
              <w:adjustRightInd w:val="0"/>
              <w:spacing w:line="360" w:lineRule="auto"/>
              <w:ind w:right="270"/>
              <w:rPr>
                <w:rFonts w:ascii="Arial" w:hAnsi="Arial"/>
                <w:color w:val="000000" w:themeColor="text1"/>
                <w:sz w:val="22"/>
              </w:rPr>
            </w:pPr>
            <w:r w:rsidRPr="0033687B">
              <w:rPr>
                <w:rFonts w:ascii="Arial" w:hAnsi="Arial"/>
                <w:color w:val="000000" w:themeColor="text1"/>
                <w:sz w:val="22"/>
              </w:rPr>
              <w:t>Replace defective earth electrode &amp; faulty/damaged earthling conductors</w:t>
            </w:r>
          </w:p>
          <w:p w:rsidR="00E133DF" w:rsidRDefault="00E133DF" w:rsidP="00EC66BB">
            <w:pPr>
              <w:pStyle w:val="ListParagraph"/>
              <w:numPr>
                <w:ilvl w:val="0"/>
                <w:numId w:val="114"/>
              </w:numPr>
              <w:autoSpaceDE w:val="0"/>
              <w:autoSpaceDN w:val="0"/>
              <w:adjustRightInd w:val="0"/>
              <w:spacing w:line="360" w:lineRule="auto"/>
              <w:ind w:right="270"/>
              <w:rPr>
                <w:rFonts w:ascii="Arial" w:hAnsi="Arial"/>
                <w:color w:val="000000" w:themeColor="text1"/>
                <w:sz w:val="22"/>
              </w:rPr>
            </w:pPr>
            <w:r w:rsidRPr="0033687B">
              <w:rPr>
                <w:rFonts w:ascii="Arial" w:hAnsi="Arial"/>
                <w:color w:val="000000" w:themeColor="text1"/>
                <w:sz w:val="22"/>
              </w:rPr>
              <w:t>Test installed electrical equipment for safe and optimum performance according to standards &amp; regulations</w:t>
            </w:r>
          </w:p>
          <w:p w:rsidR="00E133DF" w:rsidRPr="005E7BEC" w:rsidRDefault="00E133DF" w:rsidP="00EC66BB">
            <w:pPr>
              <w:pStyle w:val="ListParagraph"/>
              <w:numPr>
                <w:ilvl w:val="0"/>
                <w:numId w:val="114"/>
              </w:numPr>
              <w:autoSpaceDE w:val="0"/>
              <w:autoSpaceDN w:val="0"/>
              <w:adjustRightInd w:val="0"/>
              <w:spacing w:line="360" w:lineRule="auto"/>
              <w:ind w:right="270"/>
              <w:rPr>
                <w:rFonts w:ascii="Arial" w:hAnsi="Arial"/>
                <w:color w:val="000000" w:themeColor="text1"/>
                <w:sz w:val="22"/>
              </w:rPr>
            </w:pPr>
            <w:r w:rsidRPr="005E7BEC">
              <w:rPr>
                <w:rFonts w:ascii="Arial" w:hAnsi="Arial"/>
                <w:color w:val="000000" w:themeColor="text1"/>
                <w:sz w:val="22"/>
              </w:rPr>
              <w:t>Record the results of the test performed on a standard format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5E7BEC" w:rsidRDefault="00E133DF" w:rsidP="00EC66BB">
            <w:pPr>
              <w:pStyle w:val="ListParagraph"/>
              <w:keepNext/>
              <w:keepLines/>
              <w:numPr>
                <w:ilvl w:val="0"/>
                <w:numId w:val="114"/>
              </w:numPr>
              <w:spacing w:line="360" w:lineRule="auto"/>
              <w:ind w:right="270"/>
              <w:rPr>
                <w:rFonts w:ascii="Arial" w:eastAsia="Times New Roman" w:hAnsi="Arial" w:cs="Arial"/>
                <w:color w:val="000000"/>
                <w:sz w:val="22"/>
              </w:rPr>
            </w:pPr>
            <w:r w:rsidRPr="005E7BEC">
              <w:rPr>
                <w:rFonts w:ascii="Arial" w:eastAsia="Times New Roman" w:hAnsi="Arial" w:cs="Arial"/>
                <w:color w:val="000000"/>
                <w:sz w:val="22"/>
              </w:rPr>
              <w:lastRenderedPageBreak/>
              <w:t>Tools/equipment required for repair and maintenance</w:t>
            </w:r>
          </w:p>
          <w:p w:rsidR="00E133DF" w:rsidRDefault="00E133DF" w:rsidP="00EC66BB">
            <w:pPr>
              <w:pStyle w:val="ListParagraph"/>
              <w:keepNext/>
              <w:keepLines/>
              <w:numPr>
                <w:ilvl w:val="0"/>
                <w:numId w:val="114"/>
              </w:numPr>
              <w:spacing w:line="360" w:lineRule="auto"/>
              <w:ind w:right="270"/>
              <w:rPr>
                <w:rFonts w:ascii="Arial" w:eastAsia="Times New Roman" w:hAnsi="Arial" w:cs="Arial"/>
                <w:color w:val="000000"/>
                <w:sz w:val="22"/>
              </w:rPr>
            </w:pPr>
            <w:r w:rsidRPr="005E7BEC">
              <w:rPr>
                <w:rFonts w:ascii="Arial" w:eastAsia="Times New Roman" w:hAnsi="Arial" w:cs="Arial"/>
                <w:color w:val="000000"/>
                <w:sz w:val="22"/>
              </w:rPr>
              <w:t>Various tests in Electrical Installations</w:t>
            </w:r>
          </w:p>
          <w:p w:rsidR="00E133DF" w:rsidRPr="005E7BEC" w:rsidRDefault="00E133DF" w:rsidP="005331DD">
            <w:pPr>
              <w:keepNext/>
              <w:keepLines/>
              <w:spacing w:line="360" w:lineRule="auto"/>
              <w:ind w:right="270"/>
              <w:rPr>
                <w:rFonts w:ascii="Arial" w:eastAsia="Times New Roman" w:hAnsi="Arial" w:cs="Arial"/>
                <w:color w:val="000000"/>
                <w:sz w:val="22"/>
              </w:rPr>
            </w:pPr>
            <w:r w:rsidRPr="00EA5C7C">
              <w:rPr>
                <w:rFonts w:ascii="Arial" w:hAnsi="Arial" w:cs="Arial"/>
                <w:b/>
                <w:sz w:val="22"/>
              </w:rPr>
              <w:t>Practical Task</w:t>
            </w:r>
            <w:r>
              <w:rPr>
                <w:rFonts w:ascii="Arial" w:hAnsi="Arial" w:cs="Arial"/>
                <w:sz w:val="22"/>
              </w:rPr>
              <w:t>: Perform repairing task for given scenario</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Th</w:t>
            </w:r>
            <w:r>
              <w:rPr>
                <w:rFonts w:ascii="Arial" w:eastAsia="Arial" w:hAnsi="Arial" w:cs="Arial"/>
                <w:b/>
                <w:color w:val="000000"/>
                <w:sz w:val="22"/>
              </w:rPr>
              <w:t>-1.5</w:t>
            </w:r>
            <w:r w:rsidRPr="003F52CE">
              <w:rPr>
                <w:rFonts w:ascii="Arial" w:eastAsia="Arial" w:hAnsi="Arial" w:cs="Arial"/>
                <w:b/>
                <w:color w:val="000000"/>
                <w:sz w:val="22"/>
              </w:rPr>
              <w:t>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w:t>
            </w:r>
            <w:r>
              <w:rPr>
                <w:rFonts w:ascii="Arial" w:eastAsia="Arial" w:hAnsi="Arial" w:cs="Arial"/>
                <w:b/>
                <w:color w:val="000000"/>
                <w:sz w:val="22"/>
              </w:rPr>
              <w:t>15</w:t>
            </w:r>
            <w:r w:rsidRPr="003F52CE">
              <w:rPr>
                <w:rFonts w:ascii="Arial" w:eastAsia="Arial" w:hAnsi="Arial" w:cs="Arial"/>
                <w:b/>
                <w:color w:val="000000"/>
                <w:sz w:val="22"/>
              </w:rPr>
              <w:t>Hrs.</w:t>
            </w:r>
          </w:p>
          <w:p w:rsidR="00E133DF" w:rsidRPr="00703056" w:rsidRDefault="00E133DF" w:rsidP="005331DD">
            <w:pPr>
              <w:ind w:left="720" w:hanging="826"/>
              <w:rPr>
                <w:rFonts w:ascii="Arial" w:eastAsia="Arial" w:hAnsi="Arial" w:cs="Arial"/>
                <w:color w:val="000000"/>
                <w:sz w:val="22"/>
              </w:rPr>
            </w:pPr>
            <w:r>
              <w:rPr>
                <w:rFonts w:ascii="Arial" w:eastAsia="Arial" w:hAnsi="Arial" w:cs="Arial"/>
                <w:b/>
                <w:color w:val="000000"/>
                <w:sz w:val="22"/>
              </w:rPr>
              <w:t>Total16.5</w:t>
            </w:r>
            <w:r w:rsidRPr="003F52CE">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 xml:space="preserve">  </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Multi meter,</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703056">
              <w:rPr>
                <w:rFonts w:ascii="Arial" w:eastAsia="Times New Roman" w:hAnsi="Arial" w:cs="Arial"/>
                <w:color w:val="000000" w:themeColor="text1"/>
                <w:sz w:val="22"/>
                <w:lang w:val="en-AU"/>
              </w:rPr>
              <w:t>Megger,</w:t>
            </w:r>
          </w:p>
          <w:p w:rsidR="00E133DF" w:rsidRPr="00703056" w:rsidRDefault="00E133DF" w:rsidP="005331DD">
            <w:pPr>
              <w:shd w:val="clear" w:color="auto" w:fill="FEFEFE"/>
              <w:spacing w:line="360" w:lineRule="auto"/>
              <w:ind w:right="270"/>
              <w:rPr>
                <w:rFonts w:ascii="Arial" w:hAnsi="Arial" w:cs="Arial"/>
                <w:color w:val="000000" w:themeColor="text1"/>
                <w:sz w:val="22"/>
              </w:rPr>
            </w:pPr>
            <w:r w:rsidRPr="00703056">
              <w:rPr>
                <w:rFonts w:ascii="Arial" w:eastAsia="Times New Roman" w:hAnsi="Arial" w:cs="Arial"/>
                <w:color w:val="000000" w:themeColor="text1"/>
                <w:sz w:val="22"/>
                <w:lang w:val="en-AU"/>
              </w:rPr>
              <w:t xml:space="preserve">Electrical tool kit, Mechanical tool kit, </w:t>
            </w:r>
            <w:r w:rsidRPr="00703056">
              <w:rPr>
                <w:rFonts w:ascii="Arial" w:hAnsi="Arial" w:cs="Arial"/>
                <w:color w:val="000000" w:themeColor="text1"/>
                <w:sz w:val="22"/>
              </w:rPr>
              <w:t xml:space="preserve">Battery Cleaning Kit, Earth Tester, </w:t>
            </w:r>
            <w:r w:rsidRPr="00703056">
              <w:rPr>
                <w:rFonts w:ascii="Arial" w:hAnsi="Arial" w:cs="Arial"/>
                <w:color w:val="000000" w:themeColor="text1"/>
                <w:sz w:val="22"/>
              </w:rPr>
              <w:lastRenderedPageBreak/>
              <w:t>Filler gauge, Generator,</w:t>
            </w:r>
          </w:p>
          <w:p w:rsidR="00E133DF" w:rsidRPr="00703056" w:rsidRDefault="00E133DF" w:rsidP="005331DD">
            <w:pPr>
              <w:shd w:val="clear" w:color="auto" w:fill="FEFEFE"/>
              <w:spacing w:line="360" w:lineRule="auto"/>
              <w:ind w:right="270"/>
              <w:rPr>
                <w:rFonts w:ascii="Arial" w:eastAsia="Times New Roman" w:hAnsi="Arial" w:cs="Arial"/>
                <w:color w:val="000000" w:themeColor="text1"/>
                <w:sz w:val="22"/>
                <w:lang w:val="en-AU"/>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703056" w:rsidRDefault="00E133DF" w:rsidP="005331DD">
            <w:pPr>
              <w:ind w:left="2"/>
              <w:rPr>
                <w:rFonts w:ascii="Arial" w:eastAsia="Arial" w:hAnsi="Arial" w:cs="Arial"/>
                <w:bCs/>
                <w:color w:val="000000"/>
                <w:sz w:val="22"/>
              </w:rPr>
            </w:pPr>
            <w:r w:rsidRPr="00703056">
              <w:rPr>
                <w:rFonts w:ascii="Arial" w:eastAsia="Arial" w:hAnsi="Arial" w:cs="Arial"/>
                <w:bCs/>
                <w:color w:val="000000"/>
                <w:sz w:val="22"/>
              </w:rPr>
              <w:lastRenderedPageBreak/>
              <w:t>Class Room and workshop</w:t>
            </w:r>
          </w:p>
          <w:p w:rsidR="00E133DF" w:rsidRPr="00703056" w:rsidRDefault="00E133DF" w:rsidP="005331DD">
            <w:pPr>
              <w:rPr>
                <w:rFonts w:ascii="Arial" w:eastAsia="Arial" w:hAnsi="Arial" w:cs="Arial"/>
                <w:b/>
                <w:color w:val="000000"/>
                <w:sz w:val="22"/>
              </w:rPr>
            </w:pPr>
          </w:p>
        </w:tc>
      </w:tr>
    </w:tbl>
    <w:p w:rsidR="00E133DF" w:rsidRPr="00EC6BCD" w:rsidRDefault="00E133DF" w:rsidP="00E133DF">
      <w:pPr>
        <w:spacing w:after="160" w:line="259" w:lineRule="auto"/>
        <w:rPr>
          <w:rFonts w:ascii="Arial" w:eastAsia="Arial" w:hAnsi="Arial" w:cs="Arial"/>
          <w:b/>
          <w:color w:val="000000"/>
          <w:sz w:val="24"/>
        </w:rPr>
      </w:pPr>
    </w:p>
    <w:p w:rsidR="00E133DF" w:rsidRPr="00EC6BCD" w:rsidRDefault="00E133DF" w:rsidP="00E133DF">
      <w:pPr>
        <w:spacing w:after="160" w:line="259" w:lineRule="auto"/>
        <w:rPr>
          <w:rFonts w:ascii="Arial" w:eastAsia="Arial" w:hAnsi="Arial" w:cs="Arial"/>
          <w:b/>
          <w:color w:val="000000"/>
          <w:sz w:val="24"/>
        </w:rPr>
      </w:pPr>
    </w:p>
    <w:p w:rsidR="00E133DF" w:rsidRPr="00EC6BCD" w:rsidRDefault="00E133DF" w:rsidP="00E133DF">
      <w:pPr>
        <w:spacing w:after="160" w:line="259" w:lineRule="auto"/>
        <w:rPr>
          <w:rFonts w:ascii="Arial" w:eastAsia="Arial" w:hAnsi="Arial" w:cs="Arial"/>
          <w:b/>
          <w:color w:val="000000"/>
          <w:sz w:val="24"/>
        </w:rPr>
      </w:pPr>
      <w:r w:rsidRPr="00EC6BCD">
        <w:rPr>
          <w:rFonts w:ascii="Arial" w:eastAsia="Arial" w:hAnsi="Arial" w:cs="Arial"/>
          <w:b/>
          <w:color w:val="000000"/>
          <w:sz w:val="24"/>
        </w:rPr>
        <w:br w:type="page"/>
      </w:r>
    </w:p>
    <w:p w:rsidR="00E133DF" w:rsidRPr="00C45C2F" w:rsidRDefault="00E133DF" w:rsidP="00E133DF">
      <w:pPr>
        <w:pStyle w:val="Heading3"/>
      </w:pPr>
      <w:bookmarkStart w:id="222" w:name="_Toc11027949"/>
      <w:bookmarkStart w:id="223" w:name="_Toc27869548"/>
      <w:bookmarkStart w:id="224" w:name="_Toc34889328"/>
      <w:bookmarkStart w:id="225" w:name="_Toc111625860"/>
      <w:r w:rsidRPr="00C45C2F">
        <w:lastRenderedPageBreak/>
        <w:t>Carry Out Manual Electrical Planning and Estimation</w:t>
      </w:r>
      <w:bookmarkEnd w:id="222"/>
      <w:bookmarkEnd w:id="223"/>
      <w:bookmarkEnd w:id="224"/>
      <w:bookmarkEnd w:id="225"/>
    </w:p>
    <w:p w:rsidR="00E133DF" w:rsidRPr="00EA5C7C" w:rsidRDefault="00E133DF" w:rsidP="00E133DF">
      <w:pPr>
        <w:autoSpaceDE w:val="0"/>
        <w:autoSpaceDN w:val="0"/>
        <w:adjustRightInd w:val="0"/>
        <w:spacing w:line="360" w:lineRule="auto"/>
        <w:ind w:right="270"/>
        <w:jc w:val="both"/>
        <w:rPr>
          <w:rFonts w:ascii="Arial" w:hAnsi="Arial" w:cs="Arial"/>
          <w:color w:val="000000" w:themeColor="text1"/>
          <w:sz w:val="22"/>
          <w:lang w:val="en-GB"/>
        </w:rPr>
      </w:pPr>
      <w:r w:rsidRPr="00EA5C7C">
        <w:rPr>
          <w:rFonts w:ascii="Arial" w:eastAsia="Arial" w:hAnsi="Arial" w:cs="Arial"/>
          <w:b/>
          <w:color w:val="000000"/>
          <w:sz w:val="22"/>
          <w:lang w:val="pt-PT"/>
        </w:rPr>
        <w:t xml:space="preserve">Objective: </w:t>
      </w:r>
      <w:r w:rsidRPr="00EA5C7C">
        <w:rPr>
          <w:rFonts w:ascii="Arial" w:eastAsia="Calibri" w:hAnsi="Arial" w:cs="Arial"/>
          <w:color w:val="000000"/>
          <w:sz w:val="22"/>
          <w:lang w:val="en-GB"/>
        </w:rPr>
        <w:t xml:space="preserve">This module covers the knowledge and  skills required to </w:t>
      </w:r>
      <w:r w:rsidRPr="00EA5C7C">
        <w:rPr>
          <w:rFonts w:ascii="Arial" w:eastAsia="Times New Roman" w:hAnsi="Arial" w:cs="Arial"/>
          <w:bCs/>
          <w:color w:val="000000" w:themeColor="text1"/>
          <w:sz w:val="22"/>
          <w:lang w:val="en-GB"/>
        </w:rPr>
        <w:t>analyse customer requirement and specification</w:t>
      </w:r>
      <w:r w:rsidRPr="00EA5C7C">
        <w:rPr>
          <w:rFonts w:ascii="Arial" w:hAnsi="Arial" w:cs="Arial"/>
          <w:color w:val="000000" w:themeColor="text1"/>
          <w:sz w:val="22"/>
          <w:lang w:val="en-GB"/>
        </w:rPr>
        <w:t>,</w:t>
      </w:r>
      <w:r w:rsidRPr="00EA5C7C">
        <w:rPr>
          <w:rFonts w:ascii="Arial" w:eastAsia="Times New Roman" w:hAnsi="Arial" w:cs="Arial"/>
          <w:bCs/>
          <w:color w:val="000000" w:themeColor="text1"/>
          <w:sz w:val="22"/>
          <w:lang w:val="en-GB"/>
        </w:rPr>
        <w:t xml:space="preserve"> Plan and estimate domestic electric work</w:t>
      </w:r>
      <w:r w:rsidRPr="00EA5C7C">
        <w:rPr>
          <w:rFonts w:ascii="Arial" w:hAnsi="Arial" w:cs="Arial"/>
          <w:color w:val="000000" w:themeColor="text1"/>
          <w:sz w:val="22"/>
          <w:lang w:val="en-GB"/>
        </w:rPr>
        <w:t>,</w:t>
      </w:r>
      <w:r w:rsidRPr="00EA5C7C">
        <w:rPr>
          <w:rFonts w:ascii="Arial" w:eastAsia="Times New Roman" w:hAnsi="Arial" w:cs="Arial"/>
          <w:bCs/>
          <w:color w:val="000000" w:themeColor="text1"/>
          <w:sz w:val="22"/>
          <w:lang w:val="en-GB"/>
        </w:rPr>
        <w:t xml:space="preserve"> Plan and estimate commercial   electric work and Plan and estimate industrial electric work</w:t>
      </w:r>
      <w:r w:rsidRPr="00EA5C7C">
        <w:rPr>
          <w:rFonts w:ascii="Arial" w:hAnsi="Arial" w:cs="Arial"/>
          <w:color w:val="000000" w:themeColor="text1"/>
          <w:sz w:val="22"/>
          <w:lang w:val="en-GB"/>
        </w:rPr>
        <w:t xml:space="preserve"> This </w:t>
      </w:r>
      <w:r>
        <w:rPr>
          <w:rFonts w:ascii="Arial" w:hAnsi="Arial" w:cs="Arial"/>
          <w:color w:val="000000" w:themeColor="text1"/>
          <w:sz w:val="22"/>
          <w:lang w:val="en-GB"/>
        </w:rPr>
        <w:t>module</w:t>
      </w:r>
      <w:r w:rsidRPr="00EA5C7C">
        <w:rPr>
          <w:rFonts w:ascii="Arial" w:hAnsi="Arial" w:cs="Arial"/>
          <w:color w:val="000000" w:themeColor="text1"/>
          <w:sz w:val="22"/>
          <w:lang w:val="en-GB"/>
        </w:rPr>
        <w:t xml:space="preserve"> covers the skills and knowledge in the estimation, planning and installation of an electrical work, keeping in view the necessary rules and regulations. </w:t>
      </w:r>
    </w:p>
    <w:p w:rsidR="00E133DF" w:rsidRPr="00EA5C7C" w:rsidRDefault="00E133DF" w:rsidP="00E133DF">
      <w:pPr>
        <w:autoSpaceDE w:val="0"/>
        <w:autoSpaceDN w:val="0"/>
        <w:adjustRightInd w:val="0"/>
        <w:spacing w:line="360" w:lineRule="auto"/>
        <w:ind w:right="270"/>
        <w:jc w:val="both"/>
        <w:rPr>
          <w:rFonts w:ascii="Arial" w:hAnsi="Arial" w:cs="Arial"/>
          <w:color w:val="000000" w:themeColor="text1"/>
          <w:sz w:val="22"/>
          <w:lang w:val="en-GB"/>
        </w:rPr>
      </w:pPr>
    </w:p>
    <w:p w:rsidR="00E133DF" w:rsidRPr="00EA5C7C" w:rsidRDefault="00E133DF" w:rsidP="00E133DF">
      <w:pPr>
        <w:autoSpaceDE w:val="0"/>
        <w:autoSpaceDN w:val="0"/>
        <w:adjustRightInd w:val="0"/>
        <w:spacing w:after="240" w:line="360" w:lineRule="auto"/>
        <w:ind w:right="270"/>
        <w:jc w:val="both"/>
        <w:rPr>
          <w:rFonts w:ascii="Arial" w:eastAsia="Arial" w:hAnsi="Arial" w:cs="Arial"/>
          <w:color w:val="000000"/>
          <w:sz w:val="22"/>
        </w:rPr>
      </w:pPr>
      <w:r>
        <w:rPr>
          <w:rFonts w:ascii="Arial" w:eastAsia="Arial" w:hAnsi="Arial" w:cs="Arial"/>
          <w:b/>
          <w:color w:val="000000"/>
          <w:sz w:val="22"/>
        </w:rPr>
        <w:t>Duration: 33</w:t>
      </w:r>
      <w:r w:rsidRPr="00EA5C7C">
        <w:rPr>
          <w:rFonts w:ascii="Arial" w:eastAsia="Arial" w:hAnsi="Arial" w:cs="Arial"/>
          <w:b/>
          <w:color w:val="000000"/>
          <w:sz w:val="22"/>
        </w:rPr>
        <w:t>Hours</w:t>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color w:val="000000"/>
          <w:sz w:val="22"/>
        </w:rPr>
        <w:tab/>
      </w:r>
      <w:r w:rsidRPr="00EA5C7C">
        <w:rPr>
          <w:rFonts w:ascii="Arial" w:eastAsia="Arial" w:hAnsi="Arial" w:cs="Arial"/>
          <w:b/>
          <w:color w:val="000000"/>
          <w:sz w:val="22"/>
        </w:rPr>
        <w:t>Theor</w:t>
      </w:r>
      <w:r>
        <w:rPr>
          <w:rFonts w:ascii="Arial" w:eastAsia="Arial" w:hAnsi="Arial" w:cs="Arial"/>
          <w:b/>
          <w:color w:val="000000"/>
          <w:sz w:val="22"/>
        </w:rPr>
        <w:t>y: 09</w:t>
      </w:r>
      <w:r w:rsidRPr="00EA5C7C">
        <w:rPr>
          <w:rFonts w:ascii="Arial" w:eastAsia="Arial" w:hAnsi="Arial" w:cs="Arial"/>
          <w:b/>
          <w:color w:val="000000"/>
          <w:sz w:val="22"/>
        </w:rPr>
        <w:t>Hours</w:t>
      </w:r>
      <w:r w:rsidRPr="00EA5C7C">
        <w:rPr>
          <w:rFonts w:ascii="Arial" w:eastAsia="Arial" w:hAnsi="Arial" w:cs="Arial"/>
          <w:b/>
          <w:color w:val="000000"/>
          <w:sz w:val="22"/>
        </w:rPr>
        <w:tab/>
      </w:r>
      <w:r w:rsidRPr="00EA5C7C">
        <w:rPr>
          <w:rFonts w:ascii="Arial" w:eastAsia="Arial" w:hAnsi="Arial" w:cs="Arial"/>
          <w:b/>
          <w:color w:val="000000"/>
          <w:sz w:val="22"/>
        </w:rPr>
        <w:tab/>
      </w:r>
      <w:r w:rsidRPr="00EA5C7C">
        <w:rPr>
          <w:rFonts w:ascii="Arial" w:eastAsia="Arial" w:hAnsi="Arial" w:cs="Arial"/>
          <w:b/>
          <w:color w:val="000000"/>
          <w:sz w:val="22"/>
        </w:rPr>
        <w:tab/>
      </w:r>
      <w:r w:rsidRPr="00EA5C7C">
        <w:rPr>
          <w:rFonts w:ascii="Arial" w:eastAsia="Arial" w:hAnsi="Arial" w:cs="Arial"/>
          <w:b/>
          <w:color w:val="000000"/>
          <w:sz w:val="22"/>
        </w:rPr>
        <w:tab/>
        <w:t>Pr</w:t>
      </w:r>
      <w:r>
        <w:rPr>
          <w:rFonts w:ascii="Arial" w:eastAsia="Arial" w:hAnsi="Arial" w:cs="Arial"/>
          <w:b/>
          <w:color w:val="000000"/>
          <w:sz w:val="22"/>
        </w:rPr>
        <w:t>actice: 24Hours</w:t>
      </w:r>
      <w:r>
        <w:rPr>
          <w:rFonts w:ascii="Arial" w:eastAsia="Arial" w:hAnsi="Arial" w:cs="Arial"/>
          <w:b/>
          <w:color w:val="000000"/>
          <w:sz w:val="22"/>
        </w:rPr>
        <w:tab/>
      </w:r>
      <w:r>
        <w:rPr>
          <w:rFonts w:ascii="Arial" w:eastAsia="Arial" w:hAnsi="Arial" w:cs="Arial"/>
          <w:b/>
          <w:color w:val="000000"/>
          <w:sz w:val="22"/>
        </w:rPr>
        <w:tab/>
      </w:r>
      <w:r>
        <w:rPr>
          <w:rFonts w:ascii="Arial" w:eastAsia="Arial" w:hAnsi="Arial" w:cs="Arial"/>
          <w:b/>
          <w:color w:val="000000"/>
          <w:sz w:val="22"/>
        </w:rPr>
        <w:tab/>
        <w:t>Credit Hours</w:t>
      </w:r>
      <w:r>
        <w:rPr>
          <w:rFonts w:ascii="Arial" w:eastAsia="Arial" w:hAnsi="Arial" w:cs="Arial"/>
          <w:b/>
          <w:color w:val="000000"/>
          <w:sz w:val="22"/>
        </w:rPr>
        <w:tab/>
      </w:r>
      <w:r w:rsidRPr="00EA5C7C">
        <w:rPr>
          <w:rFonts w:ascii="Arial" w:eastAsia="Arial" w:hAnsi="Arial" w:cs="Arial"/>
          <w:b/>
          <w:color w:val="000000"/>
          <w:sz w:val="22"/>
        </w:rPr>
        <w:t>3</w:t>
      </w:r>
      <w:r>
        <w:rPr>
          <w:rFonts w:ascii="Arial" w:eastAsia="Arial" w:hAnsi="Arial" w:cs="Arial"/>
          <w:b/>
          <w:color w:val="000000"/>
          <w:sz w:val="22"/>
        </w:rPr>
        <w:t>.3</w:t>
      </w:r>
    </w:p>
    <w:tbl>
      <w:tblPr>
        <w:tblStyle w:val="TableGrid90"/>
        <w:tblpPr w:leftFromText="180" w:rightFromText="180" w:vertAnchor="text" w:tblpX="53" w:tblpY="1"/>
        <w:tblOverlap w:val="never"/>
        <w:tblW w:w="14575" w:type="dxa"/>
        <w:tblInd w:w="0" w:type="dxa"/>
        <w:tblLayout w:type="fixed"/>
        <w:tblCellMar>
          <w:left w:w="106" w:type="dxa"/>
          <w:right w:w="49" w:type="dxa"/>
        </w:tblCellMar>
        <w:tblLook w:val="04A0" w:firstRow="1" w:lastRow="0" w:firstColumn="1" w:lastColumn="0" w:noHBand="0" w:noVBand="1"/>
      </w:tblPr>
      <w:tblGrid>
        <w:gridCol w:w="2245"/>
        <w:gridCol w:w="3600"/>
        <w:gridCol w:w="3600"/>
        <w:gridCol w:w="1440"/>
        <w:gridCol w:w="2160"/>
        <w:gridCol w:w="1530"/>
      </w:tblGrid>
      <w:tr w:rsidR="00E133DF" w:rsidRPr="00EA5C7C" w:rsidTr="005331DD">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jc w:val="center"/>
              <w:rPr>
                <w:rFonts w:ascii="Arial" w:eastAsia="Arial" w:hAnsi="Arial" w:cs="Arial"/>
                <w:color w:val="000000"/>
                <w:sz w:val="22"/>
              </w:rPr>
            </w:pPr>
            <w:r w:rsidRPr="00EA5C7C">
              <w:rPr>
                <w:rFonts w:ascii="Arial" w:eastAsia="Arial" w:hAnsi="Arial" w:cs="Arial"/>
                <w:b/>
                <w:color w:val="000000"/>
                <w:sz w:val="22"/>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Learning Elements</w:t>
            </w:r>
          </w:p>
        </w:tc>
        <w:tc>
          <w:tcPr>
            <w:tcW w:w="1440" w:type="dxa"/>
            <w:tcBorders>
              <w:top w:val="single" w:sz="4" w:space="0" w:color="000000"/>
              <w:left w:val="single" w:sz="4" w:space="0" w:color="000000"/>
              <w:bottom w:val="single" w:sz="4" w:space="0" w:color="000000"/>
              <w:right w:val="single" w:sz="4" w:space="0" w:color="000000"/>
            </w:tcBorders>
            <w:shd w:val="clear" w:color="auto" w:fill="E5B8B7"/>
            <w:vAlign w:val="center"/>
          </w:tcPr>
          <w:p w:rsidR="00E133DF" w:rsidRPr="00EA5C7C" w:rsidRDefault="00E133DF" w:rsidP="005331DD">
            <w:pPr>
              <w:spacing w:line="276" w:lineRule="auto"/>
              <w:ind w:left="2"/>
              <w:jc w:val="center"/>
              <w:rPr>
                <w:rFonts w:ascii="Arial" w:eastAsia="Arial" w:hAnsi="Arial" w:cs="Arial"/>
                <w:color w:val="000000"/>
                <w:sz w:val="22"/>
              </w:rPr>
            </w:pPr>
            <w:r w:rsidRPr="00EA5C7C">
              <w:rPr>
                <w:rFonts w:ascii="Arial" w:eastAsia="Arial" w:hAnsi="Arial" w:cs="Arial"/>
                <w:b/>
                <w:color w:val="000000"/>
                <w:sz w:val="22"/>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A5C7C" w:rsidRDefault="00E133DF" w:rsidP="005331DD">
            <w:pPr>
              <w:spacing w:after="136"/>
              <w:ind w:left="2"/>
              <w:rPr>
                <w:rFonts w:ascii="Arial" w:eastAsia="Arial" w:hAnsi="Arial" w:cs="Arial"/>
                <w:color w:val="000000"/>
                <w:sz w:val="22"/>
              </w:rPr>
            </w:pPr>
            <w:r w:rsidRPr="00EA5C7C">
              <w:rPr>
                <w:rFonts w:ascii="Arial" w:eastAsia="Arial" w:hAnsi="Arial" w:cs="Arial"/>
                <w:b/>
                <w:color w:val="000000"/>
                <w:sz w:val="22"/>
              </w:rPr>
              <w:t xml:space="preserve">Materials </w:t>
            </w:r>
          </w:p>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
                <w:color w:val="000000"/>
                <w:sz w:val="22"/>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rsidR="00E133DF" w:rsidRPr="00EA5C7C" w:rsidRDefault="00E133DF" w:rsidP="005331DD">
            <w:pPr>
              <w:spacing w:after="136"/>
              <w:ind w:left="2"/>
              <w:rPr>
                <w:rFonts w:ascii="Arial" w:eastAsia="Arial" w:hAnsi="Arial" w:cs="Arial"/>
                <w:color w:val="000000"/>
                <w:sz w:val="22"/>
              </w:rPr>
            </w:pPr>
            <w:r w:rsidRPr="00EA5C7C">
              <w:rPr>
                <w:rFonts w:ascii="Arial" w:eastAsia="Arial" w:hAnsi="Arial" w:cs="Arial"/>
                <w:b/>
                <w:color w:val="000000"/>
                <w:sz w:val="22"/>
              </w:rPr>
              <w:t xml:space="preserve">Learning </w:t>
            </w:r>
          </w:p>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
                <w:color w:val="000000"/>
                <w:sz w:val="22"/>
              </w:rPr>
              <w:t xml:space="preserve">Place </w:t>
            </w:r>
          </w:p>
        </w:tc>
      </w:tr>
      <w:tr w:rsidR="00E133DF" w:rsidRPr="00EA5C7C" w:rsidTr="005331DD">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74A11" w:rsidRDefault="00E133DF" w:rsidP="00EC66BB">
            <w:pPr>
              <w:numPr>
                <w:ilvl w:val="0"/>
                <w:numId w:val="116"/>
              </w:numPr>
              <w:spacing w:after="245" w:line="243" w:lineRule="auto"/>
              <w:contextualSpacing/>
              <w:rPr>
                <w:rFonts w:ascii="Arial" w:eastAsia="Arial" w:hAnsi="Arial" w:cs="Arial"/>
                <w:color w:val="000000"/>
                <w:sz w:val="22"/>
              </w:rPr>
            </w:pPr>
          </w:p>
          <w:p w:rsidR="00E133DF" w:rsidRPr="00EA5C7C" w:rsidRDefault="00E133DF" w:rsidP="005331DD">
            <w:pPr>
              <w:spacing w:after="245" w:line="243" w:lineRule="auto"/>
              <w:ind w:left="180"/>
              <w:contextualSpacing/>
              <w:rPr>
                <w:rFonts w:ascii="Arial" w:eastAsia="Arial" w:hAnsi="Arial" w:cs="Arial"/>
                <w:color w:val="000000"/>
                <w:sz w:val="22"/>
              </w:rPr>
            </w:pPr>
            <w:r w:rsidRPr="00EA5C7C">
              <w:rPr>
                <w:rFonts w:ascii="Arial" w:eastAsia="Times New Roman" w:hAnsi="Arial" w:cs="Arial"/>
                <w:color w:val="000000" w:themeColor="text1"/>
                <w:sz w:val="22"/>
              </w:rPr>
              <w:t>Analyze customer requirement and specification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Draw the general value chain of the end user.</w:t>
            </w:r>
          </w:p>
          <w:p w:rsidR="00E133DF" w:rsidRPr="00EA5C7C"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Highlight the various stages and set of activities in the value chain drawing</w:t>
            </w:r>
          </w:p>
          <w:p w:rsidR="00E133DF" w:rsidRPr="00EA5C7C"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 xml:space="preserve">Enlist the electrical appliances/materials required in electrical development process </w:t>
            </w:r>
          </w:p>
          <w:p w:rsidR="00E133DF" w:rsidRPr="00EA5C7C"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Identify critical stages in the development</w:t>
            </w:r>
          </w:p>
          <w:p w:rsidR="00E133DF" w:rsidRPr="00EA5C7C"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lastRenderedPageBreak/>
              <w:t>Identify the safety aspect required in the critical stages of the development</w:t>
            </w:r>
          </w:p>
          <w:p w:rsidR="00E133DF" w:rsidRPr="00EA5C7C"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 xml:space="preserve">Enlist the possible energy efficient appliance/devices   and global trends in electrical works </w:t>
            </w:r>
          </w:p>
          <w:p w:rsidR="00E133DF" w:rsidRPr="00EA5C7C"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Analyze the client requirement at broad level.</w:t>
            </w:r>
          </w:p>
          <w:p w:rsidR="00E133DF" w:rsidRPr="00EA5C7C"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Generate a report of various stages of electrical works.</w:t>
            </w:r>
          </w:p>
          <w:p w:rsidR="00E133DF" w:rsidRPr="00EA5C7C" w:rsidRDefault="00E133DF" w:rsidP="00EC66BB">
            <w:pPr>
              <w:keepNext/>
              <w:keepLines/>
              <w:numPr>
                <w:ilvl w:val="0"/>
                <w:numId w:val="24"/>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Proposed appliance/materials as per global trends and clarify the technical specification.</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keepNext/>
              <w:keepLines/>
              <w:spacing w:line="360" w:lineRule="auto"/>
              <w:ind w:right="270"/>
              <w:rPr>
                <w:rFonts w:ascii="Arial" w:eastAsia="Times New Roman" w:hAnsi="Arial" w:cs="Arial"/>
                <w:color w:val="000000"/>
                <w:sz w:val="22"/>
              </w:rPr>
            </w:pPr>
            <w:r w:rsidRPr="00EA5C7C">
              <w:rPr>
                <w:rFonts w:ascii="Arial" w:eastAsia="Times New Roman" w:hAnsi="Arial" w:cs="Arial"/>
                <w:color w:val="000000"/>
                <w:sz w:val="22"/>
              </w:rPr>
              <w:lastRenderedPageBreak/>
              <w:t>The trainees must be able to understand</w:t>
            </w:r>
            <w:r w:rsidRPr="00EA5C7C">
              <w:rPr>
                <w:rFonts w:ascii="Arial" w:eastAsia="Times New Roman" w:hAnsi="Arial" w:cs="Arial"/>
                <w:b/>
                <w:color w:val="000000"/>
                <w:sz w:val="22"/>
              </w:rPr>
              <w:t>:</w:t>
            </w:r>
          </w:p>
          <w:p w:rsidR="00E133DF" w:rsidRPr="00EA5C7C"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A5C7C">
              <w:rPr>
                <w:rFonts w:ascii="Arial" w:eastAsia="SymbolMT" w:hAnsi="Arial" w:cs="Arial"/>
                <w:color w:val="000000" w:themeColor="text1"/>
                <w:sz w:val="22"/>
              </w:rPr>
              <w:t>term ‘value chain’ of industry.</w:t>
            </w:r>
          </w:p>
          <w:p w:rsidR="00E133DF" w:rsidRPr="00EA5C7C"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A5C7C">
              <w:rPr>
                <w:rFonts w:ascii="Arial" w:hAnsi="Arial" w:cs="Arial"/>
                <w:color w:val="000000" w:themeColor="text1"/>
                <w:sz w:val="22"/>
              </w:rPr>
              <w:t>human machine interface (HMI)</w:t>
            </w:r>
          </w:p>
          <w:p w:rsidR="00E133DF" w:rsidRPr="00EA5C7C" w:rsidRDefault="00E133DF" w:rsidP="00EC66BB">
            <w:pPr>
              <w:numPr>
                <w:ilvl w:val="0"/>
                <w:numId w:val="98"/>
              </w:numPr>
              <w:autoSpaceDE w:val="0"/>
              <w:autoSpaceDN w:val="0"/>
              <w:adjustRightInd w:val="0"/>
              <w:spacing w:line="360" w:lineRule="auto"/>
              <w:ind w:right="270"/>
              <w:rPr>
                <w:rFonts w:ascii="Arial" w:hAnsi="Arial" w:cs="Arial"/>
                <w:color w:val="000000" w:themeColor="text1"/>
                <w:sz w:val="22"/>
                <w:lang w:val="en-GB"/>
              </w:rPr>
            </w:pPr>
            <w:r w:rsidRPr="00EA5C7C">
              <w:rPr>
                <w:rFonts w:ascii="Arial" w:hAnsi="Arial" w:cs="Arial"/>
                <w:color w:val="000000" w:themeColor="text1"/>
                <w:sz w:val="22"/>
                <w:lang w:val="en-GB"/>
              </w:rPr>
              <w:t>Standard operating procedure (SOP) of the organization for control panel development process.</w:t>
            </w:r>
          </w:p>
          <w:p w:rsidR="00E133DF" w:rsidRPr="00EA5C7C"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A5C7C">
              <w:rPr>
                <w:rFonts w:ascii="Arial" w:hAnsi="Arial" w:cs="Arial"/>
                <w:color w:val="000000" w:themeColor="text1"/>
                <w:sz w:val="22"/>
              </w:rPr>
              <w:lastRenderedPageBreak/>
              <w:t>General arrangement drawing</w:t>
            </w:r>
          </w:p>
          <w:p w:rsidR="00E133DF" w:rsidRPr="00EA5C7C"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A5C7C">
              <w:rPr>
                <w:rFonts w:ascii="Arial" w:hAnsi="Arial" w:cs="Arial"/>
                <w:color w:val="000000" w:themeColor="text1"/>
                <w:sz w:val="22"/>
              </w:rPr>
              <w:t>IEC standards</w:t>
            </w:r>
          </w:p>
          <w:p w:rsidR="00E133DF" w:rsidRPr="00EA5C7C"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A5C7C">
              <w:rPr>
                <w:rFonts w:ascii="Arial" w:hAnsi="Arial" w:cs="Arial"/>
                <w:color w:val="000000" w:themeColor="text1"/>
                <w:sz w:val="22"/>
              </w:rPr>
              <w:t>Basic communication skills</w:t>
            </w:r>
          </w:p>
          <w:p w:rsidR="00E133DF" w:rsidRPr="00EA5C7C"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A5C7C">
              <w:rPr>
                <w:rFonts w:ascii="Arial" w:hAnsi="Arial" w:cs="Arial"/>
                <w:color w:val="000000" w:themeColor="text1"/>
                <w:sz w:val="22"/>
              </w:rPr>
              <w:t>Report writing.</w:t>
            </w:r>
          </w:p>
          <w:p w:rsidR="00E133DF" w:rsidRPr="00EA5C7C" w:rsidRDefault="00E133DF" w:rsidP="00EC66BB">
            <w:pPr>
              <w:keepNext/>
              <w:keepLines/>
              <w:numPr>
                <w:ilvl w:val="0"/>
                <w:numId w:val="98"/>
              </w:numPr>
              <w:spacing w:line="360" w:lineRule="auto"/>
              <w:ind w:right="270"/>
              <w:contextualSpacing/>
              <w:rPr>
                <w:rFonts w:ascii="Arial" w:eastAsia="Times New Roman" w:hAnsi="Arial" w:cs="Arial"/>
                <w:color w:val="000000"/>
                <w:sz w:val="22"/>
              </w:rPr>
            </w:pPr>
            <w:r w:rsidRPr="00EA5C7C">
              <w:rPr>
                <w:rFonts w:ascii="Arial" w:hAnsi="Arial" w:cs="Arial"/>
                <w:color w:val="000000" w:themeColor="text1"/>
                <w:sz w:val="22"/>
              </w:rPr>
              <w:t>Proposal writing.</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lastRenderedPageBreak/>
              <w:t>Th-03Hrs.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Pr-06Hrs.</w:t>
            </w:r>
          </w:p>
          <w:p w:rsidR="00E133DF" w:rsidRPr="00EA5C7C" w:rsidRDefault="00E133DF" w:rsidP="005331DD">
            <w:pPr>
              <w:ind w:left="720" w:hanging="826"/>
              <w:rPr>
                <w:rFonts w:ascii="Arial" w:eastAsia="Arial" w:hAnsi="Arial" w:cs="Arial"/>
                <w:color w:val="000000"/>
                <w:sz w:val="22"/>
              </w:rPr>
            </w:pPr>
            <w:r w:rsidRPr="003F52CE">
              <w:rPr>
                <w:rFonts w:ascii="Arial" w:eastAsia="Arial" w:hAnsi="Arial" w:cs="Arial"/>
                <w:b/>
                <w:color w:val="000000"/>
                <w:sz w:val="22"/>
              </w:rPr>
              <w:t>Total- 09Hrs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hd w:val="clear" w:color="auto" w:fill="FEFEFE"/>
              <w:spacing w:line="360" w:lineRule="auto"/>
              <w:ind w:right="270"/>
              <w:rPr>
                <w:rFonts w:ascii="Arial" w:eastAsia="Times New Roman" w:hAnsi="Arial" w:cs="Arial"/>
                <w:color w:val="000000" w:themeColor="text1"/>
                <w:sz w:val="22"/>
                <w:lang w:val="en-AU"/>
              </w:rPr>
            </w:pPr>
            <w:r w:rsidRPr="00EA5C7C">
              <w:rPr>
                <w:rFonts w:ascii="Arial" w:eastAsia="Times New Roman" w:hAnsi="Arial" w:cs="Arial"/>
                <w:color w:val="000000" w:themeColor="text1"/>
                <w:sz w:val="22"/>
                <w:lang w:val="en-AU"/>
              </w:rPr>
              <w:t xml:space="preserve">  </w:t>
            </w:r>
          </w:p>
          <w:p w:rsidR="00E133DF" w:rsidRPr="00EA5C7C" w:rsidRDefault="00E133DF" w:rsidP="005331DD">
            <w:pPr>
              <w:shd w:val="clear" w:color="auto" w:fill="FEFEFE"/>
              <w:spacing w:line="360" w:lineRule="auto"/>
              <w:ind w:right="270"/>
              <w:rPr>
                <w:rFonts w:ascii="Arial" w:eastAsia="Times New Roman" w:hAnsi="Arial" w:cs="Arial"/>
                <w:color w:val="000000" w:themeColor="text1"/>
                <w:sz w:val="22"/>
                <w:lang w:val="en-AU"/>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ind w:left="2"/>
              <w:rPr>
                <w:rFonts w:ascii="Arial" w:eastAsia="Arial" w:hAnsi="Arial" w:cs="Arial"/>
                <w:bCs/>
                <w:color w:val="000000"/>
                <w:sz w:val="22"/>
              </w:rPr>
            </w:pPr>
            <w:r w:rsidRPr="00EA5C7C">
              <w:rPr>
                <w:rFonts w:ascii="Arial" w:eastAsia="Arial" w:hAnsi="Arial" w:cs="Arial"/>
                <w:bCs/>
                <w:color w:val="000000"/>
                <w:sz w:val="22"/>
              </w:rPr>
              <w:t>Class Room and workshop</w:t>
            </w:r>
          </w:p>
          <w:p w:rsidR="00E133DF" w:rsidRPr="00EA5C7C" w:rsidRDefault="00E133DF" w:rsidP="005331DD">
            <w:pPr>
              <w:rPr>
                <w:rFonts w:ascii="Arial" w:eastAsia="Arial" w:hAnsi="Arial" w:cs="Arial"/>
                <w:b/>
                <w:color w:val="000000"/>
                <w:sz w:val="22"/>
              </w:rPr>
            </w:pPr>
          </w:p>
        </w:tc>
      </w:tr>
      <w:tr w:rsidR="00E133DF" w:rsidRPr="00EA5C7C" w:rsidTr="005331DD">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spacing w:after="245" w:line="243" w:lineRule="auto"/>
              <w:contextualSpacing/>
              <w:jc w:val="both"/>
              <w:rPr>
                <w:rFonts w:ascii="Arial" w:eastAsia="Arial" w:hAnsi="Arial" w:cs="Arial"/>
                <w:color w:val="000000"/>
                <w:sz w:val="22"/>
              </w:rPr>
            </w:pPr>
          </w:p>
          <w:p w:rsidR="00E133DF" w:rsidRPr="00E74A11" w:rsidRDefault="00E133DF" w:rsidP="00EC66BB">
            <w:pPr>
              <w:numPr>
                <w:ilvl w:val="0"/>
                <w:numId w:val="116"/>
              </w:numPr>
              <w:spacing w:after="245" w:line="243" w:lineRule="auto"/>
              <w:contextualSpacing/>
              <w:rPr>
                <w:rFonts w:ascii="Arial" w:eastAsia="Arial" w:hAnsi="Arial" w:cs="Arial"/>
                <w:color w:val="000000"/>
                <w:sz w:val="22"/>
              </w:rPr>
            </w:pPr>
          </w:p>
          <w:p w:rsidR="00E133DF" w:rsidRPr="00EA5C7C" w:rsidRDefault="00E133DF" w:rsidP="005331DD">
            <w:pPr>
              <w:spacing w:after="245" w:line="243" w:lineRule="auto"/>
              <w:ind w:left="180"/>
              <w:contextualSpacing/>
              <w:rPr>
                <w:rFonts w:ascii="Arial" w:eastAsia="Arial" w:hAnsi="Arial" w:cs="Arial"/>
                <w:color w:val="000000"/>
                <w:sz w:val="22"/>
              </w:rPr>
            </w:pPr>
            <w:r w:rsidRPr="00EA5C7C">
              <w:rPr>
                <w:rFonts w:ascii="Arial" w:eastAsia="Times New Roman" w:hAnsi="Arial" w:cs="Arial"/>
                <w:color w:val="000000" w:themeColor="text1"/>
                <w:sz w:val="22"/>
              </w:rPr>
              <w:t>Plan and estimate domestic  electric work</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276" w:lineRule="auto"/>
              <w:ind w:left="2"/>
              <w:rPr>
                <w:rFonts w:ascii="Arial" w:eastAsia="Arial" w:hAnsi="Arial" w:cs="Arial"/>
                <w:b/>
                <w:color w:val="000000"/>
                <w:sz w:val="22"/>
              </w:rPr>
            </w:pPr>
          </w:p>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lastRenderedPageBreak/>
              <w:t>Plan the client requirement at broad level from the proposal.</w:t>
            </w:r>
          </w:p>
          <w:p w:rsidR="00E133DF" w:rsidRPr="00EA5C7C"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Plan the electrical appliances/materials / used in different stages of the electrical development process</w:t>
            </w:r>
          </w:p>
          <w:p w:rsidR="00E133DF" w:rsidRPr="00EA5C7C"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Plan and estimate electrical wiring</w:t>
            </w:r>
          </w:p>
          <w:p w:rsidR="00E133DF" w:rsidRPr="00EA5C7C"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Estimate Installation and Material Cost</w:t>
            </w:r>
          </w:p>
          <w:p w:rsidR="00E133DF" w:rsidRPr="00EA5C7C"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 xml:space="preserve">Estimate Power consumption for lighting and appliances </w:t>
            </w:r>
          </w:p>
          <w:p w:rsidR="00E133DF" w:rsidRPr="00EA5C7C"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Plan a main and sub distribution board.</w:t>
            </w:r>
          </w:p>
          <w:p w:rsidR="00E133DF" w:rsidRPr="00EA5C7C" w:rsidRDefault="00E133DF" w:rsidP="00EC66BB">
            <w:pPr>
              <w:keepNext/>
              <w:keepLines/>
              <w:numPr>
                <w:ilvl w:val="0"/>
                <w:numId w:val="26"/>
              </w:numPr>
              <w:spacing w:line="360" w:lineRule="auto"/>
              <w:ind w:right="270"/>
              <w:contextualSpacing/>
              <w:rPr>
                <w:rFonts w:ascii="Arial" w:eastAsia="Arial" w:hAnsi="Arial" w:cs="Arial"/>
                <w:color w:val="000000"/>
                <w:sz w:val="22"/>
              </w:rPr>
            </w:pPr>
            <w:r w:rsidRPr="00EA5C7C">
              <w:rPr>
                <w:rFonts w:ascii="Arial" w:eastAsia="Arial" w:hAnsi="Arial" w:cs="Arial"/>
                <w:color w:val="000000"/>
                <w:sz w:val="22"/>
              </w:rPr>
              <w:t>Ensure safety system.</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pacing w:line="360" w:lineRule="auto"/>
              <w:ind w:left="254" w:hanging="254"/>
              <w:rPr>
                <w:rFonts w:ascii="Arial" w:eastAsia="Arial" w:hAnsi="Arial" w:cs="Arial"/>
                <w:bCs/>
                <w:iCs/>
                <w:color w:val="000000"/>
                <w:sz w:val="22"/>
              </w:rPr>
            </w:pPr>
          </w:p>
          <w:p w:rsidR="00E133DF" w:rsidRPr="00EA5C7C" w:rsidRDefault="00E133DF" w:rsidP="005331DD">
            <w:pPr>
              <w:keepNext/>
              <w:keepLines/>
              <w:spacing w:line="360" w:lineRule="auto"/>
              <w:ind w:right="270"/>
              <w:rPr>
                <w:rFonts w:ascii="Arial" w:eastAsia="Arial" w:hAnsi="Arial" w:cs="Arial"/>
                <w:bCs/>
                <w:color w:val="000000"/>
                <w:sz w:val="22"/>
              </w:rPr>
            </w:pPr>
            <w:r w:rsidRPr="00EA5C7C">
              <w:rPr>
                <w:rFonts w:ascii="Arial" w:eastAsia="Times New Roman" w:hAnsi="Arial" w:cs="Arial"/>
                <w:color w:val="000000"/>
                <w:sz w:val="22"/>
              </w:rPr>
              <w:t>The trainees must be able to understand</w:t>
            </w:r>
            <w:r w:rsidRPr="00EA5C7C">
              <w:rPr>
                <w:rFonts w:ascii="Arial" w:eastAsia="Times New Roman" w:hAnsi="Arial" w:cs="Arial"/>
                <w:b/>
                <w:color w:val="000000"/>
                <w:sz w:val="22"/>
              </w:rPr>
              <w:t>:</w:t>
            </w:r>
          </w:p>
          <w:p w:rsidR="00E133DF" w:rsidRPr="00EA5C7C"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EA5C7C">
              <w:rPr>
                <w:rFonts w:ascii="Arial" w:eastAsia="Arial" w:hAnsi="Arial" w:cs="Arial"/>
                <w:bCs/>
                <w:color w:val="000000"/>
                <w:sz w:val="22"/>
              </w:rPr>
              <w:lastRenderedPageBreak/>
              <w:t>Standard of electrical components</w:t>
            </w:r>
          </w:p>
          <w:p w:rsidR="00E133DF" w:rsidRPr="00EA5C7C"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EA5C7C">
              <w:rPr>
                <w:rFonts w:ascii="Arial" w:eastAsia="Arial" w:hAnsi="Arial" w:cs="Arial"/>
                <w:bCs/>
                <w:color w:val="000000"/>
                <w:sz w:val="22"/>
              </w:rPr>
              <w:t xml:space="preserve">Standard of electronic component. </w:t>
            </w:r>
          </w:p>
          <w:p w:rsidR="00E133DF" w:rsidRPr="00EA5C7C"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EA5C7C">
              <w:rPr>
                <w:rFonts w:ascii="Arial" w:eastAsia="Arial" w:hAnsi="Arial" w:cs="Arial"/>
                <w:bCs/>
                <w:color w:val="000000"/>
                <w:sz w:val="22"/>
              </w:rPr>
              <w:t>Planning procedure.</w:t>
            </w:r>
          </w:p>
          <w:p w:rsidR="00E133DF" w:rsidRPr="00EA5C7C"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EA5C7C">
              <w:rPr>
                <w:rFonts w:ascii="Arial" w:eastAsia="Arial" w:hAnsi="Arial" w:cs="Arial"/>
                <w:bCs/>
                <w:color w:val="000000"/>
                <w:sz w:val="22"/>
              </w:rPr>
              <w:t>Estimation procedure.</w:t>
            </w:r>
          </w:p>
          <w:p w:rsidR="00E133DF" w:rsidRPr="00EA5C7C"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EA5C7C">
              <w:rPr>
                <w:rFonts w:ascii="Arial" w:eastAsia="Arial" w:hAnsi="Arial" w:cs="Arial"/>
                <w:bCs/>
                <w:color w:val="000000"/>
                <w:sz w:val="22"/>
              </w:rPr>
              <w:t>Energy saving techniques</w:t>
            </w:r>
          </w:p>
          <w:p w:rsidR="00E133DF" w:rsidRPr="00EA5C7C" w:rsidRDefault="00E133DF" w:rsidP="00EC66BB">
            <w:pPr>
              <w:keepNext/>
              <w:keepLines/>
              <w:numPr>
                <w:ilvl w:val="0"/>
                <w:numId w:val="88"/>
              </w:numPr>
              <w:spacing w:line="360" w:lineRule="auto"/>
              <w:ind w:right="270"/>
              <w:contextualSpacing/>
              <w:rPr>
                <w:rFonts w:ascii="Arial" w:eastAsia="Arial" w:hAnsi="Arial" w:cs="Arial"/>
                <w:bCs/>
                <w:color w:val="000000"/>
                <w:sz w:val="22"/>
              </w:rPr>
            </w:pPr>
            <w:r w:rsidRPr="00EA5C7C">
              <w:rPr>
                <w:rFonts w:ascii="Arial" w:eastAsia="Arial" w:hAnsi="Arial" w:cs="Arial"/>
                <w:bCs/>
                <w:color w:val="000000"/>
                <w:sz w:val="22"/>
              </w:rPr>
              <w:t xml:space="preserve">Home appliances standards </w:t>
            </w:r>
          </w:p>
          <w:p w:rsidR="00E133DF" w:rsidRPr="00EA5C7C" w:rsidRDefault="00E133DF" w:rsidP="005331DD">
            <w:pPr>
              <w:keepNext/>
              <w:keepLines/>
              <w:spacing w:line="360" w:lineRule="auto"/>
              <w:ind w:left="720" w:right="270"/>
              <w:contextualSpacing/>
              <w:rPr>
                <w:rFonts w:ascii="Arial" w:eastAsia="Arial" w:hAnsi="Arial" w:cs="Arial"/>
                <w:bCs/>
                <w:color w:val="000000"/>
                <w:sz w:val="22"/>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3F52CE" w:rsidRDefault="00E133DF" w:rsidP="005331DD">
            <w:pPr>
              <w:ind w:left="720" w:hanging="826"/>
              <w:rPr>
                <w:rFonts w:ascii="Arial" w:eastAsia="Arial" w:hAnsi="Arial" w:cs="Arial"/>
                <w:b/>
                <w:color w:val="000000"/>
                <w:sz w:val="22"/>
              </w:rPr>
            </w:pPr>
            <w:r>
              <w:rPr>
                <w:rFonts w:ascii="Arial" w:eastAsia="Arial" w:hAnsi="Arial" w:cs="Arial"/>
                <w:b/>
                <w:color w:val="000000"/>
                <w:sz w:val="22"/>
              </w:rPr>
              <w:lastRenderedPageBreak/>
              <w:t>Th-03</w:t>
            </w:r>
            <w:r w:rsidRPr="003F52CE">
              <w:rPr>
                <w:rFonts w:ascii="Arial" w:eastAsia="Arial" w:hAnsi="Arial" w:cs="Arial"/>
                <w:b/>
                <w:color w:val="000000"/>
                <w:sz w:val="22"/>
              </w:rPr>
              <w:t>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Pr-06Hrs.</w:t>
            </w:r>
          </w:p>
          <w:p w:rsidR="00E133DF" w:rsidRPr="00EA5C7C" w:rsidRDefault="00E133DF" w:rsidP="005331DD">
            <w:pPr>
              <w:ind w:left="720" w:hanging="826"/>
              <w:rPr>
                <w:rFonts w:ascii="Arial" w:eastAsia="Arial" w:hAnsi="Arial" w:cs="Arial"/>
                <w:color w:val="000000"/>
                <w:sz w:val="22"/>
              </w:rPr>
            </w:pPr>
            <w:r>
              <w:rPr>
                <w:rFonts w:ascii="Arial" w:eastAsia="Arial" w:hAnsi="Arial" w:cs="Arial"/>
                <w:b/>
                <w:color w:val="000000"/>
                <w:sz w:val="22"/>
              </w:rPr>
              <w:t>Total- 9</w:t>
            </w:r>
            <w:r w:rsidRPr="003F52CE">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E133DF" w:rsidRPr="00EA5C7C" w:rsidRDefault="00E133DF" w:rsidP="005331DD">
            <w:pPr>
              <w:shd w:val="clear" w:color="auto" w:fill="FEFEFE"/>
              <w:spacing w:line="360" w:lineRule="auto"/>
              <w:ind w:right="270"/>
              <w:rPr>
                <w:rFonts w:ascii="Arial" w:eastAsia="Times New Roman" w:hAnsi="Arial" w:cs="Arial"/>
                <w:color w:val="000000" w:themeColor="text1"/>
                <w:sz w:val="22"/>
              </w:rPr>
            </w:pPr>
          </w:p>
          <w:p w:rsidR="00E133DF" w:rsidRPr="00EA5C7C" w:rsidRDefault="00E133DF" w:rsidP="005331DD">
            <w:pPr>
              <w:shd w:val="clear" w:color="auto" w:fill="FEFEFE"/>
              <w:spacing w:line="360" w:lineRule="auto"/>
              <w:ind w:right="270"/>
              <w:rPr>
                <w:rFonts w:ascii="Arial" w:eastAsia="Times New Roman" w:hAnsi="Arial" w:cs="Arial"/>
                <w:color w:val="000000" w:themeColor="text1"/>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33DF" w:rsidRPr="00EA5C7C" w:rsidRDefault="00E133DF" w:rsidP="005331DD">
            <w:pPr>
              <w:spacing w:after="136"/>
              <w:ind w:left="2"/>
              <w:rPr>
                <w:rFonts w:ascii="Arial" w:eastAsia="Arial" w:hAnsi="Arial" w:cs="Arial"/>
                <w:b/>
                <w:color w:val="000000"/>
                <w:sz w:val="22"/>
              </w:rPr>
            </w:pPr>
            <w:r w:rsidRPr="00EA5C7C">
              <w:rPr>
                <w:rFonts w:ascii="Arial" w:eastAsia="Arial" w:hAnsi="Arial" w:cs="Arial"/>
                <w:bCs/>
                <w:color w:val="000000"/>
                <w:sz w:val="22"/>
              </w:rPr>
              <w:t>Class Room and workshop</w:t>
            </w:r>
          </w:p>
        </w:tc>
      </w:tr>
      <w:tr w:rsidR="00E133DF" w:rsidRPr="00EA5C7C" w:rsidTr="005331DD">
        <w:trPr>
          <w:trHeight w:val="1163"/>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Pr="00E74A11" w:rsidRDefault="00E133DF" w:rsidP="00EC66BB">
            <w:pPr>
              <w:numPr>
                <w:ilvl w:val="0"/>
                <w:numId w:val="116"/>
              </w:numPr>
              <w:spacing w:after="245" w:line="243" w:lineRule="auto"/>
              <w:contextualSpacing/>
              <w:rPr>
                <w:rFonts w:ascii="Arial" w:eastAsia="Arial" w:hAnsi="Arial" w:cs="Arial"/>
                <w:color w:val="000000"/>
                <w:sz w:val="22"/>
              </w:rPr>
            </w:pPr>
          </w:p>
          <w:p w:rsidR="00E133DF" w:rsidRPr="00EA5C7C" w:rsidRDefault="00E133DF" w:rsidP="005331DD">
            <w:pPr>
              <w:spacing w:after="245" w:line="243" w:lineRule="auto"/>
              <w:ind w:left="180"/>
              <w:contextualSpacing/>
              <w:rPr>
                <w:rFonts w:ascii="Arial" w:eastAsia="Arial" w:hAnsi="Arial" w:cs="Arial"/>
                <w:color w:val="000000"/>
                <w:sz w:val="22"/>
              </w:rPr>
            </w:pPr>
            <w:r w:rsidRPr="00EA5C7C">
              <w:rPr>
                <w:rFonts w:ascii="Arial" w:eastAsia="Times New Roman" w:hAnsi="Arial" w:cs="Arial"/>
                <w:color w:val="000000" w:themeColor="text1"/>
                <w:sz w:val="22"/>
              </w:rPr>
              <w:t>Plan and estimate commercial   electric work.</w:t>
            </w: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5331DD">
            <w:pPr>
              <w:spacing w:line="276" w:lineRule="auto"/>
              <w:ind w:left="2"/>
              <w:rPr>
                <w:rFonts w:ascii="Arial" w:eastAsia="Arial" w:hAnsi="Arial" w:cs="Arial"/>
                <w:b/>
                <w:color w:val="000000"/>
                <w:sz w:val="22"/>
              </w:rPr>
            </w:pPr>
            <w:r w:rsidRPr="00EA5C7C">
              <w:rPr>
                <w:rFonts w:ascii="Arial" w:eastAsia="Arial" w:hAnsi="Arial" w:cs="Arial"/>
                <w:b/>
                <w:color w:val="000000"/>
                <w:sz w:val="22"/>
              </w:rPr>
              <w:t>Trainee will be able to:</w:t>
            </w:r>
          </w:p>
          <w:p w:rsidR="00E133DF" w:rsidRPr="00EA5C7C" w:rsidRDefault="00E133DF" w:rsidP="00EC66BB">
            <w:pPr>
              <w:numPr>
                <w:ilvl w:val="0"/>
                <w:numId w:val="8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EA5C7C">
              <w:rPr>
                <w:rFonts w:ascii="Arial" w:hAnsi="Arial" w:cs="Arial"/>
                <w:color w:val="000000" w:themeColor="text1"/>
                <w:sz w:val="22"/>
              </w:rPr>
              <w:t>Analyze the client requirement at broad level from the proposal.</w:t>
            </w:r>
          </w:p>
          <w:p w:rsidR="00E133DF" w:rsidRPr="00EA5C7C" w:rsidRDefault="00E133DF" w:rsidP="00EC66BB">
            <w:pPr>
              <w:numPr>
                <w:ilvl w:val="0"/>
                <w:numId w:val="88"/>
              </w:numPr>
              <w:spacing w:line="360" w:lineRule="auto"/>
              <w:ind w:right="270"/>
              <w:contextualSpacing/>
              <w:rPr>
                <w:rFonts w:ascii="Arial" w:eastAsia="Times New Roman" w:hAnsi="Arial" w:cs="Arial"/>
                <w:color w:val="000000" w:themeColor="text1"/>
                <w:sz w:val="22"/>
                <w:lang w:val="en-AU"/>
              </w:rPr>
            </w:pPr>
            <w:r w:rsidRPr="00EA5C7C">
              <w:rPr>
                <w:rFonts w:ascii="Arial" w:hAnsi="Arial" w:cs="Arial"/>
                <w:color w:val="000000" w:themeColor="text1"/>
                <w:sz w:val="22"/>
              </w:rPr>
              <w:t>Plan the electrical equipment /appliances/materials / used in different stages of the commercial electrical work</w:t>
            </w:r>
          </w:p>
          <w:p w:rsidR="00E133DF" w:rsidRPr="00EA5C7C" w:rsidRDefault="00E133DF" w:rsidP="00EC66BB">
            <w:pPr>
              <w:numPr>
                <w:ilvl w:val="0"/>
                <w:numId w:val="88"/>
              </w:numPr>
              <w:spacing w:line="360" w:lineRule="auto"/>
              <w:ind w:right="270"/>
              <w:contextualSpacing/>
              <w:rPr>
                <w:rFonts w:ascii="Arial" w:eastAsia="Times New Roman" w:hAnsi="Arial" w:cs="Arial"/>
                <w:color w:val="000000" w:themeColor="text1"/>
                <w:sz w:val="22"/>
                <w:lang w:val="en-AU"/>
              </w:rPr>
            </w:pPr>
            <w:r w:rsidRPr="00EA5C7C">
              <w:rPr>
                <w:rFonts w:ascii="Arial" w:hAnsi="Arial" w:cs="Arial"/>
                <w:color w:val="000000" w:themeColor="text1"/>
                <w:sz w:val="22"/>
              </w:rPr>
              <w:t>Plan and estimate electrical wiring</w:t>
            </w:r>
          </w:p>
          <w:p w:rsidR="00E133DF" w:rsidRPr="00EA5C7C" w:rsidRDefault="00E133DF" w:rsidP="00EC66BB">
            <w:pPr>
              <w:numPr>
                <w:ilvl w:val="0"/>
                <w:numId w:val="88"/>
              </w:numPr>
              <w:spacing w:line="360" w:lineRule="auto"/>
              <w:ind w:right="270"/>
              <w:contextualSpacing/>
              <w:rPr>
                <w:rFonts w:ascii="Arial" w:eastAsia="Times New Roman" w:hAnsi="Arial" w:cs="Arial"/>
                <w:color w:val="000000" w:themeColor="text1"/>
                <w:sz w:val="22"/>
                <w:lang w:val="en-AU"/>
              </w:rPr>
            </w:pPr>
            <w:r w:rsidRPr="00EA5C7C">
              <w:rPr>
                <w:rFonts w:ascii="Arial" w:hAnsi="Arial" w:cs="Arial"/>
                <w:color w:val="000000" w:themeColor="text1"/>
                <w:sz w:val="22"/>
                <w:shd w:val="clear" w:color="auto" w:fill="FFFFFF"/>
              </w:rPr>
              <w:t>Estimate Installation and Material Cost</w:t>
            </w:r>
          </w:p>
          <w:p w:rsidR="00E133DF" w:rsidRPr="00EA5C7C" w:rsidRDefault="00E133DF" w:rsidP="00EC66BB">
            <w:pPr>
              <w:numPr>
                <w:ilvl w:val="0"/>
                <w:numId w:val="8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EA5C7C">
              <w:rPr>
                <w:rFonts w:ascii="Arial" w:eastAsia="Times New Roman" w:hAnsi="Arial" w:cs="Arial"/>
                <w:color w:val="000000" w:themeColor="text1"/>
                <w:sz w:val="22"/>
              </w:rPr>
              <w:t>Estimate Power consumption for centralize lighting, heating, cooling system and other appliances.</w:t>
            </w:r>
          </w:p>
          <w:p w:rsidR="00E133DF" w:rsidRPr="00EA5C7C" w:rsidRDefault="00E133DF" w:rsidP="00EC66BB">
            <w:pPr>
              <w:numPr>
                <w:ilvl w:val="0"/>
                <w:numId w:val="88"/>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EA5C7C">
              <w:rPr>
                <w:rFonts w:ascii="Arial" w:eastAsia="Times New Roman" w:hAnsi="Arial" w:cs="Arial"/>
                <w:color w:val="000000" w:themeColor="text1"/>
                <w:sz w:val="22"/>
              </w:rPr>
              <w:lastRenderedPageBreak/>
              <w:t>Plan a main and sub distribution board.</w:t>
            </w:r>
          </w:p>
          <w:p w:rsidR="00E133DF" w:rsidRPr="00EA5C7C" w:rsidRDefault="00E133DF" w:rsidP="00EC66BB">
            <w:pPr>
              <w:numPr>
                <w:ilvl w:val="0"/>
                <w:numId w:val="88"/>
              </w:numPr>
              <w:spacing w:line="360" w:lineRule="auto"/>
              <w:ind w:right="270"/>
              <w:contextualSpacing/>
              <w:rPr>
                <w:rFonts w:ascii="Arial" w:eastAsia="Times New Roman" w:hAnsi="Arial" w:cs="Arial"/>
                <w:color w:val="000000" w:themeColor="text1"/>
                <w:sz w:val="22"/>
                <w:lang w:val="en-AU"/>
              </w:rPr>
            </w:pPr>
            <w:r w:rsidRPr="00EA5C7C">
              <w:rPr>
                <w:rFonts w:ascii="Arial" w:eastAsia="Times New Roman" w:hAnsi="Arial" w:cs="Arial"/>
                <w:color w:val="000000" w:themeColor="text1"/>
                <w:sz w:val="22"/>
              </w:rPr>
              <w:t xml:space="preserve"> Ensure safety measures in development process.</w:t>
            </w:r>
          </w:p>
          <w:p w:rsidR="00E133DF" w:rsidRPr="00EA5C7C" w:rsidRDefault="00E133DF" w:rsidP="00EC66BB">
            <w:pPr>
              <w:numPr>
                <w:ilvl w:val="0"/>
                <w:numId w:val="88"/>
              </w:numPr>
              <w:spacing w:line="276" w:lineRule="auto"/>
              <w:contextualSpacing/>
              <w:rPr>
                <w:rFonts w:ascii="Arial" w:eastAsia="Arial" w:hAnsi="Arial" w:cs="Arial"/>
                <w:color w:val="000000"/>
                <w:sz w:val="22"/>
              </w:rPr>
            </w:pPr>
            <w:r w:rsidRPr="00EA5C7C">
              <w:rPr>
                <w:rFonts w:ascii="Arial" w:hAnsi="Arial" w:cs="Arial"/>
                <w:color w:val="000000" w:themeColor="text1"/>
                <w:sz w:val="22"/>
              </w:rPr>
              <w:t>Enlist the material required.</w:t>
            </w: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5331DD">
            <w:pPr>
              <w:rPr>
                <w:rFonts w:ascii="Arial" w:eastAsia="Arial" w:hAnsi="Arial" w:cs="Arial"/>
                <w:color w:val="000000"/>
                <w:sz w:val="22"/>
              </w:rPr>
            </w:pPr>
            <w:r w:rsidRPr="00EA5C7C">
              <w:rPr>
                <w:rFonts w:ascii="Arial" w:eastAsia="Times New Roman" w:hAnsi="Arial" w:cs="Arial"/>
                <w:color w:val="000000"/>
                <w:sz w:val="22"/>
              </w:rPr>
              <w:lastRenderedPageBreak/>
              <w:t>The trainees must be able to understand</w:t>
            </w:r>
            <w:r w:rsidRPr="00EA5C7C">
              <w:rPr>
                <w:rFonts w:ascii="Arial" w:eastAsia="Times New Roman" w:hAnsi="Arial" w:cs="Arial"/>
                <w:b/>
                <w:color w:val="000000"/>
                <w:sz w:val="22"/>
              </w:rPr>
              <w:t>:</w:t>
            </w:r>
          </w:p>
          <w:p w:rsidR="00E133DF" w:rsidRPr="00EA5C7C" w:rsidRDefault="00E133DF" w:rsidP="00EC66BB">
            <w:pPr>
              <w:numPr>
                <w:ilvl w:val="0"/>
                <w:numId w:val="111"/>
              </w:numPr>
              <w:contextualSpacing/>
              <w:rPr>
                <w:rFonts w:ascii="Arial" w:eastAsia="Arial" w:hAnsi="Arial" w:cs="Arial"/>
                <w:color w:val="000000"/>
                <w:sz w:val="22"/>
              </w:rPr>
            </w:pPr>
            <w:r w:rsidRPr="00EA5C7C">
              <w:rPr>
                <w:rFonts w:ascii="Arial" w:eastAsia="Arial" w:hAnsi="Arial" w:cs="Arial"/>
                <w:color w:val="000000"/>
                <w:sz w:val="22"/>
              </w:rPr>
              <w:t>Market Demands</w:t>
            </w:r>
          </w:p>
          <w:p w:rsidR="00E133DF" w:rsidRPr="00EA5C7C" w:rsidRDefault="00E133DF" w:rsidP="00EC66BB">
            <w:pPr>
              <w:numPr>
                <w:ilvl w:val="0"/>
                <w:numId w:val="111"/>
              </w:numPr>
              <w:contextualSpacing/>
              <w:rPr>
                <w:rFonts w:ascii="Arial" w:eastAsia="Arial" w:hAnsi="Arial" w:cs="Arial"/>
                <w:color w:val="000000"/>
                <w:sz w:val="22"/>
              </w:rPr>
            </w:pPr>
            <w:r w:rsidRPr="00EA5C7C">
              <w:rPr>
                <w:rFonts w:ascii="Arial" w:eastAsia="Arial" w:hAnsi="Arial" w:cs="Arial"/>
                <w:color w:val="000000"/>
                <w:sz w:val="22"/>
              </w:rPr>
              <w:t>Quality assurance as per client demand</w:t>
            </w:r>
          </w:p>
          <w:p w:rsidR="00E133DF" w:rsidRPr="00EA5C7C" w:rsidRDefault="00E133DF" w:rsidP="00EC66BB">
            <w:pPr>
              <w:numPr>
                <w:ilvl w:val="0"/>
                <w:numId w:val="111"/>
              </w:numPr>
              <w:contextualSpacing/>
              <w:rPr>
                <w:rFonts w:ascii="Arial" w:eastAsia="Arial" w:hAnsi="Arial" w:cs="Arial"/>
                <w:color w:val="000000"/>
                <w:sz w:val="22"/>
              </w:rPr>
            </w:pPr>
            <w:r w:rsidRPr="00EA5C7C">
              <w:rPr>
                <w:rFonts w:ascii="Arial" w:eastAsia="Arial" w:hAnsi="Arial" w:cs="Arial"/>
                <w:color w:val="000000"/>
                <w:sz w:val="22"/>
              </w:rPr>
              <w:t xml:space="preserve">Safety Hazard   </w:t>
            </w: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Pr>
                <w:rFonts w:ascii="Arial" w:eastAsia="Arial" w:hAnsi="Arial" w:cs="Arial"/>
                <w:b/>
                <w:color w:val="000000"/>
                <w:sz w:val="22"/>
              </w:rPr>
              <w:t>Th-02</w:t>
            </w:r>
            <w:r w:rsidRPr="003F52CE">
              <w:rPr>
                <w:rFonts w:ascii="Arial" w:eastAsia="Arial" w:hAnsi="Arial" w:cs="Arial"/>
                <w:b/>
                <w:color w:val="000000"/>
                <w:sz w:val="22"/>
              </w:rPr>
              <w:t>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Pr-06Hrs.</w:t>
            </w:r>
          </w:p>
          <w:p w:rsidR="00E133DF" w:rsidRPr="00EA5C7C" w:rsidRDefault="00E133DF" w:rsidP="005331DD">
            <w:pPr>
              <w:ind w:left="720" w:hanging="826"/>
              <w:rPr>
                <w:rFonts w:ascii="Arial" w:eastAsia="Arial" w:hAnsi="Arial" w:cs="Arial"/>
                <w:color w:val="000000"/>
                <w:sz w:val="22"/>
              </w:rPr>
            </w:pPr>
            <w:r>
              <w:rPr>
                <w:rFonts w:ascii="Arial" w:eastAsia="Arial" w:hAnsi="Arial" w:cs="Arial"/>
                <w:b/>
                <w:color w:val="000000"/>
                <w:sz w:val="22"/>
              </w:rPr>
              <w:t>Total- 08</w:t>
            </w:r>
            <w:r w:rsidRPr="003F52CE">
              <w:rPr>
                <w:rFonts w:ascii="Arial" w:eastAsia="Arial" w:hAnsi="Arial" w:cs="Arial"/>
                <w:b/>
                <w:color w:val="000000"/>
                <w:sz w:val="22"/>
              </w:rPr>
              <w:t>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EA5C7C" w:rsidRDefault="00E133DF" w:rsidP="005331DD">
            <w:pPr>
              <w:shd w:val="clear" w:color="auto" w:fill="FEFEFE"/>
              <w:spacing w:line="360" w:lineRule="auto"/>
              <w:ind w:right="270"/>
              <w:rPr>
                <w:rFonts w:ascii="Arial" w:eastAsia="Times New Roman" w:hAnsi="Arial" w:cs="Arial"/>
                <w:color w:val="000000" w:themeColor="text1"/>
                <w:sz w:val="22"/>
              </w:rPr>
            </w:pPr>
            <w:r w:rsidRPr="00EA5C7C">
              <w:rPr>
                <w:rFonts w:ascii="Arial" w:eastAsia="Times New Roman" w:hAnsi="Arial" w:cs="Arial"/>
                <w:color w:val="000000" w:themeColor="text1"/>
                <w:sz w:val="22"/>
              </w:rPr>
              <w:t xml:space="preserve">  </w:t>
            </w: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5331DD">
            <w:pPr>
              <w:spacing w:line="276" w:lineRule="auto"/>
              <w:ind w:left="2"/>
              <w:rPr>
                <w:rFonts w:ascii="Arial" w:eastAsia="Arial" w:hAnsi="Arial" w:cs="Arial"/>
                <w:color w:val="000000"/>
                <w:sz w:val="22"/>
              </w:rPr>
            </w:pPr>
            <w:r w:rsidRPr="00EA5C7C">
              <w:rPr>
                <w:rFonts w:ascii="Arial" w:eastAsia="Arial" w:hAnsi="Arial" w:cs="Arial"/>
                <w:bCs/>
                <w:color w:val="000000"/>
                <w:sz w:val="22"/>
              </w:rPr>
              <w:t>Class Room and workshop</w:t>
            </w:r>
          </w:p>
        </w:tc>
      </w:tr>
      <w:tr w:rsidR="00E133DF" w:rsidRPr="00EA5C7C" w:rsidTr="005331DD">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rsidR="00E133DF" w:rsidRDefault="00E133DF" w:rsidP="00EC66BB">
            <w:pPr>
              <w:numPr>
                <w:ilvl w:val="0"/>
                <w:numId w:val="116"/>
              </w:numPr>
              <w:spacing w:after="245" w:line="243" w:lineRule="auto"/>
              <w:contextualSpacing/>
              <w:rPr>
                <w:rFonts w:ascii="Arial" w:eastAsia="Times New Roman" w:hAnsi="Arial" w:cs="Arial"/>
                <w:noProof/>
                <w:color w:val="000000" w:themeColor="text1"/>
                <w:sz w:val="22"/>
              </w:rPr>
            </w:pPr>
          </w:p>
          <w:p w:rsidR="00E133DF" w:rsidRPr="00EA5C7C" w:rsidRDefault="00E133DF" w:rsidP="005331DD">
            <w:pPr>
              <w:spacing w:after="245" w:line="243" w:lineRule="auto"/>
              <w:ind w:left="180"/>
              <w:contextualSpacing/>
              <w:rPr>
                <w:rFonts w:ascii="Arial" w:eastAsia="Times New Roman" w:hAnsi="Arial" w:cs="Arial"/>
                <w:noProof/>
                <w:color w:val="000000" w:themeColor="text1"/>
                <w:sz w:val="22"/>
              </w:rPr>
            </w:pPr>
            <w:r w:rsidRPr="00EA5C7C">
              <w:rPr>
                <w:rFonts w:ascii="Arial" w:eastAsia="Times New Roman" w:hAnsi="Arial" w:cs="Arial"/>
                <w:color w:val="000000" w:themeColor="text1"/>
                <w:sz w:val="22"/>
              </w:rPr>
              <w:t>Plan and estimate industrial electric work</w:t>
            </w:r>
            <w:r w:rsidRPr="00EA5C7C">
              <w:rPr>
                <w:rFonts w:ascii="Arial" w:eastAsia="Times New Roman" w:hAnsi="Arial" w:cs="Arial"/>
                <w:b/>
                <w:color w:val="000000" w:themeColor="text1"/>
                <w:sz w:val="22"/>
              </w:rPr>
              <w:t xml:space="preserve">.   </w:t>
            </w: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5331DD">
            <w:pPr>
              <w:spacing w:line="276" w:lineRule="auto"/>
              <w:ind w:left="2" w:hanging="10"/>
              <w:rPr>
                <w:rFonts w:ascii="Arial" w:eastAsia="Arial" w:hAnsi="Arial" w:cs="Arial"/>
                <w:color w:val="000000"/>
                <w:sz w:val="22"/>
              </w:rPr>
            </w:pPr>
            <w:r w:rsidRPr="00EA5C7C">
              <w:rPr>
                <w:rFonts w:ascii="Arial" w:eastAsia="Arial" w:hAnsi="Arial" w:cs="Arial"/>
                <w:b/>
                <w:color w:val="000000"/>
                <w:sz w:val="22"/>
              </w:rPr>
              <w:t xml:space="preserve">Trainee must be able to: </w:t>
            </w:r>
          </w:p>
          <w:p w:rsidR="00E133DF" w:rsidRPr="00EA5C7C" w:rsidRDefault="00E133DF" w:rsidP="00EC66BB">
            <w:pPr>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EA5C7C">
              <w:rPr>
                <w:rFonts w:ascii="Arial" w:hAnsi="Arial" w:cs="Arial"/>
                <w:color w:val="000000" w:themeColor="text1"/>
                <w:sz w:val="22"/>
              </w:rPr>
              <w:t>Analyze the client requirement at broad level from the proposal.</w:t>
            </w:r>
          </w:p>
          <w:p w:rsidR="00E133DF" w:rsidRPr="00EA5C7C" w:rsidRDefault="00E133DF" w:rsidP="00EC66BB">
            <w:pPr>
              <w:numPr>
                <w:ilvl w:val="0"/>
                <w:numId w:val="29"/>
              </w:numPr>
              <w:spacing w:line="360" w:lineRule="auto"/>
              <w:ind w:right="270"/>
              <w:contextualSpacing/>
              <w:rPr>
                <w:rFonts w:ascii="Arial" w:eastAsia="Times New Roman" w:hAnsi="Arial" w:cs="Arial"/>
                <w:color w:val="000000" w:themeColor="text1"/>
                <w:sz w:val="22"/>
                <w:lang w:val="en-AU"/>
              </w:rPr>
            </w:pPr>
            <w:r w:rsidRPr="00EA5C7C">
              <w:rPr>
                <w:rFonts w:ascii="Arial" w:hAnsi="Arial" w:cs="Arial"/>
                <w:color w:val="000000" w:themeColor="text1"/>
                <w:sz w:val="22"/>
              </w:rPr>
              <w:t>Plan the electrical equipment /appliances/materials / used in different stages of the commercial electrical work</w:t>
            </w:r>
          </w:p>
          <w:p w:rsidR="00E133DF" w:rsidRPr="00EA5C7C" w:rsidRDefault="00E133DF" w:rsidP="00EC66BB">
            <w:pPr>
              <w:numPr>
                <w:ilvl w:val="0"/>
                <w:numId w:val="29"/>
              </w:numPr>
              <w:spacing w:line="360" w:lineRule="auto"/>
              <w:ind w:right="270"/>
              <w:contextualSpacing/>
              <w:rPr>
                <w:rFonts w:ascii="Arial" w:eastAsia="Times New Roman" w:hAnsi="Arial" w:cs="Arial"/>
                <w:color w:val="000000" w:themeColor="text1"/>
                <w:sz w:val="22"/>
                <w:lang w:val="en-AU"/>
              </w:rPr>
            </w:pPr>
            <w:r w:rsidRPr="00EA5C7C">
              <w:rPr>
                <w:rFonts w:ascii="Arial" w:hAnsi="Arial" w:cs="Arial"/>
                <w:color w:val="000000" w:themeColor="text1"/>
                <w:sz w:val="22"/>
              </w:rPr>
              <w:t>Plan and estimate electrical wiring</w:t>
            </w:r>
          </w:p>
          <w:p w:rsidR="00E133DF" w:rsidRPr="00EA5C7C" w:rsidRDefault="00E133DF" w:rsidP="00EC66BB">
            <w:pPr>
              <w:numPr>
                <w:ilvl w:val="0"/>
                <w:numId w:val="29"/>
              </w:numPr>
              <w:spacing w:line="360" w:lineRule="auto"/>
              <w:ind w:right="270"/>
              <w:contextualSpacing/>
              <w:rPr>
                <w:rFonts w:ascii="Arial" w:eastAsia="Times New Roman" w:hAnsi="Arial" w:cs="Arial"/>
                <w:color w:val="000000" w:themeColor="text1"/>
                <w:sz w:val="22"/>
                <w:lang w:val="en-AU"/>
              </w:rPr>
            </w:pPr>
            <w:r w:rsidRPr="00EA5C7C">
              <w:rPr>
                <w:rFonts w:ascii="Arial" w:hAnsi="Arial" w:cs="Arial"/>
                <w:color w:val="000000" w:themeColor="text1"/>
                <w:sz w:val="22"/>
                <w:shd w:val="clear" w:color="auto" w:fill="FFFFFF"/>
              </w:rPr>
              <w:t>Estimate Installation and Material Cost</w:t>
            </w:r>
          </w:p>
          <w:p w:rsidR="00E133DF" w:rsidRPr="00EA5C7C" w:rsidRDefault="00E133DF" w:rsidP="00EC66BB">
            <w:pPr>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EA5C7C">
              <w:rPr>
                <w:rFonts w:ascii="Arial" w:eastAsia="Times New Roman" w:hAnsi="Arial" w:cs="Arial"/>
                <w:color w:val="000000" w:themeColor="text1"/>
                <w:sz w:val="22"/>
              </w:rPr>
              <w:t xml:space="preserve">Estimate Power consumption for centralize </w:t>
            </w:r>
            <w:r w:rsidRPr="00EA5C7C">
              <w:rPr>
                <w:rFonts w:ascii="Arial" w:eastAsia="Times New Roman" w:hAnsi="Arial" w:cs="Arial"/>
                <w:color w:val="000000" w:themeColor="text1"/>
                <w:sz w:val="22"/>
              </w:rPr>
              <w:lastRenderedPageBreak/>
              <w:t>lighting, heating, cooling system and other appliances.</w:t>
            </w:r>
          </w:p>
          <w:p w:rsidR="00E133DF" w:rsidRPr="00EA5C7C" w:rsidRDefault="00E133DF" w:rsidP="00EC66BB">
            <w:pPr>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EA5C7C">
              <w:rPr>
                <w:rFonts w:ascii="Arial" w:eastAsia="Times New Roman" w:hAnsi="Arial" w:cs="Arial"/>
                <w:color w:val="000000" w:themeColor="text1"/>
                <w:sz w:val="22"/>
              </w:rPr>
              <w:t>Plan 3-phase line for heavy loads</w:t>
            </w:r>
          </w:p>
          <w:p w:rsidR="00E133DF" w:rsidRPr="00EA5C7C" w:rsidRDefault="00E133DF" w:rsidP="00EC66BB">
            <w:pPr>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EA5C7C">
              <w:rPr>
                <w:rFonts w:ascii="Arial" w:eastAsia="Times New Roman" w:hAnsi="Arial" w:cs="Arial"/>
                <w:color w:val="000000" w:themeColor="text1"/>
                <w:sz w:val="22"/>
              </w:rPr>
              <w:t>Plan a separate control panel box for heavy machinery.</w:t>
            </w:r>
          </w:p>
          <w:p w:rsidR="00E133DF" w:rsidRPr="00EA5C7C" w:rsidRDefault="00E133DF" w:rsidP="00EC66BB">
            <w:pPr>
              <w:numPr>
                <w:ilvl w:val="0"/>
                <w:numId w:val="29"/>
              </w:numPr>
              <w:shd w:val="clear" w:color="auto" w:fill="FFFFFF"/>
              <w:spacing w:before="100" w:beforeAutospacing="1" w:after="100" w:afterAutospacing="1" w:line="360" w:lineRule="auto"/>
              <w:ind w:right="270"/>
              <w:rPr>
                <w:rFonts w:ascii="Arial" w:eastAsia="Times New Roman" w:hAnsi="Arial" w:cs="Arial"/>
                <w:color w:val="000000" w:themeColor="text1"/>
                <w:sz w:val="22"/>
              </w:rPr>
            </w:pPr>
            <w:r w:rsidRPr="00EA5C7C">
              <w:rPr>
                <w:rFonts w:ascii="Arial" w:eastAsia="Times New Roman" w:hAnsi="Arial" w:cs="Arial"/>
                <w:color w:val="000000" w:themeColor="text1"/>
                <w:sz w:val="22"/>
              </w:rPr>
              <w:t>Plan a main and sub distribution board.</w:t>
            </w:r>
          </w:p>
          <w:p w:rsidR="00E133DF" w:rsidRPr="00EA5C7C" w:rsidRDefault="00E133DF" w:rsidP="00EC66BB">
            <w:pPr>
              <w:numPr>
                <w:ilvl w:val="0"/>
                <w:numId w:val="29"/>
              </w:numPr>
              <w:spacing w:line="360" w:lineRule="auto"/>
              <w:ind w:right="270"/>
              <w:contextualSpacing/>
              <w:rPr>
                <w:rFonts w:ascii="Arial" w:eastAsia="Times New Roman" w:hAnsi="Arial" w:cs="Arial"/>
                <w:color w:val="000000" w:themeColor="text1"/>
                <w:sz w:val="22"/>
                <w:lang w:val="en-AU"/>
              </w:rPr>
            </w:pPr>
            <w:r w:rsidRPr="00EA5C7C">
              <w:rPr>
                <w:rFonts w:ascii="Arial" w:eastAsia="Times New Roman" w:hAnsi="Arial" w:cs="Arial"/>
                <w:color w:val="000000" w:themeColor="text1"/>
                <w:sz w:val="22"/>
              </w:rPr>
              <w:t>Design a safety system for protection of machinery and labor.</w:t>
            </w:r>
          </w:p>
          <w:p w:rsidR="00E133DF" w:rsidRPr="00EA5C7C" w:rsidRDefault="00E133DF" w:rsidP="00EC66BB">
            <w:pPr>
              <w:numPr>
                <w:ilvl w:val="0"/>
                <w:numId w:val="29"/>
              </w:numPr>
              <w:spacing w:line="360" w:lineRule="auto"/>
              <w:contextualSpacing/>
              <w:rPr>
                <w:rFonts w:ascii="Arial" w:eastAsia="Arial" w:hAnsi="Arial" w:cs="Arial"/>
                <w:color w:val="000000"/>
                <w:sz w:val="22"/>
              </w:rPr>
            </w:pPr>
            <w:r w:rsidRPr="00EA5C7C">
              <w:rPr>
                <w:rFonts w:ascii="Arial" w:eastAsia="Times New Roman" w:hAnsi="Arial" w:cs="Arial"/>
                <w:color w:val="000000" w:themeColor="text1"/>
                <w:sz w:val="22"/>
              </w:rPr>
              <w:t>Assign color scheme for safety measures</w:t>
            </w:r>
            <w:r w:rsidRPr="00EA5C7C">
              <w:rPr>
                <w:rFonts w:ascii="Arial" w:eastAsia="Arial" w:hAnsi="Arial" w:cs="Arial"/>
                <w:color w:val="000000"/>
                <w:sz w:val="22"/>
              </w:rPr>
              <w:t xml:space="preserve"> </w:t>
            </w:r>
          </w:p>
          <w:p w:rsidR="00E133DF" w:rsidRPr="00EA5C7C" w:rsidRDefault="00E133DF" w:rsidP="005331DD">
            <w:pPr>
              <w:spacing w:line="360" w:lineRule="auto"/>
              <w:ind w:left="720"/>
              <w:contextualSpacing/>
              <w:rPr>
                <w:rFonts w:ascii="Arial" w:eastAsia="Arial" w:hAnsi="Arial" w:cs="Arial"/>
                <w:color w:val="000000"/>
                <w:sz w:val="22"/>
              </w:rPr>
            </w:pPr>
          </w:p>
        </w:tc>
        <w:tc>
          <w:tcPr>
            <w:tcW w:w="3600" w:type="dxa"/>
            <w:tcBorders>
              <w:top w:val="single" w:sz="4" w:space="0" w:color="000000"/>
              <w:left w:val="single" w:sz="4" w:space="0" w:color="000000"/>
              <w:bottom w:val="single" w:sz="4" w:space="0" w:color="000000"/>
              <w:right w:val="single" w:sz="4" w:space="0" w:color="000000"/>
            </w:tcBorders>
          </w:tcPr>
          <w:p w:rsidR="00E133DF" w:rsidRPr="00EA5C7C" w:rsidRDefault="00E133DF" w:rsidP="005331DD">
            <w:pPr>
              <w:ind w:left="254" w:hanging="254"/>
              <w:rPr>
                <w:rFonts w:ascii="Arial" w:eastAsia="Arial" w:hAnsi="Arial" w:cs="Arial"/>
                <w:b/>
                <w:bCs/>
                <w:color w:val="000000"/>
                <w:sz w:val="22"/>
              </w:rPr>
            </w:pPr>
            <w:r w:rsidRPr="00EA5C7C">
              <w:rPr>
                <w:rFonts w:ascii="Arial" w:eastAsia="Times New Roman" w:hAnsi="Arial" w:cs="Arial"/>
                <w:color w:val="000000"/>
                <w:sz w:val="22"/>
              </w:rPr>
              <w:lastRenderedPageBreak/>
              <w:t xml:space="preserve">   The trainees must be able to understand</w:t>
            </w:r>
            <w:r w:rsidRPr="00EA5C7C">
              <w:rPr>
                <w:rFonts w:ascii="Arial" w:eastAsia="Times New Roman" w:hAnsi="Arial" w:cs="Arial"/>
                <w:b/>
                <w:color w:val="000000"/>
                <w:sz w:val="22"/>
              </w:rPr>
              <w:t>:</w:t>
            </w:r>
          </w:p>
          <w:p w:rsidR="00E133DF" w:rsidRPr="00EA5C7C" w:rsidRDefault="00E133DF" w:rsidP="00EC66BB">
            <w:pPr>
              <w:numPr>
                <w:ilvl w:val="0"/>
                <w:numId w:val="115"/>
              </w:numPr>
              <w:contextualSpacing/>
              <w:rPr>
                <w:rFonts w:ascii="Arial" w:eastAsia="Arial" w:hAnsi="Arial" w:cs="Arial"/>
                <w:color w:val="000000"/>
                <w:sz w:val="22"/>
              </w:rPr>
            </w:pPr>
            <w:r w:rsidRPr="00EA5C7C">
              <w:rPr>
                <w:rFonts w:ascii="Arial" w:eastAsia="Arial" w:hAnsi="Arial" w:cs="Arial"/>
                <w:color w:val="000000"/>
                <w:sz w:val="22"/>
              </w:rPr>
              <w:t>QA as per Industries demand.</w:t>
            </w:r>
          </w:p>
          <w:p w:rsidR="00E133DF" w:rsidRPr="00EA5C7C" w:rsidRDefault="00E133DF" w:rsidP="005331DD">
            <w:pPr>
              <w:rPr>
                <w:rFonts w:ascii="Arial" w:eastAsia="Arial" w:hAnsi="Arial" w:cs="Arial"/>
                <w:color w:val="000000"/>
                <w:sz w:val="22"/>
              </w:rPr>
            </w:pPr>
          </w:p>
        </w:tc>
        <w:tc>
          <w:tcPr>
            <w:tcW w:w="1440" w:type="dxa"/>
            <w:tcBorders>
              <w:top w:val="single" w:sz="4" w:space="0" w:color="000000"/>
              <w:left w:val="single" w:sz="4" w:space="0" w:color="000000"/>
              <w:bottom w:val="single" w:sz="4" w:space="0" w:color="000000"/>
              <w:right w:val="single" w:sz="4" w:space="0" w:color="000000"/>
            </w:tcBorders>
            <w:vAlign w:val="center"/>
          </w:tcPr>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Th-01Hrs.</w:t>
            </w:r>
          </w:p>
          <w:p w:rsidR="00E133DF" w:rsidRPr="003F52CE" w:rsidRDefault="00E133DF" w:rsidP="005331DD">
            <w:pPr>
              <w:ind w:left="720" w:hanging="826"/>
              <w:rPr>
                <w:rFonts w:ascii="Arial" w:eastAsia="Arial" w:hAnsi="Arial" w:cs="Arial"/>
                <w:b/>
                <w:color w:val="000000"/>
                <w:sz w:val="22"/>
              </w:rPr>
            </w:pPr>
            <w:r w:rsidRPr="003F52CE">
              <w:rPr>
                <w:rFonts w:ascii="Arial" w:eastAsia="Arial" w:hAnsi="Arial" w:cs="Arial"/>
                <w:b/>
                <w:color w:val="000000"/>
                <w:sz w:val="22"/>
              </w:rPr>
              <w:t>Pr-06Hrs.</w:t>
            </w:r>
          </w:p>
          <w:p w:rsidR="00E133DF" w:rsidRPr="00EA5C7C" w:rsidRDefault="00E133DF" w:rsidP="005331DD">
            <w:pPr>
              <w:ind w:left="720" w:hanging="826"/>
              <w:rPr>
                <w:rFonts w:ascii="Arial" w:eastAsia="Arial" w:hAnsi="Arial" w:cs="Arial"/>
                <w:color w:val="000000"/>
                <w:sz w:val="22"/>
              </w:rPr>
            </w:pPr>
            <w:r w:rsidRPr="003F52CE">
              <w:rPr>
                <w:rFonts w:ascii="Arial" w:eastAsia="Arial" w:hAnsi="Arial" w:cs="Arial"/>
                <w:b/>
                <w:color w:val="000000"/>
                <w:sz w:val="22"/>
              </w:rPr>
              <w:t>Total- 07Hrs</w:t>
            </w:r>
            <w:r>
              <w:rPr>
                <w:rFonts w:ascii="Arial" w:eastAsia="Arial" w:hAnsi="Arial" w:cs="Arial"/>
                <w:color w:val="000000"/>
                <w:sz w:val="22"/>
              </w:rPr>
              <w:t>.</w:t>
            </w:r>
          </w:p>
        </w:tc>
        <w:tc>
          <w:tcPr>
            <w:tcW w:w="2160" w:type="dxa"/>
            <w:tcBorders>
              <w:top w:val="single" w:sz="4" w:space="0" w:color="000000"/>
              <w:left w:val="single" w:sz="4" w:space="0" w:color="000000"/>
              <w:bottom w:val="single" w:sz="4" w:space="0" w:color="000000"/>
              <w:right w:val="single" w:sz="4" w:space="0" w:color="000000"/>
            </w:tcBorders>
          </w:tcPr>
          <w:p w:rsidR="00E133DF" w:rsidRPr="00EA5C7C" w:rsidRDefault="00E133DF" w:rsidP="005331DD">
            <w:pPr>
              <w:spacing w:line="360" w:lineRule="auto"/>
              <w:rPr>
                <w:rFonts w:ascii="Arial" w:eastAsia="Arial" w:hAnsi="Arial" w:cs="Arial"/>
                <w:color w:val="000000"/>
                <w:sz w:val="22"/>
              </w:rPr>
            </w:pPr>
            <w:r w:rsidRPr="00EA5C7C">
              <w:rPr>
                <w:rFonts w:ascii="Arial" w:eastAsia="Times New Roman" w:hAnsi="Arial" w:cs="Arial"/>
                <w:color w:val="000000" w:themeColor="text1"/>
                <w:sz w:val="22"/>
              </w:rPr>
              <w:t xml:space="preserve">    </w:t>
            </w:r>
          </w:p>
          <w:p w:rsidR="00E133DF" w:rsidRPr="00EA5C7C" w:rsidRDefault="00E133DF" w:rsidP="005331DD">
            <w:pPr>
              <w:spacing w:line="360" w:lineRule="auto"/>
              <w:rPr>
                <w:rFonts w:ascii="Arial" w:eastAsia="Arial" w:hAnsi="Arial" w:cs="Arial"/>
                <w:color w:val="000000"/>
                <w:sz w:val="22"/>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E133DF" w:rsidRPr="00EA5C7C" w:rsidRDefault="00E133DF" w:rsidP="005331DD">
            <w:pPr>
              <w:spacing w:line="276" w:lineRule="auto"/>
              <w:ind w:left="2"/>
              <w:rPr>
                <w:rFonts w:ascii="Arial" w:eastAsia="Arial" w:hAnsi="Arial" w:cs="Arial"/>
                <w:bCs/>
                <w:color w:val="000000"/>
                <w:sz w:val="22"/>
              </w:rPr>
            </w:pPr>
            <w:r w:rsidRPr="00EA5C7C">
              <w:rPr>
                <w:rFonts w:ascii="Arial" w:eastAsia="Times New Roman" w:hAnsi="Arial" w:cs="Arial"/>
                <w:color w:val="000000" w:themeColor="text1"/>
                <w:sz w:val="22"/>
              </w:rPr>
              <w:t xml:space="preserve"> </w:t>
            </w:r>
          </w:p>
        </w:tc>
      </w:tr>
    </w:tbl>
    <w:p w:rsidR="00E133DF" w:rsidRPr="00EC6BCD" w:rsidRDefault="00E133DF" w:rsidP="00E133DF">
      <w:pPr>
        <w:spacing w:after="160" w:line="259" w:lineRule="auto"/>
        <w:rPr>
          <w:rFonts w:ascii="Arial" w:hAnsi="Arial" w:cs="Arial"/>
          <w:sz w:val="22"/>
        </w:rPr>
      </w:pPr>
    </w:p>
    <w:p w:rsidR="00E133DF" w:rsidRPr="00EC6BCD" w:rsidRDefault="00E133DF" w:rsidP="00E133DF">
      <w:pPr>
        <w:spacing w:after="160" w:line="259" w:lineRule="auto"/>
        <w:rPr>
          <w:rFonts w:ascii="Arial" w:hAnsi="Arial" w:cs="Arial"/>
          <w:sz w:val="22"/>
        </w:rPr>
      </w:pPr>
    </w:p>
    <w:p w:rsidR="00E133DF" w:rsidRPr="00EC6BCD" w:rsidRDefault="00E133DF" w:rsidP="00E133DF">
      <w:pPr>
        <w:spacing w:after="160" w:line="259" w:lineRule="auto"/>
        <w:rPr>
          <w:rFonts w:ascii="Arial" w:hAnsi="Arial" w:cs="Arial"/>
          <w:sz w:val="22"/>
        </w:rPr>
      </w:pPr>
    </w:p>
    <w:p w:rsidR="00E133DF" w:rsidRPr="00EC6BCD"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p>
    <w:p w:rsidR="00E133DF" w:rsidRDefault="00E133DF" w:rsidP="00E133DF">
      <w:pPr>
        <w:spacing w:after="160" w:line="259" w:lineRule="auto"/>
        <w:rPr>
          <w:rFonts w:ascii="Arial" w:eastAsia="Arial" w:hAnsi="Arial" w:cs="Arial"/>
          <w:b/>
          <w:color w:val="000000"/>
          <w:sz w:val="24"/>
        </w:rPr>
      </w:pPr>
    </w:p>
    <w:p w:rsidR="00E133DF" w:rsidRPr="003A0F10" w:rsidRDefault="00E133DF" w:rsidP="00E133DF">
      <w:pPr>
        <w:spacing w:line="360" w:lineRule="auto"/>
        <w:rPr>
          <w:rFonts w:ascii="Arial" w:hAnsi="Arial" w:cs="Arial"/>
          <w:sz w:val="22"/>
        </w:rPr>
      </w:pPr>
    </w:p>
    <w:p w:rsidR="00E133DF" w:rsidRPr="003A0F10" w:rsidRDefault="00E133DF" w:rsidP="00E133DF">
      <w:pPr>
        <w:spacing w:after="160" w:line="259" w:lineRule="auto"/>
        <w:rPr>
          <w:rFonts w:ascii="Arial" w:hAnsi="Arial" w:cs="Arial"/>
          <w:sz w:val="22"/>
        </w:rPr>
      </w:pPr>
      <w:r w:rsidRPr="003A0F10">
        <w:rPr>
          <w:rFonts w:ascii="Arial" w:hAnsi="Arial" w:cs="Arial"/>
          <w:sz w:val="22"/>
        </w:rPr>
        <w:br w:type="page"/>
      </w:r>
    </w:p>
    <w:p w:rsidR="00E133DF" w:rsidRDefault="00E133DF" w:rsidP="00E133DF"/>
    <w:p w:rsidR="00A47C40" w:rsidRPr="00A47C40" w:rsidRDefault="00A47C40" w:rsidP="00A47C40"/>
    <w:p w:rsidR="00E133DF" w:rsidRDefault="00E133DF">
      <w:pPr>
        <w:spacing w:after="160" w:line="259" w:lineRule="auto"/>
        <w:rPr>
          <w:rFonts w:ascii="Arial" w:eastAsia="Times New Roman" w:hAnsi="Arial" w:cs="Times New Roman"/>
          <w:b/>
          <w:sz w:val="24"/>
          <w:szCs w:val="20"/>
          <w:lang w:val="en-AU"/>
        </w:rPr>
      </w:pPr>
      <w:bookmarkStart w:id="226" w:name="_Toc34683165"/>
      <w:bookmarkStart w:id="227" w:name="_Toc34683312"/>
      <w:bookmarkStart w:id="228" w:name="_Toc34683459"/>
      <w:bookmarkStart w:id="229" w:name="_Toc34851143"/>
      <w:bookmarkStart w:id="230" w:name="_Toc34851414"/>
      <w:bookmarkStart w:id="231" w:name="_Toc34851819"/>
      <w:bookmarkStart w:id="232" w:name="_Toc34852972"/>
      <w:bookmarkStart w:id="233" w:name="_Toc34853147"/>
      <w:bookmarkStart w:id="234" w:name="_Toc34854791"/>
      <w:bookmarkStart w:id="235" w:name="_Toc34854965"/>
      <w:bookmarkStart w:id="236" w:name="_Toc34856555"/>
      <w:bookmarkStart w:id="237" w:name="_Toc34856731"/>
      <w:bookmarkStart w:id="238" w:name="_Toc34889287"/>
      <w:bookmarkStart w:id="239" w:name="_Toc30602395"/>
      <w:bookmarkEnd w:id="226"/>
      <w:bookmarkEnd w:id="227"/>
      <w:bookmarkEnd w:id="228"/>
      <w:bookmarkEnd w:id="229"/>
      <w:bookmarkEnd w:id="230"/>
      <w:bookmarkEnd w:id="231"/>
      <w:bookmarkEnd w:id="232"/>
      <w:bookmarkEnd w:id="233"/>
      <w:bookmarkEnd w:id="234"/>
      <w:bookmarkEnd w:id="235"/>
      <w:bookmarkEnd w:id="236"/>
      <w:bookmarkEnd w:id="237"/>
      <w:bookmarkEnd w:id="238"/>
      <w:r>
        <w:br w:type="page"/>
      </w:r>
    </w:p>
    <w:p w:rsidR="00ED04A2" w:rsidRPr="00164B59" w:rsidRDefault="00ED04A2" w:rsidP="00164B59">
      <w:pPr>
        <w:pStyle w:val="Heading1"/>
      </w:pPr>
      <w:bookmarkStart w:id="240" w:name="_Toc111625861"/>
      <w:r w:rsidRPr="00164B59">
        <w:lastRenderedPageBreak/>
        <w:t>List of Personal Protective Equipment</w:t>
      </w:r>
      <w:bookmarkEnd w:id="239"/>
      <w:bookmarkEnd w:id="240"/>
    </w:p>
    <w:p w:rsidR="00ED04A2" w:rsidRDefault="00ED04A2" w:rsidP="00ED04A2">
      <w:pPr>
        <w:spacing w:after="166" w:line="276" w:lineRule="auto"/>
        <w:ind w:right="5440" w:firstLine="720"/>
      </w:pPr>
      <w:r w:rsidRPr="00295CFD">
        <w:t>(FOR A CLASS OF 25 STUDENTS)</w:t>
      </w:r>
    </w:p>
    <w:tbl>
      <w:tblPr>
        <w:tblStyle w:val="TableGrid0"/>
        <w:tblW w:w="10484" w:type="dxa"/>
        <w:tblInd w:w="1391" w:type="dxa"/>
        <w:tblCellMar>
          <w:left w:w="941" w:type="dxa"/>
          <w:right w:w="115" w:type="dxa"/>
        </w:tblCellMar>
        <w:tblLook w:val="04A0" w:firstRow="1" w:lastRow="0" w:firstColumn="1" w:lastColumn="0" w:noHBand="0" w:noVBand="1"/>
      </w:tblPr>
      <w:tblGrid>
        <w:gridCol w:w="9"/>
        <w:gridCol w:w="1127"/>
        <w:gridCol w:w="2187"/>
        <w:gridCol w:w="5772"/>
        <w:gridCol w:w="1389"/>
      </w:tblGrid>
      <w:tr w:rsidR="00F33D2E" w:rsidRPr="005967DB" w:rsidTr="00F33D2E">
        <w:trPr>
          <w:gridBefore w:val="1"/>
          <w:wBefore w:w="9" w:type="dxa"/>
          <w:trHeight w:val="465"/>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F33D2E" w:rsidRPr="005967DB" w:rsidRDefault="00F33D2E" w:rsidP="00F33D2E">
            <w:pPr>
              <w:spacing w:line="276" w:lineRule="auto"/>
              <w:ind w:left="-546"/>
              <w:rPr>
                <w:rFonts w:ascii="Arial" w:hAnsi="Arial" w:cs="Arial"/>
                <w:sz w:val="24"/>
                <w:szCs w:val="24"/>
              </w:rPr>
            </w:pPr>
            <w:r w:rsidRPr="005967DB">
              <w:rPr>
                <w:rFonts w:ascii="Arial" w:hAnsi="Arial" w:cs="Arial"/>
                <w:b/>
                <w:sz w:val="24"/>
                <w:szCs w:val="24"/>
              </w:rPr>
              <w:t xml:space="preserve">Name of Trade </w:t>
            </w:r>
          </w:p>
        </w:tc>
        <w:tc>
          <w:tcPr>
            <w:tcW w:w="7161"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276" w:lineRule="auto"/>
              <w:ind w:left="205" w:hanging="205"/>
              <w:jc w:val="center"/>
              <w:rPr>
                <w:rFonts w:ascii="Arial" w:hAnsi="Arial" w:cs="Arial"/>
                <w:sz w:val="24"/>
                <w:szCs w:val="24"/>
              </w:rPr>
            </w:pPr>
            <w:r w:rsidRPr="005967DB">
              <w:rPr>
                <w:rFonts w:ascii="Arial" w:hAnsi="Arial" w:cs="Arial"/>
                <w:b/>
                <w:sz w:val="24"/>
                <w:szCs w:val="24"/>
              </w:rPr>
              <w:t>Electrical Technology Diploma Level 5</w:t>
            </w:r>
          </w:p>
        </w:tc>
      </w:tr>
      <w:tr w:rsidR="00F33D2E" w:rsidRPr="005967DB" w:rsidTr="00F33D2E">
        <w:trPr>
          <w:gridBefore w:val="1"/>
          <w:wBefore w:w="9" w:type="dxa"/>
          <w:trHeight w:val="447"/>
        </w:trPr>
        <w:tc>
          <w:tcPr>
            <w:tcW w:w="3314" w:type="dxa"/>
            <w:gridSpan w:val="2"/>
            <w:tcBorders>
              <w:top w:val="single" w:sz="4" w:space="0" w:color="000000"/>
              <w:left w:val="single" w:sz="4" w:space="0" w:color="000000"/>
              <w:bottom w:val="single" w:sz="4" w:space="0" w:color="000000"/>
              <w:right w:val="single" w:sz="4" w:space="0" w:color="000000"/>
            </w:tcBorders>
            <w:shd w:val="clear" w:color="auto" w:fill="E5B8B7"/>
            <w:vAlign w:val="center"/>
          </w:tcPr>
          <w:p w:rsidR="00F33D2E" w:rsidRPr="005967DB" w:rsidRDefault="00F33D2E" w:rsidP="00F33D2E">
            <w:pPr>
              <w:spacing w:line="276" w:lineRule="auto"/>
              <w:ind w:left="-546"/>
              <w:rPr>
                <w:rFonts w:ascii="Arial" w:hAnsi="Arial" w:cs="Arial"/>
                <w:sz w:val="24"/>
                <w:szCs w:val="24"/>
              </w:rPr>
            </w:pPr>
            <w:r w:rsidRPr="005967DB">
              <w:rPr>
                <w:rFonts w:ascii="Arial" w:hAnsi="Arial" w:cs="Arial"/>
                <w:b/>
                <w:sz w:val="24"/>
                <w:szCs w:val="24"/>
              </w:rPr>
              <w:t xml:space="preserve">Duration of Course </w:t>
            </w:r>
          </w:p>
        </w:tc>
        <w:tc>
          <w:tcPr>
            <w:tcW w:w="7161"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276" w:lineRule="auto"/>
              <w:jc w:val="center"/>
              <w:rPr>
                <w:rFonts w:ascii="Arial" w:hAnsi="Arial" w:cs="Arial"/>
                <w:sz w:val="24"/>
                <w:szCs w:val="24"/>
              </w:rPr>
            </w:pPr>
            <w:r>
              <w:rPr>
                <w:rFonts w:ascii="Arial" w:hAnsi="Arial" w:cs="Arial"/>
                <w:b/>
                <w:sz w:val="24"/>
                <w:szCs w:val="24"/>
              </w:rPr>
              <w:t>36</w:t>
            </w:r>
            <w:r w:rsidRPr="005967DB">
              <w:rPr>
                <w:rFonts w:ascii="Arial" w:hAnsi="Arial" w:cs="Arial"/>
                <w:b/>
                <w:sz w:val="24"/>
                <w:szCs w:val="24"/>
              </w:rPr>
              <w:t xml:space="preserve"> Months</w:t>
            </w:r>
          </w:p>
        </w:tc>
      </w:tr>
      <w:tr w:rsidR="00F33D2E" w:rsidRPr="005967DB" w:rsidTr="00F33D2E">
        <w:tblPrEx>
          <w:tblCellMar>
            <w:left w:w="107" w:type="dxa"/>
          </w:tblCellMar>
        </w:tblPrEx>
        <w:trPr>
          <w:trHeight w:val="348"/>
        </w:trPr>
        <w:tc>
          <w:tcPr>
            <w:tcW w:w="1136" w:type="dxa"/>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Sr. #</w:t>
            </w:r>
          </w:p>
        </w:tc>
        <w:tc>
          <w:tcPr>
            <w:tcW w:w="7959" w:type="dxa"/>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Description</w:t>
            </w:r>
          </w:p>
        </w:tc>
        <w:tc>
          <w:tcPr>
            <w:tcW w:w="1389" w:type="dxa"/>
            <w:tcBorders>
              <w:top w:val="single" w:sz="4" w:space="0" w:color="000000"/>
              <w:left w:val="single" w:sz="4" w:space="0" w:color="000000"/>
              <w:bottom w:val="single" w:sz="4" w:space="0" w:color="000000"/>
              <w:right w:val="single" w:sz="4" w:space="0" w:color="000000"/>
            </w:tcBorders>
            <w:shd w:val="clear" w:color="auto" w:fill="BDD6EE" w:themeFill="accent1" w:themeFillTint="66"/>
            <w:vAlign w:val="center"/>
          </w:tcPr>
          <w:p w:rsidR="00F33D2E" w:rsidRPr="005967DB" w:rsidRDefault="00F33D2E" w:rsidP="00F33D2E">
            <w:pPr>
              <w:ind w:hanging="425"/>
              <w:jc w:val="center"/>
              <w:rPr>
                <w:rFonts w:ascii="Arial" w:hAnsi="Arial" w:cs="Arial"/>
                <w:sz w:val="24"/>
                <w:szCs w:val="24"/>
              </w:rPr>
            </w:pPr>
            <w:r w:rsidRPr="005967DB">
              <w:rPr>
                <w:rFonts w:ascii="Arial" w:hAnsi="Arial" w:cs="Arial"/>
                <w:sz w:val="24"/>
                <w:szCs w:val="24"/>
              </w:rPr>
              <w:t>Quantity</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1.</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Safety gloves,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2.</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Appropriate safety glasses,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3.</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Breathing apparatus,</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4.</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extinguishers,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5.</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blankets,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6.</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Respirators, masks,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30</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7.</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 xml:space="preserve">Fire hoses, </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04</w:t>
            </w:r>
          </w:p>
        </w:tc>
      </w:tr>
      <w:tr w:rsidR="00F33D2E" w:rsidRPr="005967DB" w:rsidTr="00F33D2E">
        <w:tblPrEx>
          <w:tblCellMar>
            <w:left w:w="107" w:type="dxa"/>
          </w:tblCellMar>
        </w:tblPrEx>
        <w:trPr>
          <w:trHeight w:val="144"/>
        </w:trPr>
        <w:tc>
          <w:tcPr>
            <w:tcW w:w="1136"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jc w:val="center"/>
              <w:rPr>
                <w:rFonts w:ascii="Arial" w:hAnsi="Arial" w:cs="Arial"/>
                <w:sz w:val="24"/>
                <w:szCs w:val="24"/>
              </w:rPr>
            </w:pPr>
            <w:r w:rsidRPr="005967DB">
              <w:rPr>
                <w:rFonts w:ascii="Arial" w:hAnsi="Arial" w:cs="Arial"/>
                <w:sz w:val="24"/>
                <w:szCs w:val="24"/>
              </w:rPr>
              <w:t>8.</w:t>
            </w:r>
          </w:p>
        </w:tc>
        <w:tc>
          <w:tcPr>
            <w:tcW w:w="7959" w:type="dxa"/>
            <w:gridSpan w:val="2"/>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rPr>
                <w:rFonts w:ascii="Arial" w:hAnsi="Arial" w:cs="Arial"/>
                <w:sz w:val="24"/>
                <w:szCs w:val="24"/>
              </w:rPr>
            </w:pPr>
            <w:r w:rsidRPr="005967DB">
              <w:rPr>
                <w:rFonts w:ascii="Arial" w:hAnsi="Arial" w:cs="Arial"/>
                <w:sz w:val="24"/>
                <w:szCs w:val="24"/>
              </w:rPr>
              <w:t>First aid kits, stretchers and other related tools and gear</w:t>
            </w:r>
          </w:p>
        </w:tc>
        <w:tc>
          <w:tcPr>
            <w:tcW w:w="1389" w:type="dxa"/>
            <w:tcBorders>
              <w:top w:val="single" w:sz="4" w:space="0" w:color="000000"/>
              <w:left w:val="single" w:sz="4" w:space="0" w:color="000000"/>
              <w:bottom w:val="single" w:sz="4" w:space="0" w:color="000000"/>
              <w:right w:val="single" w:sz="4" w:space="0" w:color="000000"/>
            </w:tcBorders>
            <w:vAlign w:val="center"/>
          </w:tcPr>
          <w:p w:rsidR="00F33D2E" w:rsidRPr="005967DB" w:rsidRDefault="00F33D2E" w:rsidP="00F33D2E">
            <w:pPr>
              <w:spacing w:line="360" w:lineRule="auto"/>
              <w:rPr>
                <w:rFonts w:ascii="Arial" w:hAnsi="Arial" w:cs="Arial"/>
                <w:sz w:val="24"/>
                <w:szCs w:val="24"/>
              </w:rPr>
            </w:pPr>
            <w:r w:rsidRPr="005967DB">
              <w:rPr>
                <w:rFonts w:ascii="Arial" w:hAnsi="Arial" w:cs="Arial"/>
                <w:sz w:val="24"/>
                <w:szCs w:val="24"/>
              </w:rPr>
              <w:t>10</w:t>
            </w:r>
          </w:p>
        </w:tc>
      </w:tr>
    </w:tbl>
    <w:p w:rsidR="00F33D2E" w:rsidRDefault="00F33D2E" w:rsidP="00F33D2E">
      <w:pPr>
        <w:spacing w:after="121"/>
        <w:ind w:left="2"/>
      </w:pPr>
      <w:r>
        <w:tab/>
      </w:r>
    </w:p>
    <w:p w:rsidR="00F33D2E" w:rsidRDefault="00F33D2E" w:rsidP="00ED04A2">
      <w:pPr>
        <w:spacing w:after="166" w:line="276" w:lineRule="auto"/>
        <w:ind w:right="5440" w:firstLine="720"/>
      </w:pPr>
    </w:p>
    <w:p w:rsidR="00F33D2E" w:rsidRPr="00F33D2E" w:rsidRDefault="00ED04A2" w:rsidP="00F8653A">
      <w:pPr>
        <w:pStyle w:val="Heading1"/>
      </w:pPr>
      <w:r>
        <w:br w:type="page"/>
      </w:r>
      <w:bookmarkStart w:id="241" w:name="_Toc30602396"/>
      <w:bookmarkStart w:id="242" w:name="_Toc111625862"/>
      <w:r w:rsidRPr="00F33D2E">
        <w:lastRenderedPageBreak/>
        <w:t>Complete List of Tools, Equipment, Machines and Consumables</w:t>
      </w:r>
      <w:bookmarkEnd w:id="241"/>
      <w:bookmarkEnd w:id="242"/>
    </w:p>
    <w:p w:rsidR="00F33D2E" w:rsidRDefault="00F33D2E" w:rsidP="00F33D2E">
      <w:pPr>
        <w:rPr>
          <w:rFonts w:ascii="Arial" w:hAnsi="Arial" w:cs="Arial"/>
          <w:b/>
          <w:bCs/>
          <w:color w:val="00B0F0"/>
          <w:sz w:val="24"/>
          <w:szCs w:val="24"/>
        </w:rPr>
      </w:pPr>
    </w:p>
    <w:p w:rsidR="00F33D2E" w:rsidRDefault="00F33D2E" w:rsidP="00F33D2E">
      <w:pPr>
        <w:rPr>
          <w:rFonts w:ascii="Arial" w:hAnsi="Arial" w:cs="Arial"/>
          <w:b/>
          <w:bCs/>
          <w:color w:val="00B0F0"/>
          <w:sz w:val="24"/>
          <w:szCs w:val="24"/>
        </w:rPr>
      </w:pPr>
      <w:r w:rsidRPr="005967DB">
        <w:rPr>
          <w:rFonts w:ascii="Arial" w:hAnsi="Arial" w:cs="Arial"/>
          <w:b/>
          <w:bCs/>
          <w:color w:val="00B0F0"/>
          <w:sz w:val="24"/>
          <w:szCs w:val="24"/>
        </w:rPr>
        <w:t>Tools</w:t>
      </w:r>
    </w:p>
    <w:p w:rsidR="00F33D2E"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7300"/>
        <w:gridCol w:w="2250"/>
      </w:tblGrid>
      <w:tr w:rsidR="00F33D2E" w:rsidRPr="005967DB" w:rsidTr="00F33D2E">
        <w:trPr>
          <w:jc w:val="center"/>
        </w:trPr>
        <w:tc>
          <w:tcPr>
            <w:tcW w:w="975"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S#</w:t>
            </w:r>
          </w:p>
        </w:tc>
        <w:tc>
          <w:tcPr>
            <w:tcW w:w="7300"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Description</w:t>
            </w:r>
          </w:p>
        </w:tc>
        <w:tc>
          <w:tcPr>
            <w:tcW w:w="2250" w:type="dxa"/>
            <w:shd w:val="clear" w:color="auto" w:fill="BDD6EE" w:themeFill="accent1" w:themeFillTint="66"/>
          </w:tcPr>
          <w:p w:rsidR="00F33D2E" w:rsidRPr="005967DB" w:rsidRDefault="00F33D2E" w:rsidP="00F33D2E">
            <w:pPr>
              <w:spacing w:line="259" w:lineRule="auto"/>
              <w:ind w:right="-118"/>
              <w:rPr>
                <w:rFonts w:ascii="Arial" w:hAnsi="Arial" w:cs="Arial"/>
                <w:b/>
                <w:bCs/>
                <w:sz w:val="24"/>
                <w:szCs w:val="24"/>
              </w:rPr>
            </w:pPr>
            <w:r w:rsidRPr="005967DB">
              <w:rPr>
                <w:rFonts w:ascii="Arial" w:hAnsi="Arial" w:cs="Arial"/>
                <w:b/>
                <w:bCs/>
                <w:sz w:val="24"/>
                <w:szCs w:val="24"/>
              </w:rPr>
              <w:t>Quantity</w:t>
            </w:r>
          </w:p>
        </w:tc>
      </w:tr>
      <w:tr w:rsidR="00F33D2E" w:rsidRPr="00B72C46" w:rsidTr="00F33D2E">
        <w:trPr>
          <w:jc w:val="center"/>
        </w:trPr>
        <w:tc>
          <w:tcPr>
            <w:tcW w:w="975" w:type="dxa"/>
          </w:tcPr>
          <w:p w:rsidR="00F33D2E" w:rsidRPr="00B72C46" w:rsidRDefault="00F33D2E" w:rsidP="00EC66BB">
            <w:pPr>
              <w:pStyle w:val="ListParagraph"/>
              <w:numPr>
                <w:ilvl w:val="0"/>
                <w:numId w:val="225"/>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Stripper.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Long Nose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Remover.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Combination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Cutter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Remover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Electrician Tool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Bearing Puller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Bench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Spanner.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Philips Screw Drivers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Winding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Safety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Of Screw Drivers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Of Nose Pliers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Combination Plier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Cutter Plier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Lathe Cutting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Steel Foot Rule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 Bit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Hand Sheet Cutter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Tool Post Key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 Chuck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Drills Of Required Dia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Right Hand Side Facing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Right Hand Turing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Knurling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Parting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Boring Bar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Steel Rule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 Chuck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Drills Bits Of Required Dia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Reamer Dia 12 Mm</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Wood Saws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 Jackplane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 Marking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Die Set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Pipe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Pipe Cutter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Tap &amp; Die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Thread Gauge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Grinding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Work Bench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Bench Vice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Hacksaw</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Scriber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Flat File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Tool Bit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Wheel Dresser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Dead Center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Surface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Angle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Threads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Number/Alphabet Punch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MS Flats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Chipping 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Brush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Face Shield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Electrical Measuring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Wire Stripper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Electrical Wiring Accessories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Tool Cleaning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Set Square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Temples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Geometry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Chain Block</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Crimping Tool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Knife Installation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Knife.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Pre Electroplating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Cleaning Solvents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Re-Electroplating Tools.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Tweezers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Bench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Probes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Wrenches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Box End Wrench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Socket Wrench,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Torque Wrench Calibrated In Inch-Pounds, Insulated.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Rubber Hammer.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Neon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5"/>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Allen Key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bl>
    <w:p w:rsidR="00F33D2E" w:rsidRDefault="00F33D2E" w:rsidP="00F33D2E">
      <w:pPr>
        <w:rPr>
          <w:rFonts w:ascii="Arial" w:hAnsi="Arial" w:cs="Arial"/>
          <w:sz w:val="22"/>
        </w:rPr>
      </w:pPr>
    </w:p>
    <w:p w:rsidR="00F33D2E" w:rsidRDefault="00F33D2E">
      <w:pPr>
        <w:spacing w:after="160" w:line="259" w:lineRule="auto"/>
        <w:rPr>
          <w:rFonts w:ascii="Arial" w:hAnsi="Arial" w:cs="Arial"/>
          <w:b/>
          <w:bCs/>
          <w:color w:val="00B0F0"/>
          <w:sz w:val="24"/>
          <w:szCs w:val="24"/>
        </w:rPr>
      </w:pPr>
      <w:r>
        <w:rPr>
          <w:rFonts w:ascii="Arial" w:hAnsi="Arial" w:cs="Arial"/>
          <w:b/>
          <w:bCs/>
          <w:color w:val="00B0F0"/>
          <w:sz w:val="24"/>
          <w:szCs w:val="24"/>
        </w:rPr>
        <w:br w:type="page"/>
      </w:r>
    </w:p>
    <w:p w:rsidR="00F33D2E" w:rsidRDefault="00F33D2E" w:rsidP="00F33D2E">
      <w:pPr>
        <w:rPr>
          <w:rFonts w:ascii="Arial" w:hAnsi="Arial" w:cs="Arial"/>
          <w:b/>
          <w:bCs/>
          <w:color w:val="00B0F0"/>
          <w:sz w:val="24"/>
          <w:szCs w:val="24"/>
        </w:rPr>
      </w:pPr>
      <w:r>
        <w:rPr>
          <w:rFonts w:ascii="Arial" w:hAnsi="Arial" w:cs="Arial"/>
          <w:b/>
          <w:bCs/>
          <w:color w:val="00B0F0"/>
          <w:sz w:val="24"/>
          <w:szCs w:val="24"/>
        </w:rPr>
        <w:lastRenderedPageBreak/>
        <w:t>Equipment</w:t>
      </w:r>
    </w:p>
    <w:p w:rsidR="00F33D2E" w:rsidRDefault="00F33D2E" w:rsidP="00F33D2E">
      <w:pPr>
        <w:rPr>
          <w:rFonts w:ascii="Arial" w:hAnsi="Arial" w:cs="Arial"/>
          <w:b/>
          <w:bCs/>
          <w:color w:val="00B0F0"/>
          <w:sz w:val="24"/>
          <w:szCs w:val="24"/>
        </w:rPr>
      </w:pPr>
    </w:p>
    <w:tbl>
      <w:tblPr>
        <w:tblStyle w:val="TableGrid1"/>
        <w:tblW w:w="10525" w:type="dxa"/>
        <w:jc w:val="center"/>
        <w:tblLook w:val="04A0" w:firstRow="1" w:lastRow="0" w:firstColumn="1" w:lastColumn="0" w:noHBand="0" w:noVBand="1"/>
      </w:tblPr>
      <w:tblGrid>
        <w:gridCol w:w="975"/>
        <w:gridCol w:w="7300"/>
        <w:gridCol w:w="225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730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225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EC66BB">
            <w:pPr>
              <w:pStyle w:val="ListParagraph"/>
              <w:numPr>
                <w:ilvl w:val="0"/>
                <w:numId w:val="223"/>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Iron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PCB Kits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Wattmeter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Voltmeter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Ammeter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Megger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AVO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Multimeter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Galvanized Wire.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200 Mtr.</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RPM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Sequence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Clamp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Continuity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AC/DC Supply Source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Protection Equipment.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Power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Factor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Timer/Time Relay.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Compressor.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Power Supply Unit.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Multimeter. (With Option Of Capacitance Measurement).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Rheostat.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Horse Shoe 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Analog Or Preferably Digital Voltmeter Range 0-50V.</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Variable D.C Powers Supply 0-30 Voltas.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Galvanometer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Three Phase Load (3 Phase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Coil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Breadboard.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Compass Needle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Bar 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Magnet.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Outside Caliper.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 xml:space="preserve">FM &amp; </w:t>
            </w:r>
            <w:r w:rsidRPr="00B72C46">
              <w:rPr>
                <w:rFonts w:ascii="Arial" w:hAnsi="Arial" w:cs="Arial"/>
                <w:color w:val="000000"/>
                <w:sz w:val="22"/>
              </w:rPr>
              <w:t>AM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 xml:space="preserve">FM &amp; </w:t>
            </w:r>
            <w:r w:rsidRPr="00B72C46">
              <w:rPr>
                <w:rFonts w:ascii="Arial" w:hAnsi="Arial" w:cs="Arial"/>
                <w:color w:val="000000"/>
                <w:sz w:val="22"/>
              </w:rPr>
              <w:t>AM Demodulation Trainers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RLC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Theodolite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Factor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Insulators For Transmission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100 Mtr.</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Poles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Lightning Arrestor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Earthing Loop</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Impedance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Flashlight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Electrical &amp; Electronics Trainer For Experiments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Vernier Caliper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Cables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Multimedia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MS Office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Plotter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Drafting Table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Magnetic Compass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 Core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 Coils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Ca</w:t>
            </w:r>
            <w:r w:rsidRPr="00B72C46">
              <w:rPr>
                <w:rFonts w:ascii="Arial" w:hAnsi="Arial" w:cs="Arial"/>
                <w:color w:val="000000"/>
                <w:sz w:val="22"/>
              </w:rPr>
              <w:t>mmutator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Armature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Carbon Brush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Carbon Brush Holder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Rocker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Load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Dynamometer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Tachometer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DC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Point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Brake Test Equipment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4 Point DC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Phase Angle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Thermometer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DE765D" w:rsidRDefault="00F33D2E" w:rsidP="00F33D2E">
            <w:pPr>
              <w:rPr>
                <w:rFonts w:ascii="Arial" w:hAnsi="Arial" w:cs="Arial"/>
                <w:bCs/>
                <w:color w:val="000000"/>
                <w:sz w:val="22"/>
              </w:rPr>
            </w:pPr>
            <w:r w:rsidRPr="00DE765D">
              <w:rPr>
                <w:rFonts w:ascii="Arial" w:hAnsi="Arial" w:cs="Arial"/>
                <w:bCs/>
                <w:color w:val="000000"/>
                <w:sz w:val="22"/>
              </w:rPr>
              <w:t>Frequency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OHM 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Connecting Wires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Cam Switch.</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75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Magnetic Contactors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Star/Delta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Micro Meter Screw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Oil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Temperature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Fuel Sensor For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Display Panel Of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 Tester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Filler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Battery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Drawing Board/Table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Keyboard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152D84" w:rsidRDefault="00F33D2E" w:rsidP="00F33D2E">
            <w:pPr>
              <w:rPr>
                <w:rFonts w:ascii="Arial" w:hAnsi="Arial" w:cs="Arial"/>
                <w:color w:val="000000"/>
                <w:sz w:val="22"/>
              </w:rPr>
            </w:pPr>
            <w:r>
              <w:rPr>
                <w:rFonts w:ascii="Arial" w:hAnsi="Arial" w:cs="Arial"/>
                <w:color w:val="000000"/>
                <w:sz w:val="22"/>
              </w:rPr>
              <w:t>Mouse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Dvds, Cds Etc.</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Relevant Software Disks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 Dynamometer Apparatus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Stroboscope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DOL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Auto Transformer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Rheostat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3 Phase Supply Synchronizing Panel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Motor Starter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Field Resistance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Potentiometer 500 O</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Electronics Trainer Kit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Electronic Hygrometer </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Anemometer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Electronic Pressure Gauge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Simulating Software(Emulator)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Sensors/Transducers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Amplitude Modulation / Demodulation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Frequency Modulation Trainer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r w:rsidR="00F33D2E" w:rsidRPr="00B72C46" w:rsidTr="00F33D2E">
        <w:trPr>
          <w:jc w:val="center"/>
        </w:trPr>
        <w:tc>
          <w:tcPr>
            <w:tcW w:w="975" w:type="dxa"/>
          </w:tcPr>
          <w:p w:rsidR="00F33D2E" w:rsidRPr="00B72C46" w:rsidRDefault="00F33D2E" w:rsidP="00EC66BB">
            <w:pPr>
              <w:pStyle w:val="ListParagraph"/>
              <w:numPr>
                <w:ilvl w:val="0"/>
                <w:numId w:val="223"/>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FM Demodulation Trainers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05</w:t>
            </w:r>
          </w:p>
        </w:tc>
      </w:tr>
    </w:tbl>
    <w:p w:rsidR="00F33D2E" w:rsidRDefault="00F33D2E" w:rsidP="00F33D2E">
      <w:pPr>
        <w:rPr>
          <w:rFonts w:ascii="Arial" w:hAnsi="Arial" w:cs="Arial"/>
          <w:b/>
          <w:bCs/>
          <w:color w:val="00B0F0"/>
          <w:sz w:val="24"/>
          <w:szCs w:val="24"/>
        </w:rPr>
      </w:pPr>
    </w:p>
    <w:p w:rsidR="00F33D2E" w:rsidRDefault="00F33D2E" w:rsidP="00F33D2E">
      <w:pPr>
        <w:rPr>
          <w:rFonts w:ascii="Arial" w:hAnsi="Arial" w:cs="Arial"/>
          <w:b/>
          <w:bCs/>
          <w:color w:val="00B0F0"/>
          <w:sz w:val="24"/>
          <w:szCs w:val="24"/>
        </w:rPr>
      </w:pPr>
      <w:r>
        <w:rPr>
          <w:rFonts w:ascii="Arial" w:hAnsi="Arial" w:cs="Arial"/>
          <w:b/>
          <w:bCs/>
          <w:color w:val="00B0F0"/>
          <w:sz w:val="24"/>
          <w:szCs w:val="24"/>
        </w:rPr>
        <w:t>Machines</w:t>
      </w:r>
    </w:p>
    <w:p w:rsidR="00F33D2E" w:rsidRPr="00B72C46"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7300"/>
        <w:gridCol w:w="225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730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225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EC66BB">
            <w:pPr>
              <w:pStyle w:val="ListParagraph"/>
              <w:numPr>
                <w:ilvl w:val="0"/>
                <w:numId w:val="226"/>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Iron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6"/>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Washing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6"/>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Dryer.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6"/>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Juicer.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6"/>
              </w:numPr>
              <w:tabs>
                <w:tab w:val="left" w:pos="360"/>
              </w:tabs>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Sandwich Maker.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Toaster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Refrigerator.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Air Conditioner.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Exhaust Fan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Fan</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AC/DC Supply Source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Power Supply Unit.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Power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Single Phase Transformers.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Three Phase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Auto-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Center Tapped Transformer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Cathode-Ray Oscilloscope.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3</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Oscillator/Signal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Function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Drill Machine With Different Drill Bits.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Pedestal Grinder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Spot Welding Machine (0.5 Mm MS Sheets)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Seam Welding Machine (0.5 Mm MS Sheet)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Welding Transformer Or Welding Rectifier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TIG/MIG Welding Plant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Flash Back Arrester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Spark Lighter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Back Fire Arrester,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Center Drill</w:t>
            </w:r>
            <w:r>
              <w:rPr>
                <w:rFonts w:ascii="Arial" w:hAnsi="Arial" w:cs="Arial"/>
                <w:color w:val="000000"/>
                <w:sz w:val="22"/>
              </w:rPr>
              <w:t xml:space="preserv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Grinding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Shearing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Lathe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Universal Milling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CNC Lathe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CNC Milling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Surface Grinder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Computer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Printer.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Pr>
                <w:rFonts w:ascii="Arial" w:hAnsi="Arial" w:cs="Arial"/>
                <w:color w:val="000000"/>
                <w:sz w:val="22"/>
              </w:rPr>
              <w:t>Photo Copier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Scanner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Default="00F33D2E" w:rsidP="00F33D2E">
            <w:pPr>
              <w:rPr>
                <w:rFonts w:ascii="Arial" w:hAnsi="Arial" w:cs="Arial"/>
                <w:color w:val="000000"/>
                <w:sz w:val="22"/>
              </w:rPr>
            </w:pPr>
            <w:r>
              <w:rPr>
                <w:rFonts w:ascii="Arial" w:hAnsi="Arial" w:cs="Arial"/>
                <w:color w:val="000000"/>
                <w:sz w:val="22"/>
              </w:rPr>
              <w:t>Plotter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3 Phase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Universal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DC Motors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3 Phase Motor 2 Speed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Single Phase Induction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Stepper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2 DC Machine Mechanically Coupled</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Rewinding Machine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b/>
                <w:bCs/>
                <w:color w:val="000000"/>
                <w:sz w:val="22"/>
              </w:rPr>
            </w:pPr>
            <w:r w:rsidRPr="00B72C46">
              <w:rPr>
                <w:rFonts w:ascii="Arial" w:hAnsi="Arial" w:cs="Arial"/>
                <w:b/>
                <w:bCs/>
                <w:color w:val="000000"/>
                <w:sz w:val="22"/>
              </w:rPr>
              <w:t>Single Phase Shaded Pole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Special Purpose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Wound Rotor Motors With Coupled Shafts</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Phase Synchronous  Motor Coupled With DC Shunt Motor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Diesel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Petrol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Alternator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Simple Loop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Variable DC Supply</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10</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Synchrony Transmitter &amp;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Analog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Digital Telephone Set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Cordless Telephone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Signal Generator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Dish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Dish Antenna</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TV Receiver</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PBX</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2</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Crane</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1</w:t>
            </w:r>
          </w:p>
        </w:tc>
      </w:tr>
      <w:tr w:rsidR="00F33D2E" w:rsidRPr="00B72C46" w:rsidTr="00F33D2E">
        <w:trPr>
          <w:jc w:val="center"/>
        </w:trPr>
        <w:tc>
          <w:tcPr>
            <w:tcW w:w="975" w:type="dxa"/>
          </w:tcPr>
          <w:p w:rsidR="00F33D2E" w:rsidRPr="00B72C46" w:rsidRDefault="00F33D2E" w:rsidP="00EC66BB">
            <w:pPr>
              <w:pStyle w:val="ListParagraph"/>
              <w:numPr>
                <w:ilvl w:val="0"/>
                <w:numId w:val="226"/>
              </w:numPr>
              <w:spacing w:line="259" w:lineRule="auto"/>
              <w:ind w:right="-118"/>
              <w:rPr>
                <w:rFonts w:ascii="Arial" w:hAnsi="Arial" w:cs="Arial"/>
                <w:b/>
                <w:bCs/>
                <w:sz w:val="22"/>
              </w:rPr>
            </w:pPr>
          </w:p>
        </w:tc>
        <w:tc>
          <w:tcPr>
            <w:tcW w:w="730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Flashlight</w:t>
            </w:r>
          </w:p>
        </w:tc>
        <w:tc>
          <w:tcPr>
            <w:tcW w:w="225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5</w:t>
            </w:r>
          </w:p>
        </w:tc>
      </w:tr>
    </w:tbl>
    <w:p w:rsidR="00F33D2E" w:rsidRDefault="00F33D2E" w:rsidP="00F33D2E">
      <w:pPr>
        <w:rPr>
          <w:rFonts w:ascii="Arial" w:hAnsi="Arial" w:cs="Arial"/>
          <w:sz w:val="22"/>
        </w:rPr>
      </w:pPr>
    </w:p>
    <w:p w:rsidR="00F33D2E" w:rsidRPr="00B72C46" w:rsidRDefault="00F33D2E" w:rsidP="00F33D2E">
      <w:pPr>
        <w:rPr>
          <w:rFonts w:ascii="Arial" w:hAnsi="Arial" w:cs="Arial"/>
          <w:sz w:val="22"/>
        </w:rPr>
      </w:pPr>
      <w:r>
        <w:rPr>
          <w:rFonts w:ascii="Arial" w:hAnsi="Arial" w:cs="Arial"/>
          <w:b/>
          <w:bCs/>
          <w:color w:val="00B0F0"/>
          <w:sz w:val="24"/>
          <w:szCs w:val="24"/>
        </w:rPr>
        <w:t>Consumable</w:t>
      </w:r>
    </w:p>
    <w:p w:rsidR="00F33D2E" w:rsidRPr="00B72C46" w:rsidRDefault="00F33D2E" w:rsidP="00F33D2E">
      <w:pPr>
        <w:rPr>
          <w:rFonts w:ascii="Arial" w:hAnsi="Arial" w:cs="Arial"/>
          <w:sz w:val="22"/>
        </w:rPr>
      </w:pPr>
    </w:p>
    <w:p w:rsidR="00F33D2E" w:rsidRPr="00B72C46" w:rsidRDefault="00F33D2E" w:rsidP="00F33D2E">
      <w:pPr>
        <w:rPr>
          <w:rFonts w:ascii="Arial" w:hAnsi="Arial" w:cs="Arial"/>
          <w:sz w:val="22"/>
        </w:rPr>
      </w:pPr>
    </w:p>
    <w:tbl>
      <w:tblPr>
        <w:tblStyle w:val="TableGrid1"/>
        <w:tblW w:w="10525" w:type="dxa"/>
        <w:jc w:val="center"/>
        <w:tblLook w:val="04A0" w:firstRow="1" w:lastRow="0" w:firstColumn="1" w:lastColumn="0" w:noHBand="0" w:noVBand="1"/>
      </w:tblPr>
      <w:tblGrid>
        <w:gridCol w:w="975"/>
        <w:gridCol w:w="5680"/>
        <w:gridCol w:w="3870"/>
      </w:tblGrid>
      <w:tr w:rsidR="00F33D2E" w:rsidRPr="00B72C46" w:rsidTr="00F33D2E">
        <w:trPr>
          <w:jc w:val="center"/>
        </w:trPr>
        <w:tc>
          <w:tcPr>
            <w:tcW w:w="975"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S#</w:t>
            </w:r>
          </w:p>
        </w:tc>
        <w:tc>
          <w:tcPr>
            <w:tcW w:w="568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Description</w:t>
            </w:r>
          </w:p>
        </w:tc>
        <w:tc>
          <w:tcPr>
            <w:tcW w:w="3870" w:type="dxa"/>
            <w:shd w:val="clear" w:color="auto" w:fill="BDD6EE" w:themeFill="accent1" w:themeFillTint="66"/>
          </w:tcPr>
          <w:p w:rsidR="00F33D2E" w:rsidRPr="00B72C46" w:rsidRDefault="00F33D2E" w:rsidP="00F33D2E">
            <w:pPr>
              <w:spacing w:line="259" w:lineRule="auto"/>
              <w:ind w:right="-118"/>
              <w:rPr>
                <w:rFonts w:ascii="Arial" w:hAnsi="Arial" w:cs="Arial"/>
                <w:b/>
                <w:bCs/>
                <w:sz w:val="22"/>
              </w:rPr>
            </w:pPr>
            <w:r w:rsidRPr="00B72C46">
              <w:rPr>
                <w:rFonts w:ascii="Arial" w:hAnsi="Arial" w:cs="Arial"/>
                <w:b/>
                <w:bCs/>
                <w:sz w:val="22"/>
              </w:rPr>
              <w:t>Quantity</w:t>
            </w:r>
          </w:p>
        </w:tc>
      </w:tr>
      <w:tr w:rsidR="00F33D2E" w:rsidRPr="00B72C46" w:rsidTr="00F33D2E">
        <w:trPr>
          <w:jc w:val="center"/>
        </w:trPr>
        <w:tc>
          <w:tcPr>
            <w:tcW w:w="975" w:type="dxa"/>
          </w:tcPr>
          <w:p w:rsidR="00F33D2E" w:rsidRPr="00B72C46" w:rsidRDefault="00F33D2E" w:rsidP="00EC66BB">
            <w:pPr>
              <w:pStyle w:val="ListParagraph"/>
              <w:numPr>
                <w:ilvl w:val="0"/>
                <w:numId w:val="224"/>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Soldering Paste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tabs>
                <w:tab w:val="left" w:pos="360"/>
              </w:tabs>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Socket Of All Types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Switches Of All Types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Distribution Board (DB)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Miniature Circuit Breaker (MCB)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Molded Case Circuit Breaker (MCCB)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Residual Current Device (RCD)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Earth Leakage Circuit Breaker (ELCB)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Earth Plate.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Pipe/Duct.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Clamp.</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Wooden/PVC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PVC Wire According To Load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Screw</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Single Pole And Two Pole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Bulb Holder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Bulb</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Test Indicator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Capacitor.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Bearing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Duct Rod.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Gas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Circuit Boards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Tube Light.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Tube Patti.</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Chock.</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Starter.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Sleeves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Series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Impulse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Plug.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Three Pin Socket.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Three Pin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Bell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Bell Button</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Iron Nail As Core.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Thin Coated Copper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Current Carrying Conductor.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Capacitors Of Different Ratings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Bridging Plugs.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Connecting Leads.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Dry Cell Battery.</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Capacitor (Sanyo Operated Volts 6.3 V, SE 30)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Resistor Of Different Ratings.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L.E.D (3 To 9 V) Optional.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Incandescent Lamp Of Different Watts.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Small Pieces Of Copper Wire.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Cotton Cloth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Lubricants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Brush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M.S Round Bar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Oxygen Cylinder,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Acetylene Gas Cylinder,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Rubber House Pipe,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Extension Leads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Drawing Sheet,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Insulation Tape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Cables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Spark Plugs.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HT Leads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Graph And Drawing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Clutch Pencil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Calculation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Calculator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Psychometric Charts And Tables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Rust Removing Agents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Thermometer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MATLAB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P-Spice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PLC Software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Safety Signs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Alkalis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Antidotes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Acids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Electroplate Solution.</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Laboratory Dress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Cyanides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Hand Gloves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Brass Solution For Cyanide.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Colors For Plating</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Electrodes.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Inductors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AC &amp; DC Capacitors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Metals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2 Pole Single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2 Pole 2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 Oil</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Transformer Oil Testing Set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Buffer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Electroplates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b/>
                <w:bCs/>
                <w:color w:val="000000"/>
                <w:sz w:val="22"/>
              </w:rPr>
            </w:pPr>
            <w:r w:rsidRPr="00B72C46">
              <w:rPr>
                <w:rFonts w:ascii="Arial" w:hAnsi="Arial" w:cs="Arial"/>
                <w:b/>
                <w:bCs/>
                <w:color w:val="000000"/>
                <w:sz w:val="22"/>
              </w:rPr>
              <w:t>Centrifugal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3 Pole 2 Way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Transistors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Bread Board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Data Sheets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Zener 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FET Transistor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MOSFET Transistor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UJT &amp; BJT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SCR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Thyristor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DIAC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TRIAC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 Op-Amplifier</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AND Gate (7408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OR Gate (7432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NOT Gate (7404 Hex)</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NAND Gate (7400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NOR Gate (7402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X-OR Gate (7486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X-NOR Gate (74266 2-Input Quad)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Schottky Diodes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IC 7408</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General Purpose Diode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Resistor Of 1to100 K Ohms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MOSFET IRF 840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IC 7410</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 1N4007</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 xml:space="preserve">DC Source 12V  </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IC 7404</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Controller IC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Firing Circuit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Power Diode 1N4007</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Psychometrics Chart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Data Loggers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HDMI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HMI Software For PLC</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Change Over Switch</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Wooden/Glass Rod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vertAlign w:val="superscript"/>
              </w:rPr>
            </w:pPr>
            <w:r w:rsidRPr="00B72C46">
              <w:rPr>
                <w:rFonts w:ascii="Arial" w:hAnsi="Arial" w:cs="Arial"/>
                <w:color w:val="000000"/>
                <w:sz w:val="22"/>
              </w:rPr>
              <w:t>H</w:t>
            </w:r>
            <w:r w:rsidRPr="00B72C46">
              <w:rPr>
                <w:rFonts w:ascii="Arial" w:hAnsi="Arial" w:cs="Arial"/>
                <w:color w:val="000000"/>
                <w:sz w:val="22"/>
                <w:vertAlign w:val="subscript"/>
              </w:rPr>
              <w:t>2</w:t>
            </w:r>
            <w:r w:rsidRPr="00B72C46">
              <w:rPr>
                <w:rFonts w:ascii="Arial" w:hAnsi="Arial" w:cs="Arial"/>
                <w:color w:val="000000"/>
                <w:sz w:val="22"/>
              </w:rPr>
              <w:t xml:space="preserve"> SO</w:t>
            </w:r>
            <w:r w:rsidRPr="00B72C46">
              <w:rPr>
                <w:rFonts w:ascii="Arial" w:hAnsi="Arial" w:cs="Arial"/>
                <w:color w:val="000000"/>
                <w:sz w:val="22"/>
                <w:vertAlign w:val="superscript"/>
              </w:rPr>
              <w:t>4</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Glass Reflectors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Different Types Of Paints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bottom"/>
          </w:tcPr>
          <w:p w:rsidR="00F33D2E" w:rsidRPr="00B72C46" w:rsidRDefault="00F33D2E" w:rsidP="00F33D2E">
            <w:pPr>
              <w:rPr>
                <w:rFonts w:ascii="Arial" w:hAnsi="Arial" w:cs="Arial"/>
                <w:color w:val="000000"/>
                <w:sz w:val="22"/>
              </w:rPr>
            </w:pPr>
            <w:r w:rsidRPr="00B72C46">
              <w:rPr>
                <w:rFonts w:ascii="Arial" w:hAnsi="Arial" w:cs="Arial"/>
                <w:color w:val="000000"/>
                <w:sz w:val="22"/>
              </w:rPr>
              <w:t>HT &amp; LT Conductors.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tcPr>
          <w:p w:rsidR="00F33D2E" w:rsidRPr="00B72C46" w:rsidRDefault="00F33D2E" w:rsidP="00F33D2E">
            <w:pPr>
              <w:rPr>
                <w:rFonts w:ascii="Arial" w:hAnsi="Arial" w:cs="Arial"/>
                <w:color w:val="000000"/>
                <w:sz w:val="22"/>
              </w:rPr>
            </w:pPr>
            <w:r w:rsidRPr="00B72C46">
              <w:rPr>
                <w:rFonts w:ascii="Arial" w:hAnsi="Arial" w:cs="Arial"/>
                <w:color w:val="000000"/>
                <w:sz w:val="22"/>
              </w:rPr>
              <w:t>Fuses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RJ-11 Connectors</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VGA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sidRPr="00B72C46">
              <w:rPr>
                <w:rFonts w:ascii="Arial" w:hAnsi="Arial" w:cs="Arial"/>
                <w:color w:val="000000"/>
                <w:sz w:val="22"/>
              </w:rPr>
              <w:t>Coaxial Cable.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Nitric Acid</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Copper Coated Sheet</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r w:rsidR="00F33D2E" w:rsidRPr="00B72C46" w:rsidTr="00F33D2E">
        <w:trPr>
          <w:jc w:val="center"/>
        </w:trPr>
        <w:tc>
          <w:tcPr>
            <w:tcW w:w="975" w:type="dxa"/>
          </w:tcPr>
          <w:p w:rsidR="00F33D2E" w:rsidRPr="00B72C46" w:rsidRDefault="00F33D2E" w:rsidP="00EC66BB">
            <w:pPr>
              <w:pStyle w:val="ListParagraph"/>
              <w:numPr>
                <w:ilvl w:val="0"/>
                <w:numId w:val="224"/>
              </w:numPr>
              <w:spacing w:line="259" w:lineRule="auto"/>
              <w:ind w:right="-118"/>
              <w:rPr>
                <w:rFonts w:ascii="Arial" w:hAnsi="Arial" w:cs="Arial"/>
                <w:b/>
                <w:bCs/>
                <w:sz w:val="22"/>
              </w:rPr>
            </w:pPr>
          </w:p>
        </w:tc>
        <w:tc>
          <w:tcPr>
            <w:tcW w:w="5680" w:type="dxa"/>
            <w:vAlign w:val="center"/>
          </w:tcPr>
          <w:p w:rsidR="00F33D2E" w:rsidRPr="00B72C46" w:rsidRDefault="00F33D2E" w:rsidP="00F33D2E">
            <w:pPr>
              <w:rPr>
                <w:rFonts w:ascii="Arial" w:hAnsi="Arial" w:cs="Arial"/>
                <w:color w:val="000000"/>
                <w:sz w:val="22"/>
              </w:rPr>
            </w:pPr>
            <w:r>
              <w:rPr>
                <w:rFonts w:ascii="Arial" w:hAnsi="Arial" w:cs="Arial"/>
                <w:color w:val="000000"/>
                <w:sz w:val="22"/>
              </w:rPr>
              <w:t>DC Capacitors of Different Range.</w:t>
            </w:r>
          </w:p>
        </w:tc>
        <w:tc>
          <w:tcPr>
            <w:tcW w:w="3870" w:type="dxa"/>
            <w:vAlign w:val="center"/>
          </w:tcPr>
          <w:p w:rsidR="00F33D2E" w:rsidRPr="00B72C46" w:rsidRDefault="00F33D2E" w:rsidP="00F33D2E">
            <w:pPr>
              <w:ind w:right="-118" w:hanging="295"/>
              <w:jc w:val="center"/>
              <w:rPr>
                <w:rFonts w:ascii="Arial" w:hAnsi="Arial" w:cs="Arial"/>
                <w:sz w:val="22"/>
              </w:rPr>
            </w:pPr>
            <w:r>
              <w:rPr>
                <w:rFonts w:ascii="Arial" w:hAnsi="Arial" w:cs="Arial"/>
                <w:sz w:val="22"/>
              </w:rPr>
              <w:t>As required according to Practical</w:t>
            </w:r>
          </w:p>
        </w:tc>
      </w:tr>
    </w:tbl>
    <w:p w:rsidR="00F33D2E" w:rsidRPr="00B72C46" w:rsidRDefault="00F33D2E" w:rsidP="00F33D2E">
      <w:pPr>
        <w:rPr>
          <w:rFonts w:ascii="Arial" w:hAnsi="Arial" w:cs="Arial"/>
          <w:sz w:val="22"/>
        </w:rPr>
      </w:pPr>
    </w:p>
    <w:p w:rsidR="00F33D2E" w:rsidRDefault="00F33D2E">
      <w:pPr>
        <w:spacing w:after="160" w:line="259" w:lineRule="auto"/>
        <w:rPr>
          <w:rFonts w:ascii="Arial" w:hAnsi="Arial" w:cs="Arial"/>
          <w:b/>
          <w:bCs/>
          <w:color w:val="00B0F0"/>
          <w:sz w:val="24"/>
          <w:szCs w:val="24"/>
        </w:rPr>
      </w:pPr>
      <w:r>
        <w:rPr>
          <w:rFonts w:ascii="Arial" w:hAnsi="Arial" w:cs="Arial"/>
          <w:b/>
          <w:bCs/>
          <w:color w:val="00B0F0"/>
          <w:sz w:val="24"/>
          <w:szCs w:val="24"/>
        </w:rPr>
        <w:br w:type="page"/>
      </w:r>
    </w:p>
    <w:p w:rsidR="00F33D2E" w:rsidRPr="005967DB" w:rsidRDefault="00F33D2E" w:rsidP="00F33D2E">
      <w:pPr>
        <w:spacing w:after="160" w:line="259" w:lineRule="auto"/>
        <w:rPr>
          <w:rFonts w:ascii="Arial" w:hAnsi="Arial" w:cs="Arial"/>
          <w:b/>
          <w:bCs/>
          <w:color w:val="00B0F0"/>
          <w:sz w:val="24"/>
          <w:szCs w:val="24"/>
        </w:rPr>
      </w:pPr>
      <w:r w:rsidRPr="005967DB">
        <w:rPr>
          <w:rFonts w:ascii="Arial" w:hAnsi="Arial" w:cs="Arial"/>
          <w:b/>
          <w:bCs/>
          <w:color w:val="00B0F0"/>
          <w:sz w:val="24"/>
          <w:szCs w:val="24"/>
        </w:rPr>
        <w:lastRenderedPageBreak/>
        <w:t>List of Stationary</w:t>
      </w:r>
      <w:r>
        <w:rPr>
          <w:rFonts w:ascii="Arial" w:hAnsi="Arial" w:cs="Arial"/>
          <w:b/>
          <w:bCs/>
          <w:color w:val="00B0F0"/>
          <w:sz w:val="24"/>
          <w:szCs w:val="24"/>
        </w:rPr>
        <w:t xml:space="preserve"> for 3 Years</w:t>
      </w:r>
    </w:p>
    <w:tbl>
      <w:tblPr>
        <w:tblStyle w:val="TableGrid"/>
        <w:tblW w:w="0" w:type="auto"/>
        <w:jc w:val="center"/>
        <w:tblLook w:val="04A0" w:firstRow="1" w:lastRow="0" w:firstColumn="1" w:lastColumn="0" w:noHBand="0" w:noVBand="1"/>
      </w:tblPr>
      <w:tblGrid>
        <w:gridCol w:w="1255"/>
        <w:gridCol w:w="4590"/>
        <w:gridCol w:w="5848"/>
      </w:tblGrid>
      <w:tr w:rsidR="00F33D2E" w:rsidRPr="005967DB" w:rsidTr="00F33D2E">
        <w:trPr>
          <w:jc w:val="center"/>
        </w:trPr>
        <w:tc>
          <w:tcPr>
            <w:tcW w:w="1255"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S#</w:t>
            </w:r>
          </w:p>
        </w:tc>
        <w:tc>
          <w:tcPr>
            <w:tcW w:w="4590"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Description</w:t>
            </w:r>
          </w:p>
        </w:tc>
        <w:tc>
          <w:tcPr>
            <w:tcW w:w="5848" w:type="dxa"/>
            <w:shd w:val="clear" w:color="auto" w:fill="BDD6EE" w:themeFill="accent1" w:themeFillTint="66"/>
          </w:tcPr>
          <w:p w:rsidR="00F33D2E" w:rsidRPr="005967DB" w:rsidRDefault="00F33D2E" w:rsidP="00F33D2E">
            <w:pPr>
              <w:spacing w:line="259" w:lineRule="auto"/>
              <w:jc w:val="center"/>
              <w:rPr>
                <w:rFonts w:ascii="Arial" w:hAnsi="Arial" w:cs="Arial"/>
                <w:b/>
                <w:bCs/>
                <w:sz w:val="24"/>
              </w:rPr>
            </w:pPr>
            <w:r w:rsidRPr="005967DB">
              <w:rPr>
                <w:rFonts w:ascii="Arial" w:hAnsi="Arial" w:cs="Arial"/>
                <w:b/>
                <w:bCs/>
                <w:sz w:val="24"/>
              </w:rPr>
              <w:t>Quantity</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Handbooks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Design books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Pencils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Rubber</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Sharpeners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300</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Paper Cutter</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Seizers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25</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Colors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 each color (Read, Green, Yellow, Blue, white and Black)</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White charts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 Nos.</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 xml:space="preserve">Brown sheets </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100 Nos.</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White board markers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 Dozen</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Permanent markers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 xml:space="preserve">3 Dozen </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File cover and files</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50 Nos.</w:t>
            </w:r>
          </w:p>
        </w:tc>
      </w:tr>
      <w:tr w:rsidR="00F33D2E" w:rsidRPr="005967DB" w:rsidTr="00F33D2E">
        <w:trPr>
          <w:jc w:val="center"/>
        </w:trPr>
        <w:tc>
          <w:tcPr>
            <w:tcW w:w="1255" w:type="dxa"/>
          </w:tcPr>
          <w:p w:rsidR="00F33D2E" w:rsidRPr="00F33D2E" w:rsidRDefault="00F33D2E" w:rsidP="00EC66BB">
            <w:pPr>
              <w:pStyle w:val="ListParagraph"/>
              <w:numPr>
                <w:ilvl w:val="0"/>
                <w:numId w:val="130"/>
              </w:numPr>
              <w:spacing w:line="259" w:lineRule="auto"/>
              <w:jc w:val="both"/>
              <w:rPr>
                <w:rFonts w:ascii="Arial" w:hAnsi="Arial" w:cs="Arial"/>
                <w:sz w:val="22"/>
              </w:rPr>
            </w:pPr>
          </w:p>
        </w:tc>
        <w:tc>
          <w:tcPr>
            <w:tcW w:w="4590" w:type="dxa"/>
          </w:tcPr>
          <w:p w:rsidR="00F33D2E" w:rsidRPr="00F33D2E" w:rsidRDefault="00F33D2E" w:rsidP="00F33D2E">
            <w:pPr>
              <w:spacing w:line="276" w:lineRule="auto"/>
              <w:rPr>
                <w:rFonts w:ascii="Arial" w:hAnsi="Arial" w:cs="Arial"/>
                <w:sz w:val="22"/>
              </w:rPr>
            </w:pPr>
            <w:r w:rsidRPr="00F33D2E">
              <w:rPr>
                <w:rFonts w:ascii="Arial" w:hAnsi="Arial" w:cs="Arial"/>
                <w:sz w:val="22"/>
              </w:rPr>
              <w:t xml:space="preserve">A4 Paper </w:t>
            </w:r>
          </w:p>
        </w:tc>
        <w:tc>
          <w:tcPr>
            <w:tcW w:w="5848" w:type="dxa"/>
          </w:tcPr>
          <w:p w:rsidR="00F33D2E" w:rsidRPr="00F33D2E" w:rsidRDefault="00F33D2E" w:rsidP="00F33D2E">
            <w:pPr>
              <w:spacing w:line="259" w:lineRule="auto"/>
              <w:rPr>
                <w:rFonts w:ascii="Arial" w:hAnsi="Arial" w:cs="Arial"/>
                <w:sz w:val="22"/>
              </w:rPr>
            </w:pPr>
            <w:r w:rsidRPr="00F33D2E">
              <w:rPr>
                <w:rFonts w:ascii="Arial" w:hAnsi="Arial" w:cs="Arial"/>
                <w:sz w:val="22"/>
              </w:rPr>
              <w:t>150 Ream</w:t>
            </w:r>
          </w:p>
        </w:tc>
      </w:tr>
    </w:tbl>
    <w:p w:rsidR="00F33D2E" w:rsidRPr="00F33D2E" w:rsidRDefault="00F33D2E" w:rsidP="00F33D2E">
      <w:pPr>
        <w:rPr>
          <w:lang w:val="en-AU"/>
        </w:rPr>
      </w:pPr>
    </w:p>
    <w:sectPr w:rsidR="00F33D2E" w:rsidRPr="00F33D2E" w:rsidSect="004643FB">
      <w:headerReference w:type="default" r:id="rId16"/>
      <w:pgSz w:w="16839" w:h="11907" w:orient="landscape" w:code="9"/>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D91" w:rsidRDefault="00D24D91" w:rsidP="00202C89">
      <w:r>
        <w:separator/>
      </w:r>
    </w:p>
  </w:endnote>
  <w:endnote w:type="continuationSeparator" w:id="0">
    <w:p w:rsidR="00D24D91" w:rsidRDefault="00D24D91" w:rsidP="0020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D91" w:rsidRDefault="00D24D91" w:rsidP="00202C89">
      <w:r>
        <w:separator/>
      </w:r>
    </w:p>
  </w:footnote>
  <w:footnote w:type="continuationSeparator" w:id="0">
    <w:p w:rsidR="00D24D91" w:rsidRDefault="00D24D91" w:rsidP="00202C89">
      <w:r>
        <w:continuationSeparator/>
      </w:r>
    </w:p>
  </w:footnote>
  <w:footnote w:id="1">
    <w:p w:rsidR="005331DD" w:rsidRDefault="005331DD" w:rsidP="00202C89">
      <w:pPr>
        <w:pStyle w:val="footnotedescription"/>
      </w:pPr>
      <w:r>
        <w:rPr>
          <w:rStyle w:val="footnotemark"/>
        </w:rPr>
        <w:footnoteRef/>
      </w:r>
      <w:r>
        <w:t xml:space="preserve"> Learning hours in training provider premises, </w:t>
      </w:r>
    </w:p>
  </w:footnote>
  <w:footnote w:id="2">
    <w:p w:rsidR="005331DD" w:rsidRDefault="005331DD" w:rsidP="00202C89">
      <w:pPr>
        <w:pStyle w:val="footnotedescription"/>
        <w:spacing w:after="0"/>
      </w:pPr>
      <w:r>
        <w:rPr>
          <w:rStyle w:val="footnotemark"/>
        </w:rPr>
        <w:footnoteRef/>
      </w:r>
      <w:r>
        <w:t xml:space="preserve"> Training workshop, laboratory and on-the-job workplace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Look w:val="04A0" w:firstRow="1" w:lastRow="0" w:firstColumn="1" w:lastColumn="0" w:noHBand="0" w:noVBand="1"/>
    </w:tblPr>
    <w:tblGrid>
      <w:gridCol w:w="1672"/>
      <w:gridCol w:w="10475"/>
      <w:gridCol w:w="1812"/>
    </w:tblGrid>
    <w:tr w:rsidR="005331DD" w:rsidTr="00790EBC">
      <w:trPr>
        <w:trHeight w:val="1077"/>
      </w:trPr>
      <w:tc>
        <w:tcPr>
          <w:tcW w:w="1710" w:type="dxa"/>
          <w:tcBorders>
            <w:top w:val="nil"/>
            <w:left w:val="nil"/>
            <w:bottom w:val="nil"/>
            <w:right w:val="nil"/>
          </w:tcBorders>
          <w:vAlign w:val="center"/>
        </w:tcPr>
        <w:p w:rsidR="005331DD" w:rsidRDefault="005331DD" w:rsidP="00593489">
          <w:pPr>
            <w:pStyle w:val="Header"/>
            <w:jc w:val="center"/>
            <w:rPr>
              <w:i/>
              <w:sz w:val="18"/>
              <w:szCs w:val="18"/>
            </w:rPr>
          </w:pPr>
          <w:r w:rsidRPr="00297EB2">
            <w:rPr>
              <w:i/>
              <w:noProof/>
              <w:sz w:val="18"/>
              <w:szCs w:val="18"/>
            </w:rPr>
            <w:drawing>
              <wp:inline distT="0" distB="0" distL="0" distR="0" wp14:anchorId="7719DF47" wp14:editId="36979F94">
                <wp:extent cx="676275" cy="655320"/>
                <wp:effectExtent l="0" t="0" r="952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rsidR="005331DD" w:rsidRDefault="005331DD" w:rsidP="00A660FC">
          <w:pPr>
            <w:pStyle w:val="Header"/>
            <w:jc w:val="center"/>
            <w:rPr>
              <w:i/>
              <w:sz w:val="18"/>
              <w:szCs w:val="18"/>
            </w:rPr>
          </w:pPr>
          <w:r w:rsidRPr="006C23B7">
            <w:rPr>
              <w:i/>
              <w:sz w:val="18"/>
              <w:szCs w:val="18"/>
            </w:rPr>
            <w:t xml:space="preserve">National Vocational </w:t>
          </w:r>
          <w:r>
            <w:rPr>
              <w:i/>
              <w:sz w:val="18"/>
              <w:szCs w:val="18"/>
            </w:rPr>
            <w:t>Certificate Level 4  in Electrical Technology</w:t>
          </w:r>
        </w:p>
      </w:tc>
      <w:tc>
        <w:tcPr>
          <w:tcW w:w="1836" w:type="dxa"/>
          <w:tcBorders>
            <w:top w:val="nil"/>
            <w:left w:val="nil"/>
            <w:bottom w:val="nil"/>
            <w:right w:val="nil"/>
          </w:tcBorders>
          <w:vAlign w:val="center"/>
        </w:tcPr>
        <w:p w:rsidR="005331DD" w:rsidRDefault="005331DD" w:rsidP="00593489">
          <w:pPr>
            <w:pStyle w:val="Header"/>
            <w:jc w:val="center"/>
            <w:rPr>
              <w:i/>
              <w:sz w:val="18"/>
              <w:szCs w:val="18"/>
            </w:rPr>
          </w:pPr>
          <w:r>
            <w:rPr>
              <w:i/>
              <w:noProof/>
              <w:sz w:val="18"/>
              <w:szCs w:val="18"/>
            </w:rPr>
            <w:drawing>
              <wp:inline distT="0" distB="0" distL="0" distR="0" wp14:anchorId="71D1C31C" wp14:editId="1736FAEA">
                <wp:extent cx="866628" cy="8045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rsidR="005331DD" w:rsidRDefault="005331DD" w:rsidP="00593489">
    <w:pPr>
      <w:pStyle w:val="Header"/>
      <w:rPr>
        <w:caps/>
        <w:color w:val="5B9BD5" w:themeColor="accent1"/>
      </w:rPr>
    </w:pPr>
  </w:p>
  <w:p w:rsidR="005331DD" w:rsidRDefault="005331DD" w:rsidP="00593489">
    <w:pPr>
      <w:pStyle w:val="Header"/>
    </w:pPr>
  </w:p>
  <w:p w:rsidR="005331DD" w:rsidRDefault="005331DD">
    <w:pPr>
      <w:pStyle w:val="Header"/>
    </w:pPr>
  </w:p>
  <w:p w:rsidR="005331DD" w:rsidRDefault="00533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486F15"/>
    <w:multiLevelType w:val="hybridMultilevel"/>
    <w:tmpl w:val="DE40BEA8"/>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 w15:restartNumberingAfterBreak="0">
    <w:nsid w:val="013D2653"/>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2232814"/>
    <w:multiLevelType w:val="hybridMultilevel"/>
    <w:tmpl w:val="777C695C"/>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3B35B8"/>
    <w:multiLevelType w:val="hybridMultilevel"/>
    <w:tmpl w:val="20C81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91522E"/>
    <w:multiLevelType w:val="hybridMultilevel"/>
    <w:tmpl w:val="CF0A299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4DF0AEF"/>
    <w:multiLevelType w:val="hybridMultilevel"/>
    <w:tmpl w:val="D9DEA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9A1607"/>
    <w:multiLevelType w:val="hybridMultilevel"/>
    <w:tmpl w:val="9F3A126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8" w15:restartNumberingAfterBreak="0">
    <w:nsid w:val="063E2B07"/>
    <w:multiLevelType w:val="hybridMultilevel"/>
    <w:tmpl w:val="E22EA40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6DB3B1C"/>
    <w:multiLevelType w:val="hybridMultilevel"/>
    <w:tmpl w:val="9F9E0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E70722"/>
    <w:multiLevelType w:val="hybridMultilevel"/>
    <w:tmpl w:val="96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4A4DEE"/>
    <w:multiLevelType w:val="hybridMultilevel"/>
    <w:tmpl w:val="E09A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025665"/>
    <w:multiLevelType w:val="hybridMultilevel"/>
    <w:tmpl w:val="EDB03F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8683C4C"/>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093E2E2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09CF7442"/>
    <w:multiLevelType w:val="hybridMultilevel"/>
    <w:tmpl w:val="D66A2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DE3C25"/>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0A7606A7"/>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0B086316"/>
    <w:multiLevelType w:val="hybridMultilevel"/>
    <w:tmpl w:val="267492D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B112EFE"/>
    <w:multiLevelType w:val="hybridMultilevel"/>
    <w:tmpl w:val="32B60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3D5083"/>
    <w:multiLevelType w:val="hybridMultilevel"/>
    <w:tmpl w:val="D4B23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4914B0"/>
    <w:multiLevelType w:val="hybridMultilevel"/>
    <w:tmpl w:val="B038F63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0B5B5A01"/>
    <w:multiLevelType w:val="hybridMultilevel"/>
    <w:tmpl w:val="5EF6974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BBD74B9"/>
    <w:multiLevelType w:val="hybridMultilevel"/>
    <w:tmpl w:val="59D0FFD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CF54CAD"/>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0DC272C7"/>
    <w:multiLevelType w:val="hybridMultilevel"/>
    <w:tmpl w:val="3C5641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6" w15:restartNumberingAfterBreak="0">
    <w:nsid w:val="0DC87535"/>
    <w:multiLevelType w:val="hybridMultilevel"/>
    <w:tmpl w:val="94B45C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0F62562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0F6550DF"/>
    <w:multiLevelType w:val="hybridMultilevel"/>
    <w:tmpl w:val="9AD8F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0204A0A"/>
    <w:multiLevelType w:val="hybridMultilevel"/>
    <w:tmpl w:val="2D1E561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111D427E"/>
    <w:multiLevelType w:val="hybridMultilevel"/>
    <w:tmpl w:val="2DFA24B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1300CC4"/>
    <w:multiLevelType w:val="hybridMultilevel"/>
    <w:tmpl w:val="B930E2C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12405DDB"/>
    <w:multiLevelType w:val="hybridMultilevel"/>
    <w:tmpl w:val="E3C0DA8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3A31ABD"/>
    <w:multiLevelType w:val="hybridMultilevel"/>
    <w:tmpl w:val="A2C4DA36"/>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13BA7364"/>
    <w:multiLevelType w:val="hybridMultilevel"/>
    <w:tmpl w:val="1032B8AC"/>
    <w:lvl w:ilvl="0" w:tplc="04090001">
      <w:start w:val="1"/>
      <w:numFmt w:val="bullet"/>
      <w:lvlText w:val=""/>
      <w:lvlJc w:val="left"/>
      <w:pPr>
        <w:ind w:left="1171" w:hanging="360"/>
      </w:pPr>
      <w:rPr>
        <w:rFonts w:ascii="Symbol" w:hAnsi="Symbol" w:hint="default"/>
      </w:rPr>
    </w:lvl>
    <w:lvl w:ilvl="1" w:tplc="04090003" w:tentative="1">
      <w:start w:val="1"/>
      <w:numFmt w:val="bullet"/>
      <w:lvlText w:val="o"/>
      <w:lvlJc w:val="left"/>
      <w:pPr>
        <w:ind w:left="1891" w:hanging="360"/>
      </w:pPr>
      <w:rPr>
        <w:rFonts w:ascii="Courier New" w:hAnsi="Courier New" w:cs="Courier New" w:hint="default"/>
      </w:rPr>
    </w:lvl>
    <w:lvl w:ilvl="2" w:tplc="04090005" w:tentative="1">
      <w:start w:val="1"/>
      <w:numFmt w:val="bullet"/>
      <w:lvlText w:val=""/>
      <w:lvlJc w:val="left"/>
      <w:pPr>
        <w:ind w:left="2611" w:hanging="360"/>
      </w:pPr>
      <w:rPr>
        <w:rFonts w:ascii="Wingdings" w:hAnsi="Wingdings" w:hint="default"/>
      </w:rPr>
    </w:lvl>
    <w:lvl w:ilvl="3" w:tplc="04090001" w:tentative="1">
      <w:start w:val="1"/>
      <w:numFmt w:val="bullet"/>
      <w:lvlText w:val=""/>
      <w:lvlJc w:val="left"/>
      <w:pPr>
        <w:ind w:left="3331" w:hanging="360"/>
      </w:pPr>
      <w:rPr>
        <w:rFonts w:ascii="Symbol" w:hAnsi="Symbol" w:hint="default"/>
      </w:rPr>
    </w:lvl>
    <w:lvl w:ilvl="4" w:tplc="04090003" w:tentative="1">
      <w:start w:val="1"/>
      <w:numFmt w:val="bullet"/>
      <w:lvlText w:val="o"/>
      <w:lvlJc w:val="left"/>
      <w:pPr>
        <w:ind w:left="4051" w:hanging="360"/>
      </w:pPr>
      <w:rPr>
        <w:rFonts w:ascii="Courier New" w:hAnsi="Courier New" w:cs="Courier New" w:hint="default"/>
      </w:rPr>
    </w:lvl>
    <w:lvl w:ilvl="5" w:tplc="04090005" w:tentative="1">
      <w:start w:val="1"/>
      <w:numFmt w:val="bullet"/>
      <w:lvlText w:val=""/>
      <w:lvlJc w:val="left"/>
      <w:pPr>
        <w:ind w:left="4771" w:hanging="360"/>
      </w:pPr>
      <w:rPr>
        <w:rFonts w:ascii="Wingdings" w:hAnsi="Wingdings" w:hint="default"/>
      </w:rPr>
    </w:lvl>
    <w:lvl w:ilvl="6" w:tplc="04090001" w:tentative="1">
      <w:start w:val="1"/>
      <w:numFmt w:val="bullet"/>
      <w:lvlText w:val=""/>
      <w:lvlJc w:val="left"/>
      <w:pPr>
        <w:ind w:left="5491" w:hanging="360"/>
      </w:pPr>
      <w:rPr>
        <w:rFonts w:ascii="Symbol" w:hAnsi="Symbol" w:hint="default"/>
      </w:rPr>
    </w:lvl>
    <w:lvl w:ilvl="7" w:tplc="04090003" w:tentative="1">
      <w:start w:val="1"/>
      <w:numFmt w:val="bullet"/>
      <w:lvlText w:val="o"/>
      <w:lvlJc w:val="left"/>
      <w:pPr>
        <w:ind w:left="6211" w:hanging="360"/>
      </w:pPr>
      <w:rPr>
        <w:rFonts w:ascii="Courier New" w:hAnsi="Courier New" w:cs="Courier New" w:hint="default"/>
      </w:rPr>
    </w:lvl>
    <w:lvl w:ilvl="8" w:tplc="04090005" w:tentative="1">
      <w:start w:val="1"/>
      <w:numFmt w:val="bullet"/>
      <w:lvlText w:val=""/>
      <w:lvlJc w:val="left"/>
      <w:pPr>
        <w:ind w:left="6931" w:hanging="360"/>
      </w:pPr>
      <w:rPr>
        <w:rFonts w:ascii="Wingdings" w:hAnsi="Wingdings" w:hint="default"/>
      </w:rPr>
    </w:lvl>
  </w:abstractNum>
  <w:abstractNum w:abstractNumId="35" w15:restartNumberingAfterBreak="0">
    <w:nsid w:val="13CC3E40"/>
    <w:multiLevelType w:val="hybridMultilevel"/>
    <w:tmpl w:val="CE2AE02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14F6535E"/>
    <w:multiLevelType w:val="hybridMultilevel"/>
    <w:tmpl w:val="1A40533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37" w15:restartNumberingAfterBreak="0">
    <w:nsid w:val="160C0BAB"/>
    <w:multiLevelType w:val="hybridMultilevel"/>
    <w:tmpl w:val="90F8D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6393ED8"/>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16F20922"/>
    <w:multiLevelType w:val="hybridMultilevel"/>
    <w:tmpl w:val="FCE817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171B1166"/>
    <w:multiLevelType w:val="hybridMultilevel"/>
    <w:tmpl w:val="3AF099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7247E22"/>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17530C92"/>
    <w:multiLevelType w:val="hybridMultilevel"/>
    <w:tmpl w:val="F950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78051D4"/>
    <w:multiLevelType w:val="hybridMultilevel"/>
    <w:tmpl w:val="9D16CE04"/>
    <w:lvl w:ilvl="0" w:tplc="03D2F318">
      <w:start w:val="1"/>
      <w:numFmt w:val="bullet"/>
      <w:lvlText w:val=""/>
      <w:lvlJc w:val="left"/>
      <w:pPr>
        <w:ind w:left="144" w:hanging="144"/>
      </w:pPr>
      <w:rPr>
        <w:rFonts w:ascii="Symbol" w:hAnsi="Symbol" w:hint="default"/>
      </w:rPr>
    </w:lvl>
    <w:lvl w:ilvl="1" w:tplc="04090003" w:tentative="1">
      <w:start w:val="1"/>
      <w:numFmt w:val="bullet"/>
      <w:lvlText w:val="o"/>
      <w:lvlJc w:val="left"/>
      <w:pPr>
        <w:ind w:left="1694" w:hanging="360"/>
      </w:pPr>
      <w:rPr>
        <w:rFonts w:ascii="Courier New" w:hAnsi="Courier New" w:cs="Courier New" w:hint="default"/>
      </w:rPr>
    </w:lvl>
    <w:lvl w:ilvl="2" w:tplc="04090005" w:tentative="1">
      <w:start w:val="1"/>
      <w:numFmt w:val="bullet"/>
      <w:lvlText w:val=""/>
      <w:lvlJc w:val="left"/>
      <w:pPr>
        <w:ind w:left="2414" w:hanging="360"/>
      </w:pPr>
      <w:rPr>
        <w:rFonts w:ascii="Wingdings" w:hAnsi="Wingdings" w:hint="default"/>
      </w:rPr>
    </w:lvl>
    <w:lvl w:ilvl="3" w:tplc="04090001" w:tentative="1">
      <w:start w:val="1"/>
      <w:numFmt w:val="bullet"/>
      <w:lvlText w:val=""/>
      <w:lvlJc w:val="left"/>
      <w:pPr>
        <w:ind w:left="3134" w:hanging="360"/>
      </w:pPr>
      <w:rPr>
        <w:rFonts w:ascii="Symbol" w:hAnsi="Symbol" w:hint="default"/>
      </w:rPr>
    </w:lvl>
    <w:lvl w:ilvl="4" w:tplc="04090003" w:tentative="1">
      <w:start w:val="1"/>
      <w:numFmt w:val="bullet"/>
      <w:lvlText w:val="o"/>
      <w:lvlJc w:val="left"/>
      <w:pPr>
        <w:ind w:left="3854" w:hanging="360"/>
      </w:pPr>
      <w:rPr>
        <w:rFonts w:ascii="Courier New" w:hAnsi="Courier New" w:cs="Courier New" w:hint="default"/>
      </w:rPr>
    </w:lvl>
    <w:lvl w:ilvl="5" w:tplc="04090005" w:tentative="1">
      <w:start w:val="1"/>
      <w:numFmt w:val="bullet"/>
      <w:lvlText w:val=""/>
      <w:lvlJc w:val="left"/>
      <w:pPr>
        <w:ind w:left="4574" w:hanging="360"/>
      </w:pPr>
      <w:rPr>
        <w:rFonts w:ascii="Wingdings" w:hAnsi="Wingdings" w:hint="default"/>
      </w:rPr>
    </w:lvl>
    <w:lvl w:ilvl="6" w:tplc="04090001" w:tentative="1">
      <w:start w:val="1"/>
      <w:numFmt w:val="bullet"/>
      <w:lvlText w:val=""/>
      <w:lvlJc w:val="left"/>
      <w:pPr>
        <w:ind w:left="5294" w:hanging="360"/>
      </w:pPr>
      <w:rPr>
        <w:rFonts w:ascii="Symbol" w:hAnsi="Symbol" w:hint="default"/>
      </w:rPr>
    </w:lvl>
    <w:lvl w:ilvl="7" w:tplc="04090003" w:tentative="1">
      <w:start w:val="1"/>
      <w:numFmt w:val="bullet"/>
      <w:lvlText w:val="o"/>
      <w:lvlJc w:val="left"/>
      <w:pPr>
        <w:ind w:left="6014" w:hanging="360"/>
      </w:pPr>
      <w:rPr>
        <w:rFonts w:ascii="Courier New" w:hAnsi="Courier New" w:cs="Courier New" w:hint="default"/>
      </w:rPr>
    </w:lvl>
    <w:lvl w:ilvl="8" w:tplc="04090005" w:tentative="1">
      <w:start w:val="1"/>
      <w:numFmt w:val="bullet"/>
      <w:lvlText w:val=""/>
      <w:lvlJc w:val="left"/>
      <w:pPr>
        <w:ind w:left="6734" w:hanging="360"/>
      </w:pPr>
      <w:rPr>
        <w:rFonts w:ascii="Wingdings" w:hAnsi="Wingdings" w:hint="default"/>
      </w:rPr>
    </w:lvl>
  </w:abstractNum>
  <w:abstractNum w:abstractNumId="44" w15:restartNumberingAfterBreak="0">
    <w:nsid w:val="178C0EDC"/>
    <w:multiLevelType w:val="hybridMultilevel"/>
    <w:tmpl w:val="9E9AF79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7AA193B"/>
    <w:multiLevelType w:val="hybridMultilevel"/>
    <w:tmpl w:val="23DC2D0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18CB558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7" w15:restartNumberingAfterBreak="0">
    <w:nsid w:val="19A46667"/>
    <w:multiLevelType w:val="hybridMultilevel"/>
    <w:tmpl w:val="A11084B6"/>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1A68432C"/>
    <w:multiLevelType w:val="hybridMultilevel"/>
    <w:tmpl w:val="40B259E6"/>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1ABC47BC"/>
    <w:multiLevelType w:val="hybridMultilevel"/>
    <w:tmpl w:val="903A6F0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1B583FF5"/>
    <w:multiLevelType w:val="hybridMultilevel"/>
    <w:tmpl w:val="A00C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C9F2FD2"/>
    <w:multiLevelType w:val="hybridMultilevel"/>
    <w:tmpl w:val="3D541C02"/>
    <w:lvl w:ilvl="0" w:tplc="04090001">
      <w:start w:val="1"/>
      <w:numFmt w:val="bullet"/>
      <w:lvlText w:val=""/>
      <w:lvlJc w:val="left"/>
      <w:pPr>
        <w:ind w:left="720" w:hanging="360"/>
      </w:pPr>
      <w:rPr>
        <w:rFonts w:ascii="Symbol" w:hAnsi="Symbo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D8A6DCA"/>
    <w:multiLevelType w:val="hybridMultilevel"/>
    <w:tmpl w:val="473C23CE"/>
    <w:lvl w:ilvl="0" w:tplc="BD5C2B94">
      <w:start w:val="1"/>
      <w:numFmt w:val="decimal"/>
      <w:lvlText w:val="LU%1."/>
      <w:lvlJc w:val="left"/>
      <w:pPr>
        <w:ind w:left="742" w:hanging="360"/>
      </w:pPr>
      <w:rPr>
        <w:rFonts w:ascii="Arial" w:hAnsi="Arial" w:cs="Arial" w:hint="default"/>
        <w:b/>
        <w:bCs/>
        <w:i w:val="0"/>
        <w:iCs w:val="0"/>
        <w:sz w:val="22"/>
        <w:szCs w:val="22"/>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53" w15:restartNumberingAfterBreak="0">
    <w:nsid w:val="1D946E5A"/>
    <w:multiLevelType w:val="hybridMultilevel"/>
    <w:tmpl w:val="8D80F60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1DE76F74"/>
    <w:multiLevelType w:val="hybridMultilevel"/>
    <w:tmpl w:val="01882948"/>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1DF56412"/>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6" w15:restartNumberingAfterBreak="0">
    <w:nsid w:val="1DFB6F47"/>
    <w:multiLevelType w:val="hybridMultilevel"/>
    <w:tmpl w:val="7718512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1E600625"/>
    <w:multiLevelType w:val="hybridMultilevel"/>
    <w:tmpl w:val="CF0218AC"/>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58"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22A53CEF"/>
    <w:multiLevelType w:val="hybridMultilevel"/>
    <w:tmpl w:val="C07A7F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23011DB4"/>
    <w:multiLevelType w:val="hybridMultilevel"/>
    <w:tmpl w:val="31669E8E"/>
    <w:lvl w:ilvl="0" w:tplc="04090001">
      <w:start w:val="1"/>
      <w:numFmt w:val="bullet"/>
      <w:lvlText w:val=""/>
      <w:lvlJc w:val="left"/>
      <w:pPr>
        <w:ind w:left="72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3047C04"/>
    <w:multiLevelType w:val="hybridMultilevel"/>
    <w:tmpl w:val="14463C06"/>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0C308A"/>
    <w:multiLevelType w:val="hybridMultilevel"/>
    <w:tmpl w:val="AF2E19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232151B9"/>
    <w:multiLevelType w:val="hybridMultilevel"/>
    <w:tmpl w:val="DD78F01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23412CB9"/>
    <w:multiLevelType w:val="hybridMultilevel"/>
    <w:tmpl w:val="F5CA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3C1556E"/>
    <w:multiLevelType w:val="hybridMultilevel"/>
    <w:tmpl w:val="6C069E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23E66F30"/>
    <w:multiLevelType w:val="hybridMultilevel"/>
    <w:tmpl w:val="C40A58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23F2433F"/>
    <w:multiLevelType w:val="hybridMultilevel"/>
    <w:tmpl w:val="370AF0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24284567"/>
    <w:multiLevelType w:val="hybridMultilevel"/>
    <w:tmpl w:val="87BA548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256375D8"/>
    <w:multiLevelType w:val="hybridMultilevel"/>
    <w:tmpl w:val="442240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25864DAE"/>
    <w:multiLevelType w:val="hybridMultilevel"/>
    <w:tmpl w:val="821CF2C2"/>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5CA7D3F"/>
    <w:multiLevelType w:val="hybridMultilevel"/>
    <w:tmpl w:val="7D70A39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26320031"/>
    <w:multiLevelType w:val="hybridMultilevel"/>
    <w:tmpl w:val="02722834"/>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3" w15:restartNumberingAfterBreak="0">
    <w:nsid w:val="27691711"/>
    <w:multiLevelType w:val="hybridMultilevel"/>
    <w:tmpl w:val="1C044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78601EF"/>
    <w:multiLevelType w:val="hybridMultilevel"/>
    <w:tmpl w:val="A6582B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75" w15:restartNumberingAfterBreak="0">
    <w:nsid w:val="27B05000"/>
    <w:multiLevelType w:val="hybridMultilevel"/>
    <w:tmpl w:val="D20808F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27CE5308"/>
    <w:multiLevelType w:val="hybridMultilevel"/>
    <w:tmpl w:val="561A893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27FB103E"/>
    <w:multiLevelType w:val="hybridMultilevel"/>
    <w:tmpl w:val="AA30784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27FF2D6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9" w15:restartNumberingAfterBreak="0">
    <w:nsid w:val="283A6D98"/>
    <w:multiLevelType w:val="hybridMultilevel"/>
    <w:tmpl w:val="840C66C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283E1627"/>
    <w:multiLevelType w:val="hybridMultilevel"/>
    <w:tmpl w:val="01D6B9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296B22A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2" w15:restartNumberingAfterBreak="0">
    <w:nsid w:val="29D87AEC"/>
    <w:multiLevelType w:val="hybridMultilevel"/>
    <w:tmpl w:val="833AB8AE"/>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A327D15"/>
    <w:multiLevelType w:val="hybridMultilevel"/>
    <w:tmpl w:val="6AB4DD22"/>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2AC34436"/>
    <w:multiLevelType w:val="hybridMultilevel"/>
    <w:tmpl w:val="1C5415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2ACB5E0D"/>
    <w:multiLevelType w:val="hybridMultilevel"/>
    <w:tmpl w:val="C096B1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87" w15:restartNumberingAfterBreak="0">
    <w:nsid w:val="2C2844B8"/>
    <w:multiLevelType w:val="hybridMultilevel"/>
    <w:tmpl w:val="08F60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C6E32AB"/>
    <w:multiLevelType w:val="hybridMultilevel"/>
    <w:tmpl w:val="18247B34"/>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89" w15:restartNumberingAfterBreak="0">
    <w:nsid w:val="2C96316C"/>
    <w:multiLevelType w:val="hybridMultilevel"/>
    <w:tmpl w:val="8E9201F2"/>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2CA918B6"/>
    <w:multiLevelType w:val="hybridMultilevel"/>
    <w:tmpl w:val="00B69BDC"/>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D960548"/>
    <w:multiLevelType w:val="hybridMultilevel"/>
    <w:tmpl w:val="8886F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E0E17B0"/>
    <w:multiLevelType w:val="hybridMultilevel"/>
    <w:tmpl w:val="F286B6C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2ED60454"/>
    <w:multiLevelType w:val="hybridMultilevel"/>
    <w:tmpl w:val="910055E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2F2307A0"/>
    <w:multiLevelType w:val="hybridMultilevel"/>
    <w:tmpl w:val="6326062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2F5C1EF7"/>
    <w:multiLevelType w:val="hybridMultilevel"/>
    <w:tmpl w:val="31167838"/>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2F76056F"/>
    <w:multiLevelType w:val="hybridMultilevel"/>
    <w:tmpl w:val="67F8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15016AE"/>
    <w:multiLevelType w:val="hybridMultilevel"/>
    <w:tmpl w:val="71EA84F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316E0590"/>
    <w:multiLevelType w:val="hybridMultilevel"/>
    <w:tmpl w:val="40486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1734740"/>
    <w:multiLevelType w:val="hybridMultilevel"/>
    <w:tmpl w:val="65AA9AB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31762B6C"/>
    <w:multiLevelType w:val="hybridMultilevel"/>
    <w:tmpl w:val="FF480B6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32220C44"/>
    <w:multiLevelType w:val="hybridMultilevel"/>
    <w:tmpl w:val="58B2024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02" w15:restartNumberingAfterBreak="0">
    <w:nsid w:val="32F63DA9"/>
    <w:multiLevelType w:val="hybridMultilevel"/>
    <w:tmpl w:val="9A006A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03" w15:restartNumberingAfterBreak="0">
    <w:nsid w:val="333C3553"/>
    <w:multiLevelType w:val="hybridMultilevel"/>
    <w:tmpl w:val="C846B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3D0732D"/>
    <w:multiLevelType w:val="hybridMultilevel"/>
    <w:tmpl w:val="CF4628A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15:restartNumberingAfterBreak="0">
    <w:nsid w:val="35967ED2"/>
    <w:multiLevelType w:val="hybridMultilevel"/>
    <w:tmpl w:val="2D2A1D1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362C0796"/>
    <w:multiLevelType w:val="hybridMultilevel"/>
    <w:tmpl w:val="89DC28D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86A71A3"/>
    <w:multiLevelType w:val="hybridMultilevel"/>
    <w:tmpl w:val="B4CC8FC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09" w15:restartNumberingAfterBreak="0">
    <w:nsid w:val="3886375D"/>
    <w:multiLevelType w:val="hybridMultilevel"/>
    <w:tmpl w:val="CF023CA2"/>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38C6354E"/>
    <w:multiLevelType w:val="hybridMultilevel"/>
    <w:tmpl w:val="813443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3924528C"/>
    <w:multiLevelType w:val="hybridMultilevel"/>
    <w:tmpl w:val="28A80DE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396F1D15"/>
    <w:multiLevelType w:val="hybridMultilevel"/>
    <w:tmpl w:val="D4F8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9BB0901"/>
    <w:multiLevelType w:val="hybridMultilevel"/>
    <w:tmpl w:val="541668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3A0D373D"/>
    <w:multiLevelType w:val="hybridMultilevel"/>
    <w:tmpl w:val="71F2BCF0"/>
    <w:lvl w:ilvl="0" w:tplc="99528688">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AA16FEA"/>
    <w:multiLevelType w:val="hybridMultilevel"/>
    <w:tmpl w:val="7336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ABC797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7" w15:restartNumberingAfterBreak="0">
    <w:nsid w:val="3B514760"/>
    <w:multiLevelType w:val="hybridMultilevel"/>
    <w:tmpl w:val="C5FE585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3BAB4A0D"/>
    <w:multiLevelType w:val="hybridMultilevel"/>
    <w:tmpl w:val="2C425C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3C392403"/>
    <w:multiLevelType w:val="hybridMultilevel"/>
    <w:tmpl w:val="7ABE6736"/>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D82702D"/>
    <w:multiLevelType w:val="hybridMultilevel"/>
    <w:tmpl w:val="7DC0A984"/>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3D8969F2"/>
    <w:multiLevelType w:val="hybridMultilevel"/>
    <w:tmpl w:val="811802F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3E7540E2"/>
    <w:multiLevelType w:val="hybridMultilevel"/>
    <w:tmpl w:val="C5A4C1C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3EAC021F"/>
    <w:multiLevelType w:val="hybridMultilevel"/>
    <w:tmpl w:val="0F1270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15:restartNumberingAfterBreak="0">
    <w:nsid w:val="3FC76DAA"/>
    <w:multiLevelType w:val="hybridMultilevel"/>
    <w:tmpl w:val="F836F154"/>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15:restartNumberingAfterBreak="0">
    <w:nsid w:val="3FEF7454"/>
    <w:multiLevelType w:val="hybridMultilevel"/>
    <w:tmpl w:val="20D04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0ED7988"/>
    <w:multiLevelType w:val="hybridMultilevel"/>
    <w:tmpl w:val="62E4204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410A4EB8"/>
    <w:multiLevelType w:val="hybridMultilevel"/>
    <w:tmpl w:val="A8DC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1400194"/>
    <w:multiLevelType w:val="hybridMultilevel"/>
    <w:tmpl w:val="74A0867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15:restartNumberingAfterBreak="0">
    <w:nsid w:val="41A46187"/>
    <w:multiLevelType w:val="hybridMultilevel"/>
    <w:tmpl w:val="A7EA5324"/>
    <w:lvl w:ilvl="0" w:tplc="455430FA">
      <w:start w:val="1"/>
      <w:numFmt w:val="decimal"/>
      <w:lvlText w:val="LU%1."/>
      <w:lvlJc w:val="left"/>
      <w:pPr>
        <w:ind w:left="360" w:hanging="360"/>
      </w:pPr>
      <w:rPr>
        <w:rFonts w:hint="default"/>
        <w:b/>
        <w:bCs/>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41CF689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1" w15:restartNumberingAfterBreak="0">
    <w:nsid w:val="42D70624"/>
    <w:multiLevelType w:val="hybridMultilevel"/>
    <w:tmpl w:val="8056D17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15:restartNumberingAfterBreak="0">
    <w:nsid w:val="4337467F"/>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3" w15:restartNumberingAfterBreak="0">
    <w:nsid w:val="435605BE"/>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4" w15:restartNumberingAfterBreak="0">
    <w:nsid w:val="4377718A"/>
    <w:multiLevelType w:val="hybridMultilevel"/>
    <w:tmpl w:val="2676F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3B413F3"/>
    <w:multiLevelType w:val="hybridMultilevel"/>
    <w:tmpl w:val="09CAF26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36" w15:restartNumberingAfterBreak="0">
    <w:nsid w:val="445A6F75"/>
    <w:multiLevelType w:val="hybridMultilevel"/>
    <w:tmpl w:val="D8468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4C15E50"/>
    <w:multiLevelType w:val="hybridMultilevel"/>
    <w:tmpl w:val="F0848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45010538"/>
    <w:multiLevelType w:val="hybridMultilevel"/>
    <w:tmpl w:val="AE048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58C4E15"/>
    <w:multiLevelType w:val="hybridMultilevel"/>
    <w:tmpl w:val="96526EB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45A4682D"/>
    <w:multiLevelType w:val="hybridMultilevel"/>
    <w:tmpl w:val="C1C8B910"/>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41" w15:restartNumberingAfterBreak="0">
    <w:nsid w:val="469169D3"/>
    <w:multiLevelType w:val="hybridMultilevel"/>
    <w:tmpl w:val="3E5CBB9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15:restartNumberingAfterBreak="0">
    <w:nsid w:val="480C3C3E"/>
    <w:multiLevelType w:val="hybridMultilevel"/>
    <w:tmpl w:val="ADBA667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43" w15:restartNumberingAfterBreak="0">
    <w:nsid w:val="48AF21AE"/>
    <w:multiLevelType w:val="multilevel"/>
    <w:tmpl w:val="328A3686"/>
    <w:lvl w:ilvl="0">
      <w:start w:val="1"/>
      <w:numFmt w:val="decimal"/>
      <w:lvlText w:val="%1."/>
      <w:lvlJc w:val="left"/>
      <w:pPr>
        <w:ind w:left="360" w:hanging="360"/>
      </w:pPr>
      <w:rPr>
        <w:rFonts w:hint="default"/>
        <w:b/>
        <w:sz w:val="22"/>
        <w:szCs w:val="22"/>
      </w:rPr>
    </w:lvl>
    <w:lvl w:ilvl="1">
      <w:start w:val="1"/>
      <w:numFmt w:val="decimal"/>
      <w:pStyle w:val="Heading2"/>
      <w:lvlText w:val="%1.%2."/>
      <w:lvlJc w:val="left"/>
      <w:pPr>
        <w:ind w:left="720" w:hanging="720"/>
      </w:pPr>
      <w:rPr>
        <w:rFonts w:hint="default"/>
        <w:b/>
        <w:sz w:val="28"/>
        <w:szCs w:val="28"/>
      </w:rPr>
    </w:lvl>
    <w:lvl w:ilvl="2">
      <w:start w:val="1"/>
      <w:numFmt w:val="decimal"/>
      <w:lvlText w:val="%1.%2.%3."/>
      <w:lvlJc w:val="left"/>
      <w:pPr>
        <w:ind w:left="1080" w:hanging="720"/>
      </w:pPr>
      <w:rPr>
        <w:rFonts w:hint="default"/>
        <w:b/>
        <w:color w:val="auto"/>
        <w:sz w:val="24"/>
        <w:szCs w:val="24"/>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4" w15:restartNumberingAfterBreak="0">
    <w:nsid w:val="4942279F"/>
    <w:multiLevelType w:val="hybridMultilevel"/>
    <w:tmpl w:val="6D7A410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49A6271F"/>
    <w:multiLevelType w:val="hybridMultilevel"/>
    <w:tmpl w:val="FB3230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6" w15:restartNumberingAfterBreak="0">
    <w:nsid w:val="49CD113D"/>
    <w:multiLevelType w:val="hybridMultilevel"/>
    <w:tmpl w:val="111A8AA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4A030903"/>
    <w:multiLevelType w:val="hybridMultilevel"/>
    <w:tmpl w:val="C8E6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E0417B"/>
    <w:multiLevelType w:val="hybridMultilevel"/>
    <w:tmpl w:val="8A64964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15:restartNumberingAfterBreak="0">
    <w:nsid w:val="4B3A262F"/>
    <w:multiLevelType w:val="hybridMultilevel"/>
    <w:tmpl w:val="36FE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B623AAA"/>
    <w:multiLevelType w:val="hybridMultilevel"/>
    <w:tmpl w:val="CD1E91CC"/>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C0D46E1"/>
    <w:multiLevelType w:val="hybridMultilevel"/>
    <w:tmpl w:val="C782713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4C523931"/>
    <w:multiLevelType w:val="hybridMultilevel"/>
    <w:tmpl w:val="B27CC64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3" w15:restartNumberingAfterBreak="0">
    <w:nsid w:val="4C9064C6"/>
    <w:multiLevelType w:val="hybridMultilevel"/>
    <w:tmpl w:val="8148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CC03737"/>
    <w:multiLevelType w:val="hybridMultilevel"/>
    <w:tmpl w:val="D9B487D6"/>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CD545DB"/>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6" w15:restartNumberingAfterBreak="0">
    <w:nsid w:val="4CF80579"/>
    <w:multiLevelType w:val="hybridMultilevel"/>
    <w:tmpl w:val="D9B487D6"/>
    <w:lvl w:ilvl="0" w:tplc="E52EBDF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D7266EF"/>
    <w:multiLevelType w:val="hybridMultilevel"/>
    <w:tmpl w:val="7812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D921C3D"/>
    <w:multiLevelType w:val="hybridMultilevel"/>
    <w:tmpl w:val="27A4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D97591D"/>
    <w:multiLevelType w:val="hybridMultilevel"/>
    <w:tmpl w:val="0334552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4DAA3692"/>
    <w:multiLevelType w:val="hybridMultilevel"/>
    <w:tmpl w:val="933C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DB26B9E"/>
    <w:multiLevelType w:val="hybridMultilevel"/>
    <w:tmpl w:val="96FA8B9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4E0028F9"/>
    <w:multiLevelType w:val="hybridMultilevel"/>
    <w:tmpl w:val="6F76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64" w15:restartNumberingAfterBreak="0">
    <w:nsid w:val="4FC73D22"/>
    <w:multiLevelType w:val="hybridMultilevel"/>
    <w:tmpl w:val="FD6C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771AA8"/>
    <w:multiLevelType w:val="hybridMultilevel"/>
    <w:tmpl w:val="977CEB06"/>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511F5583"/>
    <w:multiLevelType w:val="hybridMultilevel"/>
    <w:tmpl w:val="3F400D9A"/>
    <w:lvl w:ilvl="0" w:tplc="478AE204">
      <w:start w:val="1"/>
      <w:numFmt w:val="bullet"/>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1527D5A"/>
    <w:multiLevelType w:val="hybridMultilevel"/>
    <w:tmpl w:val="5BC04222"/>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68" w15:restartNumberingAfterBreak="0">
    <w:nsid w:val="51EC1BAD"/>
    <w:multiLevelType w:val="hybridMultilevel"/>
    <w:tmpl w:val="DCA8DD3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51FA3958"/>
    <w:multiLevelType w:val="hybridMultilevel"/>
    <w:tmpl w:val="4AEEF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3117F26"/>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1" w15:restartNumberingAfterBreak="0">
    <w:nsid w:val="53AC21C9"/>
    <w:multiLevelType w:val="hybridMultilevel"/>
    <w:tmpl w:val="82FA11E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53CB6C3A"/>
    <w:multiLevelType w:val="hybridMultilevel"/>
    <w:tmpl w:val="6EAAF31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541B6987"/>
    <w:multiLevelType w:val="hybridMultilevel"/>
    <w:tmpl w:val="21CAA372"/>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42A10D4"/>
    <w:multiLevelType w:val="hybridMultilevel"/>
    <w:tmpl w:val="9F88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43E1CE7"/>
    <w:multiLevelType w:val="hybridMultilevel"/>
    <w:tmpl w:val="F8B4D5F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15:restartNumberingAfterBreak="0">
    <w:nsid w:val="5532388C"/>
    <w:multiLevelType w:val="hybridMultilevel"/>
    <w:tmpl w:val="0BA4F6D6"/>
    <w:lvl w:ilvl="0" w:tplc="8BB87BC8">
      <w:start w:val="1"/>
      <w:numFmt w:val="decimal"/>
      <w:lvlText w:val="LU%1."/>
      <w:lvlJc w:val="center"/>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15:restartNumberingAfterBreak="0">
    <w:nsid w:val="553C28E5"/>
    <w:multiLevelType w:val="hybridMultilevel"/>
    <w:tmpl w:val="2B06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58B0892"/>
    <w:multiLevelType w:val="hybridMultilevel"/>
    <w:tmpl w:val="043C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5C77E6D"/>
    <w:multiLevelType w:val="hybridMultilevel"/>
    <w:tmpl w:val="CCC63FF8"/>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562A635A"/>
    <w:multiLevelType w:val="hybridMultilevel"/>
    <w:tmpl w:val="6CEE6850"/>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81" w15:restartNumberingAfterBreak="0">
    <w:nsid w:val="563271A4"/>
    <w:multiLevelType w:val="hybridMultilevel"/>
    <w:tmpl w:val="EC564CBC"/>
    <w:lvl w:ilvl="0" w:tplc="46F481B2">
      <w:start w:val="1"/>
      <w:numFmt w:val="bullet"/>
      <w:lvlText w:val=""/>
      <w:lvlJc w:val="left"/>
      <w:pPr>
        <w:ind w:left="0" w:firstLine="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82" w15:restartNumberingAfterBreak="0">
    <w:nsid w:val="566A57AD"/>
    <w:multiLevelType w:val="hybridMultilevel"/>
    <w:tmpl w:val="95DC7CDC"/>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83" w15:restartNumberingAfterBreak="0">
    <w:nsid w:val="56A129B8"/>
    <w:multiLevelType w:val="hybridMultilevel"/>
    <w:tmpl w:val="62CCAA4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84" w15:restartNumberingAfterBreak="0">
    <w:nsid w:val="57105C0B"/>
    <w:multiLevelType w:val="hybridMultilevel"/>
    <w:tmpl w:val="B152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0D42AE"/>
    <w:multiLevelType w:val="hybridMultilevel"/>
    <w:tmpl w:val="AECA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82558A9"/>
    <w:multiLevelType w:val="hybridMultilevel"/>
    <w:tmpl w:val="42CE41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15:restartNumberingAfterBreak="0">
    <w:nsid w:val="584F2128"/>
    <w:multiLevelType w:val="hybridMultilevel"/>
    <w:tmpl w:val="6A3AA08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15:restartNumberingAfterBreak="0">
    <w:nsid w:val="59432AB5"/>
    <w:multiLevelType w:val="hybridMultilevel"/>
    <w:tmpl w:val="3722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9A26770"/>
    <w:multiLevelType w:val="hybridMultilevel"/>
    <w:tmpl w:val="E750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9EA24AE"/>
    <w:multiLevelType w:val="hybridMultilevel"/>
    <w:tmpl w:val="DE528EB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5A2E5CA6"/>
    <w:multiLevelType w:val="hybridMultilevel"/>
    <w:tmpl w:val="2CA2995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15:restartNumberingAfterBreak="0">
    <w:nsid w:val="5AF24331"/>
    <w:multiLevelType w:val="hybridMultilevel"/>
    <w:tmpl w:val="E41E0BE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5B0B0B8B"/>
    <w:multiLevelType w:val="hybridMultilevel"/>
    <w:tmpl w:val="EE7E0332"/>
    <w:lvl w:ilvl="0" w:tplc="04090001">
      <w:start w:val="1"/>
      <w:numFmt w:val="bullet"/>
      <w:lvlText w:val=""/>
      <w:lvlJc w:val="left"/>
      <w:pPr>
        <w:ind w:left="360" w:hanging="360"/>
      </w:pPr>
      <w:rPr>
        <w:rFonts w:ascii="Symbol" w:hAnsi="Symbo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15:restartNumberingAfterBreak="0">
    <w:nsid w:val="5B675202"/>
    <w:multiLevelType w:val="hybridMultilevel"/>
    <w:tmpl w:val="BA306B4A"/>
    <w:lvl w:ilvl="0" w:tplc="51B87AC4">
      <w:start w:val="1"/>
      <w:numFmt w:val="bullet"/>
      <w:lvlText w:val="•"/>
      <w:lvlJc w:val="left"/>
      <w:pPr>
        <w:ind w:left="3237"/>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7C23BE0">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886ADD7C">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89E0E914">
      <w:start w:val="1"/>
      <w:numFmt w:val="bullet"/>
      <w:lvlText w:val="•"/>
      <w:lvlJc w:val="left"/>
      <w:pPr>
        <w:ind w:left="5396"/>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DF0894A">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54281D40">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934412C2">
      <w:start w:val="1"/>
      <w:numFmt w:val="bullet"/>
      <w:lvlText w:val="•"/>
      <w:lvlJc w:val="left"/>
      <w:pPr>
        <w:ind w:left="7556"/>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E0FBE6">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3324397A">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95" w15:restartNumberingAfterBreak="0">
    <w:nsid w:val="5BBB5577"/>
    <w:multiLevelType w:val="hybridMultilevel"/>
    <w:tmpl w:val="E52A33F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15:restartNumberingAfterBreak="0">
    <w:nsid w:val="5BCF6100"/>
    <w:multiLevelType w:val="hybridMultilevel"/>
    <w:tmpl w:val="18723C3A"/>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97" w15:restartNumberingAfterBreak="0">
    <w:nsid w:val="5C0C08DD"/>
    <w:multiLevelType w:val="hybridMultilevel"/>
    <w:tmpl w:val="5EA8DCA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8" w15:restartNumberingAfterBreak="0">
    <w:nsid w:val="5C36401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9" w15:restartNumberingAfterBreak="0">
    <w:nsid w:val="5CCD73D2"/>
    <w:multiLevelType w:val="hybridMultilevel"/>
    <w:tmpl w:val="233C247A"/>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00" w15:restartNumberingAfterBreak="0">
    <w:nsid w:val="5D164D1C"/>
    <w:multiLevelType w:val="hybridMultilevel"/>
    <w:tmpl w:val="CAA6F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D5B23C4"/>
    <w:multiLevelType w:val="hybridMultilevel"/>
    <w:tmpl w:val="8F5078E2"/>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02" w15:restartNumberingAfterBreak="0">
    <w:nsid w:val="5D8C159D"/>
    <w:multiLevelType w:val="hybridMultilevel"/>
    <w:tmpl w:val="A5460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E827A45"/>
    <w:multiLevelType w:val="hybridMultilevel"/>
    <w:tmpl w:val="C298E918"/>
    <w:lvl w:ilvl="0" w:tplc="E4064342">
      <w:start w:val="1"/>
      <w:numFmt w:val="bullet"/>
      <w:lvlText w:val=""/>
      <w:lvlJc w:val="left"/>
      <w:pPr>
        <w:ind w:left="72" w:hanging="72"/>
      </w:pPr>
      <w:rPr>
        <w:rFonts w:ascii="Symbol" w:hAnsi="Symbo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04" w15:restartNumberingAfterBreak="0">
    <w:nsid w:val="5F423B0D"/>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5" w15:restartNumberingAfterBreak="0">
    <w:nsid w:val="5F63197F"/>
    <w:multiLevelType w:val="hybridMultilevel"/>
    <w:tmpl w:val="6F48A2FA"/>
    <w:lvl w:ilvl="0" w:tplc="DFD6A57A">
      <w:start w:val="1"/>
      <w:numFmt w:val="decimal"/>
      <w:lvlText w:val="%1."/>
      <w:lvlJc w:val="left"/>
      <w:pPr>
        <w:ind w:left="540" w:hanging="360"/>
      </w:pPr>
      <w:rPr>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6" w15:restartNumberingAfterBreak="0">
    <w:nsid w:val="5F8E0B3D"/>
    <w:multiLevelType w:val="hybridMultilevel"/>
    <w:tmpl w:val="BF20C8F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7"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8" w15:restartNumberingAfterBreak="0">
    <w:nsid w:val="60DE77E4"/>
    <w:multiLevelType w:val="hybridMultilevel"/>
    <w:tmpl w:val="7F2A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1D752B5"/>
    <w:multiLevelType w:val="hybridMultilevel"/>
    <w:tmpl w:val="568EE9B0"/>
    <w:lvl w:ilvl="0" w:tplc="93489DD0">
      <w:start w:val="1"/>
      <w:numFmt w:val="decimal"/>
      <w:pStyle w:val="Heading3"/>
      <w:lvlText w:val="1.10.%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0" w15:restartNumberingAfterBreak="0">
    <w:nsid w:val="62B63BFB"/>
    <w:multiLevelType w:val="hybridMultilevel"/>
    <w:tmpl w:val="77AA2BD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1" w15:restartNumberingAfterBreak="0">
    <w:nsid w:val="64C23506"/>
    <w:multiLevelType w:val="hybridMultilevel"/>
    <w:tmpl w:val="BEBCBF2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2" w15:restartNumberingAfterBreak="0">
    <w:nsid w:val="64E2031A"/>
    <w:multiLevelType w:val="hybridMultilevel"/>
    <w:tmpl w:val="D40C7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65340F1"/>
    <w:multiLevelType w:val="hybridMultilevel"/>
    <w:tmpl w:val="2230D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6982C86"/>
    <w:multiLevelType w:val="hybridMultilevel"/>
    <w:tmpl w:val="0AB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6B165F1"/>
    <w:multiLevelType w:val="hybridMultilevel"/>
    <w:tmpl w:val="29F86BA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16" w15:restartNumberingAfterBreak="0">
    <w:nsid w:val="66C2653D"/>
    <w:multiLevelType w:val="hybridMultilevel"/>
    <w:tmpl w:val="EDB03F7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15:restartNumberingAfterBreak="0">
    <w:nsid w:val="6C6F2255"/>
    <w:multiLevelType w:val="hybridMultilevel"/>
    <w:tmpl w:val="50EAAB0E"/>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FD80980"/>
    <w:multiLevelType w:val="hybridMultilevel"/>
    <w:tmpl w:val="3F2E210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0" w15:restartNumberingAfterBreak="0">
    <w:nsid w:val="70250238"/>
    <w:multiLevelType w:val="hybridMultilevel"/>
    <w:tmpl w:val="3B7A0BA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1" w15:restartNumberingAfterBreak="0">
    <w:nsid w:val="70B63E2C"/>
    <w:multiLevelType w:val="hybridMultilevel"/>
    <w:tmpl w:val="DFCEA4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15:restartNumberingAfterBreak="0">
    <w:nsid w:val="711C0298"/>
    <w:multiLevelType w:val="hybridMultilevel"/>
    <w:tmpl w:val="53C652F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23" w15:restartNumberingAfterBreak="0">
    <w:nsid w:val="714C4AB8"/>
    <w:multiLevelType w:val="hybridMultilevel"/>
    <w:tmpl w:val="F782E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2AF00AD"/>
    <w:multiLevelType w:val="hybridMultilevel"/>
    <w:tmpl w:val="1C9AA3B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5" w15:restartNumberingAfterBreak="0">
    <w:nsid w:val="73955ED2"/>
    <w:multiLevelType w:val="hybridMultilevel"/>
    <w:tmpl w:val="E7204908"/>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6" w15:restartNumberingAfterBreak="0">
    <w:nsid w:val="74291A98"/>
    <w:multiLevelType w:val="hybridMultilevel"/>
    <w:tmpl w:val="F94EA7E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7" w15:restartNumberingAfterBreak="0">
    <w:nsid w:val="74925F5E"/>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8" w15:restartNumberingAfterBreak="0">
    <w:nsid w:val="759F30DD"/>
    <w:multiLevelType w:val="hybridMultilevel"/>
    <w:tmpl w:val="75B2D30A"/>
    <w:lvl w:ilvl="0" w:tplc="410A7B6C">
      <w:start w:val="1"/>
      <w:numFmt w:val="decimal"/>
      <w:lvlText w:val="LU%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15:restartNumberingAfterBreak="0">
    <w:nsid w:val="75CF586D"/>
    <w:multiLevelType w:val="hybridMultilevel"/>
    <w:tmpl w:val="2A265E1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76403D7C"/>
    <w:multiLevelType w:val="hybridMultilevel"/>
    <w:tmpl w:val="53CC26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76AA3833"/>
    <w:multiLevelType w:val="hybridMultilevel"/>
    <w:tmpl w:val="95E4D60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15:restartNumberingAfterBreak="0">
    <w:nsid w:val="76C40C92"/>
    <w:multiLevelType w:val="hybridMultilevel"/>
    <w:tmpl w:val="DB40A08C"/>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77BE7C40"/>
    <w:multiLevelType w:val="hybridMultilevel"/>
    <w:tmpl w:val="DFCC3DF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4" w15:restartNumberingAfterBreak="0">
    <w:nsid w:val="790C0D99"/>
    <w:multiLevelType w:val="hybridMultilevel"/>
    <w:tmpl w:val="C2FE129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5" w15:restartNumberingAfterBreak="0">
    <w:nsid w:val="797D015B"/>
    <w:multiLevelType w:val="hybridMultilevel"/>
    <w:tmpl w:val="522A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9A74C52"/>
    <w:multiLevelType w:val="hybridMultilevel"/>
    <w:tmpl w:val="320A1C8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15:restartNumberingAfterBreak="0">
    <w:nsid w:val="79BB3C41"/>
    <w:multiLevelType w:val="hybridMultilevel"/>
    <w:tmpl w:val="73F28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9EF0DB8"/>
    <w:multiLevelType w:val="hybridMultilevel"/>
    <w:tmpl w:val="EF7AD23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39" w15:restartNumberingAfterBreak="0">
    <w:nsid w:val="79F87A4F"/>
    <w:multiLevelType w:val="hybridMultilevel"/>
    <w:tmpl w:val="F5BCF7C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40" w15:restartNumberingAfterBreak="0">
    <w:nsid w:val="7A211054"/>
    <w:multiLevelType w:val="hybridMultilevel"/>
    <w:tmpl w:val="539886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1" w15:restartNumberingAfterBreak="0">
    <w:nsid w:val="7A95780C"/>
    <w:multiLevelType w:val="hybridMultilevel"/>
    <w:tmpl w:val="926EE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B152B84"/>
    <w:multiLevelType w:val="hybridMultilevel"/>
    <w:tmpl w:val="36A2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B610488"/>
    <w:multiLevelType w:val="hybridMultilevel"/>
    <w:tmpl w:val="197E6BA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7B7A48E1"/>
    <w:multiLevelType w:val="hybridMultilevel"/>
    <w:tmpl w:val="4AA0582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45" w15:restartNumberingAfterBreak="0">
    <w:nsid w:val="7C104C1E"/>
    <w:multiLevelType w:val="multilevel"/>
    <w:tmpl w:val="87FEC0F6"/>
    <w:lvl w:ilvl="0">
      <w:start w:val="1"/>
      <w:numFmt w:val="decimal"/>
      <w:lvlText w:val="%1."/>
      <w:lvlJc w:val="left"/>
      <w:pPr>
        <w:ind w:left="360" w:hanging="360"/>
      </w:pPr>
      <w:rPr>
        <w:rFonts w:hint="default"/>
        <w:b/>
        <w:sz w:val="28"/>
        <w:szCs w:val="28"/>
      </w:rPr>
    </w:lvl>
    <w:lvl w:ilvl="1">
      <w:start w:val="1"/>
      <w:numFmt w:val="decimal"/>
      <w:lvlText w:val="%1.%2."/>
      <w:lvlJc w:val="left"/>
      <w:pPr>
        <w:ind w:left="720" w:hanging="720"/>
      </w:pPr>
      <w:rPr>
        <w:rFonts w:hint="default"/>
        <w:b/>
        <w:sz w:val="28"/>
        <w:szCs w:val="28"/>
      </w:rPr>
    </w:lvl>
    <w:lvl w:ilvl="2">
      <w:start w:val="1"/>
      <w:numFmt w:val="decimal"/>
      <w:lvlText w:val="1.10.%3."/>
      <w:lvlJc w:val="left"/>
      <w:pPr>
        <w:ind w:left="1080" w:hanging="720"/>
      </w:pPr>
      <w:rPr>
        <w:rFonts w:hint="default"/>
        <w:b/>
        <w:color w:val="auto"/>
        <w:sz w:val="24"/>
        <w:szCs w:val="24"/>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6" w15:restartNumberingAfterBreak="0">
    <w:nsid w:val="7C547EB1"/>
    <w:multiLevelType w:val="hybridMultilevel"/>
    <w:tmpl w:val="5EEE4F6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CEF21D4"/>
    <w:multiLevelType w:val="hybridMultilevel"/>
    <w:tmpl w:val="F8207BD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7D480F7B"/>
    <w:multiLevelType w:val="hybridMultilevel"/>
    <w:tmpl w:val="190A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DF745EB"/>
    <w:multiLevelType w:val="hybridMultilevel"/>
    <w:tmpl w:val="E3E44A0C"/>
    <w:lvl w:ilvl="0" w:tplc="04090001">
      <w:start w:val="1"/>
      <w:numFmt w:val="bullet"/>
      <w:lvlText w:val=""/>
      <w:lvlJc w:val="left"/>
      <w:pPr>
        <w:ind w:left="720" w:hanging="360"/>
      </w:pPr>
      <w:rPr>
        <w:rFonts w:ascii="Symbol" w:hAnsi="Symbo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E6B1FB2"/>
    <w:multiLevelType w:val="hybridMultilevel"/>
    <w:tmpl w:val="40986AA0"/>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1" w15:restartNumberingAfterBreak="0">
    <w:nsid w:val="7F3B476E"/>
    <w:multiLevelType w:val="hybridMultilevel"/>
    <w:tmpl w:val="06262CE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2" w15:restartNumberingAfterBreak="0">
    <w:nsid w:val="7F594E69"/>
    <w:multiLevelType w:val="hybridMultilevel"/>
    <w:tmpl w:val="A46AE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FB63A80"/>
    <w:multiLevelType w:val="hybridMultilevel"/>
    <w:tmpl w:val="FF9CD244"/>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63"/>
  </w:num>
  <w:num w:numId="2">
    <w:abstractNumId w:val="86"/>
  </w:num>
  <w:num w:numId="3">
    <w:abstractNumId w:val="0"/>
  </w:num>
  <w:num w:numId="4">
    <w:abstractNumId w:val="52"/>
  </w:num>
  <w:num w:numId="5">
    <w:abstractNumId w:val="25"/>
  </w:num>
  <w:num w:numId="6">
    <w:abstractNumId w:val="101"/>
  </w:num>
  <w:num w:numId="7">
    <w:abstractNumId w:val="102"/>
  </w:num>
  <w:num w:numId="8">
    <w:abstractNumId w:val="7"/>
  </w:num>
  <w:num w:numId="9">
    <w:abstractNumId w:val="238"/>
  </w:num>
  <w:num w:numId="10">
    <w:abstractNumId w:val="201"/>
  </w:num>
  <w:num w:numId="11">
    <w:abstractNumId w:val="135"/>
  </w:num>
  <w:num w:numId="12">
    <w:abstractNumId w:val="74"/>
  </w:num>
  <w:num w:numId="13">
    <w:abstractNumId w:val="140"/>
  </w:num>
  <w:num w:numId="14">
    <w:abstractNumId w:val="180"/>
  </w:num>
  <w:num w:numId="15">
    <w:abstractNumId w:val="239"/>
  </w:num>
  <w:num w:numId="16">
    <w:abstractNumId w:val="245"/>
  </w:num>
  <w:num w:numId="17">
    <w:abstractNumId w:val="194"/>
  </w:num>
  <w:num w:numId="18">
    <w:abstractNumId w:val="58"/>
  </w:num>
  <w:num w:numId="19">
    <w:abstractNumId w:val="72"/>
  </w:num>
  <w:num w:numId="20">
    <w:abstractNumId w:val="217"/>
  </w:num>
  <w:num w:numId="21">
    <w:abstractNumId w:val="207"/>
  </w:num>
  <w:num w:numId="22">
    <w:abstractNumId w:val="114"/>
  </w:num>
  <w:num w:numId="23">
    <w:abstractNumId w:val="240"/>
  </w:num>
  <w:num w:numId="24">
    <w:abstractNumId w:val="181"/>
  </w:num>
  <w:num w:numId="25">
    <w:abstractNumId w:val="222"/>
  </w:num>
  <w:num w:numId="26">
    <w:abstractNumId w:val="1"/>
  </w:num>
  <w:num w:numId="27">
    <w:abstractNumId w:val="19"/>
  </w:num>
  <w:num w:numId="28">
    <w:abstractNumId w:val="107"/>
  </w:num>
  <w:num w:numId="29">
    <w:abstractNumId w:val="166"/>
  </w:num>
  <w:num w:numId="30">
    <w:abstractNumId w:val="125"/>
  </w:num>
  <w:num w:numId="31">
    <w:abstractNumId w:val="6"/>
  </w:num>
  <w:num w:numId="32">
    <w:abstractNumId w:val="164"/>
  </w:num>
  <w:num w:numId="33">
    <w:abstractNumId w:val="182"/>
  </w:num>
  <w:num w:numId="34">
    <w:abstractNumId w:val="15"/>
  </w:num>
  <w:num w:numId="35">
    <w:abstractNumId w:val="136"/>
  </w:num>
  <w:num w:numId="36">
    <w:abstractNumId w:val="214"/>
  </w:num>
  <w:num w:numId="37">
    <w:abstractNumId w:val="252"/>
  </w:num>
  <w:num w:numId="38">
    <w:abstractNumId w:val="223"/>
  </w:num>
  <w:num w:numId="39">
    <w:abstractNumId w:val="26"/>
  </w:num>
  <w:num w:numId="40">
    <w:abstractNumId w:val="9"/>
  </w:num>
  <w:num w:numId="41">
    <w:abstractNumId w:val="147"/>
  </w:num>
  <w:num w:numId="42">
    <w:abstractNumId w:val="118"/>
  </w:num>
  <w:num w:numId="43">
    <w:abstractNumId w:val="248"/>
  </w:num>
  <w:num w:numId="44">
    <w:abstractNumId w:val="212"/>
  </w:num>
  <w:num w:numId="45">
    <w:abstractNumId w:val="113"/>
  </w:num>
  <w:num w:numId="46">
    <w:abstractNumId w:val="230"/>
  </w:num>
  <w:num w:numId="47">
    <w:abstractNumId w:val="208"/>
  </w:num>
  <w:num w:numId="48">
    <w:abstractNumId w:val="124"/>
  </w:num>
  <w:num w:numId="49">
    <w:abstractNumId w:val="33"/>
  </w:num>
  <w:num w:numId="50">
    <w:abstractNumId w:val="179"/>
  </w:num>
  <w:num w:numId="51">
    <w:abstractNumId w:val="120"/>
  </w:num>
  <w:num w:numId="52">
    <w:abstractNumId w:val="119"/>
  </w:num>
  <w:num w:numId="53">
    <w:abstractNumId w:val="90"/>
  </w:num>
  <w:num w:numId="54">
    <w:abstractNumId w:val="193"/>
  </w:num>
  <w:num w:numId="55">
    <w:abstractNumId w:val="109"/>
  </w:num>
  <w:num w:numId="56">
    <w:abstractNumId w:val="218"/>
  </w:num>
  <w:num w:numId="57">
    <w:abstractNumId w:val="150"/>
  </w:num>
  <w:num w:numId="58">
    <w:abstractNumId w:val="23"/>
  </w:num>
  <w:num w:numId="59">
    <w:abstractNumId w:val="82"/>
  </w:num>
  <w:num w:numId="60">
    <w:abstractNumId w:val="173"/>
  </w:num>
  <w:num w:numId="61">
    <w:abstractNumId w:val="60"/>
  </w:num>
  <w:num w:numId="62">
    <w:abstractNumId w:val="249"/>
  </w:num>
  <w:num w:numId="63">
    <w:abstractNumId w:val="51"/>
  </w:num>
  <w:num w:numId="64">
    <w:abstractNumId w:val="64"/>
  </w:num>
  <w:num w:numId="65">
    <w:abstractNumId w:val="88"/>
  </w:num>
  <w:num w:numId="66">
    <w:abstractNumId w:val="178"/>
  </w:num>
  <w:num w:numId="67">
    <w:abstractNumId w:val="127"/>
  </w:num>
  <w:num w:numId="68">
    <w:abstractNumId w:val="11"/>
  </w:num>
  <w:num w:numId="69">
    <w:abstractNumId w:val="28"/>
  </w:num>
  <w:num w:numId="70">
    <w:abstractNumId w:val="200"/>
  </w:num>
  <w:num w:numId="71">
    <w:abstractNumId w:val="149"/>
  </w:num>
  <w:num w:numId="72">
    <w:abstractNumId w:val="246"/>
  </w:num>
  <w:num w:numId="73">
    <w:abstractNumId w:val="241"/>
  </w:num>
  <w:num w:numId="74">
    <w:abstractNumId w:val="162"/>
  </w:num>
  <w:num w:numId="75">
    <w:abstractNumId w:val="37"/>
  </w:num>
  <w:num w:numId="76">
    <w:abstractNumId w:val="50"/>
  </w:num>
  <w:num w:numId="77">
    <w:abstractNumId w:val="34"/>
  </w:num>
  <w:num w:numId="78">
    <w:abstractNumId w:val="213"/>
  </w:num>
  <w:num w:numId="79">
    <w:abstractNumId w:val="215"/>
  </w:num>
  <w:num w:numId="80">
    <w:abstractNumId w:val="189"/>
  </w:num>
  <w:num w:numId="81">
    <w:abstractNumId w:val="160"/>
  </w:num>
  <w:num w:numId="82">
    <w:abstractNumId w:val="145"/>
  </w:num>
  <w:num w:numId="83">
    <w:abstractNumId w:val="73"/>
  </w:num>
  <w:num w:numId="84">
    <w:abstractNumId w:val="115"/>
  </w:num>
  <w:num w:numId="85">
    <w:abstractNumId w:val="177"/>
  </w:num>
  <w:num w:numId="86">
    <w:abstractNumId w:val="242"/>
  </w:num>
  <w:num w:numId="87">
    <w:abstractNumId w:val="133"/>
  </w:num>
  <w:num w:numId="88">
    <w:abstractNumId w:val="184"/>
  </w:num>
  <w:num w:numId="89">
    <w:abstractNumId w:val="158"/>
  </w:num>
  <w:num w:numId="90">
    <w:abstractNumId w:val="138"/>
  </w:num>
  <w:num w:numId="91">
    <w:abstractNumId w:val="4"/>
  </w:num>
  <w:num w:numId="92">
    <w:abstractNumId w:val="43"/>
  </w:num>
  <w:num w:numId="93">
    <w:abstractNumId w:val="57"/>
  </w:num>
  <w:num w:numId="94">
    <w:abstractNumId w:val="87"/>
  </w:num>
  <w:num w:numId="95">
    <w:abstractNumId w:val="112"/>
  </w:num>
  <w:num w:numId="96">
    <w:abstractNumId w:val="78"/>
  </w:num>
  <w:num w:numId="97">
    <w:abstractNumId w:val="204"/>
  </w:num>
  <w:num w:numId="98">
    <w:abstractNumId w:val="203"/>
  </w:num>
  <w:num w:numId="99">
    <w:abstractNumId w:val="137"/>
  </w:num>
  <w:num w:numId="100">
    <w:abstractNumId w:val="91"/>
  </w:num>
  <w:num w:numId="101">
    <w:abstractNumId w:val="142"/>
  </w:num>
  <w:num w:numId="102">
    <w:abstractNumId w:val="36"/>
  </w:num>
  <w:num w:numId="103">
    <w:abstractNumId w:val="196"/>
  </w:num>
  <w:num w:numId="104">
    <w:abstractNumId w:val="108"/>
  </w:num>
  <w:num w:numId="105">
    <w:abstractNumId w:val="199"/>
  </w:num>
  <w:num w:numId="106">
    <w:abstractNumId w:val="153"/>
  </w:num>
  <w:num w:numId="107">
    <w:abstractNumId w:val="237"/>
  </w:num>
  <w:num w:numId="108">
    <w:abstractNumId w:val="103"/>
  </w:num>
  <w:num w:numId="109">
    <w:abstractNumId w:val="155"/>
  </w:num>
  <w:num w:numId="110">
    <w:abstractNumId w:val="41"/>
  </w:num>
  <w:num w:numId="111">
    <w:abstractNumId w:val="174"/>
  </w:num>
  <w:num w:numId="112">
    <w:abstractNumId w:val="188"/>
  </w:num>
  <w:num w:numId="113">
    <w:abstractNumId w:val="116"/>
  </w:num>
  <w:num w:numId="114">
    <w:abstractNumId w:val="227"/>
  </w:num>
  <w:num w:numId="115">
    <w:abstractNumId w:val="96"/>
  </w:num>
  <w:num w:numId="116">
    <w:abstractNumId w:val="198"/>
  </w:num>
  <w:num w:numId="117">
    <w:abstractNumId w:val="24"/>
  </w:num>
  <w:num w:numId="118">
    <w:abstractNumId w:val="17"/>
  </w:num>
  <w:num w:numId="119">
    <w:abstractNumId w:val="38"/>
  </w:num>
  <w:num w:numId="120">
    <w:abstractNumId w:val="46"/>
  </w:num>
  <w:num w:numId="121">
    <w:abstractNumId w:val="27"/>
  </w:num>
  <w:num w:numId="122">
    <w:abstractNumId w:val="244"/>
  </w:num>
  <w:num w:numId="123">
    <w:abstractNumId w:val="183"/>
  </w:num>
  <w:num w:numId="124">
    <w:abstractNumId w:val="16"/>
  </w:num>
  <w:num w:numId="125">
    <w:abstractNumId w:val="14"/>
  </w:num>
  <w:num w:numId="126">
    <w:abstractNumId w:val="55"/>
  </w:num>
  <w:num w:numId="127">
    <w:abstractNumId w:val="130"/>
  </w:num>
  <w:num w:numId="128">
    <w:abstractNumId w:val="81"/>
  </w:num>
  <w:num w:numId="129">
    <w:abstractNumId w:val="2"/>
  </w:num>
  <w:num w:numId="130">
    <w:abstractNumId w:val="20"/>
  </w:num>
  <w:num w:numId="131">
    <w:abstractNumId w:val="219"/>
  </w:num>
  <w:num w:numId="132">
    <w:abstractNumId w:val="99"/>
  </w:num>
  <w:num w:numId="133">
    <w:abstractNumId w:val="211"/>
  </w:num>
  <w:num w:numId="134">
    <w:abstractNumId w:val="192"/>
  </w:num>
  <w:num w:numId="135">
    <w:abstractNumId w:val="31"/>
  </w:num>
  <w:num w:numId="136">
    <w:abstractNumId w:val="49"/>
  </w:num>
  <w:num w:numId="137">
    <w:abstractNumId w:val="151"/>
  </w:num>
  <w:num w:numId="138">
    <w:abstractNumId w:val="40"/>
  </w:num>
  <w:num w:numId="139">
    <w:abstractNumId w:val="144"/>
  </w:num>
  <w:num w:numId="140">
    <w:abstractNumId w:val="236"/>
  </w:num>
  <w:num w:numId="141">
    <w:abstractNumId w:val="126"/>
  </w:num>
  <w:num w:numId="142">
    <w:abstractNumId w:val="234"/>
  </w:num>
  <w:num w:numId="143">
    <w:abstractNumId w:val="5"/>
  </w:num>
  <w:num w:numId="144">
    <w:abstractNumId w:val="68"/>
  </w:num>
  <w:num w:numId="145">
    <w:abstractNumId w:val="22"/>
  </w:num>
  <w:num w:numId="146">
    <w:abstractNumId w:val="161"/>
  </w:num>
  <w:num w:numId="147">
    <w:abstractNumId w:val="122"/>
  </w:num>
  <w:num w:numId="148">
    <w:abstractNumId w:val="39"/>
  </w:num>
  <w:num w:numId="149">
    <w:abstractNumId w:val="232"/>
  </w:num>
  <w:num w:numId="150">
    <w:abstractNumId w:val="12"/>
  </w:num>
  <w:num w:numId="151">
    <w:abstractNumId w:val="216"/>
  </w:num>
  <w:num w:numId="152">
    <w:abstractNumId w:val="148"/>
  </w:num>
  <w:num w:numId="153">
    <w:abstractNumId w:val="105"/>
  </w:num>
  <w:num w:numId="154">
    <w:abstractNumId w:val="251"/>
  </w:num>
  <w:num w:numId="155">
    <w:abstractNumId w:val="66"/>
  </w:num>
  <w:num w:numId="156">
    <w:abstractNumId w:val="69"/>
  </w:num>
  <w:num w:numId="157">
    <w:abstractNumId w:val="175"/>
  </w:num>
  <w:num w:numId="158">
    <w:abstractNumId w:val="63"/>
  </w:num>
  <w:num w:numId="159">
    <w:abstractNumId w:val="168"/>
  </w:num>
  <w:num w:numId="160">
    <w:abstractNumId w:val="21"/>
  </w:num>
  <w:num w:numId="161">
    <w:abstractNumId w:val="191"/>
  </w:num>
  <w:num w:numId="162">
    <w:abstractNumId w:val="85"/>
  </w:num>
  <w:num w:numId="163">
    <w:abstractNumId w:val="220"/>
  </w:num>
  <w:num w:numId="164">
    <w:abstractNumId w:val="159"/>
  </w:num>
  <w:num w:numId="165">
    <w:abstractNumId w:val="128"/>
  </w:num>
  <w:num w:numId="166">
    <w:abstractNumId w:val="97"/>
  </w:num>
  <w:num w:numId="167">
    <w:abstractNumId w:val="187"/>
  </w:num>
  <w:num w:numId="168">
    <w:abstractNumId w:val="123"/>
  </w:num>
  <w:num w:numId="169">
    <w:abstractNumId w:val="224"/>
  </w:num>
  <w:num w:numId="170">
    <w:abstractNumId w:val="171"/>
  </w:num>
  <w:num w:numId="171">
    <w:abstractNumId w:val="139"/>
  </w:num>
  <w:num w:numId="172">
    <w:abstractNumId w:val="35"/>
  </w:num>
  <w:num w:numId="173">
    <w:abstractNumId w:val="80"/>
  </w:num>
  <w:num w:numId="174">
    <w:abstractNumId w:val="100"/>
  </w:num>
  <w:num w:numId="175">
    <w:abstractNumId w:val="59"/>
  </w:num>
  <w:num w:numId="176">
    <w:abstractNumId w:val="197"/>
  </w:num>
  <w:num w:numId="177">
    <w:abstractNumId w:val="104"/>
  </w:num>
  <w:num w:numId="178">
    <w:abstractNumId w:val="8"/>
  </w:num>
  <w:num w:numId="179">
    <w:abstractNumId w:val="229"/>
  </w:num>
  <w:num w:numId="180">
    <w:abstractNumId w:val="77"/>
  </w:num>
  <w:num w:numId="181">
    <w:abstractNumId w:val="79"/>
  </w:num>
  <w:num w:numId="182">
    <w:abstractNumId w:val="71"/>
  </w:num>
  <w:num w:numId="183">
    <w:abstractNumId w:val="210"/>
  </w:num>
  <w:num w:numId="184">
    <w:abstractNumId w:val="84"/>
  </w:num>
  <w:num w:numId="185">
    <w:abstractNumId w:val="190"/>
  </w:num>
  <w:num w:numId="186">
    <w:abstractNumId w:val="131"/>
  </w:num>
  <w:num w:numId="187">
    <w:abstractNumId w:val="233"/>
  </w:num>
  <w:num w:numId="188">
    <w:abstractNumId w:val="250"/>
  </w:num>
  <w:num w:numId="189">
    <w:abstractNumId w:val="247"/>
  </w:num>
  <w:num w:numId="190">
    <w:abstractNumId w:val="152"/>
  </w:num>
  <w:num w:numId="191">
    <w:abstractNumId w:val="94"/>
  </w:num>
  <w:num w:numId="192">
    <w:abstractNumId w:val="53"/>
  </w:num>
  <w:num w:numId="193">
    <w:abstractNumId w:val="253"/>
  </w:num>
  <w:num w:numId="194">
    <w:abstractNumId w:val="221"/>
  </w:num>
  <w:num w:numId="195">
    <w:abstractNumId w:val="110"/>
  </w:num>
  <w:num w:numId="196">
    <w:abstractNumId w:val="111"/>
  </w:num>
  <w:num w:numId="197">
    <w:abstractNumId w:val="93"/>
  </w:num>
  <w:num w:numId="198">
    <w:abstractNumId w:val="146"/>
  </w:num>
  <w:num w:numId="199">
    <w:abstractNumId w:val="225"/>
  </w:num>
  <w:num w:numId="200">
    <w:abstractNumId w:val="18"/>
  </w:num>
  <w:num w:numId="201">
    <w:abstractNumId w:val="30"/>
  </w:num>
  <w:num w:numId="202">
    <w:abstractNumId w:val="141"/>
  </w:num>
  <w:num w:numId="203">
    <w:abstractNumId w:val="29"/>
  </w:num>
  <w:num w:numId="204">
    <w:abstractNumId w:val="62"/>
  </w:num>
  <w:num w:numId="205">
    <w:abstractNumId w:val="45"/>
  </w:num>
  <w:num w:numId="206">
    <w:abstractNumId w:val="106"/>
  </w:num>
  <w:num w:numId="207">
    <w:abstractNumId w:val="172"/>
  </w:num>
  <w:num w:numId="208">
    <w:abstractNumId w:val="243"/>
  </w:num>
  <w:num w:numId="209">
    <w:abstractNumId w:val="65"/>
  </w:num>
  <w:num w:numId="210">
    <w:abstractNumId w:val="32"/>
  </w:num>
  <w:num w:numId="211">
    <w:abstractNumId w:val="44"/>
  </w:num>
  <w:num w:numId="212">
    <w:abstractNumId w:val="121"/>
  </w:num>
  <w:num w:numId="213">
    <w:abstractNumId w:val="226"/>
  </w:num>
  <w:num w:numId="214">
    <w:abstractNumId w:val="67"/>
  </w:num>
  <w:num w:numId="215">
    <w:abstractNumId w:val="186"/>
  </w:num>
  <w:num w:numId="216">
    <w:abstractNumId w:val="195"/>
  </w:num>
  <w:num w:numId="217">
    <w:abstractNumId w:val="231"/>
  </w:num>
  <w:num w:numId="218">
    <w:abstractNumId w:val="76"/>
  </w:num>
  <w:num w:numId="219">
    <w:abstractNumId w:val="117"/>
  </w:num>
  <w:num w:numId="220">
    <w:abstractNumId w:val="206"/>
  </w:num>
  <w:num w:numId="221">
    <w:abstractNumId w:val="56"/>
  </w:num>
  <w:num w:numId="222">
    <w:abstractNumId w:val="143"/>
  </w:num>
  <w:num w:numId="223">
    <w:abstractNumId w:val="170"/>
  </w:num>
  <w:num w:numId="224">
    <w:abstractNumId w:val="13"/>
  </w:num>
  <w:num w:numId="225">
    <w:abstractNumId w:val="132"/>
  </w:num>
  <w:num w:numId="226">
    <w:abstractNumId w:val="205"/>
  </w:num>
  <w:num w:numId="227">
    <w:abstractNumId w:val="235"/>
  </w:num>
  <w:num w:numId="228">
    <w:abstractNumId w:val="167"/>
  </w:num>
  <w:num w:numId="229">
    <w:abstractNumId w:val="10"/>
  </w:num>
  <w:num w:numId="230">
    <w:abstractNumId w:val="185"/>
  </w:num>
  <w:num w:numId="231">
    <w:abstractNumId w:val="202"/>
  </w:num>
  <w:num w:numId="232">
    <w:abstractNumId w:val="169"/>
  </w:num>
  <w:num w:numId="233">
    <w:abstractNumId w:val="176"/>
  </w:num>
  <w:num w:numId="234">
    <w:abstractNumId w:val="92"/>
  </w:num>
  <w:num w:numId="235">
    <w:abstractNumId w:val="48"/>
  </w:num>
  <w:num w:numId="236">
    <w:abstractNumId w:val="129"/>
  </w:num>
  <w:num w:numId="237">
    <w:abstractNumId w:val="89"/>
  </w:num>
  <w:num w:numId="238">
    <w:abstractNumId w:val="47"/>
  </w:num>
  <w:num w:numId="239">
    <w:abstractNumId w:val="54"/>
  </w:num>
  <w:num w:numId="240">
    <w:abstractNumId w:val="3"/>
  </w:num>
  <w:num w:numId="241">
    <w:abstractNumId w:val="75"/>
  </w:num>
  <w:num w:numId="242">
    <w:abstractNumId w:val="83"/>
  </w:num>
  <w:num w:numId="243">
    <w:abstractNumId w:val="95"/>
  </w:num>
  <w:num w:numId="244">
    <w:abstractNumId w:val="165"/>
  </w:num>
  <w:num w:numId="245">
    <w:abstractNumId w:val="228"/>
  </w:num>
  <w:num w:numId="246">
    <w:abstractNumId w:val="209"/>
  </w:num>
  <w:num w:numId="247">
    <w:abstractNumId w:val="157"/>
  </w:num>
  <w:num w:numId="248">
    <w:abstractNumId w:val="134"/>
  </w:num>
  <w:num w:numId="249">
    <w:abstractNumId w:val="98"/>
  </w:num>
  <w:num w:numId="250">
    <w:abstractNumId w:val="42"/>
  </w:num>
  <w:num w:numId="251">
    <w:abstractNumId w:val="70"/>
  </w:num>
  <w:num w:numId="252">
    <w:abstractNumId w:val="61"/>
  </w:num>
  <w:num w:numId="253">
    <w:abstractNumId w:val="154"/>
  </w:num>
  <w:num w:numId="254">
    <w:abstractNumId w:val="156"/>
  </w:num>
  <w:num w:numId="255">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9C4"/>
    <w:rsid w:val="00011EE3"/>
    <w:rsid w:val="00014637"/>
    <w:rsid w:val="00014968"/>
    <w:rsid w:val="00017C83"/>
    <w:rsid w:val="000200DB"/>
    <w:rsid w:val="00027188"/>
    <w:rsid w:val="0003018A"/>
    <w:rsid w:val="00034921"/>
    <w:rsid w:val="0003755B"/>
    <w:rsid w:val="0004236C"/>
    <w:rsid w:val="00047A4F"/>
    <w:rsid w:val="00051238"/>
    <w:rsid w:val="000603A6"/>
    <w:rsid w:val="0006559D"/>
    <w:rsid w:val="000710F1"/>
    <w:rsid w:val="00094F87"/>
    <w:rsid w:val="00097B60"/>
    <w:rsid w:val="000B2641"/>
    <w:rsid w:val="000B6467"/>
    <w:rsid w:val="000B6DA5"/>
    <w:rsid w:val="000D6454"/>
    <w:rsid w:val="000E147E"/>
    <w:rsid w:val="000E356D"/>
    <w:rsid w:val="000E4587"/>
    <w:rsid w:val="00110C3F"/>
    <w:rsid w:val="00116AAF"/>
    <w:rsid w:val="00120581"/>
    <w:rsid w:val="001212A7"/>
    <w:rsid w:val="001258FA"/>
    <w:rsid w:val="00134D4B"/>
    <w:rsid w:val="00135DCA"/>
    <w:rsid w:val="00154908"/>
    <w:rsid w:val="00164B59"/>
    <w:rsid w:val="0017509A"/>
    <w:rsid w:val="00176196"/>
    <w:rsid w:val="00181690"/>
    <w:rsid w:val="00182AE5"/>
    <w:rsid w:val="001921F8"/>
    <w:rsid w:val="00195232"/>
    <w:rsid w:val="00195DC8"/>
    <w:rsid w:val="001A1870"/>
    <w:rsid w:val="001C2FC8"/>
    <w:rsid w:val="001C485A"/>
    <w:rsid w:val="001C7BBB"/>
    <w:rsid w:val="001E53DF"/>
    <w:rsid w:val="001F3CAB"/>
    <w:rsid w:val="001F74E9"/>
    <w:rsid w:val="00202A15"/>
    <w:rsid w:val="00202C89"/>
    <w:rsid w:val="00203846"/>
    <w:rsid w:val="00204214"/>
    <w:rsid w:val="00215E79"/>
    <w:rsid w:val="00221BFE"/>
    <w:rsid w:val="00234F89"/>
    <w:rsid w:val="002418D4"/>
    <w:rsid w:val="002474DF"/>
    <w:rsid w:val="00250823"/>
    <w:rsid w:val="00252215"/>
    <w:rsid w:val="00271B4E"/>
    <w:rsid w:val="00272564"/>
    <w:rsid w:val="00275256"/>
    <w:rsid w:val="002772F2"/>
    <w:rsid w:val="00286932"/>
    <w:rsid w:val="002A16AA"/>
    <w:rsid w:val="002B410F"/>
    <w:rsid w:val="002C0295"/>
    <w:rsid w:val="002C0670"/>
    <w:rsid w:val="002C4116"/>
    <w:rsid w:val="002D2035"/>
    <w:rsid w:val="002E1D89"/>
    <w:rsid w:val="002F2D22"/>
    <w:rsid w:val="002F69EE"/>
    <w:rsid w:val="003079A8"/>
    <w:rsid w:val="00310086"/>
    <w:rsid w:val="00323840"/>
    <w:rsid w:val="003262D8"/>
    <w:rsid w:val="00343AE8"/>
    <w:rsid w:val="003461DB"/>
    <w:rsid w:val="00346771"/>
    <w:rsid w:val="003677D3"/>
    <w:rsid w:val="0037302E"/>
    <w:rsid w:val="00377BF9"/>
    <w:rsid w:val="00383515"/>
    <w:rsid w:val="0038380D"/>
    <w:rsid w:val="003877CD"/>
    <w:rsid w:val="0039262A"/>
    <w:rsid w:val="003A0F10"/>
    <w:rsid w:val="003B1690"/>
    <w:rsid w:val="003B5EB3"/>
    <w:rsid w:val="003C1EA8"/>
    <w:rsid w:val="003D61DB"/>
    <w:rsid w:val="003F1453"/>
    <w:rsid w:val="003F52CE"/>
    <w:rsid w:val="003F74DA"/>
    <w:rsid w:val="003F7A27"/>
    <w:rsid w:val="00402453"/>
    <w:rsid w:val="00403D11"/>
    <w:rsid w:val="004061A7"/>
    <w:rsid w:val="004142FA"/>
    <w:rsid w:val="00414BC4"/>
    <w:rsid w:val="004225EF"/>
    <w:rsid w:val="00423B4A"/>
    <w:rsid w:val="00436F80"/>
    <w:rsid w:val="00441010"/>
    <w:rsid w:val="00446884"/>
    <w:rsid w:val="004477A2"/>
    <w:rsid w:val="004550B9"/>
    <w:rsid w:val="00455F77"/>
    <w:rsid w:val="0045638B"/>
    <w:rsid w:val="00460EBF"/>
    <w:rsid w:val="00461218"/>
    <w:rsid w:val="004616E2"/>
    <w:rsid w:val="00462726"/>
    <w:rsid w:val="004643FB"/>
    <w:rsid w:val="0047332E"/>
    <w:rsid w:val="00473935"/>
    <w:rsid w:val="004824C0"/>
    <w:rsid w:val="00483612"/>
    <w:rsid w:val="00492C82"/>
    <w:rsid w:val="004A4587"/>
    <w:rsid w:val="004C0695"/>
    <w:rsid w:val="004E2193"/>
    <w:rsid w:val="004E3CA8"/>
    <w:rsid w:val="005007DD"/>
    <w:rsid w:val="00522ED9"/>
    <w:rsid w:val="00532B8C"/>
    <w:rsid w:val="005331DD"/>
    <w:rsid w:val="00537AC3"/>
    <w:rsid w:val="00571A26"/>
    <w:rsid w:val="00574352"/>
    <w:rsid w:val="00580AC6"/>
    <w:rsid w:val="0058642F"/>
    <w:rsid w:val="00593489"/>
    <w:rsid w:val="0059544C"/>
    <w:rsid w:val="005B35E3"/>
    <w:rsid w:val="005C046C"/>
    <w:rsid w:val="005C61D2"/>
    <w:rsid w:val="005D168F"/>
    <w:rsid w:val="005D3B99"/>
    <w:rsid w:val="00604F92"/>
    <w:rsid w:val="006241EB"/>
    <w:rsid w:val="006725AC"/>
    <w:rsid w:val="00684803"/>
    <w:rsid w:val="00694CE2"/>
    <w:rsid w:val="006A5BAD"/>
    <w:rsid w:val="006B09D5"/>
    <w:rsid w:val="006C6D3B"/>
    <w:rsid w:val="006D4F7B"/>
    <w:rsid w:val="006E49A1"/>
    <w:rsid w:val="006F17DC"/>
    <w:rsid w:val="00703056"/>
    <w:rsid w:val="00707005"/>
    <w:rsid w:val="00721C34"/>
    <w:rsid w:val="00723E7F"/>
    <w:rsid w:val="00726704"/>
    <w:rsid w:val="007276D4"/>
    <w:rsid w:val="00734103"/>
    <w:rsid w:val="00737374"/>
    <w:rsid w:val="0074198D"/>
    <w:rsid w:val="00750DA8"/>
    <w:rsid w:val="00754537"/>
    <w:rsid w:val="007569FA"/>
    <w:rsid w:val="00773E0A"/>
    <w:rsid w:val="00774466"/>
    <w:rsid w:val="00784C67"/>
    <w:rsid w:val="00785D91"/>
    <w:rsid w:val="00790EBC"/>
    <w:rsid w:val="00791F09"/>
    <w:rsid w:val="007943B2"/>
    <w:rsid w:val="00794A5B"/>
    <w:rsid w:val="007B694D"/>
    <w:rsid w:val="007C6CFF"/>
    <w:rsid w:val="007E2893"/>
    <w:rsid w:val="007E393B"/>
    <w:rsid w:val="007E42DA"/>
    <w:rsid w:val="007F5793"/>
    <w:rsid w:val="0080569E"/>
    <w:rsid w:val="0080630E"/>
    <w:rsid w:val="008159B3"/>
    <w:rsid w:val="00817FEA"/>
    <w:rsid w:val="00831D42"/>
    <w:rsid w:val="008344EC"/>
    <w:rsid w:val="00840F98"/>
    <w:rsid w:val="0084142B"/>
    <w:rsid w:val="0084237D"/>
    <w:rsid w:val="0084449A"/>
    <w:rsid w:val="00871AD5"/>
    <w:rsid w:val="008764AB"/>
    <w:rsid w:val="008812D0"/>
    <w:rsid w:val="00892681"/>
    <w:rsid w:val="008B2D5C"/>
    <w:rsid w:val="008C7116"/>
    <w:rsid w:val="008D09C2"/>
    <w:rsid w:val="008E050D"/>
    <w:rsid w:val="008E17A3"/>
    <w:rsid w:val="008E267F"/>
    <w:rsid w:val="008E29EB"/>
    <w:rsid w:val="008F284A"/>
    <w:rsid w:val="008F2DDA"/>
    <w:rsid w:val="00915E13"/>
    <w:rsid w:val="009171C5"/>
    <w:rsid w:val="009211D2"/>
    <w:rsid w:val="00936E5B"/>
    <w:rsid w:val="00946A9A"/>
    <w:rsid w:val="009529A0"/>
    <w:rsid w:val="009539FA"/>
    <w:rsid w:val="009562DC"/>
    <w:rsid w:val="0095689D"/>
    <w:rsid w:val="00966C7D"/>
    <w:rsid w:val="00976A00"/>
    <w:rsid w:val="00985123"/>
    <w:rsid w:val="00987037"/>
    <w:rsid w:val="00992472"/>
    <w:rsid w:val="009968CA"/>
    <w:rsid w:val="009972B6"/>
    <w:rsid w:val="009C0E66"/>
    <w:rsid w:val="009C439F"/>
    <w:rsid w:val="009C59E7"/>
    <w:rsid w:val="009D5598"/>
    <w:rsid w:val="009E1DF7"/>
    <w:rsid w:val="009F3CF6"/>
    <w:rsid w:val="00A02073"/>
    <w:rsid w:val="00A1418C"/>
    <w:rsid w:val="00A25F24"/>
    <w:rsid w:val="00A25F77"/>
    <w:rsid w:val="00A35629"/>
    <w:rsid w:val="00A40F65"/>
    <w:rsid w:val="00A47C40"/>
    <w:rsid w:val="00A47DA3"/>
    <w:rsid w:val="00A47E8F"/>
    <w:rsid w:val="00A65904"/>
    <w:rsid w:val="00A65D3F"/>
    <w:rsid w:val="00A660FC"/>
    <w:rsid w:val="00A7667F"/>
    <w:rsid w:val="00AA026D"/>
    <w:rsid w:val="00AA0B15"/>
    <w:rsid w:val="00AA1314"/>
    <w:rsid w:val="00AA2092"/>
    <w:rsid w:val="00AA4403"/>
    <w:rsid w:val="00AC66F8"/>
    <w:rsid w:val="00AD18A4"/>
    <w:rsid w:val="00AD4552"/>
    <w:rsid w:val="00AD56CA"/>
    <w:rsid w:val="00AD58C8"/>
    <w:rsid w:val="00AE2928"/>
    <w:rsid w:val="00B105AF"/>
    <w:rsid w:val="00B22954"/>
    <w:rsid w:val="00B238A1"/>
    <w:rsid w:val="00B3026F"/>
    <w:rsid w:val="00B33CE4"/>
    <w:rsid w:val="00B3619B"/>
    <w:rsid w:val="00B41AA5"/>
    <w:rsid w:val="00B47E97"/>
    <w:rsid w:val="00B54E36"/>
    <w:rsid w:val="00B57893"/>
    <w:rsid w:val="00B637A9"/>
    <w:rsid w:val="00B74954"/>
    <w:rsid w:val="00B81781"/>
    <w:rsid w:val="00B95F2D"/>
    <w:rsid w:val="00BA0D26"/>
    <w:rsid w:val="00BA23D8"/>
    <w:rsid w:val="00BA27C8"/>
    <w:rsid w:val="00BA7C7C"/>
    <w:rsid w:val="00BB1343"/>
    <w:rsid w:val="00BB204D"/>
    <w:rsid w:val="00BB22AC"/>
    <w:rsid w:val="00BB3239"/>
    <w:rsid w:val="00BB3965"/>
    <w:rsid w:val="00BB6924"/>
    <w:rsid w:val="00BB7B63"/>
    <w:rsid w:val="00BC13FD"/>
    <w:rsid w:val="00BC372D"/>
    <w:rsid w:val="00BC7FF0"/>
    <w:rsid w:val="00BD1316"/>
    <w:rsid w:val="00BD2D0E"/>
    <w:rsid w:val="00BD4359"/>
    <w:rsid w:val="00BD48EC"/>
    <w:rsid w:val="00BE5C28"/>
    <w:rsid w:val="00BF0E28"/>
    <w:rsid w:val="00C05279"/>
    <w:rsid w:val="00C0547C"/>
    <w:rsid w:val="00C062E0"/>
    <w:rsid w:val="00C06E1E"/>
    <w:rsid w:val="00C1134D"/>
    <w:rsid w:val="00C11E22"/>
    <w:rsid w:val="00C24381"/>
    <w:rsid w:val="00C25A86"/>
    <w:rsid w:val="00C34ED4"/>
    <w:rsid w:val="00C454B9"/>
    <w:rsid w:val="00C45C2F"/>
    <w:rsid w:val="00C56A15"/>
    <w:rsid w:val="00C57708"/>
    <w:rsid w:val="00C666C9"/>
    <w:rsid w:val="00C735D8"/>
    <w:rsid w:val="00C759C4"/>
    <w:rsid w:val="00CA6D85"/>
    <w:rsid w:val="00CC58DE"/>
    <w:rsid w:val="00CD092B"/>
    <w:rsid w:val="00CD0E0E"/>
    <w:rsid w:val="00CE170D"/>
    <w:rsid w:val="00CF490D"/>
    <w:rsid w:val="00D24C3B"/>
    <w:rsid w:val="00D24D91"/>
    <w:rsid w:val="00D2713B"/>
    <w:rsid w:val="00D408B5"/>
    <w:rsid w:val="00D52328"/>
    <w:rsid w:val="00D856C6"/>
    <w:rsid w:val="00D912BC"/>
    <w:rsid w:val="00DA555A"/>
    <w:rsid w:val="00DA5AFC"/>
    <w:rsid w:val="00DB3CAB"/>
    <w:rsid w:val="00DB5725"/>
    <w:rsid w:val="00DB7846"/>
    <w:rsid w:val="00DB79B1"/>
    <w:rsid w:val="00DB7A8E"/>
    <w:rsid w:val="00DC0CC3"/>
    <w:rsid w:val="00DC35C9"/>
    <w:rsid w:val="00DD120B"/>
    <w:rsid w:val="00DD22C8"/>
    <w:rsid w:val="00DD4899"/>
    <w:rsid w:val="00DD540B"/>
    <w:rsid w:val="00DD6B2D"/>
    <w:rsid w:val="00DD77B6"/>
    <w:rsid w:val="00DE256F"/>
    <w:rsid w:val="00DE752E"/>
    <w:rsid w:val="00DF3E7A"/>
    <w:rsid w:val="00E107D2"/>
    <w:rsid w:val="00E133DF"/>
    <w:rsid w:val="00E209C9"/>
    <w:rsid w:val="00E265F5"/>
    <w:rsid w:val="00E2748D"/>
    <w:rsid w:val="00E33A5C"/>
    <w:rsid w:val="00E3692E"/>
    <w:rsid w:val="00E42D95"/>
    <w:rsid w:val="00E476BE"/>
    <w:rsid w:val="00E529A9"/>
    <w:rsid w:val="00E54F43"/>
    <w:rsid w:val="00E569D7"/>
    <w:rsid w:val="00E60FA6"/>
    <w:rsid w:val="00E642E3"/>
    <w:rsid w:val="00E647F7"/>
    <w:rsid w:val="00E71DF9"/>
    <w:rsid w:val="00E74A11"/>
    <w:rsid w:val="00E819EC"/>
    <w:rsid w:val="00E86F3F"/>
    <w:rsid w:val="00EA0A6E"/>
    <w:rsid w:val="00EA5C7C"/>
    <w:rsid w:val="00EA769F"/>
    <w:rsid w:val="00EC06FE"/>
    <w:rsid w:val="00EC0CBC"/>
    <w:rsid w:val="00EC173D"/>
    <w:rsid w:val="00EC66BB"/>
    <w:rsid w:val="00EC67B3"/>
    <w:rsid w:val="00EC6BCD"/>
    <w:rsid w:val="00ED04A2"/>
    <w:rsid w:val="00ED2096"/>
    <w:rsid w:val="00ED69E4"/>
    <w:rsid w:val="00EF13A3"/>
    <w:rsid w:val="00EF1D6D"/>
    <w:rsid w:val="00EF3C51"/>
    <w:rsid w:val="00EF4543"/>
    <w:rsid w:val="00EF5FD7"/>
    <w:rsid w:val="00F06891"/>
    <w:rsid w:val="00F11C0D"/>
    <w:rsid w:val="00F13F6E"/>
    <w:rsid w:val="00F17464"/>
    <w:rsid w:val="00F17B68"/>
    <w:rsid w:val="00F209F1"/>
    <w:rsid w:val="00F21B87"/>
    <w:rsid w:val="00F24E55"/>
    <w:rsid w:val="00F30C00"/>
    <w:rsid w:val="00F33B0A"/>
    <w:rsid w:val="00F33D2E"/>
    <w:rsid w:val="00F367C4"/>
    <w:rsid w:val="00F44395"/>
    <w:rsid w:val="00F44AF9"/>
    <w:rsid w:val="00F46E8D"/>
    <w:rsid w:val="00F50B7B"/>
    <w:rsid w:val="00F53A70"/>
    <w:rsid w:val="00F53C0F"/>
    <w:rsid w:val="00F56398"/>
    <w:rsid w:val="00F6536B"/>
    <w:rsid w:val="00F67066"/>
    <w:rsid w:val="00F81BE2"/>
    <w:rsid w:val="00F831CB"/>
    <w:rsid w:val="00F84B68"/>
    <w:rsid w:val="00F8653A"/>
    <w:rsid w:val="00FA5B99"/>
    <w:rsid w:val="00FB068B"/>
    <w:rsid w:val="00FD077A"/>
    <w:rsid w:val="00FD273A"/>
    <w:rsid w:val="00FE4067"/>
    <w:rsid w:val="00FE42DD"/>
    <w:rsid w:val="00FE59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F0176"/>
  <w15:docId w15:val="{E9B08009-8F6F-4D1A-830B-52BF9EDC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C89"/>
    <w:pPr>
      <w:spacing w:after="0" w:line="240" w:lineRule="auto"/>
    </w:pPr>
    <w:rPr>
      <w:sz w:val="20"/>
    </w:rPr>
  </w:style>
  <w:style w:type="paragraph" w:styleId="Heading1">
    <w:name w:val="heading 1"/>
    <w:basedOn w:val="Normal"/>
    <w:next w:val="Heading2"/>
    <w:link w:val="Heading1Char"/>
    <w:uiPriority w:val="9"/>
    <w:qFormat/>
    <w:rsid w:val="00202C89"/>
    <w:pPr>
      <w:keepNext/>
      <w:spacing w:before="360" w:after="60"/>
      <w:outlineLvl w:val="0"/>
    </w:pPr>
    <w:rPr>
      <w:rFonts w:ascii="Arial" w:eastAsia="Times New Roman" w:hAnsi="Arial" w:cs="Times New Roman"/>
      <w:b/>
      <w:sz w:val="24"/>
      <w:szCs w:val="20"/>
      <w:lang w:val="en-AU"/>
    </w:rPr>
  </w:style>
  <w:style w:type="paragraph" w:styleId="Heading2">
    <w:name w:val="heading 2"/>
    <w:basedOn w:val="Normal"/>
    <w:next w:val="Normal"/>
    <w:link w:val="Heading2Char"/>
    <w:uiPriority w:val="9"/>
    <w:unhideWhenUsed/>
    <w:qFormat/>
    <w:rsid w:val="00110C3F"/>
    <w:pPr>
      <w:keepNext/>
      <w:keepLines/>
      <w:numPr>
        <w:ilvl w:val="1"/>
        <w:numId w:val="222"/>
      </w:numPr>
      <w:spacing w:before="200"/>
      <w:outlineLvl w:val="1"/>
    </w:pPr>
    <w:rPr>
      <w:rFonts w:ascii="Arial" w:eastAsiaTheme="majorEastAsia" w:hAnsi="Arial" w:cs="Arial"/>
      <w:b/>
      <w:bCs/>
      <w:sz w:val="26"/>
      <w:szCs w:val="26"/>
    </w:rPr>
  </w:style>
  <w:style w:type="paragraph" w:styleId="Heading3">
    <w:name w:val="heading 3"/>
    <w:basedOn w:val="Normal"/>
    <w:next w:val="Normal"/>
    <w:link w:val="Heading3Char"/>
    <w:autoRedefine/>
    <w:qFormat/>
    <w:rsid w:val="005331DD"/>
    <w:pPr>
      <w:keepNext/>
      <w:numPr>
        <w:numId w:val="246"/>
      </w:numPr>
      <w:pBdr>
        <w:top w:val="single" w:sz="4" w:space="1" w:color="auto"/>
        <w:left w:val="single" w:sz="4" w:space="1" w:color="auto"/>
        <w:bottom w:val="single" w:sz="4" w:space="1" w:color="auto"/>
        <w:right w:val="single" w:sz="4" w:space="1" w:color="auto"/>
      </w:pBdr>
      <w:shd w:val="clear" w:color="auto" w:fill="8EAADB" w:themeFill="accent5" w:themeFillTint="99"/>
      <w:spacing w:before="240" w:after="60"/>
      <w:ind w:right="270"/>
      <w:outlineLvl w:val="2"/>
    </w:pPr>
    <w:rPr>
      <w:rFonts w:ascii="Arial" w:eastAsia="Arial" w:hAnsi="Arial" w:cs="Arial"/>
      <w:b/>
      <w:bCs/>
      <w:color w:val="000000" w:themeColor="text1"/>
      <w:sz w:val="24"/>
      <w:szCs w:val="26"/>
    </w:rPr>
  </w:style>
  <w:style w:type="paragraph" w:styleId="Heading4">
    <w:name w:val="heading 4"/>
    <w:basedOn w:val="Normal"/>
    <w:next w:val="Normal"/>
    <w:link w:val="Heading4Char"/>
    <w:uiPriority w:val="9"/>
    <w:qFormat/>
    <w:rsid w:val="00202C8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202C8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202C89"/>
    <w:pPr>
      <w:tabs>
        <w:tab w:val="num" w:pos="1242"/>
      </w:tabs>
      <w:spacing w:before="240" w:after="60"/>
      <w:ind w:left="1242" w:hanging="432"/>
      <w:outlineLvl w:val="5"/>
    </w:pPr>
    <w:rPr>
      <w:rFonts w:ascii="Times New Roman" w:eastAsia="Times New Roman" w:hAnsi="Times New Roman" w:cs="Times New Roman"/>
      <w:b/>
      <w:bCs/>
      <w:sz w:val="22"/>
    </w:rPr>
  </w:style>
  <w:style w:type="paragraph" w:styleId="Heading7">
    <w:name w:val="heading 7"/>
    <w:basedOn w:val="Normal"/>
    <w:next w:val="Normal"/>
    <w:link w:val="Heading7Char"/>
    <w:uiPriority w:val="9"/>
    <w:qFormat/>
    <w:rsid w:val="00202C8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202C8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202C89"/>
    <w:pPr>
      <w:tabs>
        <w:tab w:val="num" w:pos="1674"/>
      </w:tabs>
      <w:spacing w:before="240" w:after="60"/>
      <w:ind w:left="1674" w:hanging="144"/>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C89"/>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110C3F"/>
    <w:rPr>
      <w:rFonts w:ascii="Arial" w:eastAsiaTheme="majorEastAsia" w:hAnsi="Arial" w:cs="Arial"/>
      <w:b/>
      <w:bCs/>
      <w:sz w:val="26"/>
      <w:szCs w:val="26"/>
    </w:rPr>
  </w:style>
  <w:style w:type="character" w:customStyle="1" w:styleId="Heading3Char">
    <w:name w:val="Heading 3 Char"/>
    <w:basedOn w:val="DefaultParagraphFont"/>
    <w:link w:val="Heading3"/>
    <w:rsid w:val="005331DD"/>
    <w:rPr>
      <w:rFonts w:ascii="Arial" w:eastAsia="Arial" w:hAnsi="Arial" w:cs="Arial"/>
      <w:b/>
      <w:bCs/>
      <w:color w:val="000000" w:themeColor="text1"/>
      <w:sz w:val="24"/>
      <w:szCs w:val="26"/>
      <w:shd w:val="clear" w:color="auto" w:fill="8EAADB" w:themeFill="accent5" w:themeFillTint="99"/>
    </w:rPr>
  </w:style>
  <w:style w:type="character" w:customStyle="1" w:styleId="Heading4Char">
    <w:name w:val="Heading 4 Char"/>
    <w:basedOn w:val="DefaultParagraphFont"/>
    <w:link w:val="Heading4"/>
    <w:uiPriority w:val="9"/>
    <w:rsid w:val="00202C8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202C8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202C89"/>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202C89"/>
    <w:rPr>
      <w:rFonts w:ascii="Times New Roman" w:eastAsia="Times New Roman" w:hAnsi="Times New Roman" w:cs="Times New Roman"/>
      <w:sz w:val="20"/>
    </w:rPr>
  </w:style>
  <w:style w:type="character" w:customStyle="1" w:styleId="Heading8Char">
    <w:name w:val="Heading 8 Char"/>
    <w:basedOn w:val="DefaultParagraphFont"/>
    <w:link w:val="Heading8"/>
    <w:rsid w:val="00202C89"/>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202C89"/>
    <w:rPr>
      <w:rFonts w:ascii="Arial" w:eastAsia="Times New Roman" w:hAnsi="Arial" w:cs="Arial"/>
    </w:rPr>
  </w:style>
  <w:style w:type="paragraph" w:styleId="ListParagraph">
    <w:name w:val="List Paragraph"/>
    <w:aliases w:val="Report Text"/>
    <w:basedOn w:val="Normal"/>
    <w:link w:val="ListParagraphChar"/>
    <w:uiPriority w:val="34"/>
    <w:qFormat/>
    <w:rsid w:val="00202C89"/>
    <w:pPr>
      <w:ind w:left="720"/>
      <w:contextualSpacing/>
    </w:pPr>
  </w:style>
  <w:style w:type="character" w:customStyle="1" w:styleId="ListParagraphChar">
    <w:name w:val="List Paragraph Char"/>
    <w:aliases w:val="Report Text Char"/>
    <w:basedOn w:val="DefaultParagraphFont"/>
    <w:link w:val="ListParagraph"/>
    <w:uiPriority w:val="34"/>
    <w:qFormat/>
    <w:rsid w:val="00202C89"/>
    <w:rPr>
      <w:sz w:val="20"/>
    </w:rPr>
  </w:style>
  <w:style w:type="table" w:styleId="TableGrid">
    <w:name w:val="Table Grid"/>
    <w:basedOn w:val="TableNormal"/>
    <w:uiPriority w:val="39"/>
    <w:rsid w:val="00202C8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202C89"/>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qFormat/>
    <w:rsid w:val="00202C89"/>
    <w:rPr>
      <w:rFonts w:ascii="Times New Roman" w:eastAsia="Times New Roman" w:hAnsi="Times New Roman" w:cs="Times New Roman"/>
      <w:sz w:val="20"/>
      <w:lang w:val="en-AU"/>
    </w:rPr>
  </w:style>
  <w:style w:type="paragraph" w:styleId="BalloonText">
    <w:name w:val="Balloon Text"/>
    <w:basedOn w:val="Normal"/>
    <w:link w:val="BalloonTextChar"/>
    <w:uiPriority w:val="99"/>
    <w:semiHidden/>
    <w:unhideWhenUsed/>
    <w:qFormat/>
    <w:rsid w:val="00202C89"/>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202C89"/>
    <w:rPr>
      <w:rFonts w:ascii="Tahoma" w:hAnsi="Tahoma" w:cs="Tahoma"/>
      <w:sz w:val="16"/>
      <w:szCs w:val="16"/>
    </w:rPr>
  </w:style>
  <w:style w:type="paragraph" w:customStyle="1" w:styleId="Nameofrecorder">
    <w:name w:val="Name of recorder"/>
    <w:basedOn w:val="Normal"/>
    <w:qFormat/>
    <w:rsid w:val="00202C89"/>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qFormat/>
    <w:rsid w:val="0017509A"/>
    <w:pPr>
      <w:tabs>
        <w:tab w:val="left" w:pos="440"/>
        <w:tab w:val="left" w:pos="8820"/>
        <w:tab w:val="right" w:leader="dot" w:pos="13680"/>
      </w:tabs>
      <w:spacing w:line="360" w:lineRule="auto"/>
      <w:ind w:right="-2736"/>
    </w:pPr>
    <w:rPr>
      <w:rFonts w:ascii="Arial" w:eastAsia="Times New Roman" w:hAnsi="Arial" w:cs="Arial"/>
      <w:b/>
      <w:bCs/>
      <w:noProof/>
      <w:lang w:val="en-AU"/>
    </w:rPr>
  </w:style>
  <w:style w:type="character" w:styleId="Hyperlink">
    <w:name w:val="Hyperlink"/>
    <w:basedOn w:val="DefaultParagraphFont"/>
    <w:uiPriority w:val="99"/>
    <w:unhideWhenUsed/>
    <w:qFormat/>
    <w:rsid w:val="00202C89"/>
    <w:rPr>
      <w:color w:val="0563C1" w:themeColor="hyperlink"/>
      <w:u w:val="single"/>
    </w:rPr>
  </w:style>
  <w:style w:type="paragraph" w:styleId="Header">
    <w:name w:val="header"/>
    <w:basedOn w:val="Normal"/>
    <w:link w:val="HeaderChar"/>
    <w:uiPriority w:val="99"/>
    <w:unhideWhenUsed/>
    <w:qFormat/>
    <w:rsid w:val="00202C89"/>
    <w:pPr>
      <w:tabs>
        <w:tab w:val="center" w:pos="4680"/>
        <w:tab w:val="right" w:pos="9360"/>
      </w:tabs>
    </w:pPr>
  </w:style>
  <w:style w:type="character" w:customStyle="1" w:styleId="HeaderChar">
    <w:name w:val="Header Char"/>
    <w:basedOn w:val="DefaultParagraphFont"/>
    <w:link w:val="Header"/>
    <w:uiPriority w:val="99"/>
    <w:qFormat/>
    <w:rsid w:val="00202C89"/>
    <w:rPr>
      <w:sz w:val="20"/>
    </w:rPr>
  </w:style>
  <w:style w:type="paragraph" w:styleId="Footer">
    <w:name w:val="footer"/>
    <w:basedOn w:val="Normal"/>
    <w:link w:val="FooterChar"/>
    <w:uiPriority w:val="99"/>
    <w:unhideWhenUsed/>
    <w:qFormat/>
    <w:rsid w:val="00202C89"/>
    <w:pPr>
      <w:tabs>
        <w:tab w:val="center" w:pos="4680"/>
        <w:tab w:val="right" w:pos="9360"/>
      </w:tabs>
    </w:pPr>
  </w:style>
  <w:style w:type="character" w:customStyle="1" w:styleId="FooterChar">
    <w:name w:val="Footer Char"/>
    <w:basedOn w:val="DefaultParagraphFont"/>
    <w:link w:val="Footer"/>
    <w:uiPriority w:val="99"/>
    <w:qFormat/>
    <w:rsid w:val="00202C89"/>
    <w:rPr>
      <w:sz w:val="20"/>
    </w:rPr>
  </w:style>
  <w:style w:type="paragraph" w:customStyle="1" w:styleId="Default">
    <w:name w:val="Default"/>
    <w:qFormat/>
    <w:rsid w:val="00202C89"/>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qFormat/>
    <w:rsid w:val="00202C89"/>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qFormat/>
    <w:rsid w:val="00202C89"/>
    <w:rPr>
      <w:sz w:val="16"/>
      <w:szCs w:val="16"/>
    </w:rPr>
  </w:style>
  <w:style w:type="paragraph" w:styleId="CommentText">
    <w:name w:val="annotation text"/>
    <w:basedOn w:val="Normal"/>
    <w:link w:val="CommentTextChar"/>
    <w:uiPriority w:val="99"/>
    <w:semiHidden/>
    <w:unhideWhenUsed/>
    <w:qFormat/>
    <w:rsid w:val="00202C89"/>
    <w:rPr>
      <w:szCs w:val="20"/>
    </w:rPr>
  </w:style>
  <w:style w:type="character" w:customStyle="1" w:styleId="CommentTextChar">
    <w:name w:val="Comment Text Char"/>
    <w:basedOn w:val="DefaultParagraphFont"/>
    <w:link w:val="CommentText"/>
    <w:uiPriority w:val="99"/>
    <w:semiHidden/>
    <w:qFormat/>
    <w:rsid w:val="00202C89"/>
    <w:rPr>
      <w:sz w:val="20"/>
      <w:szCs w:val="20"/>
    </w:rPr>
  </w:style>
  <w:style w:type="paragraph" w:styleId="CommentSubject">
    <w:name w:val="annotation subject"/>
    <w:basedOn w:val="CommentText"/>
    <w:next w:val="CommentText"/>
    <w:link w:val="CommentSubjectChar"/>
    <w:uiPriority w:val="99"/>
    <w:semiHidden/>
    <w:unhideWhenUsed/>
    <w:qFormat/>
    <w:rsid w:val="00202C89"/>
    <w:rPr>
      <w:b/>
      <w:bCs/>
    </w:rPr>
  </w:style>
  <w:style w:type="character" w:customStyle="1" w:styleId="CommentSubjectChar">
    <w:name w:val="Comment Subject Char"/>
    <w:basedOn w:val="CommentTextChar"/>
    <w:link w:val="CommentSubject"/>
    <w:uiPriority w:val="99"/>
    <w:semiHidden/>
    <w:qFormat/>
    <w:rsid w:val="00202C89"/>
    <w:rPr>
      <w:b/>
      <w:bCs/>
      <w:sz w:val="20"/>
      <w:szCs w:val="20"/>
    </w:rPr>
  </w:style>
  <w:style w:type="paragraph" w:customStyle="1" w:styleId="ecxmsonormal">
    <w:name w:val="ecxmsonormal"/>
    <w:basedOn w:val="Normal"/>
    <w:qFormat/>
    <w:rsid w:val="00202C89"/>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02C89"/>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NormalWeb">
    <w:name w:val="Normal (Web)"/>
    <w:basedOn w:val="Normal"/>
    <w:uiPriority w:val="99"/>
    <w:unhideWhenUsed/>
    <w:qFormat/>
    <w:rsid w:val="00202C89"/>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202C89"/>
    <w:pPr>
      <w:widowControl w:val="0"/>
    </w:pPr>
    <w:rPr>
      <w:sz w:val="22"/>
    </w:rPr>
  </w:style>
  <w:style w:type="paragraph" w:customStyle="1" w:styleId="DutyStyle">
    <w:name w:val="Duty Style"/>
    <w:basedOn w:val="Normal"/>
    <w:qFormat/>
    <w:rsid w:val="00202C89"/>
    <w:pPr>
      <w:tabs>
        <w:tab w:val="left" w:pos="288"/>
      </w:tabs>
      <w:spacing w:before="120"/>
    </w:pPr>
    <w:rPr>
      <w:rFonts w:ascii="Arial" w:eastAsia="Times New Roman" w:hAnsi="Arial" w:cs="Arial"/>
      <w:b/>
      <w:bCs/>
      <w:sz w:val="22"/>
      <w:szCs w:val="20"/>
    </w:rPr>
  </w:style>
  <w:style w:type="paragraph" w:customStyle="1" w:styleId="Taskstyle">
    <w:name w:val="Task style"/>
    <w:basedOn w:val="Normal"/>
    <w:qFormat/>
    <w:rsid w:val="00202C8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qFormat/>
    <w:rsid w:val="00202C89"/>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qFormat/>
    <w:rsid w:val="00202C89"/>
    <w:pPr>
      <w:spacing w:after="0"/>
    </w:pPr>
    <w:rPr>
      <w:b w:val="0"/>
    </w:rPr>
  </w:style>
  <w:style w:type="paragraph" w:styleId="TOC2">
    <w:name w:val="toc 2"/>
    <w:basedOn w:val="Normal"/>
    <w:next w:val="Normal"/>
    <w:autoRedefine/>
    <w:uiPriority w:val="39"/>
    <w:unhideWhenUsed/>
    <w:qFormat/>
    <w:rsid w:val="0017509A"/>
    <w:pPr>
      <w:tabs>
        <w:tab w:val="left" w:pos="660"/>
        <w:tab w:val="right" w:leader="dot" w:pos="13949"/>
      </w:tabs>
      <w:spacing w:line="360" w:lineRule="auto"/>
      <w:ind w:left="144" w:right="144"/>
    </w:pPr>
  </w:style>
  <w:style w:type="paragraph" w:customStyle="1" w:styleId="Toolsequipment">
    <w:name w:val="Tools/equipment"/>
    <w:basedOn w:val="Normal"/>
    <w:qFormat/>
    <w:rsid w:val="00202C89"/>
    <w:pPr>
      <w:spacing w:before="120" w:after="120"/>
    </w:pPr>
    <w:rPr>
      <w:rFonts w:ascii="Times New Roman" w:eastAsia="Times New Roman" w:hAnsi="Times New Roman" w:cs="Times New Roman"/>
      <w:szCs w:val="20"/>
    </w:rPr>
  </w:style>
  <w:style w:type="table" w:customStyle="1" w:styleId="TableGrid10">
    <w:name w:val="TableGrid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
    <w:name w:val="TableGrid3"/>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qFormat/>
    <w:rsid w:val="00202C89"/>
    <w:rPr>
      <w:szCs w:val="20"/>
    </w:rPr>
  </w:style>
  <w:style w:type="character" w:customStyle="1" w:styleId="FootnoteTextChar">
    <w:name w:val="Footnote Text Char"/>
    <w:basedOn w:val="DefaultParagraphFont"/>
    <w:link w:val="FootnoteText"/>
    <w:uiPriority w:val="99"/>
    <w:semiHidden/>
    <w:rsid w:val="00202C89"/>
    <w:rPr>
      <w:sz w:val="20"/>
      <w:szCs w:val="20"/>
    </w:rPr>
  </w:style>
  <w:style w:type="character" w:styleId="FootnoteReference">
    <w:name w:val="footnote reference"/>
    <w:basedOn w:val="DefaultParagraphFont"/>
    <w:uiPriority w:val="99"/>
    <w:semiHidden/>
    <w:unhideWhenUsed/>
    <w:rsid w:val="00202C89"/>
    <w:rPr>
      <w:vertAlign w:val="superscript"/>
    </w:rPr>
  </w:style>
  <w:style w:type="table" w:customStyle="1" w:styleId="TableGrid20">
    <w:name w:val="Table Grid2"/>
    <w:basedOn w:val="TableNormal"/>
    <w:next w:val="TableGrid"/>
    <w:uiPriority w:val="59"/>
    <w:qFormat/>
    <w:rsid w:val="00202C8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202C89"/>
    <w:pPr>
      <w:spacing w:after="100" w:line="259" w:lineRule="auto"/>
      <w:ind w:left="440"/>
    </w:pPr>
    <w:rPr>
      <w:rFonts w:cs="Times New Roman"/>
      <w:sz w:val="22"/>
    </w:rPr>
  </w:style>
  <w:style w:type="character" w:customStyle="1" w:styleId="Bodytext0">
    <w:name w:val="Body text_"/>
    <w:basedOn w:val="DefaultParagraphFont"/>
    <w:link w:val="BodyText7"/>
    <w:rsid w:val="00202C89"/>
    <w:rPr>
      <w:rFonts w:ascii="Arial" w:eastAsia="Arial" w:hAnsi="Arial" w:cs="Arial"/>
      <w:sz w:val="21"/>
      <w:szCs w:val="21"/>
      <w:shd w:val="clear" w:color="auto" w:fill="FFFFFF"/>
    </w:rPr>
  </w:style>
  <w:style w:type="paragraph" w:customStyle="1" w:styleId="BodyText7">
    <w:name w:val="Body Text7"/>
    <w:basedOn w:val="Normal"/>
    <w:link w:val="Bodytext0"/>
    <w:rsid w:val="00202C89"/>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qFormat/>
    <w:rsid w:val="00202C8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qFormat/>
    <w:rsid w:val="00202C89"/>
    <w:pPr>
      <w:spacing w:after="0" w:line="240" w:lineRule="auto"/>
    </w:pPr>
    <w:rPr>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qFormat/>
    <w:rsid w:val="00202C89"/>
    <w:pPr>
      <w:ind w:left="2880" w:right="720" w:hanging="2160"/>
    </w:pPr>
    <w:rPr>
      <w:rFonts w:ascii="Times New Roman" w:eastAsia="Times New Roman" w:hAnsi="Times New Roman" w:cs="Times New Roman"/>
      <w:b/>
      <w:bCs/>
    </w:rPr>
  </w:style>
  <w:style w:type="character" w:styleId="LineNumber">
    <w:name w:val="line number"/>
    <w:basedOn w:val="DefaultParagraphFont"/>
    <w:uiPriority w:val="99"/>
    <w:semiHidden/>
    <w:unhideWhenUsed/>
    <w:qFormat/>
    <w:rsid w:val="00202C89"/>
  </w:style>
  <w:style w:type="table" w:customStyle="1" w:styleId="GridTable5Dark1">
    <w:name w:val="Grid Table 5 Dark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qFormat/>
    <w:rsid w:val="00202C8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qFormat/>
    <w:rsid w:val="00202C8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02C89"/>
    <w:rPr>
      <w:b/>
      <w:bCs/>
    </w:rPr>
  </w:style>
  <w:style w:type="character" w:customStyle="1" w:styleId="kwd-text">
    <w:name w:val="kwd-text"/>
    <w:basedOn w:val="DefaultParagraphFont"/>
    <w:qFormat/>
    <w:rsid w:val="00202C89"/>
  </w:style>
  <w:style w:type="paragraph" w:styleId="TOC4">
    <w:name w:val="toc 4"/>
    <w:basedOn w:val="Normal"/>
    <w:next w:val="Normal"/>
    <w:autoRedefine/>
    <w:uiPriority w:val="39"/>
    <w:unhideWhenUsed/>
    <w:qFormat/>
    <w:rsid w:val="00202C89"/>
    <w:pPr>
      <w:spacing w:after="100" w:line="259" w:lineRule="auto"/>
      <w:ind w:left="660"/>
    </w:pPr>
    <w:rPr>
      <w:sz w:val="22"/>
    </w:rPr>
  </w:style>
  <w:style w:type="paragraph" w:styleId="TOC5">
    <w:name w:val="toc 5"/>
    <w:basedOn w:val="Normal"/>
    <w:next w:val="Normal"/>
    <w:autoRedefine/>
    <w:uiPriority w:val="39"/>
    <w:unhideWhenUsed/>
    <w:qFormat/>
    <w:rsid w:val="00202C89"/>
    <w:pPr>
      <w:spacing w:after="100" w:line="259" w:lineRule="auto"/>
      <w:ind w:left="880"/>
    </w:pPr>
    <w:rPr>
      <w:sz w:val="22"/>
    </w:rPr>
  </w:style>
  <w:style w:type="paragraph" w:styleId="TOC6">
    <w:name w:val="toc 6"/>
    <w:basedOn w:val="Normal"/>
    <w:next w:val="Normal"/>
    <w:autoRedefine/>
    <w:uiPriority w:val="39"/>
    <w:unhideWhenUsed/>
    <w:qFormat/>
    <w:rsid w:val="00202C89"/>
    <w:pPr>
      <w:spacing w:after="100" w:line="259" w:lineRule="auto"/>
      <w:ind w:left="1100"/>
    </w:pPr>
    <w:rPr>
      <w:sz w:val="22"/>
    </w:rPr>
  </w:style>
  <w:style w:type="paragraph" w:styleId="TOC7">
    <w:name w:val="toc 7"/>
    <w:basedOn w:val="Normal"/>
    <w:next w:val="Normal"/>
    <w:autoRedefine/>
    <w:uiPriority w:val="39"/>
    <w:unhideWhenUsed/>
    <w:qFormat/>
    <w:rsid w:val="00202C89"/>
    <w:pPr>
      <w:spacing w:after="100" w:line="259" w:lineRule="auto"/>
      <w:ind w:left="1320"/>
    </w:pPr>
    <w:rPr>
      <w:sz w:val="22"/>
    </w:rPr>
  </w:style>
  <w:style w:type="paragraph" w:styleId="TOC8">
    <w:name w:val="toc 8"/>
    <w:basedOn w:val="Normal"/>
    <w:next w:val="Normal"/>
    <w:autoRedefine/>
    <w:uiPriority w:val="39"/>
    <w:unhideWhenUsed/>
    <w:qFormat/>
    <w:rsid w:val="00202C89"/>
    <w:pPr>
      <w:spacing w:after="100" w:line="259" w:lineRule="auto"/>
      <w:ind w:left="1540"/>
    </w:pPr>
    <w:rPr>
      <w:sz w:val="22"/>
    </w:rPr>
  </w:style>
  <w:style w:type="paragraph" w:styleId="TOC9">
    <w:name w:val="toc 9"/>
    <w:basedOn w:val="Normal"/>
    <w:next w:val="Normal"/>
    <w:autoRedefine/>
    <w:uiPriority w:val="39"/>
    <w:unhideWhenUsed/>
    <w:qFormat/>
    <w:rsid w:val="00202C89"/>
    <w:pPr>
      <w:spacing w:after="100" w:line="259" w:lineRule="auto"/>
      <w:ind w:left="1760"/>
    </w:pPr>
    <w:rPr>
      <w:sz w:val="22"/>
    </w:rPr>
  </w:style>
  <w:style w:type="character" w:customStyle="1" w:styleId="ff3">
    <w:name w:val="ff3"/>
    <w:basedOn w:val="DefaultParagraphFont"/>
    <w:qFormat/>
    <w:rsid w:val="00202C89"/>
  </w:style>
  <w:style w:type="character" w:customStyle="1" w:styleId="a">
    <w:name w:val="_"/>
    <w:basedOn w:val="DefaultParagraphFont"/>
    <w:qFormat/>
    <w:rsid w:val="00202C89"/>
  </w:style>
  <w:style w:type="character" w:customStyle="1" w:styleId="ff2">
    <w:name w:val="ff2"/>
    <w:basedOn w:val="DefaultParagraphFont"/>
    <w:qFormat/>
    <w:rsid w:val="00202C89"/>
  </w:style>
  <w:style w:type="character" w:customStyle="1" w:styleId="tweetable">
    <w:name w:val="tweetable"/>
    <w:basedOn w:val="DefaultParagraphFont"/>
    <w:qFormat/>
    <w:rsid w:val="00202C89"/>
  </w:style>
  <w:style w:type="character" w:customStyle="1" w:styleId="A6">
    <w:name w:val="A6"/>
    <w:uiPriority w:val="99"/>
    <w:qFormat/>
    <w:rsid w:val="00202C89"/>
    <w:rPr>
      <w:rFonts w:cs="Myriad Pro"/>
      <w:color w:val="000000"/>
      <w:sz w:val="22"/>
      <w:szCs w:val="22"/>
    </w:rPr>
  </w:style>
  <w:style w:type="paragraph" w:customStyle="1" w:styleId="p1">
    <w:name w:val="p1"/>
    <w:basedOn w:val="Normal"/>
    <w:qFormat/>
    <w:rsid w:val="00202C89"/>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qFormat/>
    <w:rsid w:val="00202C89"/>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pple-style-span">
    <w:name w:val="apple-style-span"/>
    <w:basedOn w:val="DefaultParagraphFont"/>
    <w:qFormat/>
    <w:rsid w:val="00202C89"/>
  </w:style>
  <w:style w:type="character" w:customStyle="1" w:styleId="amzn-native-header-text">
    <w:name w:val="amzn-native-header-text"/>
    <w:basedOn w:val="DefaultParagraphFont"/>
    <w:qFormat/>
    <w:rsid w:val="00202C89"/>
  </w:style>
  <w:style w:type="character" w:customStyle="1" w:styleId="amzn-native-product-title-text">
    <w:name w:val="amzn-native-product-title-text"/>
    <w:basedOn w:val="DefaultParagraphFont"/>
    <w:qFormat/>
    <w:rsid w:val="00202C89"/>
  </w:style>
  <w:style w:type="character" w:customStyle="1" w:styleId="amzn-native-product-offer-price">
    <w:name w:val="amzn-native-product-offer-price"/>
    <w:basedOn w:val="DefaultParagraphFont"/>
    <w:qFormat/>
    <w:rsid w:val="00202C89"/>
  </w:style>
  <w:style w:type="character" w:customStyle="1" w:styleId="amzn-native-product-list-price">
    <w:name w:val="amzn-native-product-list-price"/>
    <w:basedOn w:val="DefaultParagraphFont"/>
    <w:qFormat/>
    <w:rsid w:val="00202C89"/>
  </w:style>
  <w:style w:type="character" w:customStyle="1" w:styleId="amzn-native-product-review-count">
    <w:name w:val="amzn-native-product-review-count"/>
    <w:basedOn w:val="DefaultParagraphFont"/>
    <w:qFormat/>
    <w:rsid w:val="00202C89"/>
  </w:style>
  <w:style w:type="paragraph" w:styleId="z-TopofForm">
    <w:name w:val="HTML Top of Form"/>
    <w:basedOn w:val="Normal"/>
    <w:next w:val="Normal"/>
    <w:link w:val="z-TopofFormChar"/>
    <w:hidden/>
    <w:uiPriority w:val="99"/>
    <w:semiHidden/>
    <w:unhideWhenUsed/>
    <w:rsid w:val="00202C89"/>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qFormat/>
    <w:rsid w:val="00202C89"/>
    <w:rPr>
      <w:rFonts w:ascii="Arial" w:eastAsia="Times New Roman" w:hAnsi="Arial" w:cs="Arial"/>
      <w:vanish/>
      <w:sz w:val="16"/>
      <w:szCs w:val="16"/>
    </w:rPr>
  </w:style>
  <w:style w:type="character" w:customStyle="1" w:styleId="amzn-native-search-input">
    <w:name w:val="amzn-native-search-input"/>
    <w:basedOn w:val="DefaultParagraphFont"/>
    <w:qFormat/>
    <w:rsid w:val="00202C89"/>
  </w:style>
  <w:style w:type="paragraph" w:styleId="z-BottomofForm">
    <w:name w:val="HTML Bottom of Form"/>
    <w:basedOn w:val="Normal"/>
    <w:next w:val="Normal"/>
    <w:link w:val="z-BottomofFormChar"/>
    <w:hidden/>
    <w:uiPriority w:val="99"/>
    <w:semiHidden/>
    <w:unhideWhenUsed/>
    <w:rsid w:val="00202C89"/>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qFormat/>
    <w:rsid w:val="00202C89"/>
    <w:rPr>
      <w:rFonts w:ascii="Arial" w:eastAsia="Times New Roman" w:hAnsi="Arial" w:cs="Arial"/>
      <w:vanish/>
      <w:sz w:val="16"/>
      <w:szCs w:val="16"/>
    </w:rPr>
  </w:style>
  <w:style w:type="character" w:customStyle="1" w:styleId="amzn-native-brand-text">
    <w:name w:val="amzn-native-brand-text"/>
    <w:basedOn w:val="DefaultParagraphFont"/>
    <w:qFormat/>
    <w:rsid w:val="00202C89"/>
  </w:style>
  <w:style w:type="paragraph" w:customStyle="1" w:styleId="trt0xe">
    <w:name w:val="trt0xe"/>
    <w:basedOn w:val="Normal"/>
    <w:qFormat/>
    <w:rsid w:val="00202C8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qFormat/>
    <w:rsid w:val="00202C89"/>
  </w:style>
  <w:style w:type="table" w:customStyle="1" w:styleId="TableGrid14">
    <w:name w:val="Table Grid14"/>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202C89"/>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202C89"/>
  </w:style>
  <w:style w:type="paragraph" w:customStyle="1" w:styleId="ReportText1">
    <w:name w:val="Report Text1"/>
    <w:basedOn w:val="Normal"/>
    <w:next w:val="ListParagraph"/>
    <w:uiPriority w:val="34"/>
    <w:qFormat/>
    <w:rsid w:val="00202C89"/>
    <w:pPr>
      <w:ind w:left="720"/>
      <w:contextualSpacing/>
    </w:pPr>
    <w:rPr>
      <w:rFonts w:eastAsia="Times New Roman"/>
    </w:rPr>
  </w:style>
  <w:style w:type="paragraph" w:customStyle="1" w:styleId="BalloonText1">
    <w:name w:val="Balloon Text1"/>
    <w:basedOn w:val="Normal"/>
    <w:next w:val="BalloonText"/>
    <w:uiPriority w:val="99"/>
    <w:semiHidden/>
    <w:unhideWhenUsed/>
    <w:qFormat/>
    <w:rsid w:val="00202C89"/>
    <w:rPr>
      <w:rFonts w:ascii="Tahoma" w:eastAsia="Times New Roman" w:hAnsi="Tahoma" w:cs="Tahoma"/>
      <w:sz w:val="16"/>
      <w:szCs w:val="16"/>
    </w:rPr>
  </w:style>
  <w:style w:type="paragraph" w:customStyle="1" w:styleId="TOC11">
    <w:name w:val="TOC 11"/>
    <w:basedOn w:val="Normal"/>
    <w:next w:val="Normal"/>
    <w:autoRedefine/>
    <w:uiPriority w:val="39"/>
    <w:unhideWhenUsed/>
    <w:qFormat/>
    <w:rsid w:val="00202C89"/>
    <w:pPr>
      <w:tabs>
        <w:tab w:val="left" w:pos="440"/>
        <w:tab w:val="right" w:leader="dot" w:pos="9720"/>
      </w:tabs>
      <w:spacing w:line="360" w:lineRule="auto"/>
    </w:pPr>
    <w:rPr>
      <w:rFonts w:ascii="Arial" w:eastAsia="Times New Roman" w:hAnsi="Arial" w:cs="Arial"/>
    </w:rPr>
  </w:style>
  <w:style w:type="character" w:customStyle="1" w:styleId="Hyperlink1">
    <w:name w:val="Hyperlink1"/>
    <w:basedOn w:val="DefaultParagraphFont"/>
    <w:uiPriority w:val="99"/>
    <w:unhideWhenUsed/>
    <w:qFormat/>
    <w:rsid w:val="00202C89"/>
    <w:rPr>
      <w:color w:val="FFAE3E"/>
      <w:u w:val="single"/>
    </w:rPr>
  </w:style>
  <w:style w:type="paragraph" w:customStyle="1" w:styleId="Header1">
    <w:name w:val="Header1"/>
    <w:basedOn w:val="Normal"/>
    <w:next w:val="Header"/>
    <w:uiPriority w:val="99"/>
    <w:unhideWhenUsed/>
    <w:qFormat/>
    <w:rsid w:val="00202C89"/>
    <w:pPr>
      <w:tabs>
        <w:tab w:val="center" w:pos="4680"/>
        <w:tab w:val="right" w:pos="9360"/>
      </w:tabs>
    </w:pPr>
    <w:rPr>
      <w:rFonts w:eastAsia="Times New Roman"/>
    </w:rPr>
  </w:style>
  <w:style w:type="paragraph" w:customStyle="1" w:styleId="Footer1">
    <w:name w:val="Footer1"/>
    <w:basedOn w:val="Normal"/>
    <w:next w:val="Footer"/>
    <w:uiPriority w:val="99"/>
    <w:unhideWhenUsed/>
    <w:qFormat/>
    <w:rsid w:val="00202C89"/>
    <w:pPr>
      <w:tabs>
        <w:tab w:val="center" w:pos="4680"/>
        <w:tab w:val="right" w:pos="9360"/>
      </w:tabs>
    </w:pPr>
    <w:rPr>
      <w:rFonts w:eastAsia="Times New Roman"/>
    </w:rPr>
  </w:style>
  <w:style w:type="paragraph" w:customStyle="1" w:styleId="CommentText1">
    <w:name w:val="Comment Text1"/>
    <w:basedOn w:val="Normal"/>
    <w:next w:val="CommentText"/>
    <w:uiPriority w:val="99"/>
    <w:semiHidden/>
    <w:unhideWhenUsed/>
    <w:qFormat/>
    <w:rsid w:val="00202C89"/>
    <w:rPr>
      <w:rFonts w:eastAsia="Times New Roman"/>
      <w:szCs w:val="20"/>
    </w:rPr>
  </w:style>
  <w:style w:type="paragraph" w:customStyle="1" w:styleId="CommentSubject1">
    <w:name w:val="Comment Subject1"/>
    <w:basedOn w:val="CommentText"/>
    <w:next w:val="CommentText"/>
    <w:uiPriority w:val="99"/>
    <w:semiHidden/>
    <w:unhideWhenUsed/>
    <w:qFormat/>
    <w:rsid w:val="00202C89"/>
    <w:rPr>
      <w:rFonts w:eastAsia="Times New Roman"/>
      <w:b/>
      <w:bCs/>
    </w:rPr>
  </w:style>
  <w:style w:type="table" w:customStyle="1" w:styleId="TableGrid11">
    <w:name w:val="Table Grid1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02C89"/>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qFormat/>
    <w:rsid w:val="00202C89"/>
    <w:pPr>
      <w:jc w:val="center"/>
    </w:pPr>
    <w:rPr>
      <w:rFonts w:eastAsia="Times New Roman"/>
    </w:rPr>
  </w:style>
  <w:style w:type="paragraph" w:customStyle="1" w:styleId="FootnoteText1">
    <w:name w:val="Footnote Text1"/>
    <w:basedOn w:val="Normal"/>
    <w:next w:val="FootnoteText"/>
    <w:uiPriority w:val="99"/>
    <w:semiHidden/>
    <w:unhideWhenUsed/>
    <w:qFormat/>
    <w:rsid w:val="00202C89"/>
    <w:rPr>
      <w:rFonts w:eastAsia="Times New Roman"/>
      <w:szCs w:val="20"/>
    </w:rPr>
  </w:style>
  <w:style w:type="paragraph" w:customStyle="1" w:styleId="TOC31">
    <w:name w:val="TOC 31"/>
    <w:basedOn w:val="Normal"/>
    <w:next w:val="Normal"/>
    <w:autoRedefine/>
    <w:uiPriority w:val="39"/>
    <w:unhideWhenUsed/>
    <w:qFormat/>
    <w:rsid w:val="00202C89"/>
    <w:pPr>
      <w:spacing w:after="100" w:line="259" w:lineRule="auto"/>
      <w:ind w:left="440"/>
    </w:pPr>
    <w:rPr>
      <w:rFonts w:eastAsia="Times New Roman" w:cs="Times New Roman"/>
      <w:sz w:val="22"/>
    </w:rPr>
  </w:style>
  <w:style w:type="table" w:customStyle="1" w:styleId="ListTable3-Accent11">
    <w:name w:val="List Table 3 - Accent 11"/>
    <w:basedOn w:val="TableNormal"/>
    <w:uiPriority w:val="48"/>
    <w:qFormat/>
    <w:rsid w:val="00202C8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qFormat/>
    <w:rsid w:val="00202C89"/>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qFormat/>
    <w:rsid w:val="00202C89"/>
    <w:rPr>
      <w:rFonts w:ascii="Tahoma" w:hAnsi="Tahoma" w:cs="Tahoma"/>
      <w:sz w:val="16"/>
      <w:szCs w:val="16"/>
    </w:rPr>
  </w:style>
  <w:style w:type="character" w:customStyle="1" w:styleId="HeaderChar1">
    <w:name w:val="Header Char1"/>
    <w:basedOn w:val="DefaultParagraphFont"/>
    <w:uiPriority w:val="99"/>
    <w:semiHidden/>
    <w:qFormat/>
    <w:rsid w:val="00202C89"/>
  </w:style>
  <w:style w:type="character" w:customStyle="1" w:styleId="FooterChar1">
    <w:name w:val="Footer Char1"/>
    <w:basedOn w:val="DefaultParagraphFont"/>
    <w:uiPriority w:val="99"/>
    <w:semiHidden/>
    <w:qFormat/>
    <w:rsid w:val="00202C89"/>
  </w:style>
  <w:style w:type="character" w:customStyle="1" w:styleId="CommentTextChar1">
    <w:name w:val="Comment Text Char1"/>
    <w:basedOn w:val="DefaultParagraphFont"/>
    <w:uiPriority w:val="99"/>
    <w:semiHidden/>
    <w:qFormat/>
    <w:rsid w:val="00202C89"/>
    <w:rPr>
      <w:sz w:val="20"/>
      <w:szCs w:val="20"/>
    </w:rPr>
  </w:style>
  <w:style w:type="character" w:customStyle="1" w:styleId="CommentSubjectChar1">
    <w:name w:val="Comment Subject Char1"/>
    <w:basedOn w:val="CommentTextChar1"/>
    <w:uiPriority w:val="99"/>
    <w:semiHidden/>
    <w:qFormat/>
    <w:rsid w:val="00202C89"/>
    <w:rPr>
      <w:b/>
      <w:bCs/>
      <w:sz w:val="20"/>
      <w:szCs w:val="20"/>
    </w:rPr>
  </w:style>
  <w:style w:type="character" w:customStyle="1" w:styleId="FootnoteTextChar1">
    <w:name w:val="Footnote Text Char1"/>
    <w:basedOn w:val="DefaultParagraphFont"/>
    <w:uiPriority w:val="99"/>
    <w:semiHidden/>
    <w:qFormat/>
    <w:rsid w:val="00202C89"/>
    <w:rPr>
      <w:sz w:val="20"/>
      <w:szCs w:val="20"/>
    </w:rPr>
  </w:style>
  <w:style w:type="numbering" w:customStyle="1" w:styleId="NoList2">
    <w:name w:val="No List2"/>
    <w:next w:val="NoList"/>
    <w:uiPriority w:val="99"/>
    <w:semiHidden/>
    <w:unhideWhenUsed/>
    <w:rsid w:val="00202C89"/>
  </w:style>
  <w:style w:type="table" w:customStyle="1" w:styleId="TableGrid15">
    <w:name w:val="Table Grid15"/>
    <w:basedOn w:val="TableNormal"/>
    <w:next w:val="TableGrid"/>
    <w:uiPriority w:val="59"/>
    <w:qFormat/>
    <w:rsid w:val="00202C8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02C89"/>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qFormat/>
    <w:rsid w:val="00202C8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qFormat/>
    <w:rsid w:val="00202C89"/>
    <w:pPr>
      <w:spacing w:after="0" w:line="240" w:lineRule="auto"/>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qFormat/>
    <w:rsid w:val="00202C8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rsid w:val="00202C8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2C89"/>
  </w:style>
  <w:style w:type="table" w:customStyle="1" w:styleId="TableGrid17">
    <w:name w:val="Table Grid17"/>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202C89"/>
    <w:pPr>
      <w:spacing w:after="120" w:line="276" w:lineRule="auto"/>
      <w:ind w:left="360"/>
    </w:pPr>
    <w:rPr>
      <w:sz w:val="22"/>
    </w:rPr>
  </w:style>
  <w:style w:type="character" w:customStyle="1" w:styleId="BodyTextIndentChar">
    <w:name w:val="Body Text Indent Char"/>
    <w:basedOn w:val="DefaultParagraphFont"/>
    <w:link w:val="BodyTextIndent"/>
    <w:uiPriority w:val="99"/>
    <w:semiHidden/>
    <w:rsid w:val="00202C89"/>
  </w:style>
  <w:style w:type="paragraph" w:styleId="BodyTextIndent3">
    <w:name w:val="Body Text Indent 3"/>
    <w:basedOn w:val="Normal"/>
    <w:link w:val="BodyTextIndent3Char"/>
    <w:uiPriority w:val="99"/>
    <w:semiHidden/>
    <w:unhideWhenUsed/>
    <w:rsid w:val="00202C89"/>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202C89"/>
    <w:rPr>
      <w:sz w:val="16"/>
      <w:szCs w:val="16"/>
    </w:rPr>
  </w:style>
  <w:style w:type="table" w:customStyle="1" w:styleId="TableGrid32">
    <w:name w:val="Table Grid32"/>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202C8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202C8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qFormat/>
    <w:rsid w:val="00202C8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qFormat/>
    <w:rsid w:val="00202C89"/>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qFormat/>
    <w:rsid w:val="00202C89"/>
    <w:rPr>
      <w:color w:val="954F72" w:themeColor="followedHyperlink"/>
      <w:u w:val="single"/>
    </w:rPr>
  </w:style>
  <w:style w:type="table" w:styleId="MediumShading2">
    <w:name w:val="Medium Shading 2"/>
    <w:basedOn w:val="TableNormal"/>
    <w:uiPriority w:val="64"/>
    <w:qFormat/>
    <w:rsid w:val="00202C89"/>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qFormat/>
    <w:rsid w:val="00202C89"/>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202C89"/>
    <w:pPr>
      <w:spacing w:after="0" w:line="240" w:lineRule="auto"/>
    </w:pPr>
    <w:rPr>
      <w:sz w:val="20"/>
    </w:rPr>
  </w:style>
  <w:style w:type="paragraph" w:styleId="BodyTextIndent2">
    <w:name w:val="Body Text Indent 2"/>
    <w:basedOn w:val="Normal"/>
    <w:link w:val="BodyTextIndent2Char"/>
    <w:uiPriority w:val="99"/>
    <w:unhideWhenUsed/>
    <w:qFormat/>
    <w:rsid w:val="00202C89"/>
    <w:pPr>
      <w:spacing w:after="120" w:line="480" w:lineRule="auto"/>
      <w:ind w:left="283"/>
    </w:pPr>
  </w:style>
  <w:style w:type="character" w:customStyle="1" w:styleId="BodyTextIndent2Char">
    <w:name w:val="Body Text Indent 2 Char"/>
    <w:basedOn w:val="DefaultParagraphFont"/>
    <w:link w:val="BodyTextIndent2"/>
    <w:uiPriority w:val="99"/>
    <w:qFormat/>
    <w:rsid w:val="00202C89"/>
    <w:rPr>
      <w:sz w:val="20"/>
    </w:rPr>
  </w:style>
  <w:style w:type="paragraph" w:styleId="List2">
    <w:name w:val="List 2"/>
    <w:basedOn w:val="BodyText"/>
    <w:qFormat/>
    <w:rsid w:val="00202C89"/>
    <w:pPr>
      <w:tabs>
        <w:tab w:val="left" w:pos="680"/>
      </w:tabs>
      <w:spacing w:before="60" w:after="60"/>
      <w:ind w:left="680" w:hanging="340"/>
    </w:pPr>
  </w:style>
  <w:style w:type="character" w:customStyle="1" w:styleId="BoldandItalics">
    <w:name w:val="Bold and Italics"/>
    <w:qFormat/>
    <w:rsid w:val="00202C89"/>
    <w:rPr>
      <w:b/>
      <w:i/>
      <w:u w:val="none"/>
    </w:rPr>
  </w:style>
  <w:style w:type="paragraph" w:styleId="List">
    <w:name w:val="List"/>
    <w:basedOn w:val="BodyText"/>
    <w:next w:val="BodyText"/>
    <w:qFormat/>
    <w:rsid w:val="00202C89"/>
    <w:pPr>
      <w:tabs>
        <w:tab w:val="left" w:pos="340"/>
      </w:tabs>
      <w:spacing w:before="60" w:after="60"/>
      <w:ind w:left="340" w:hanging="340"/>
    </w:pPr>
  </w:style>
  <w:style w:type="paragraph" w:styleId="ListBullet">
    <w:name w:val="List Bullet"/>
    <w:basedOn w:val="List"/>
    <w:qFormat/>
    <w:rsid w:val="00202C89"/>
    <w:pPr>
      <w:numPr>
        <w:numId w:val="1"/>
      </w:numPr>
      <w:tabs>
        <w:tab w:val="clear" w:pos="340"/>
      </w:tabs>
      <w:spacing w:before="40" w:after="40"/>
    </w:pPr>
  </w:style>
  <w:style w:type="paragraph" w:styleId="ListBullet2">
    <w:name w:val="List Bullet 2"/>
    <w:basedOn w:val="List2"/>
    <w:uiPriority w:val="99"/>
    <w:qFormat/>
    <w:rsid w:val="00202C89"/>
    <w:pPr>
      <w:numPr>
        <w:numId w:val="2"/>
      </w:numPr>
      <w:tabs>
        <w:tab w:val="clear" w:pos="680"/>
      </w:tabs>
    </w:pPr>
  </w:style>
  <w:style w:type="character" w:customStyle="1" w:styleId="SpecialBold">
    <w:name w:val="Special Bold"/>
    <w:basedOn w:val="DefaultParagraphFont"/>
    <w:qFormat/>
    <w:rsid w:val="00202C89"/>
    <w:rPr>
      <w:b/>
      <w:spacing w:val="0"/>
    </w:rPr>
  </w:style>
  <w:style w:type="paragraph" w:styleId="Subtitle">
    <w:name w:val="Subtitle"/>
    <w:basedOn w:val="Normal"/>
    <w:link w:val="SubtitleChar"/>
    <w:qFormat/>
    <w:rsid w:val="00202C89"/>
    <w:pPr>
      <w:keepNext/>
      <w:keepLines/>
      <w:framePr w:wrap="around" w:vAnchor="page" w:hAnchor="page" w:x="1671" w:y="14401"/>
      <w:tabs>
        <w:tab w:val="left" w:pos="7230"/>
      </w:tabs>
      <w:jc w:val="center"/>
    </w:pPr>
    <w:rPr>
      <w:rFonts w:ascii="Times New Roman" w:eastAsia="Times New Roman" w:hAnsi="Times New Roman" w:cs="Times New Roman"/>
      <w:b/>
      <w:szCs w:val="20"/>
    </w:rPr>
  </w:style>
  <w:style w:type="character" w:customStyle="1" w:styleId="SubtitleChar">
    <w:name w:val="Subtitle Char"/>
    <w:basedOn w:val="DefaultParagraphFont"/>
    <w:link w:val="Subtitle"/>
    <w:qFormat/>
    <w:rsid w:val="00202C89"/>
    <w:rPr>
      <w:rFonts w:ascii="Times New Roman" w:eastAsia="Times New Roman" w:hAnsi="Times New Roman" w:cs="Times New Roman"/>
      <w:b/>
      <w:sz w:val="20"/>
      <w:szCs w:val="20"/>
    </w:rPr>
  </w:style>
  <w:style w:type="paragraph" w:customStyle="1" w:styleId="GlossaryHeading">
    <w:name w:val="Glossary Heading"/>
    <w:basedOn w:val="Normal"/>
    <w:qFormat/>
    <w:rsid w:val="00202C89"/>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qFormat/>
    <w:rsid w:val="00202C89"/>
    <w:pPr>
      <w:keepNext/>
      <w:tabs>
        <w:tab w:val="left" w:pos="0"/>
      </w:tabs>
      <w:spacing w:before="120" w:after="60"/>
    </w:pPr>
    <w:rPr>
      <w:rFonts w:ascii="Times New Roman" w:eastAsia="Times New Roman" w:hAnsi="Times New Roman" w:cs="Times New Roman"/>
      <w:b/>
      <w:i/>
      <w:color w:val="918585"/>
      <w:sz w:val="22"/>
      <w:szCs w:val="20"/>
      <w:lang w:val="en-AU"/>
    </w:rPr>
  </w:style>
  <w:style w:type="paragraph" w:customStyle="1" w:styleId="m3634761738003977812ydpcb3d5509msonormal">
    <w:name w:val="m_3634761738003977812ydpcb3d5509msonormal"/>
    <w:basedOn w:val="Normal"/>
    <w:qFormat/>
    <w:rsid w:val="00202C89"/>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qFormat/>
    <w:rsid w:val="00202C8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qFormat/>
    <w:rsid w:val="00202C89"/>
    <w:rPr>
      <w:rFonts w:ascii="Arial" w:hAnsi="Arial" w:cs="Arial" w:hint="default"/>
      <w:b w:val="0"/>
      <w:bCs w:val="0"/>
      <w:i w:val="0"/>
      <w:iCs w:val="0"/>
      <w:color w:val="000000"/>
      <w:sz w:val="20"/>
      <w:szCs w:val="20"/>
    </w:rPr>
  </w:style>
  <w:style w:type="table" w:customStyle="1" w:styleId="TableGrid35">
    <w:name w:val="Table Grid35"/>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qFormat/>
    <w:rsid w:val="00202C89"/>
  </w:style>
  <w:style w:type="character" w:customStyle="1" w:styleId="l6">
    <w:name w:val="l6"/>
    <w:basedOn w:val="DefaultParagraphFont"/>
    <w:qFormat/>
    <w:rsid w:val="00202C89"/>
  </w:style>
  <w:style w:type="character" w:customStyle="1" w:styleId="ilfuvd">
    <w:name w:val="ilfuvd"/>
    <w:basedOn w:val="DefaultParagraphFont"/>
    <w:qFormat/>
    <w:rsid w:val="00202C89"/>
  </w:style>
  <w:style w:type="paragraph" w:customStyle="1" w:styleId="toclevel-1">
    <w:name w:val="toclevel-1"/>
    <w:basedOn w:val="Normal"/>
    <w:qFormat/>
    <w:rsid w:val="00202C89"/>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qFormat/>
    <w:rsid w:val="00202C89"/>
  </w:style>
  <w:style w:type="character" w:customStyle="1" w:styleId="tocnumber">
    <w:name w:val="tocnumber"/>
    <w:basedOn w:val="DefaultParagraphFont"/>
    <w:qFormat/>
    <w:rsid w:val="00202C89"/>
  </w:style>
  <w:style w:type="character" w:styleId="Emphasis">
    <w:name w:val="Emphasis"/>
    <w:basedOn w:val="DefaultParagraphFont"/>
    <w:uiPriority w:val="20"/>
    <w:qFormat/>
    <w:rsid w:val="00202C89"/>
    <w:rPr>
      <w:i/>
      <w:iCs/>
    </w:rPr>
  </w:style>
  <w:style w:type="character" w:customStyle="1" w:styleId="fn">
    <w:name w:val="fn"/>
    <w:basedOn w:val="DefaultParagraphFont"/>
    <w:qFormat/>
    <w:rsid w:val="00202C89"/>
  </w:style>
  <w:style w:type="character" w:customStyle="1" w:styleId="fusion-inline-sep2">
    <w:name w:val="fusion-inline-sep2"/>
    <w:basedOn w:val="DefaultParagraphFont"/>
    <w:qFormat/>
    <w:rsid w:val="00202C89"/>
  </w:style>
  <w:style w:type="character" w:customStyle="1" w:styleId="updated">
    <w:name w:val="updated"/>
    <w:basedOn w:val="DefaultParagraphFont"/>
    <w:rsid w:val="00202C89"/>
  </w:style>
  <w:style w:type="character" w:customStyle="1" w:styleId="meta-tags">
    <w:name w:val="meta-tags"/>
    <w:basedOn w:val="DefaultParagraphFont"/>
    <w:rsid w:val="00202C89"/>
  </w:style>
  <w:style w:type="character" w:customStyle="1" w:styleId="fusion-comments">
    <w:name w:val="fusion-comments"/>
    <w:basedOn w:val="DefaultParagraphFont"/>
    <w:rsid w:val="00202C89"/>
  </w:style>
  <w:style w:type="character" w:customStyle="1" w:styleId="screen-reader-text3">
    <w:name w:val="screen-reader-text3"/>
    <w:basedOn w:val="DefaultParagraphFont"/>
    <w:rsid w:val="00202C89"/>
    <w:rPr>
      <w:bdr w:val="none" w:sz="0" w:space="0" w:color="auto" w:frame="1"/>
    </w:rPr>
  </w:style>
  <w:style w:type="paragraph" w:customStyle="1" w:styleId="flex-active-slide">
    <w:name w:val="flex-active-slide"/>
    <w:basedOn w:val="Normal"/>
    <w:rsid w:val="00202C89"/>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202C89"/>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202C89"/>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202C89"/>
    <w:rPr>
      <w:sz w:val="20"/>
    </w:rPr>
  </w:style>
  <w:style w:type="paragraph" w:styleId="DocumentMap">
    <w:name w:val="Document Map"/>
    <w:basedOn w:val="Normal"/>
    <w:link w:val="DocumentMapChar"/>
    <w:uiPriority w:val="99"/>
    <w:semiHidden/>
    <w:unhideWhenUsed/>
    <w:rsid w:val="00202C89"/>
    <w:rPr>
      <w:rFonts w:ascii="Tahoma" w:hAnsi="Tahoma" w:cs="Tahoma"/>
      <w:sz w:val="16"/>
      <w:szCs w:val="16"/>
    </w:rPr>
  </w:style>
  <w:style w:type="character" w:customStyle="1" w:styleId="DocumentMapChar">
    <w:name w:val="Document Map Char"/>
    <w:basedOn w:val="DefaultParagraphFont"/>
    <w:link w:val="DocumentMap"/>
    <w:uiPriority w:val="99"/>
    <w:semiHidden/>
    <w:rsid w:val="00202C89"/>
    <w:rPr>
      <w:rFonts w:ascii="Tahoma" w:hAnsi="Tahoma" w:cs="Tahoma"/>
      <w:sz w:val="16"/>
      <w:szCs w:val="16"/>
    </w:rPr>
  </w:style>
  <w:style w:type="table" w:customStyle="1" w:styleId="TableGrid3100">
    <w:name w:val="Table Grid310"/>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202C89"/>
  </w:style>
  <w:style w:type="table" w:customStyle="1" w:styleId="TableGrid311">
    <w:name w:val="Table Grid311"/>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202C89"/>
    <w:rPr>
      <w:rFonts w:ascii="Arial" w:hAnsi="Arial" w:cs="Arial" w:hint="default"/>
      <w:b w:val="0"/>
      <w:bCs w:val="0"/>
      <w:i w:val="0"/>
      <w:iCs w:val="0"/>
      <w:color w:val="000000"/>
      <w:sz w:val="20"/>
      <w:szCs w:val="20"/>
    </w:rPr>
  </w:style>
  <w:style w:type="character" w:customStyle="1" w:styleId="fontstyle31">
    <w:name w:val="fontstyle31"/>
    <w:basedOn w:val="DefaultParagraphFont"/>
    <w:rsid w:val="00202C8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202C89"/>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202C89"/>
    <w:pPr>
      <w:numPr>
        <w:numId w:val="3"/>
      </w:numPr>
      <w:contextualSpacing/>
    </w:pPr>
  </w:style>
  <w:style w:type="numbering" w:customStyle="1" w:styleId="NoList4">
    <w:name w:val="No List4"/>
    <w:next w:val="NoList"/>
    <w:uiPriority w:val="99"/>
    <w:semiHidden/>
    <w:unhideWhenUsed/>
    <w:rsid w:val="00202C89"/>
  </w:style>
  <w:style w:type="numbering" w:customStyle="1" w:styleId="NoList11">
    <w:name w:val="No List11"/>
    <w:next w:val="NoList"/>
    <w:uiPriority w:val="99"/>
    <w:semiHidden/>
    <w:unhideWhenUsed/>
    <w:rsid w:val="00202C89"/>
  </w:style>
  <w:style w:type="numbering" w:customStyle="1" w:styleId="NoList111">
    <w:name w:val="No List111"/>
    <w:next w:val="NoList"/>
    <w:uiPriority w:val="99"/>
    <w:semiHidden/>
    <w:unhideWhenUsed/>
    <w:rsid w:val="00202C89"/>
  </w:style>
  <w:style w:type="numbering" w:customStyle="1" w:styleId="NoList21">
    <w:name w:val="No List21"/>
    <w:next w:val="NoList"/>
    <w:uiPriority w:val="99"/>
    <w:semiHidden/>
    <w:unhideWhenUsed/>
    <w:rsid w:val="00202C89"/>
  </w:style>
  <w:style w:type="numbering" w:customStyle="1" w:styleId="NoList31">
    <w:name w:val="No List31"/>
    <w:next w:val="NoList"/>
    <w:uiPriority w:val="99"/>
    <w:semiHidden/>
    <w:unhideWhenUsed/>
    <w:rsid w:val="00202C89"/>
  </w:style>
  <w:style w:type="character" w:customStyle="1" w:styleId="one-click">
    <w:name w:val="one-click"/>
    <w:basedOn w:val="DefaultParagraphFont"/>
    <w:rsid w:val="00202C89"/>
  </w:style>
  <w:style w:type="table" w:customStyle="1" w:styleId="TableGrid314">
    <w:name w:val="Table Grid31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C89"/>
  </w:style>
  <w:style w:type="numbering" w:customStyle="1" w:styleId="NoList12">
    <w:name w:val="No List12"/>
    <w:next w:val="NoList"/>
    <w:uiPriority w:val="99"/>
    <w:semiHidden/>
    <w:unhideWhenUsed/>
    <w:rsid w:val="00202C89"/>
  </w:style>
  <w:style w:type="numbering" w:customStyle="1" w:styleId="NoList112">
    <w:name w:val="No List112"/>
    <w:next w:val="NoList"/>
    <w:uiPriority w:val="99"/>
    <w:semiHidden/>
    <w:unhideWhenUsed/>
    <w:rsid w:val="00202C89"/>
  </w:style>
  <w:style w:type="numbering" w:customStyle="1" w:styleId="NoList22">
    <w:name w:val="No List22"/>
    <w:next w:val="NoList"/>
    <w:uiPriority w:val="99"/>
    <w:semiHidden/>
    <w:unhideWhenUsed/>
    <w:rsid w:val="00202C89"/>
  </w:style>
  <w:style w:type="numbering" w:customStyle="1" w:styleId="NoList32">
    <w:name w:val="No List32"/>
    <w:next w:val="NoList"/>
    <w:uiPriority w:val="99"/>
    <w:semiHidden/>
    <w:unhideWhenUsed/>
    <w:rsid w:val="00202C89"/>
  </w:style>
  <w:style w:type="table" w:customStyle="1" w:styleId="GridTable5Dark-Accent61">
    <w:name w:val="Grid Table 5 Dark - Accent 61"/>
    <w:basedOn w:val="TableNormal"/>
    <w:uiPriority w:val="50"/>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202C89"/>
  </w:style>
  <w:style w:type="numbering" w:customStyle="1" w:styleId="NoList7">
    <w:name w:val="No List7"/>
    <w:next w:val="NoList"/>
    <w:uiPriority w:val="99"/>
    <w:semiHidden/>
    <w:unhideWhenUsed/>
    <w:rsid w:val="00202C89"/>
  </w:style>
  <w:style w:type="table" w:customStyle="1" w:styleId="TableGrid316">
    <w:name w:val="Table Grid31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202C89"/>
    <w:rPr>
      <w:b/>
      <w:bCs/>
      <w:i/>
      <w:iCs/>
      <w:spacing w:val="5"/>
    </w:rPr>
  </w:style>
  <w:style w:type="numbering" w:customStyle="1" w:styleId="NoList8">
    <w:name w:val="No List8"/>
    <w:next w:val="NoList"/>
    <w:uiPriority w:val="99"/>
    <w:semiHidden/>
    <w:unhideWhenUsed/>
    <w:rsid w:val="00202C89"/>
  </w:style>
  <w:style w:type="table" w:customStyle="1" w:styleId="TableGrid317">
    <w:name w:val="Table Grid317"/>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02C89"/>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qFormat/>
    <w:rsid w:val="00202C89"/>
    <w:pPr>
      <w:spacing w:after="0" w:line="240" w:lineRule="auto"/>
    </w:pPr>
    <w:rPr>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202C89"/>
  </w:style>
  <w:style w:type="table" w:customStyle="1" w:styleId="TableGrid320">
    <w:name w:val="Table Grid320"/>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2C89"/>
  </w:style>
  <w:style w:type="table" w:customStyle="1" w:styleId="TableGrid324">
    <w:name w:val="Table Grid324"/>
    <w:basedOn w:val="TableNormal"/>
    <w:next w:val="TableGrid"/>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C89"/>
  </w:style>
  <w:style w:type="table" w:customStyle="1" w:styleId="TableGrid326">
    <w:name w:val="Table Grid326"/>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202C89"/>
    <w:pPr>
      <w:spacing w:after="0" w:line="240" w:lineRule="auto"/>
    </w:pPr>
    <w:rPr>
      <w:rFonts w:eastAsiaTheme="minorEastAsia"/>
      <w:sz w:val="20"/>
    </w:rPr>
    <w:tblPr>
      <w:tblCellMar>
        <w:top w:w="0" w:type="dxa"/>
        <w:left w:w="0" w:type="dxa"/>
        <w:bottom w:w="0" w:type="dxa"/>
        <w:right w:w="0" w:type="dxa"/>
      </w:tblCellMar>
    </w:tblPr>
  </w:style>
  <w:style w:type="table" w:customStyle="1" w:styleId="TableGrid40">
    <w:name w:val="TableGrid4"/>
    <w:qFormat/>
    <w:rsid w:val="00202C89"/>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02C89"/>
  </w:style>
  <w:style w:type="table" w:customStyle="1" w:styleId="TableGrid120">
    <w:name w:val="TableGrid1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qFormat/>
    <w:rsid w:val="00202C8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qFormat/>
    <w:rsid w:val="00202C8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C89"/>
  </w:style>
  <w:style w:type="table" w:customStyle="1" w:styleId="TableGrid3101">
    <w:name w:val="Table Grid310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202C89"/>
  </w:style>
  <w:style w:type="table" w:customStyle="1" w:styleId="TableGrid1110">
    <w:name w:val="TableGrid1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qFormat/>
    <w:rsid w:val="00202C8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qFormat/>
    <w:rsid w:val="00202C8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C89"/>
  </w:style>
  <w:style w:type="table" w:customStyle="1" w:styleId="TableGrid3131">
    <w:name w:val="Table Grid313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C89"/>
  </w:style>
  <w:style w:type="numbering" w:customStyle="1" w:styleId="NoList113">
    <w:name w:val="No List113"/>
    <w:next w:val="NoList"/>
    <w:uiPriority w:val="99"/>
    <w:semiHidden/>
    <w:unhideWhenUsed/>
    <w:rsid w:val="00202C89"/>
  </w:style>
  <w:style w:type="numbering" w:customStyle="1" w:styleId="NoList1111">
    <w:name w:val="No List1111"/>
    <w:next w:val="NoList"/>
    <w:uiPriority w:val="99"/>
    <w:semiHidden/>
    <w:unhideWhenUsed/>
    <w:rsid w:val="00202C89"/>
  </w:style>
  <w:style w:type="numbering" w:customStyle="1" w:styleId="NoList211">
    <w:name w:val="No List211"/>
    <w:next w:val="NoList"/>
    <w:uiPriority w:val="99"/>
    <w:semiHidden/>
    <w:unhideWhenUsed/>
    <w:rsid w:val="00202C89"/>
  </w:style>
  <w:style w:type="numbering" w:customStyle="1" w:styleId="NoList311">
    <w:name w:val="No List311"/>
    <w:next w:val="NoList"/>
    <w:uiPriority w:val="99"/>
    <w:semiHidden/>
    <w:unhideWhenUsed/>
    <w:rsid w:val="00202C89"/>
  </w:style>
  <w:style w:type="table" w:customStyle="1" w:styleId="TableGrid3141">
    <w:name w:val="Table Grid314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qFormat/>
    <w:rsid w:val="00202C8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02C89"/>
  </w:style>
  <w:style w:type="numbering" w:customStyle="1" w:styleId="NoList121">
    <w:name w:val="No List121"/>
    <w:next w:val="NoList"/>
    <w:uiPriority w:val="99"/>
    <w:semiHidden/>
    <w:unhideWhenUsed/>
    <w:rsid w:val="00202C89"/>
  </w:style>
  <w:style w:type="numbering" w:customStyle="1" w:styleId="NoList1121">
    <w:name w:val="No List1121"/>
    <w:next w:val="NoList"/>
    <w:uiPriority w:val="99"/>
    <w:semiHidden/>
    <w:unhideWhenUsed/>
    <w:rsid w:val="00202C89"/>
  </w:style>
  <w:style w:type="numbering" w:customStyle="1" w:styleId="NoList221">
    <w:name w:val="No List221"/>
    <w:next w:val="NoList"/>
    <w:uiPriority w:val="99"/>
    <w:semiHidden/>
    <w:unhideWhenUsed/>
    <w:rsid w:val="00202C89"/>
  </w:style>
  <w:style w:type="numbering" w:customStyle="1" w:styleId="NoList321">
    <w:name w:val="No List321"/>
    <w:next w:val="NoList"/>
    <w:uiPriority w:val="99"/>
    <w:semiHidden/>
    <w:unhideWhenUsed/>
    <w:rsid w:val="00202C89"/>
  </w:style>
  <w:style w:type="numbering" w:customStyle="1" w:styleId="NoList61">
    <w:name w:val="No List61"/>
    <w:next w:val="NoList"/>
    <w:uiPriority w:val="99"/>
    <w:semiHidden/>
    <w:unhideWhenUsed/>
    <w:rsid w:val="00202C89"/>
  </w:style>
  <w:style w:type="paragraph" w:customStyle="1" w:styleId="Heading31">
    <w:name w:val="Heading 31"/>
    <w:basedOn w:val="Normal"/>
    <w:next w:val="Normal"/>
    <w:unhideWhenUsed/>
    <w:qFormat/>
    <w:rsid w:val="00202C89"/>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lang w:val="en-GB" w:eastAsia="en-GB" w:bidi="en-GB"/>
    </w:rPr>
  </w:style>
  <w:style w:type="numbering" w:customStyle="1" w:styleId="NoList16">
    <w:name w:val="No List16"/>
    <w:next w:val="NoList"/>
    <w:uiPriority w:val="99"/>
    <w:semiHidden/>
    <w:unhideWhenUsed/>
    <w:rsid w:val="00202C89"/>
  </w:style>
  <w:style w:type="paragraph" w:customStyle="1" w:styleId="msonormal0">
    <w:name w:val="msonormal"/>
    <w:basedOn w:val="Normal"/>
    <w:qFormat/>
    <w:rsid w:val="00202C89"/>
    <w:pPr>
      <w:spacing w:before="100" w:beforeAutospacing="1" w:after="100" w:afterAutospacing="1"/>
    </w:pPr>
    <w:rPr>
      <w:rFonts w:ascii="Times New Roman" w:eastAsia="Times New Roman" w:hAnsi="Times New Roman" w:cs="Times New Roman"/>
    </w:rPr>
  </w:style>
  <w:style w:type="paragraph" w:customStyle="1" w:styleId="font0">
    <w:name w:val="font0"/>
    <w:basedOn w:val="Normal"/>
    <w:qFormat/>
    <w:rsid w:val="00202C89"/>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al"/>
    <w:qFormat/>
    <w:rsid w:val="00202C89"/>
    <w:pPr>
      <w:spacing w:before="100" w:beforeAutospacing="1" w:after="100" w:afterAutospacing="1"/>
    </w:pPr>
    <w:rPr>
      <w:rFonts w:ascii="Calibri" w:eastAsia="Times New Roman" w:hAnsi="Calibri" w:cs="Calibri"/>
      <w:color w:val="000000"/>
      <w:sz w:val="22"/>
    </w:rPr>
  </w:style>
  <w:style w:type="paragraph" w:customStyle="1" w:styleId="xl65">
    <w:name w:val="xl65"/>
    <w:basedOn w:val="Normal"/>
    <w:qFormat/>
    <w:rsid w:val="00202C89"/>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68">
    <w:name w:val="xl68"/>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1">
    <w:name w:val="xl71"/>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2">
    <w:name w:val="xl72"/>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4">
    <w:name w:val="xl7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8">
    <w:name w:val="xl78"/>
    <w:basedOn w:val="Normal"/>
    <w:qFormat/>
    <w:rsid w:val="00202C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9">
    <w:name w:val="xl7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0">
    <w:name w:val="xl80"/>
    <w:basedOn w:val="Normal"/>
    <w:qFormat/>
    <w:rsid w:val="00202C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qFormat/>
    <w:rsid w:val="00202C89"/>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82">
    <w:name w:val="xl82"/>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3">
    <w:name w:val="xl83"/>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4">
    <w:name w:val="xl84"/>
    <w:basedOn w:val="Normal"/>
    <w:qFormat/>
    <w:rsid w:val="00202C8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85">
    <w:name w:val="xl85"/>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6">
    <w:name w:val="xl86"/>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7">
    <w:name w:val="xl87"/>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89">
    <w:name w:val="xl89"/>
    <w:basedOn w:val="Normal"/>
    <w:qFormat/>
    <w:rsid w:val="00202C8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0">
    <w:name w:val="xl90"/>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0"/>
    </w:rPr>
  </w:style>
  <w:style w:type="paragraph" w:customStyle="1" w:styleId="xl91">
    <w:name w:val="xl91"/>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qFormat/>
    <w:rsid w:val="00202C8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rPr>
  </w:style>
  <w:style w:type="paragraph" w:customStyle="1" w:styleId="xl93">
    <w:name w:val="xl93"/>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94">
    <w:name w:val="xl9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95">
    <w:name w:val="xl95"/>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63">
    <w:name w:val="xl63"/>
    <w:basedOn w:val="Normal"/>
    <w:qFormat/>
    <w:rsid w:val="00202C89"/>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qFormat/>
    <w:rsid w:val="00202C89"/>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qFormat/>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qFormat/>
    <w:rsid w:val="00202C8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qFormat/>
    <w:rsid w:val="00202C8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202C8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qFormat/>
    <w:rsid w:val="00202C8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qFormat/>
    <w:rsid w:val="00202C8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qFormat/>
    <w:rsid w:val="00202C8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qFormat/>
    <w:rsid w:val="00202C8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qFormat/>
    <w:rsid w:val="00202C8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qFormat/>
    <w:rsid w:val="00202C8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qFormat/>
    <w:rsid w:val="00202C8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202C8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202C8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202C8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202C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202C8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202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202C89"/>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202C89"/>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qFormat/>
    <w:rsid w:val="00202C8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202C89"/>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qFormat/>
    <w:rsid w:val="00202C8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qFormat/>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qFormat/>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202C8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qFormat/>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qFormat/>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202C89"/>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202C89"/>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202C89"/>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qFormat/>
    <w:rsid w:val="00202C89"/>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qFormat/>
    <w:rsid w:val="00202C8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202C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202C8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qFormat/>
    <w:rsid w:val="00202C8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qFormat/>
    <w:rsid w:val="00202C8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qFormat/>
    <w:rsid w:val="00202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qFormat/>
    <w:rsid w:val="00202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qFormat/>
    <w:rsid w:val="00202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qFormat/>
    <w:rsid w:val="00202C8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qFormat/>
    <w:rsid w:val="00202C8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qFormat/>
    <w:rsid w:val="00202C8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footnotedescription">
    <w:name w:val="footnote description"/>
    <w:next w:val="Normal"/>
    <w:link w:val="footnotedescriptionChar"/>
    <w:hidden/>
    <w:qFormat/>
    <w:rsid w:val="00202C8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202C89"/>
    <w:rPr>
      <w:rFonts w:ascii="Arial" w:eastAsia="Arial" w:hAnsi="Arial" w:cs="Arial"/>
      <w:color w:val="000000"/>
      <w:sz w:val="16"/>
    </w:rPr>
  </w:style>
  <w:style w:type="character" w:customStyle="1" w:styleId="footnotemark">
    <w:name w:val="footnote mark"/>
    <w:hidden/>
    <w:qFormat/>
    <w:rsid w:val="00202C89"/>
    <w:rPr>
      <w:rFonts w:ascii="Arial" w:eastAsia="Arial" w:hAnsi="Arial" w:cs="Arial"/>
      <w:color w:val="000000"/>
      <w:sz w:val="16"/>
      <w:vertAlign w:val="superscript"/>
    </w:rPr>
  </w:style>
  <w:style w:type="paragraph" w:customStyle="1" w:styleId="Style2">
    <w:name w:val="Style2"/>
    <w:basedOn w:val="Normal"/>
    <w:link w:val="Style2Char"/>
    <w:qFormat/>
    <w:rsid w:val="00377BF9"/>
    <w:pPr>
      <w:keepNext/>
      <w:keepLines/>
      <w:numPr>
        <w:numId w:val="20"/>
      </w:numPr>
      <w:spacing w:before="240" w:after="120"/>
      <w:contextualSpacing/>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qFormat/>
    <w:rsid w:val="00377BF9"/>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377BF9"/>
    <w:pPr>
      <w:numPr>
        <w:numId w:val="21"/>
      </w:numPr>
      <w:spacing w:before="240"/>
    </w:pPr>
    <w:rPr>
      <w:color w:val="000000" w:themeColor="text1"/>
      <w:sz w:val="24"/>
    </w:rPr>
  </w:style>
  <w:style w:type="character" w:customStyle="1" w:styleId="Style1Char">
    <w:name w:val="Style1 Char"/>
    <w:basedOn w:val="BodyTextChar"/>
    <w:link w:val="Style1"/>
    <w:qFormat/>
    <w:rsid w:val="00377BF9"/>
    <w:rPr>
      <w:rFonts w:ascii="Times New Roman" w:eastAsia="Times New Roman" w:hAnsi="Times New Roman" w:cs="Times New Roman"/>
      <w:color w:val="000000" w:themeColor="text1"/>
      <w:sz w:val="24"/>
      <w:lang w:val="en-AU"/>
    </w:rPr>
  </w:style>
  <w:style w:type="table" w:customStyle="1" w:styleId="TableGrid50">
    <w:name w:val="TableGrid5"/>
    <w:qFormat/>
    <w:rsid w:val="0027256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272564"/>
    <w:pPr>
      <w:spacing w:before="120" w:after="120" w:line="276" w:lineRule="auto"/>
    </w:pPr>
    <w:rPr>
      <w:rFonts w:ascii="Arial" w:eastAsia="Times New Roman" w:hAnsi="Arial" w:cs="Times New Roman"/>
      <w:sz w:val="22"/>
      <w:lang w:val="en-GB"/>
    </w:rPr>
  </w:style>
  <w:style w:type="table" w:customStyle="1" w:styleId="TableGrid60">
    <w:name w:val="TableGrid6"/>
    <w:qFormat/>
    <w:rsid w:val="00F53A70"/>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qFormat/>
    <w:rsid w:val="009211D2"/>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qFormat/>
    <w:rsid w:val="009211D2"/>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qFormat/>
    <w:rsid w:val="009211D2"/>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8E050D"/>
  </w:style>
  <w:style w:type="table" w:customStyle="1" w:styleId="TableGrid102">
    <w:name w:val="TableGrid10"/>
    <w:qFormat/>
    <w:rsid w:val="008E050D"/>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qFormat/>
    <w:rsid w:val="008E050D"/>
  </w:style>
  <w:style w:type="character" w:customStyle="1" w:styleId="mord">
    <w:name w:val="mord"/>
    <w:basedOn w:val="DefaultParagraphFont"/>
    <w:qFormat/>
    <w:rsid w:val="008E050D"/>
  </w:style>
  <w:style w:type="numbering" w:customStyle="1" w:styleId="NoList18">
    <w:name w:val="No List18"/>
    <w:next w:val="NoList"/>
    <w:uiPriority w:val="99"/>
    <w:semiHidden/>
    <w:unhideWhenUsed/>
    <w:rsid w:val="008E050D"/>
  </w:style>
  <w:style w:type="table" w:customStyle="1" w:styleId="TableGrid130">
    <w:name w:val="TableGrid13"/>
    <w:qFormat/>
    <w:rsid w:val="008E050D"/>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E050D"/>
  </w:style>
  <w:style w:type="table" w:customStyle="1" w:styleId="TableGrid140">
    <w:name w:val="TableGrid14"/>
    <w:rsid w:val="008E050D"/>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E050D"/>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3461DB"/>
    <w:pPr>
      <w:spacing w:after="0" w:line="240" w:lineRule="auto"/>
    </w:pPr>
    <w:rPr>
      <w:rFonts w:eastAsia="Times New Roman"/>
    </w:rPr>
    <w:tblPr>
      <w:tblCellMar>
        <w:top w:w="0" w:type="dxa"/>
        <w:left w:w="0" w:type="dxa"/>
        <w:bottom w:w="0" w:type="dxa"/>
        <w:right w:w="0" w:type="dxa"/>
      </w:tblCellMar>
    </w:tblPr>
  </w:style>
  <w:style w:type="paragraph" w:customStyle="1" w:styleId="z-TopofForm1">
    <w:name w:val="z-Top of Form1"/>
    <w:basedOn w:val="Normal"/>
    <w:next w:val="Normal"/>
    <w:uiPriority w:val="99"/>
    <w:semiHidden/>
    <w:unhideWhenUsed/>
    <w:qFormat/>
    <w:rsid w:val="00F17464"/>
    <w:pPr>
      <w:pBdr>
        <w:bottom w:val="single" w:sz="6" w:space="1" w:color="auto"/>
      </w:pBdr>
      <w:jc w:val="center"/>
    </w:pPr>
    <w:rPr>
      <w:rFonts w:ascii="Arial" w:eastAsia="Times New Roman" w:hAnsi="Arial" w:cs="Arial"/>
      <w:vanish/>
      <w:sz w:val="16"/>
      <w:szCs w:val="16"/>
    </w:rPr>
  </w:style>
  <w:style w:type="paragraph" w:customStyle="1" w:styleId="z-BottomofForm1">
    <w:name w:val="z-Bottom of Form1"/>
    <w:basedOn w:val="Normal"/>
    <w:next w:val="Normal"/>
    <w:uiPriority w:val="99"/>
    <w:semiHidden/>
    <w:unhideWhenUsed/>
    <w:qFormat/>
    <w:rsid w:val="00F17464"/>
    <w:pPr>
      <w:pBdr>
        <w:top w:val="single" w:sz="6" w:space="1" w:color="auto"/>
      </w:pBdr>
      <w:jc w:val="center"/>
    </w:pPr>
    <w:rPr>
      <w:rFonts w:ascii="Arial" w:eastAsia="Times New Roman" w:hAnsi="Arial" w:cs="Arial"/>
      <w:vanish/>
      <w:sz w:val="16"/>
      <w:szCs w:val="16"/>
    </w:rPr>
  </w:style>
  <w:style w:type="character" w:customStyle="1" w:styleId="BookTitle1">
    <w:name w:val="Book Title1"/>
    <w:basedOn w:val="DefaultParagraphFont"/>
    <w:uiPriority w:val="33"/>
    <w:qFormat/>
    <w:rsid w:val="00F1746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AF16C-9EA9-467E-9556-4D67D86E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247</Pages>
  <Words>30930</Words>
  <Characters>176304</Characters>
  <Application>Microsoft Office Word</Application>
  <DocSecurity>0</DocSecurity>
  <Lines>1469</Lines>
  <Paragraphs>413</Paragraphs>
  <ScaleCrop>false</ScaleCrop>
  <HeadingPairs>
    <vt:vector size="2" baseType="variant">
      <vt:variant>
        <vt:lpstr>Title</vt:lpstr>
      </vt:variant>
      <vt:variant>
        <vt:i4>1</vt:i4>
      </vt:variant>
    </vt:vector>
  </HeadingPairs>
  <TitlesOfParts>
    <vt:vector size="1" baseType="lpstr">
      <vt:lpstr>National Vocational Qualifications Level 5 (Diploma) Electrical Technology</vt:lpstr>
    </vt:vector>
  </TitlesOfParts>
  <Company/>
  <LinksUpToDate>false</LinksUpToDate>
  <CharactersWithSpaces>206821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Vocational Qualifications Level 5 (Diploma) Electrical Technology</dc:title>
  <dc:creator>Faheem</dc:creator>
  <cp:lastModifiedBy>DELL</cp:lastModifiedBy>
  <cp:revision>19</cp:revision>
  <cp:lastPrinted>2020-03-12T12:18:00Z</cp:lastPrinted>
  <dcterms:created xsi:type="dcterms:W3CDTF">2022-08-17T05:02:00Z</dcterms:created>
  <dcterms:modified xsi:type="dcterms:W3CDTF">2022-08-17T06:14:00Z</dcterms:modified>
</cp:coreProperties>
</file>